
<file path=[Content_Types].xml><?xml version="1.0" encoding="utf-8"?>
<Types xmlns="http://schemas.openxmlformats.org/package/2006/content-types">
  <Default ContentType="image/png" Extension="png"/>
  <Override ContentType="application/vnd.openxmlformats-officedocument.drawingml.diagramStyle+xml" PartName="/word/diagrams/quickStyle1.xml"/>
  <Override ContentType="application/vnd.openxmlformats-officedocument.drawingml.diagramData+xml" PartName="/word/diagrams/data1.xml"/>
  <Default ContentType="image/jpeg" Extension="jpeg"/>
  <Default ContentType="image/x-wmf" Extension="wmf"/>
  <Override ContentType="application/vnd.openxmlformats-officedocument.drawingml.diagramColors+xml" PartName="/word/diagrams/colors1.xml"/>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extended-properties+xml" PartName="/docProps/app.xml"/>
  <Override ContentType="application/vnd.openxmlformats-officedocument.wordprocessingml.settings+xml" PartName="/word/settings.xml"/>
  <Override ContentType="application/vnd.openxmlformats-officedocument.theme+xml" PartName="/word/theme/theme1.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officedocument.drawingml.diagramLayout+xml" PartName="/word/diagrams/layout1.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w:body>
    <w:p w:rsidP="00BF748C" w:rsidR="00BF748C" w:rsidRDefault="002D01AD">
      <w:pPr>
        <w:jc w:val="center"/>
        <w:rPr>
          <w:b/>
          <w:sz w:val="36"/>
          <w:szCs w:val="36"/>
          <w:lang w:val="uk-UA"/>
        </w:rPr>
      </w:pPr>
      <w:r w:rsidRPr="00AF2C65">
        <w:rPr>
          <w:b/>
          <w:sz w:val="36"/>
          <w:szCs w:val="36"/>
          <w:lang w:val="uk-UA"/>
        </w:rPr>
        <w:t>Сходинки до інформатики</w:t>
      </w:r>
    </w:p>
    <w:p w:rsidP="00BF748C" w:rsidR="00BF748C" w:rsidRDefault="00BF748C" w:rsidRPr="002E42D2">
      <w:pPr>
        <w:jc w:val="center"/>
        <w:rPr>
          <w:b/>
          <w:sz w:val="28"/>
          <w:szCs w:val="28"/>
          <w:lang w:val="uk-UA"/>
        </w:rPr>
      </w:pPr>
      <w:r w:rsidRPr="002E42D2">
        <w:rPr>
          <w:b/>
          <w:sz w:val="28"/>
          <w:szCs w:val="28"/>
          <w:lang w:val="uk-UA"/>
        </w:rPr>
        <w:t>2 клас</w:t>
      </w:r>
    </w:p>
    <w:p w:rsidP="002D01AD" w:rsidR="002D01AD" w:rsidRDefault="002D01AD" w:rsidRPr="00AF2C65">
      <w:pPr>
        <w:ind w:left="600"/>
        <w:jc w:val="center"/>
        <w:rPr>
          <w:b/>
          <w:sz w:val="36"/>
          <w:szCs w:val="36"/>
          <w:lang w:val="uk-UA"/>
        </w:rPr>
      </w:pPr>
    </w:p>
    <w:p w:rsidP="00BF748C" w:rsidR="002D01AD" w:rsidRDefault="002D01AD">
      <w:pPr>
        <w:ind w:firstLine="600"/>
        <w:jc w:val="both"/>
        <w:rPr>
          <w:color w:val="000000"/>
          <w:sz w:val="28"/>
          <w:szCs w:val="28"/>
          <w:lang w:val="uk-UA"/>
        </w:rPr>
      </w:pPr>
      <w:r>
        <w:rPr>
          <w:color w:val="000000"/>
          <w:sz w:val="28"/>
          <w:szCs w:val="28"/>
          <w:lang w:val="uk-UA"/>
        </w:rPr>
        <w:t xml:space="preserve">Використання інформаційно-комунікаційних технологій у навчально-виховному процесі сприяє підвищенню його ефективності, всебічному і гармонійному розвитку особистості учнів, розкриттю їх талантів, суттєво впливає на зміст, форми, методи і засоби навчання. Вдало підібрані комп’ютерні програми забезпечують розвиток творчих здібностей, стимулюють пізнавальну активність, емоційну сферу та інтелектуальні почуття школярів. При цьому підвищується працездатність учнів, зацікавленість їх різними видами діяльності, поліпшується просторова уява, пам’ять, логічне мислення, розширюється їх світогляд. Тому комп’ютер має великі можливості вдосконалення навчально-виховного процесу. </w:t>
      </w:r>
    </w:p>
    <w:p w:rsidP="00BF748C" w:rsidR="002D01AD" w:rsidRDefault="002D01AD">
      <w:pPr>
        <w:ind w:firstLine="300"/>
        <w:jc w:val="both"/>
        <w:rPr>
          <w:color w:val="000000"/>
          <w:sz w:val="28"/>
          <w:szCs w:val="28"/>
          <w:lang w:val="uk-UA"/>
        </w:rPr>
      </w:pPr>
      <w:r>
        <w:rPr>
          <w:color w:val="000000"/>
          <w:sz w:val="28"/>
          <w:szCs w:val="28"/>
          <w:lang w:val="uk-UA"/>
        </w:rPr>
        <w:t xml:space="preserve"> </w:t>
      </w:r>
      <w:r w:rsidR="00BF748C">
        <w:rPr>
          <w:color w:val="000000"/>
          <w:sz w:val="28"/>
          <w:szCs w:val="28"/>
          <w:lang w:val="uk-UA"/>
        </w:rPr>
        <w:tab/>
      </w:r>
      <w:r>
        <w:rPr>
          <w:color w:val="000000"/>
          <w:sz w:val="28"/>
          <w:szCs w:val="28"/>
          <w:lang w:val="uk-UA"/>
        </w:rPr>
        <w:t xml:space="preserve">Структура уроків курсу «Сходинки до інформатики» відрізняється від традиційних занять у початковій школі, зокрема тим, що містить теоретичну, практичну і розвивальну частину. Теоретична частина може проходити у формі бесіди, гри, обговорення ситуацій, повторення матеріалу, вивченого на інших предметах. Практична частина – робота за комп’ютером відбувається  за підгрупами дітей (у залежності від кількості учнів та комп’ютерів у кабінеті). Третя частина уроку присвячується виконанню завдань з логічним навантаженням, вправ на розвиток пам’яті, уваги, кмітливості та спостережливості молодших школярів. </w:t>
      </w:r>
    </w:p>
    <w:p w:rsidP="002D01AD" w:rsidR="002D01AD" w:rsidRDefault="002D01AD">
      <w:pPr>
        <w:ind w:firstLine="720"/>
        <w:jc w:val="both"/>
        <w:rPr>
          <w:sz w:val="28"/>
          <w:szCs w:val="28"/>
          <w:lang w:val="uk-UA"/>
        </w:rPr>
      </w:pPr>
      <w:r>
        <w:rPr>
          <w:color w:val="000000"/>
          <w:sz w:val="28"/>
          <w:szCs w:val="28"/>
          <w:lang w:val="uk-UA"/>
        </w:rPr>
        <w:t>Запропоновані розробки уроків допоможуть учителю, який викладає курс «Сходинки до інформатики» підготуватися до проведення відповідних уроків курсу за вибором.</w:t>
      </w:r>
    </w:p>
    <w:p w:rsidP="002D01AD" w:rsidR="002D01AD" w:rsidRDefault="002D01AD">
      <w:pPr>
        <w:ind w:firstLine="708"/>
        <w:jc w:val="both"/>
        <w:rPr>
          <w:sz w:val="28"/>
          <w:szCs w:val="28"/>
          <w:lang w:val="uk-UA"/>
        </w:rPr>
      </w:pPr>
      <w:r>
        <w:rPr>
          <w:sz w:val="28"/>
          <w:szCs w:val="28"/>
          <w:lang w:val="uk-UA"/>
        </w:rPr>
        <w:tab/>
        <w:t xml:space="preserve"> </w:t>
      </w:r>
    </w:p>
    <w:p w:rsidP="002D01AD" w:rsidR="002D01AD" w:rsidRDefault="002D01AD" w:rsidRPr="004059B5">
      <w:pPr>
        <w:jc w:val="center"/>
        <w:rPr>
          <w:b/>
          <w:color w:val="000000"/>
          <w:sz w:val="32"/>
          <w:szCs w:val="32"/>
          <w:lang w:val="uk-UA"/>
        </w:rPr>
      </w:pPr>
      <w:r w:rsidRPr="004059B5">
        <w:rPr>
          <w:b/>
          <w:color w:val="000000"/>
          <w:sz w:val="32"/>
          <w:szCs w:val="32"/>
          <w:lang w:val="uk-UA"/>
        </w:rPr>
        <w:t>Календарне планування  курсу «Сходинки до інформатики»</w:t>
      </w:r>
    </w:p>
    <w:tbl>
      <w:tblPr>
        <w:tblStyle w:val="a3"/>
        <w:tblW w:type="auto" w:w="0"/>
        <w:tblLook w:val="01E0"/>
      </w:tblPr>
      <w:tblGrid>
        <w:gridCol w:w="647"/>
        <w:gridCol w:w="6459"/>
        <w:gridCol w:w="1567"/>
        <w:gridCol w:w="1181"/>
      </w:tblGrid>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w:t>
            </w:r>
          </w:p>
        </w:tc>
        <w:tc>
          <w:tcPr>
            <w:tcW w:type="dxa" w:w="6459"/>
          </w:tcPr>
          <w:p w:rsidP="00E71634" w:rsidR="002D01AD" w:rsidRDefault="002D01AD" w:rsidRPr="002E42D2">
            <w:pPr>
              <w:jc w:val="center"/>
              <w:rPr>
                <w:sz w:val="28"/>
                <w:szCs w:val="28"/>
                <w:lang w:val="uk-UA"/>
              </w:rPr>
            </w:pPr>
            <w:r w:rsidRPr="002E42D2">
              <w:rPr>
                <w:sz w:val="28"/>
                <w:szCs w:val="28"/>
                <w:lang w:val="uk-UA"/>
              </w:rPr>
              <w:t>Тема</w:t>
            </w:r>
          </w:p>
        </w:tc>
        <w:tc>
          <w:tcPr>
            <w:tcW w:type="dxa" w:w="1567"/>
          </w:tcPr>
          <w:p w:rsidP="00E71634" w:rsidR="002D01AD" w:rsidRDefault="002D01AD" w:rsidRPr="002E42D2">
            <w:pPr>
              <w:jc w:val="center"/>
              <w:rPr>
                <w:sz w:val="28"/>
                <w:szCs w:val="28"/>
                <w:lang w:val="uk-UA"/>
              </w:rPr>
            </w:pPr>
            <w:r w:rsidRPr="002E42D2">
              <w:rPr>
                <w:sz w:val="28"/>
                <w:szCs w:val="28"/>
                <w:lang w:val="uk-UA"/>
              </w:rPr>
              <w:t>Ст. підручника</w:t>
            </w:r>
          </w:p>
        </w:tc>
        <w:tc>
          <w:tcPr>
            <w:tcW w:type="dxa" w:w="1181"/>
          </w:tcPr>
          <w:p w:rsidP="00E71634" w:rsidR="002D01AD" w:rsidRDefault="002D01AD" w:rsidRPr="002E42D2">
            <w:pPr>
              <w:jc w:val="center"/>
              <w:rPr>
                <w:sz w:val="28"/>
                <w:szCs w:val="28"/>
                <w:lang w:val="uk-UA"/>
              </w:rPr>
            </w:pPr>
            <w:r w:rsidRPr="002E42D2">
              <w:rPr>
                <w:sz w:val="28"/>
                <w:szCs w:val="28"/>
                <w:lang w:val="uk-UA"/>
              </w:rPr>
              <w:t>Дата</w:t>
            </w: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1</w:t>
            </w:r>
          </w:p>
        </w:tc>
        <w:tc>
          <w:tcPr>
            <w:tcW w:type="dxa" w:w="6459"/>
          </w:tcPr>
          <w:p w:rsidP="00E71634" w:rsidR="002D01AD" w:rsidRDefault="002D01AD" w:rsidRPr="002E42D2">
            <w:pPr>
              <w:jc w:val="both"/>
              <w:rPr>
                <w:sz w:val="28"/>
                <w:szCs w:val="28"/>
                <w:lang w:val="uk-UA"/>
              </w:rPr>
            </w:pPr>
            <w:r w:rsidRPr="002E42D2">
              <w:rPr>
                <w:sz w:val="28"/>
                <w:szCs w:val="28"/>
                <w:lang w:val="uk-UA"/>
              </w:rPr>
              <w:t>Техніка безпеки при роботі з комп’ютером і правила поведінки у комп’ютерному класі</w:t>
            </w:r>
          </w:p>
        </w:tc>
        <w:tc>
          <w:tcPr>
            <w:tcW w:type="dxa" w:w="1567"/>
          </w:tcPr>
          <w:p w:rsidP="00E71634" w:rsidR="002D01AD" w:rsidRDefault="002D01AD" w:rsidRPr="002E42D2">
            <w:pPr>
              <w:jc w:val="center"/>
              <w:rPr>
                <w:sz w:val="28"/>
                <w:szCs w:val="28"/>
                <w:lang w:val="uk-UA"/>
              </w:rPr>
            </w:pPr>
            <w:r w:rsidRPr="002E42D2">
              <w:rPr>
                <w:sz w:val="28"/>
                <w:szCs w:val="28"/>
                <w:lang w:val="uk-UA"/>
              </w:rPr>
              <w:t>4-5</w:t>
            </w:r>
          </w:p>
        </w:tc>
        <w:tc>
          <w:tcPr>
            <w:tcW w:type="dxa" w:w="1181"/>
          </w:tcPr>
          <w:p w:rsidP="00E71634" w:rsidR="002D01AD" w:rsidRDefault="002D01AD" w:rsidRPr="002E42D2">
            <w:pPr>
              <w:jc w:val="center"/>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2</w:t>
            </w:r>
          </w:p>
        </w:tc>
        <w:tc>
          <w:tcPr>
            <w:tcW w:type="dxa" w:w="6459"/>
          </w:tcPr>
          <w:p w:rsidP="00E71634" w:rsidR="002D01AD" w:rsidRDefault="002D01AD" w:rsidRPr="002E42D2">
            <w:pPr>
              <w:jc w:val="both"/>
              <w:rPr>
                <w:sz w:val="28"/>
                <w:szCs w:val="28"/>
                <w:lang w:val="uk-UA"/>
              </w:rPr>
            </w:pPr>
            <w:r w:rsidRPr="002E42D2">
              <w:rPr>
                <w:sz w:val="28"/>
                <w:szCs w:val="28"/>
                <w:lang w:val="uk-UA"/>
              </w:rPr>
              <w:t>Обговорення можливостей і демонстрація режимів роботи комп’ютера. Програма «Стрільці по яблуках»</w:t>
            </w:r>
          </w:p>
        </w:tc>
        <w:tc>
          <w:tcPr>
            <w:tcW w:type="dxa" w:w="1567"/>
          </w:tcPr>
          <w:p w:rsidP="00E71634" w:rsidR="002D01AD" w:rsidRDefault="002D01AD" w:rsidRPr="002E42D2">
            <w:pPr>
              <w:jc w:val="center"/>
              <w:rPr>
                <w:sz w:val="28"/>
                <w:szCs w:val="28"/>
                <w:lang w:val="uk-UA"/>
              </w:rPr>
            </w:pPr>
            <w:r w:rsidRPr="002E42D2">
              <w:rPr>
                <w:sz w:val="28"/>
                <w:szCs w:val="28"/>
                <w:lang w:val="uk-UA"/>
              </w:rPr>
              <w:t>6-7</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3</w:t>
            </w:r>
          </w:p>
        </w:tc>
        <w:tc>
          <w:tcPr>
            <w:tcW w:type="dxa" w:w="6459"/>
          </w:tcPr>
          <w:p w:rsidP="00E71634" w:rsidR="002D01AD" w:rsidRDefault="002D01AD" w:rsidRPr="002E42D2">
            <w:pPr>
              <w:jc w:val="both"/>
              <w:rPr>
                <w:sz w:val="28"/>
                <w:szCs w:val="28"/>
                <w:lang w:val="uk-UA"/>
              </w:rPr>
            </w:pPr>
            <w:r w:rsidRPr="002E42D2">
              <w:rPr>
                <w:sz w:val="28"/>
                <w:szCs w:val="28"/>
                <w:lang w:val="uk-UA"/>
              </w:rPr>
              <w:t>Застосування комп’ютера у різних сферах діяльності</w:t>
            </w:r>
          </w:p>
        </w:tc>
        <w:tc>
          <w:tcPr>
            <w:tcW w:type="dxa" w:w="1567"/>
          </w:tcPr>
          <w:p w:rsidP="00E71634" w:rsidR="002D01AD" w:rsidRDefault="002D01AD" w:rsidRPr="002E42D2">
            <w:pPr>
              <w:jc w:val="center"/>
              <w:rPr>
                <w:sz w:val="28"/>
                <w:szCs w:val="28"/>
                <w:lang w:val="uk-UA"/>
              </w:rPr>
            </w:pPr>
            <w:r w:rsidRPr="002E42D2">
              <w:rPr>
                <w:sz w:val="28"/>
                <w:szCs w:val="28"/>
                <w:lang w:val="uk-UA"/>
              </w:rPr>
              <w:t>8-9</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4</w:t>
            </w:r>
          </w:p>
        </w:tc>
        <w:tc>
          <w:tcPr>
            <w:tcW w:type="dxa" w:w="6459"/>
          </w:tcPr>
          <w:p w:rsidP="00E71634" w:rsidR="002D01AD" w:rsidRDefault="002D01AD" w:rsidRPr="002E42D2">
            <w:pPr>
              <w:jc w:val="both"/>
              <w:rPr>
                <w:sz w:val="28"/>
                <w:szCs w:val="28"/>
                <w:lang w:val="uk-UA"/>
              </w:rPr>
            </w:pPr>
            <w:r w:rsidRPr="002E42D2">
              <w:rPr>
                <w:sz w:val="28"/>
                <w:szCs w:val="28"/>
                <w:lang w:val="uk-UA"/>
              </w:rPr>
              <w:t>Складові частини комп’ютера. Призначення окремих блоків комп’ютера (клавіатура, миша, монітор, системний блок, принтер). Програма «Лісова галявина»</w:t>
            </w:r>
          </w:p>
        </w:tc>
        <w:tc>
          <w:tcPr>
            <w:tcW w:type="dxa" w:w="1567"/>
          </w:tcPr>
          <w:p w:rsidP="00E71634" w:rsidR="002D01AD" w:rsidRDefault="002D01AD" w:rsidRPr="002E42D2">
            <w:pPr>
              <w:jc w:val="center"/>
              <w:rPr>
                <w:sz w:val="28"/>
                <w:szCs w:val="28"/>
                <w:lang w:val="uk-UA"/>
              </w:rPr>
            </w:pPr>
            <w:r w:rsidRPr="002E42D2">
              <w:rPr>
                <w:sz w:val="28"/>
                <w:szCs w:val="28"/>
                <w:lang w:val="uk-UA"/>
              </w:rPr>
              <w:t>10-11</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5</w:t>
            </w:r>
          </w:p>
        </w:tc>
        <w:tc>
          <w:tcPr>
            <w:tcW w:type="dxa" w:w="6459"/>
          </w:tcPr>
          <w:p w:rsidP="00E71634" w:rsidR="002D01AD" w:rsidRDefault="002D01AD" w:rsidRPr="002E42D2">
            <w:pPr>
              <w:jc w:val="both"/>
              <w:rPr>
                <w:sz w:val="28"/>
                <w:szCs w:val="28"/>
                <w:lang w:val="uk-UA"/>
              </w:rPr>
            </w:pPr>
            <w:r w:rsidRPr="002E42D2">
              <w:rPr>
                <w:sz w:val="28"/>
                <w:szCs w:val="28"/>
                <w:lang w:val="uk-UA"/>
              </w:rPr>
              <w:t>Істинні та хибні висловлювання. Приклади логічних умов у повсякденному житті. Програма «Мильні бульки»</w:t>
            </w:r>
          </w:p>
        </w:tc>
        <w:tc>
          <w:tcPr>
            <w:tcW w:type="dxa" w:w="1567"/>
          </w:tcPr>
          <w:p w:rsidP="00E71634" w:rsidR="002D01AD" w:rsidRDefault="002D01AD" w:rsidRPr="002E42D2">
            <w:pPr>
              <w:jc w:val="center"/>
              <w:rPr>
                <w:sz w:val="28"/>
                <w:szCs w:val="28"/>
                <w:lang w:val="uk-UA"/>
              </w:rPr>
            </w:pPr>
            <w:r w:rsidRPr="002E42D2">
              <w:rPr>
                <w:sz w:val="28"/>
                <w:szCs w:val="28"/>
                <w:lang w:val="uk-UA"/>
              </w:rPr>
              <w:t>12-13</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6</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Розвиток логічного мислення і просторової уяви. </w:t>
            </w:r>
            <w:r w:rsidRPr="002E42D2">
              <w:rPr>
                <w:sz w:val="28"/>
                <w:szCs w:val="28"/>
                <w:lang w:val="uk-UA"/>
              </w:rPr>
              <w:lastRenderedPageBreak/>
              <w:t>Програма «Розібрані малюнки»</w:t>
            </w:r>
          </w:p>
        </w:tc>
        <w:tc>
          <w:tcPr>
            <w:tcW w:type="dxa" w:w="1567"/>
          </w:tcPr>
          <w:p w:rsidP="00E71634" w:rsidR="002D01AD" w:rsidRDefault="002D01AD" w:rsidRPr="002E42D2">
            <w:pPr>
              <w:jc w:val="center"/>
              <w:rPr>
                <w:sz w:val="28"/>
                <w:szCs w:val="28"/>
                <w:lang w:val="uk-UA"/>
              </w:rPr>
            </w:pPr>
            <w:r w:rsidRPr="002E42D2">
              <w:rPr>
                <w:sz w:val="28"/>
                <w:szCs w:val="28"/>
                <w:lang w:val="uk-UA"/>
              </w:rPr>
              <w:lastRenderedPageBreak/>
              <w:t>14-15</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lastRenderedPageBreak/>
              <w:t>7</w:t>
            </w:r>
          </w:p>
        </w:tc>
        <w:tc>
          <w:tcPr>
            <w:tcW w:type="dxa" w:w="6459"/>
          </w:tcPr>
          <w:p w:rsidP="00E71634" w:rsidR="002D01AD" w:rsidRDefault="002D01AD" w:rsidRPr="002E42D2">
            <w:pPr>
              <w:jc w:val="both"/>
              <w:rPr>
                <w:sz w:val="28"/>
                <w:szCs w:val="28"/>
                <w:lang w:val="uk-UA"/>
              </w:rPr>
            </w:pPr>
            <w:r w:rsidRPr="002E42D2">
              <w:rPr>
                <w:sz w:val="28"/>
                <w:szCs w:val="28"/>
                <w:lang w:val="uk-UA"/>
              </w:rPr>
              <w:t>Удосконалення обчислювальних навичок та розвиток логічного мислення. Комп’ютерна підтримка математики. Програма «Космодром»</w:t>
            </w:r>
          </w:p>
        </w:tc>
        <w:tc>
          <w:tcPr>
            <w:tcW w:type="dxa" w:w="1567"/>
          </w:tcPr>
          <w:p w:rsidP="00E71634" w:rsidR="002D01AD" w:rsidRDefault="002D01AD" w:rsidRPr="002E42D2">
            <w:pPr>
              <w:jc w:val="center"/>
              <w:rPr>
                <w:sz w:val="28"/>
                <w:szCs w:val="28"/>
                <w:lang w:val="uk-UA"/>
              </w:rPr>
            </w:pPr>
            <w:r w:rsidRPr="002E42D2">
              <w:rPr>
                <w:sz w:val="28"/>
                <w:szCs w:val="28"/>
                <w:lang w:val="uk-UA"/>
              </w:rPr>
              <w:t>16-17</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8</w:t>
            </w:r>
          </w:p>
        </w:tc>
        <w:tc>
          <w:tcPr>
            <w:tcW w:type="dxa" w:w="6459"/>
          </w:tcPr>
          <w:p w:rsidP="00E71634" w:rsidR="002D01AD" w:rsidRDefault="002D01AD" w:rsidRPr="002E42D2">
            <w:pPr>
              <w:jc w:val="both"/>
              <w:rPr>
                <w:sz w:val="28"/>
                <w:szCs w:val="28"/>
                <w:lang w:val="uk-UA"/>
              </w:rPr>
            </w:pPr>
            <w:r w:rsidRPr="002E42D2">
              <w:rPr>
                <w:sz w:val="28"/>
                <w:szCs w:val="28"/>
                <w:lang w:val="uk-UA"/>
              </w:rPr>
              <w:t>Короткі відомості про старовинні обчислювальні приклади. Програма «Космодром».</w:t>
            </w:r>
          </w:p>
        </w:tc>
        <w:tc>
          <w:tcPr>
            <w:tcW w:type="dxa" w:w="1567"/>
          </w:tcPr>
          <w:p w:rsidP="00E71634" w:rsidR="002D01AD" w:rsidRDefault="002D01AD" w:rsidRPr="002E42D2">
            <w:pPr>
              <w:jc w:val="center"/>
              <w:rPr>
                <w:sz w:val="28"/>
                <w:szCs w:val="28"/>
                <w:lang w:val="uk-UA"/>
              </w:rPr>
            </w:pPr>
            <w:r w:rsidRPr="002E42D2">
              <w:rPr>
                <w:sz w:val="28"/>
                <w:szCs w:val="28"/>
                <w:lang w:val="uk-UA"/>
              </w:rPr>
              <w:t>18-19</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9</w:t>
            </w:r>
          </w:p>
        </w:tc>
        <w:tc>
          <w:tcPr>
            <w:tcW w:type="dxa" w:w="6459"/>
          </w:tcPr>
          <w:p w:rsidP="00E71634" w:rsidR="002D01AD" w:rsidRDefault="002D01AD" w:rsidRPr="002E42D2">
            <w:pPr>
              <w:jc w:val="both"/>
              <w:rPr>
                <w:sz w:val="28"/>
                <w:szCs w:val="28"/>
                <w:lang w:val="uk-UA"/>
              </w:rPr>
            </w:pPr>
            <w:r w:rsidRPr="002E42D2">
              <w:rPr>
                <w:sz w:val="28"/>
                <w:szCs w:val="28"/>
                <w:lang w:val="uk-UA"/>
              </w:rPr>
              <w:t>Знайомство з обчислювальними приладами і прототипами ЕОМ. Програма «Слово в лабіринті»</w:t>
            </w:r>
          </w:p>
        </w:tc>
        <w:tc>
          <w:tcPr>
            <w:tcW w:type="dxa" w:w="1567"/>
          </w:tcPr>
          <w:p w:rsidP="00E71634" w:rsidR="002D01AD" w:rsidRDefault="002D01AD" w:rsidRPr="002E42D2">
            <w:pPr>
              <w:jc w:val="center"/>
              <w:rPr>
                <w:sz w:val="28"/>
                <w:szCs w:val="28"/>
                <w:lang w:val="uk-UA"/>
              </w:rPr>
            </w:pPr>
            <w:r w:rsidRPr="002E42D2">
              <w:rPr>
                <w:sz w:val="28"/>
                <w:szCs w:val="28"/>
                <w:lang w:val="uk-UA"/>
              </w:rPr>
              <w:t>20-21</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10</w:t>
            </w:r>
          </w:p>
        </w:tc>
        <w:tc>
          <w:tcPr>
            <w:tcW w:type="dxa" w:w="6459"/>
          </w:tcPr>
          <w:p w:rsidP="00E71634" w:rsidR="002D01AD" w:rsidRDefault="002D01AD" w:rsidRPr="002E42D2">
            <w:pPr>
              <w:jc w:val="both"/>
              <w:rPr>
                <w:sz w:val="28"/>
                <w:szCs w:val="28"/>
                <w:lang w:val="uk-UA"/>
              </w:rPr>
            </w:pPr>
            <w:r w:rsidRPr="002E42D2">
              <w:rPr>
                <w:sz w:val="28"/>
                <w:szCs w:val="28"/>
                <w:lang w:val="uk-UA"/>
              </w:rPr>
              <w:t>З історії створення ЕОМ. Програма «Кубики із складами»</w:t>
            </w:r>
          </w:p>
        </w:tc>
        <w:tc>
          <w:tcPr>
            <w:tcW w:type="dxa" w:w="1567"/>
          </w:tcPr>
          <w:p w:rsidP="00E71634" w:rsidR="002D01AD" w:rsidRDefault="002D01AD" w:rsidRPr="002E42D2">
            <w:pPr>
              <w:jc w:val="center"/>
              <w:rPr>
                <w:sz w:val="28"/>
                <w:szCs w:val="28"/>
                <w:lang w:val="uk-UA"/>
              </w:rPr>
            </w:pPr>
            <w:r w:rsidRPr="002E42D2">
              <w:rPr>
                <w:sz w:val="28"/>
                <w:szCs w:val="28"/>
                <w:lang w:val="uk-UA"/>
              </w:rPr>
              <w:t>22-23</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11</w:t>
            </w:r>
          </w:p>
        </w:tc>
        <w:tc>
          <w:tcPr>
            <w:tcW w:type="dxa" w:w="6459"/>
          </w:tcPr>
          <w:p w:rsidP="00E71634" w:rsidR="002D01AD" w:rsidRDefault="002D01AD" w:rsidRPr="002E42D2">
            <w:pPr>
              <w:jc w:val="both"/>
              <w:rPr>
                <w:sz w:val="28"/>
                <w:szCs w:val="28"/>
                <w:lang w:val="uk-UA"/>
              </w:rPr>
            </w:pPr>
            <w:r w:rsidRPr="002E42D2">
              <w:rPr>
                <w:sz w:val="28"/>
                <w:szCs w:val="28"/>
                <w:lang w:val="uk-UA"/>
              </w:rPr>
              <w:t>Робочий стіл. Піктограми. Основні компоненти робочого столу. Панель задач. Програма «Розгорни серветку»</w:t>
            </w:r>
          </w:p>
        </w:tc>
        <w:tc>
          <w:tcPr>
            <w:tcW w:type="dxa" w:w="1567"/>
          </w:tcPr>
          <w:p w:rsidP="00E71634" w:rsidR="002D01AD" w:rsidRDefault="002D01AD" w:rsidRPr="002E42D2">
            <w:pPr>
              <w:jc w:val="center"/>
              <w:rPr>
                <w:sz w:val="28"/>
                <w:szCs w:val="28"/>
                <w:lang w:val="uk-UA"/>
              </w:rPr>
            </w:pPr>
            <w:r w:rsidRPr="002E42D2">
              <w:rPr>
                <w:sz w:val="28"/>
                <w:szCs w:val="28"/>
                <w:lang w:val="uk-UA"/>
              </w:rPr>
              <w:t>24-25</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12</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Робота у графічному редакторі </w:t>
            </w:r>
            <w:r w:rsidRPr="002E42D2">
              <w:rPr>
                <w:sz w:val="28"/>
                <w:szCs w:val="28"/>
                <w:lang w:val="en-US"/>
              </w:rPr>
              <w:t>Paint</w:t>
            </w:r>
            <w:r w:rsidRPr="002E42D2">
              <w:rPr>
                <w:sz w:val="28"/>
                <w:szCs w:val="28"/>
                <w:lang w:val="uk-UA"/>
              </w:rPr>
              <w:t>. Робота олівцем.</w:t>
            </w:r>
          </w:p>
        </w:tc>
        <w:tc>
          <w:tcPr>
            <w:tcW w:type="dxa" w:w="1567"/>
          </w:tcPr>
          <w:p w:rsidP="00E71634" w:rsidR="002D01AD" w:rsidRDefault="002D01AD" w:rsidRPr="002E42D2">
            <w:pPr>
              <w:jc w:val="center"/>
              <w:rPr>
                <w:sz w:val="28"/>
                <w:szCs w:val="28"/>
                <w:lang w:val="uk-UA"/>
              </w:rPr>
            </w:pPr>
            <w:r w:rsidRPr="002E42D2">
              <w:rPr>
                <w:sz w:val="28"/>
                <w:szCs w:val="28"/>
                <w:lang w:val="uk-UA"/>
              </w:rPr>
              <w:t>26-27</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13</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Що таке інформація? Робота у графічному редакторі </w:t>
            </w:r>
            <w:r w:rsidRPr="002E42D2">
              <w:rPr>
                <w:sz w:val="28"/>
                <w:szCs w:val="28"/>
                <w:lang w:val="en-US"/>
              </w:rPr>
              <w:t>Paint</w:t>
            </w:r>
            <w:r w:rsidRPr="002E42D2">
              <w:rPr>
                <w:sz w:val="28"/>
                <w:szCs w:val="28"/>
                <w:lang w:val="uk-UA"/>
              </w:rPr>
              <w:t>. Робота олівцем і гумкою.</w:t>
            </w:r>
          </w:p>
        </w:tc>
        <w:tc>
          <w:tcPr>
            <w:tcW w:type="dxa" w:w="1567"/>
          </w:tcPr>
          <w:p w:rsidP="00E71634" w:rsidR="002D01AD" w:rsidRDefault="002D01AD" w:rsidRPr="002E42D2">
            <w:pPr>
              <w:jc w:val="center"/>
              <w:rPr>
                <w:sz w:val="28"/>
                <w:szCs w:val="28"/>
                <w:lang w:val="uk-UA"/>
              </w:rPr>
            </w:pPr>
            <w:r w:rsidRPr="002E42D2">
              <w:rPr>
                <w:sz w:val="28"/>
                <w:szCs w:val="28"/>
                <w:lang w:val="uk-UA"/>
              </w:rPr>
              <w:t>28-29</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 xml:space="preserve">14 </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Інформаційні процеси. Що можна робити з інформацією? Робота у графічному редакторі </w:t>
            </w:r>
            <w:r w:rsidRPr="002E42D2">
              <w:rPr>
                <w:sz w:val="28"/>
                <w:szCs w:val="28"/>
                <w:lang w:val="en-US"/>
              </w:rPr>
              <w:t>Paint</w:t>
            </w:r>
            <w:r w:rsidRPr="002E42D2">
              <w:rPr>
                <w:sz w:val="28"/>
                <w:szCs w:val="28"/>
                <w:lang w:val="uk-UA"/>
              </w:rPr>
              <w:t>. Робота пензликом</w:t>
            </w:r>
          </w:p>
        </w:tc>
        <w:tc>
          <w:tcPr>
            <w:tcW w:type="dxa" w:w="1567"/>
          </w:tcPr>
          <w:p w:rsidP="00E71634" w:rsidR="002D01AD" w:rsidRDefault="002D01AD" w:rsidRPr="002E42D2">
            <w:pPr>
              <w:jc w:val="center"/>
              <w:rPr>
                <w:sz w:val="28"/>
                <w:szCs w:val="28"/>
                <w:lang w:val="uk-UA"/>
              </w:rPr>
            </w:pPr>
            <w:r w:rsidRPr="002E42D2">
              <w:rPr>
                <w:sz w:val="28"/>
                <w:szCs w:val="28"/>
                <w:lang w:val="uk-UA"/>
              </w:rPr>
              <w:t>30-31</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15</w:t>
            </w:r>
          </w:p>
        </w:tc>
        <w:tc>
          <w:tcPr>
            <w:tcW w:type="dxa" w:w="6459"/>
          </w:tcPr>
          <w:p w:rsidP="00E71634" w:rsidR="002D01AD" w:rsidRDefault="002D01AD" w:rsidRPr="002E42D2">
            <w:pPr>
              <w:jc w:val="both"/>
              <w:rPr>
                <w:sz w:val="28"/>
                <w:szCs w:val="28"/>
                <w:lang w:val="uk-UA"/>
              </w:rPr>
            </w:pPr>
            <w:r w:rsidRPr="002E42D2">
              <w:rPr>
                <w:sz w:val="28"/>
                <w:szCs w:val="28"/>
                <w:lang w:val="uk-UA"/>
              </w:rPr>
              <w:t>Підсумковий урок за І семестр</w:t>
            </w:r>
          </w:p>
        </w:tc>
        <w:tc>
          <w:tcPr>
            <w:tcW w:type="dxa" w:w="1567"/>
          </w:tcPr>
          <w:p w:rsidP="00E71634" w:rsidR="002D01AD" w:rsidRDefault="002D01AD" w:rsidRPr="002E42D2">
            <w:pPr>
              <w:jc w:val="center"/>
              <w:rPr>
                <w:sz w:val="28"/>
                <w:szCs w:val="28"/>
                <w:lang w:val="uk-UA"/>
              </w:rPr>
            </w:pP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16</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Як людина сприймає інформацію. Робота у графічному редакторі </w:t>
            </w:r>
            <w:r w:rsidRPr="002E42D2">
              <w:rPr>
                <w:sz w:val="28"/>
                <w:szCs w:val="28"/>
                <w:lang w:val="en-US"/>
              </w:rPr>
              <w:t>Paint</w:t>
            </w:r>
            <w:r w:rsidRPr="002E42D2">
              <w:rPr>
                <w:sz w:val="28"/>
                <w:szCs w:val="28"/>
                <w:lang w:val="uk-UA"/>
              </w:rPr>
              <w:t>. Робота за допомогою лівої і правої кнопки миші.</w:t>
            </w:r>
          </w:p>
        </w:tc>
        <w:tc>
          <w:tcPr>
            <w:tcW w:type="dxa" w:w="1567"/>
          </w:tcPr>
          <w:p w:rsidP="00E71634" w:rsidR="002D01AD" w:rsidRDefault="002D01AD" w:rsidRPr="002E42D2">
            <w:pPr>
              <w:jc w:val="center"/>
              <w:rPr>
                <w:sz w:val="28"/>
                <w:szCs w:val="28"/>
                <w:lang w:val="uk-UA"/>
              </w:rPr>
            </w:pPr>
            <w:r w:rsidRPr="002E42D2">
              <w:rPr>
                <w:sz w:val="28"/>
                <w:szCs w:val="28"/>
                <w:lang w:val="uk-UA"/>
              </w:rPr>
              <w:t>32-33</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17</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Знайомство із шаховими фігурами. Робота у графічному редакторі </w:t>
            </w:r>
            <w:r w:rsidRPr="002E42D2">
              <w:rPr>
                <w:sz w:val="28"/>
                <w:szCs w:val="28"/>
                <w:lang w:val="en-US"/>
              </w:rPr>
              <w:t>Paint</w:t>
            </w:r>
            <w:r w:rsidRPr="002E42D2">
              <w:rPr>
                <w:sz w:val="28"/>
                <w:szCs w:val="28"/>
                <w:lang w:val="uk-UA"/>
              </w:rPr>
              <w:t>. Малюнок будинку  за допомогою геометричних фігур</w:t>
            </w:r>
          </w:p>
        </w:tc>
        <w:tc>
          <w:tcPr>
            <w:tcW w:type="dxa" w:w="1567"/>
          </w:tcPr>
          <w:p w:rsidP="00E71634" w:rsidR="002D01AD" w:rsidRDefault="002D01AD" w:rsidRPr="002E42D2">
            <w:pPr>
              <w:jc w:val="center"/>
              <w:rPr>
                <w:sz w:val="28"/>
                <w:szCs w:val="28"/>
                <w:lang w:val="uk-UA"/>
              </w:rPr>
            </w:pPr>
            <w:r w:rsidRPr="002E42D2">
              <w:rPr>
                <w:sz w:val="28"/>
                <w:szCs w:val="28"/>
                <w:lang w:val="uk-UA"/>
              </w:rPr>
              <w:t>34-35</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18</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Що можна робити з інформацією. Робота у графічному редакторі </w:t>
            </w:r>
            <w:r w:rsidRPr="002E42D2">
              <w:rPr>
                <w:sz w:val="28"/>
                <w:szCs w:val="28"/>
                <w:lang w:val="en-US"/>
              </w:rPr>
              <w:t>Paint</w:t>
            </w:r>
            <w:r w:rsidRPr="002E42D2">
              <w:rPr>
                <w:sz w:val="28"/>
                <w:szCs w:val="28"/>
                <w:lang w:val="uk-UA"/>
              </w:rPr>
              <w:t>. Створення килимка для миші.</w:t>
            </w:r>
          </w:p>
        </w:tc>
        <w:tc>
          <w:tcPr>
            <w:tcW w:type="dxa" w:w="1567"/>
          </w:tcPr>
          <w:p w:rsidP="00E71634" w:rsidR="002D01AD" w:rsidRDefault="002D01AD" w:rsidRPr="002E42D2">
            <w:pPr>
              <w:jc w:val="center"/>
              <w:rPr>
                <w:sz w:val="28"/>
                <w:szCs w:val="28"/>
                <w:lang w:val="uk-UA"/>
              </w:rPr>
            </w:pPr>
            <w:r w:rsidRPr="002E42D2">
              <w:rPr>
                <w:sz w:val="28"/>
                <w:szCs w:val="28"/>
                <w:lang w:val="uk-UA"/>
              </w:rPr>
              <w:t>36-37</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19</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Інформаційні процеси. Робота у графічному редакторі </w:t>
            </w:r>
            <w:r w:rsidRPr="002E42D2">
              <w:rPr>
                <w:sz w:val="28"/>
                <w:szCs w:val="28"/>
                <w:lang w:val="en-US"/>
              </w:rPr>
              <w:t>Paint</w:t>
            </w:r>
            <w:r w:rsidRPr="002E42D2">
              <w:rPr>
                <w:sz w:val="28"/>
                <w:szCs w:val="28"/>
                <w:lang w:val="uk-UA"/>
              </w:rPr>
              <w:t>. Малюнок «Снігове містечко» або «Снігова галявина»</w:t>
            </w:r>
          </w:p>
        </w:tc>
        <w:tc>
          <w:tcPr>
            <w:tcW w:type="dxa" w:w="1567"/>
          </w:tcPr>
          <w:p w:rsidP="00E71634" w:rsidR="002D01AD" w:rsidRDefault="002D01AD" w:rsidRPr="002E42D2">
            <w:pPr>
              <w:jc w:val="center"/>
              <w:rPr>
                <w:sz w:val="28"/>
                <w:szCs w:val="28"/>
                <w:lang w:val="uk-UA"/>
              </w:rPr>
            </w:pPr>
            <w:r w:rsidRPr="002E42D2">
              <w:rPr>
                <w:sz w:val="28"/>
                <w:szCs w:val="28"/>
                <w:lang w:val="uk-UA"/>
              </w:rPr>
              <w:t>38-39</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20</w:t>
            </w:r>
          </w:p>
        </w:tc>
        <w:tc>
          <w:tcPr>
            <w:tcW w:type="dxa" w:w="6459"/>
          </w:tcPr>
          <w:p w:rsidP="00E71634" w:rsidR="002D01AD" w:rsidRDefault="002D01AD" w:rsidRPr="002E42D2">
            <w:pPr>
              <w:jc w:val="both"/>
              <w:rPr>
                <w:sz w:val="28"/>
                <w:szCs w:val="28"/>
                <w:lang w:val="uk-UA"/>
              </w:rPr>
            </w:pPr>
            <w:r w:rsidRPr="002E42D2">
              <w:rPr>
                <w:sz w:val="28"/>
                <w:szCs w:val="28"/>
                <w:lang w:val="uk-UA"/>
              </w:rPr>
              <w:t>Принтер. Друкування за допомогою принтера.</w:t>
            </w:r>
          </w:p>
        </w:tc>
        <w:tc>
          <w:tcPr>
            <w:tcW w:type="dxa" w:w="1567"/>
          </w:tcPr>
          <w:p w:rsidP="00E71634" w:rsidR="002D01AD" w:rsidRDefault="002D01AD" w:rsidRPr="002E42D2">
            <w:pPr>
              <w:jc w:val="center"/>
              <w:rPr>
                <w:sz w:val="28"/>
                <w:szCs w:val="28"/>
                <w:lang w:val="uk-UA"/>
              </w:rPr>
            </w:pPr>
            <w:r w:rsidRPr="002E42D2">
              <w:rPr>
                <w:sz w:val="28"/>
                <w:szCs w:val="28"/>
                <w:lang w:val="uk-UA"/>
              </w:rPr>
              <w:t>40-41</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21</w:t>
            </w:r>
          </w:p>
        </w:tc>
        <w:tc>
          <w:tcPr>
            <w:tcW w:type="dxa" w:w="6459"/>
          </w:tcPr>
          <w:p w:rsidP="00E71634" w:rsidR="002D01AD" w:rsidRDefault="002D01AD" w:rsidRPr="002E42D2">
            <w:pPr>
              <w:jc w:val="both"/>
              <w:rPr>
                <w:sz w:val="28"/>
                <w:szCs w:val="28"/>
                <w:lang w:val="uk-UA"/>
              </w:rPr>
            </w:pPr>
            <w:r w:rsidRPr="002E42D2">
              <w:rPr>
                <w:sz w:val="28"/>
                <w:szCs w:val="28"/>
                <w:lang w:val="uk-UA"/>
              </w:rPr>
              <w:t>Клавіатура. Ознайомлення з розміщенням і призначенням клавіш. Програма «Кіт-риболов»</w:t>
            </w:r>
          </w:p>
        </w:tc>
        <w:tc>
          <w:tcPr>
            <w:tcW w:type="dxa" w:w="1567"/>
          </w:tcPr>
          <w:p w:rsidP="00E71634" w:rsidR="002D01AD" w:rsidRDefault="002D01AD" w:rsidRPr="002E42D2">
            <w:pPr>
              <w:jc w:val="center"/>
              <w:rPr>
                <w:sz w:val="28"/>
                <w:szCs w:val="28"/>
                <w:lang w:val="uk-UA"/>
              </w:rPr>
            </w:pPr>
            <w:r w:rsidRPr="002E42D2">
              <w:rPr>
                <w:sz w:val="28"/>
                <w:szCs w:val="28"/>
                <w:lang w:val="uk-UA"/>
              </w:rPr>
              <w:t>42-43</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22</w:t>
            </w:r>
          </w:p>
        </w:tc>
        <w:tc>
          <w:tcPr>
            <w:tcW w:type="dxa" w:w="6459"/>
          </w:tcPr>
          <w:p w:rsidP="00E71634" w:rsidR="002D01AD" w:rsidRDefault="002D01AD" w:rsidRPr="002E42D2">
            <w:pPr>
              <w:jc w:val="both"/>
              <w:rPr>
                <w:sz w:val="28"/>
                <w:szCs w:val="28"/>
                <w:lang w:val="uk-UA"/>
              </w:rPr>
            </w:pPr>
            <w:r w:rsidRPr="002E42D2">
              <w:rPr>
                <w:sz w:val="28"/>
                <w:szCs w:val="28"/>
                <w:lang w:val="uk-UA"/>
              </w:rPr>
              <w:t>Ознайомлення з клавішами «Пропуск», «</w:t>
            </w:r>
            <w:r w:rsidRPr="002E42D2">
              <w:rPr>
                <w:sz w:val="28"/>
                <w:szCs w:val="28"/>
                <w:lang w:val="en-US"/>
              </w:rPr>
              <w:t>Shift</w:t>
            </w:r>
            <w:r w:rsidRPr="002E42D2">
              <w:rPr>
                <w:sz w:val="28"/>
                <w:szCs w:val="28"/>
                <w:lang w:val="uk-UA"/>
              </w:rPr>
              <w:t>», «</w:t>
            </w:r>
            <w:r w:rsidRPr="002E42D2">
              <w:rPr>
                <w:sz w:val="28"/>
                <w:szCs w:val="28"/>
                <w:lang w:val="en-US"/>
              </w:rPr>
              <w:t>Caps</w:t>
            </w:r>
            <w:r w:rsidRPr="002E42D2">
              <w:rPr>
                <w:sz w:val="28"/>
                <w:szCs w:val="28"/>
                <w:lang w:val="uk-UA"/>
              </w:rPr>
              <w:t xml:space="preserve"> </w:t>
            </w:r>
            <w:r w:rsidRPr="002E42D2">
              <w:rPr>
                <w:sz w:val="28"/>
                <w:szCs w:val="28"/>
                <w:lang w:val="en-US"/>
              </w:rPr>
              <w:t>lock</w:t>
            </w:r>
            <w:r w:rsidRPr="002E42D2">
              <w:rPr>
                <w:sz w:val="28"/>
                <w:szCs w:val="28"/>
                <w:lang w:val="uk-UA"/>
              </w:rPr>
              <w:t>». Програма «Кіт-риболов»</w:t>
            </w:r>
          </w:p>
        </w:tc>
        <w:tc>
          <w:tcPr>
            <w:tcW w:type="dxa" w:w="1567"/>
          </w:tcPr>
          <w:p w:rsidP="00E71634" w:rsidR="002D01AD" w:rsidRDefault="002D01AD" w:rsidRPr="002E42D2">
            <w:pPr>
              <w:jc w:val="center"/>
              <w:rPr>
                <w:sz w:val="28"/>
                <w:szCs w:val="28"/>
                <w:lang w:val="uk-UA"/>
              </w:rPr>
            </w:pPr>
            <w:r w:rsidRPr="002E42D2">
              <w:rPr>
                <w:sz w:val="28"/>
                <w:szCs w:val="28"/>
                <w:lang w:val="uk-UA"/>
              </w:rPr>
              <w:t>44-45</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23</w:t>
            </w:r>
          </w:p>
        </w:tc>
        <w:tc>
          <w:tcPr>
            <w:tcW w:type="dxa" w:w="6459"/>
          </w:tcPr>
          <w:p w:rsidP="00E71634" w:rsidR="002D01AD" w:rsidRDefault="002D01AD" w:rsidRPr="002E42D2">
            <w:pPr>
              <w:jc w:val="both"/>
              <w:rPr>
                <w:sz w:val="28"/>
                <w:szCs w:val="28"/>
                <w:lang w:val="uk-UA"/>
              </w:rPr>
            </w:pPr>
            <w:r w:rsidRPr="002E42D2">
              <w:rPr>
                <w:sz w:val="28"/>
                <w:szCs w:val="28"/>
                <w:lang w:val="uk-UA"/>
              </w:rPr>
              <w:t>Ознайомлення з клавішами «</w:t>
            </w:r>
            <w:r w:rsidRPr="002E42D2">
              <w:rPr>
                <w:sz w:val="28"/>
                <w:szCs w:val="28"/>
                <w:lang w:val="en-US"/>
              </w:rPr>
              <w:t>Enter</w:t>
            </w:r>
            <w:r w:rsidRPr="002E42D2">
              <w:rPr>
                <w:sz w:val="28"/>
                <w:szCs w:val="28"/>
                <w:lang w:val="uk-UA"/>
              </w:rPr>
              <w:t>» та «</w:t>
            </w:r>
            <w:r w:rsidRPr="002E42D2">
              <w:rPr>
                <w:sz w:val="28"/>
                <w:szCs w:val="28"/>
                <w:lang w:val="en-US"/>
              </w:rPr>
              <w:t>Esc</w:t>
            </w:r>
            <w:r w:rsidRPr="002E42D2">
              <w:rPr>
                <w:sz w:val="28"/>
                <w:szCs w:val="28"/>
                <w:lang w:val="uk-UA"/>
              </w:rPr>
              <w:t>». Програма «Кіт-риболов»</w:t>
            </w:r>
          </w:p>
        </w:tc>
        <w:tc>
          <w:tcPr>
            <w:tcW w:type="dxa" w:w="1567"/>
          </w:tcPr>
          <w:p w:rsidP="00E71634" w:rsidR="002D01AD" w:rsidRDefault="002D01AD" w:rsidRPr="002E42D2">
            <w:pPr>
              <w:jc w:val="center"/>
              <w:rPr>
                <w:sz w:val="28"/>
                <w:szCs w:val="28"/>
                <w:lang w:val="uk-UA"/>
              </w:rPr>
            </w:pPr>
            <w:r w:rsidRPr="002E42D2">
              <w:rPr>
                <w:sz w:val="28"/>
                <w:szCs w:val="28"/>
                <w:lang w:val="uk-UA"/>
              </w:rPr>
              <w:t>46-47</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24</w:t>
            </w:r>
          </w:p>
        </w:tc>
        <w:tc>
          <w:tcPr>
            <w:tcW w:type="dxa" w:w="6459"/>
          </w:tcPr>
          <w:p w:rsidP="00E71634" w:rsidR="002D01AD" w:rsidRDefault="002D01AD" w:rsidRPr="002E42D2">
            <w:pPr>
              <w:jc w:val="both"/>
              <w:rPr>
                <w:sz w:val="28"/>
                <w:szCs w:val="28"/>
                <w:lang w:val="uk-UA"/>
              </w:rPr>
            </w:pPr>
            <w:r w:rsidRPr="002E42D2">
              <w:rPr>
                <w:sz w:val="28"/>
                <w:szCs w:val="28"/>
                <w:lang w:val="uk-UA"/>
              </w:rPr>
              <w:t>Ознайомлення з клавішами-стрілочками, клавішами «</w:t>
            </w:r>
            <w:r w:rsidRPr="002E42D2">
              <w:rPr>
                <w:sz w:val="28"/>
                <w:szCs w:val="28"/>
                <w:lang w:val="en-US"/>
              </w:rPr>
              <w:t>Backspace</w:t>
            </w:r>
            <w:r w:rsidRPr="002E42D2">
              <w:rPr>
                <w:sz w:val="28"/>
                <w:szCs w:val="28"/>
                <w:lang w:val="uk-UA"/>
              </w:rPr>
              <w:t>», «</w:t>
            </w:r>
            <w:r w:rsidRPr="002E42D2">
              <w:rPr>
                <w:sz w:val="28"/>
                <w:szCs w:val="28"/>
                <w:lang w:val="en-US"/>
              </w:rPr>
              <w:t>Delete</w:t>
            </w:r>
            <w:r w:rsidRPr="002E42D2">
              <w:rPr>
                <w:sz w:val="28"/>
                <w:szCs w:val="28"/>
                <w:lang w:val="uk-UA"/>
              </w:rPr>
              <w:t>». Програма «Кіт-риболов»</w:t>
            </w:r>
          </w:p>
        </w:tc>
        <w:tc>
          <w:tcPr>
            <w:tcW w:type="dxa" w:w="1567"/>
          </w:tcPr>
          <w:p w:rsidP="00E71634" w:rsidR="002D01AD" w:rsidRDefault="002D01AD" w:rsidRPr="002E42D2">
            <w:pPr>
              <w:jc w:val="center"/>
              <w:rPr>
                <w:sz w:val="28"/>
                <w:szCs w:val="28"/>
                <w:lang w:val="uk-UA"/>
              </w:rPr>
            </w:pPr>
            <w:r w:rsidRPr="002E42D2">
              <w:rPr>
                <w:sz w:val="28"/>
                <w:szCs w:val="28"/>
                <w:lang w:val="uk-UA"/>
              </w:rPr>
              <w:t>48-49</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25</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Створення вітальної листівки з використанням </w:t>
            </w:r>
            <w:r w:rsidRPr="002E42D2">
              <w:rPr>
                <w:sz w:val="28"/>
                <w:szCs w:val="28"/>
                <w:lang w:val="uk-UA"/>
              </w:rPr>
              <w:lastRenderedPageBreak/>
              <w:t xml:space="preserve">графічного редактора </w:t>
            </w:r>
            <w:r w:rsidRPr="002E42D2">
              <w:rPr>
                <w:sz w:val="28"/>
                <w:szCs w:val="28"/>
                <w:lang w:val="en-US"/>
              </w:rPr>
              <w:t>Paint</w:t>
            </w:r>
            <w:r w:rsidRPr="002E42D2">
              <w:rPr>
                <w:sz w:val="28"/>
                <w:szCs w:val="28"/>
                <w:lang w:val="uk-UA"/>
              </w:rPr>
              <w:t xml:space="preserve">  і тексту</w:t>
            </w:r>
          </w:p>
        </w:tc>
        <w:tc>
          <w:tcPr>
            <w:tcW w:type="dxa" w:w="1567"/>
          </w:tcPr>
          <w:p w:rsidP="00E71634" w:rsidR="002D01AD" w:rsidRDefault="002D01AD" w:rsidRPr="002E42D2">
            <w:pPr>
              <w:jc w:val="center"/>
              <w:rPr>
                <w:sz w:val="28"/>
                <w:szCs w:val="28"/>
                <w:lang w:val="uk-UA"/>
              </w:rPr>
            </w:pPr>
            <w:r w:rsidRPr="002E42D2">
              <w:rPr>
                <w:sz w:val="28"/>
                <w:szCs w:val="28"/>
                <w:lang w:val="uk-UA"/>
              </w:rPr>
              <w:lastRenderedPageBreak/>
              <w:t>50-51</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lastRenderedPageBreak/>
              <w:t>26</w:t>
            </w:r>
          </w:p>
        </w:tc>
        <w:tc>
          <w:tcPr>
            <w:tcW w:type="dxa" w:w="6459"/>
          </w:tcPr>
          <w:p w:rsidP="00E71634" w:rsidR="002D01AD" w:rsidRDefault="002D01AD" w:rsidRPr="002E42D2">
            <w:pPr>
              <w:jc w:val="both"/>
              <w:rPr>
                <w:sz w:val="28"/>
                <w:szCs w:val="28"/>
                <w:lang w:val="uk-UA"/>
              </w:rPr>
            </w:pPr>
            <w:r w:rsidRPr="002E42D2">
              <w:rPr>
                <w:sz w:val="28"/>
                <w:szCs w:val="28"/>
                <w:lang w:val="uk-UA"/>
              </w:rPr>
              <w:t>Правила дорожнього руху. Комп’ютерна підтримка предмета «Основи здоров’я»</w:t>
            </w:r>
          </w:p>
        </w:tc>
        <w:tc>
          <w:tcPr>
            <w:tcW w:type="dxa" w:w="1567"/>
          </w:tcPr>
          <w:p w:rsidP="00E71634" w:rsidR="002D01AD" w:rsidRDefault="002D01AD" w:rsidRPr="002E42D2">
            <w:pPr>
              <w:jc w:val="center"/>
              <w:rPr>
                <w:sz w:val="28"/>
                <w:szCs w:val="28"/>
                <w:lang w:val="uk-UA"/>
              </w:rPr>
            </w:pPr>
            <w:r w:rsidRPr="002E42D2">
              <w:rPr>
                <w:sz w:val="28"/>
                <w:szCs w:val="28"/>
                <w:lang w:val="uk-UA"/>
              </w:rPr>
              <w:t>52-53</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27</w:t>
            </w:r>
          </w:p>
        </w:tc>
        <w:tc>
          <w:tcPr>
            <w:tcW w:type="dxa" w:w="6459"/>
          </w:tcPr>
          <w:p w:rsidP="00E71634" w:rsidR="002D01AD" w:rsidRDefault="002D01AD" w:rsidRPr="002E42D2">
            <w:pPr>
              <w:jc w:val="both"/>
              <w:rPr>
                <w:sz w:val="28"/>
                <w:szCs w:val="28"/>
                <w:lang w:val="uk-UA"/>
              </w:rPr>
            </w:pPr>
            <w:r w:rsidRPr="002E42D2">
              <w:rPr>
                <w:sz w:val="28"/>
                <w:szCs w:val="28"/>
                <w:lang w:val="uk-UA"/>
              </w:rPr>
              <w:t>Комп’ютерна підтримка української мови. Звуки голосні і приголосні. Програма «Незвичайний поїзд»</w:t>
            </w:r>
          </w:p>
        </w:tc>
        <w:tc>
          <w:tcPr>
            <w:tcW w:type="dxa" w:w="1567"/>
          </w:tcPr>
          <w:p w:rsidP="00E71634" w:rsidR="002D01AD" w:rsidRDefault="002D01AD" w:rsidRPr="002E42D2">
            <w:pPr>
              <w:jc w:val="center"/>
              <w:rPr>
                <w:sz w:val="28"/>
                <w:szCs w:val="28"/>
                <w:lang w:val="uk-UA"/>
              </w:rPr>
            </w:pPr>
            <w:r w:rsidRPr="002E42D2">
              <w:rPr>
                <w:sz w:val="28"/>
                <w:szCs w:val="28"/>
                <w:lang w:val="uk-UA"/>
              </w:rPr>
              <w:t>54-55</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28</w:t>
            </w:r>
          </w:p>
        </w:tc>
        <w:tc>
          <w:tcPr>
            <w:tcW w:type="dxa" w:w="6459"/>
          </w:tcPr>
          <w:p w:rsidP="00E71634" w:rsidR="002D01AD" w:rsidRDefault="002D01AD" w:rsidRPr="002E42D2">
            <w:pPr>
              <w:jc w:val="both"/>
              <w:rPr>
                <w:sz w:val="28"/>
                <w:szCs w:val="28"/>
                <w:lang w:val="uk-UA"/>
              </w:rPr>
            </w:pPr>
            <w:r w:rsidRPr="002E42D2">
              <w:rPr>
                <w:sz w:val="28"/>
                <w:szCs w:val="28"/>
                <w:lang w:val="uk-UA"/>
              </w:rPr>
              <w:t>Комп’ютерна підтримка української мови. Тверді і м’які приголосні звуки. Програма «Незвичайний поїзд»</w:t>
            </w:r>
          </w:p>
        </w:tc>
        <w:tc>
          <w:tcPr>
            <w:tcW w:type="dxa" w:w="1567"/>
          </w:tcPr>
          <w:p w:rsidP="00E71634" w:rsidR="002D01AD" w:rsidRDefault="002D01AD" w:rsidRPr="002E42D2">
            <w:pPr>
              <w:jc w:val="center"/>
              <w:rPr>
                <w:sz w:val="28"/>
                <w:szCs w:val="28"/>
                <w:lang w:val="uk-UA"/>
              </w:rPr>
            </w:pPr>
            <w:r w:rsidRPr="002E42D2">
              <w:rPr>
                <w:sz w:val="28"/>
                <w:szCs w:val="28"/>
                <w:lang w:val="uk-UA"/>
              </w:rPr>
              <w:t>56-57</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29</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Комп’ютерна підтримка української мови. Ненаголошені </w:t>
            </w:r>
            <w:r w:rsidRPr="002E42D2">
              <w:rPr>
                <w:b/>
                <w:i/>
                <w:sz w:val="28"/>
                <w:szCs w:val="28"/>
                <w:lang w:val="uk-UA"/>
              </w:rPr>
              <w:t>е</w:t>
            </w:r>
            <w:r w:rsidRPr="002E42D2">
              <w:rPr>
                <w:i/>
                <w:sz w:val="28"/>
                <w:szCs w:val="28"/>
                <w:lang w:val="uk-UA"/>
              </w:rPr>
              <w:t xml:space="preserve"> </w:t>
            </w:r>
            <w:r w:rsidRPr="002E42D2">
              <w:rPr>
                <w:sz w:val="28"/>
                <w:szCs w:val="28"/>
                <w:lang w:val="uk-UA"/>
              </w:rPr>
              <w:t xml:space="preserve">та </w:t>
            </w:r>
            <w:r w:rsidRPr="002E42D2">
              <w:rPr>
                <w:b/>
                <w:i/>
                <w:sz w:val="28"/>
                <w:szCs w:val="28"/>
                <w:lang w:val="uk-UA"/>
              </w:rPr>
              <w:t>и</w:t>
            </w:r>
            <w:r w:rsidRPr="002E42D2">
              <w:rPr>
                <w:sz w:val="28"/>
                <w:szCs w:val="28"/>
                <w:lang w:val="uk-UA"/>
              </w:rPr>
              <w:t>. Програма «Незнайко на містку»</w:t>
            </w:r>
          </w:p>
        </w:tc>
        <w:tc>
          <w:tcPr>
            <w:tcW w:type="dxa" w:w="1567"/>
          </w:tcPr>
          <w:p w:rsidP="00E71634" w:rsidR="002D01AD" w:rsidRDefault="002D01AD" w:rsidRPr="002E42D2">
            <w:pPr>
              <w:jc w:val="center"/>
              <w:rPr>
                <w:sz w:val="28"/>
                <w:szCs w:val="28"/>
                <w:lang w:val="uk-UA"/>
              </w:rPr>
            </w:pPr>
            <w:r w:rsidRPr="002E42D2">
              <w:rPr>
                <w:sz w:val="28"/>
                <w:szCs w:val="28"/>
                <w:lang w:val="uk-UA"/>
              </w:rPr>
              <w:t>58-59</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30</w:t>
            </w:r>
          </w:p>
        </w:tc>
        <w:tc>
          <w:tcPr>
            <w:tcW w:type="dxa" w:w="6459"/>
          </w:tcPr>
          <w:p w:rsidP="00E71634" w:rsidR="002D01AD" w:rsidRDefault="002D01AD" w:rsidRPr="002E42D2">
            <w:pPr>
              <w:jc w:val="both"/>
              <w:rPr>
                <w:sz w:val="28"/>
                <w:szCs w:val="28"/>
                <w:lang w:val="uk-UA"/>
              </w:rPr>
            </w:pPr>
            <w:r w:rsidRPr="002E42D2">
              <w:rPr>
                <w:sz w:val="28"/>
                <w:szCs w:val="28"/>
                <w:lang w:val="uk-UA"/>
              </w:rPr>
              <w:t>Комп’ютерна підтримка української та англійської мови. Програма «Ведмедик-поліглот»</w:t>
            </w:r>
          </w:p>
        </w:tc>
        <w:tc>
          <w:tcPr>
            <w:tcW w:type="dxa" w:w="1567"/>
          </w:tcPr>
          <w:p w:rsidP="00E71634" w:rsidR="002D01AD" w:rsidRDefault="002D01AD" w:rsidRPr="002E42D2">
            <w:pPr>
              <w:jc w:val="center"/>
              <w:rPr>
                <w:sz w:val="28"/>
                <w:szCs w:val="28"/>
                <w:lang w:val="uk-UA"/>
              </w:rPr>
            </w:pPr>
            <w:r w:rsidRPr="002E42D2">
              <w:rPr>
                <w:sz w:val="28"/>
                <w:szCs w:val="28"/>
                <w:lang w:val="uk-UA"/>
              </w:rPr>
              <w:t>60-61</w:t>
            </w: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31</w:t>
            </w:r>
          </w:p>
        </w:tc>
        <w:tc>
          <w:tcPr>
            <w:tcW w:type="dxa" w:w="6459"/>
          </w:tcPr>
          <w:p w:rsidP="00E71634" w:rsidR="002D01AD" w:rsidRDefault="002D01AD" w:rsidRPr="002E42D2">
            <w:pPr>
              <w:jc w:val="both"/>
              <w:rPr>
                <w:sz w:val="28"/>
                <w:szCs w:val="28"/>
                <w:lang w:val="uk-UA"/>
              </w:rPr>
            </w:pPr>
            <w:r w:rsidRPr="002E42D2">
              <w:rPr>
                <w:sz w:val="28"/>
                <w:szCs w:val="28"/>
                <w:lang w:val="uk-UA"/>
              </w:rPr>
              <w:t>Повторення вивченого за рік. Улюблені програми на підтримку математики</w:t>
            </w:r>
          </w:p>
        </w:tc>
        <w:tc>
          <w:tcPr>
            <w:tcW w:type="dxa" w:w="1567"/>
          </w:tcPr>
          <w:p w:rsidP="00E71634" w:rsidR="002D01AD" w:rsidRDefault="002D01AD" w:rsidRPr="002E42D2">
            <w:pPr>
              <w:jc w:val="center"/>
              <w:rPr>
                <w:sz w:val="28"/>
                <w:szCs w:val="28"/>
                <w:lang w:val="uk-UA"/>
              </w:rPr>
            </w:pP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32</w:t>
            </w:r>
          </w:p>
        </w:tc>
        <w:tc>
          <w:tcPr>
            <w:tcW w:type="dxa" w:w="6459"/>
          </w:tcPr>
          <w:p w:rsidP="00E71634" w:rsidR="002D01AD" w:rsidRDefault="002D01AD" w:rsidRPr="002E42D2">
            <w:pPr>
              <w:jc w:val="both"/>
              <w:rPr>
                <w:sz w:val="28"/>
                <w:szCs w:val="28"/>
                <w:lang w:val="uk-UA"/>
              </w:rPr>
            </w:pPr>
            <w:r w:rsidRPr="002E42D2">
              <w:rPr>
                <w:sz w:val="28"/>
                <w:szCs w:val="28"/>
                <w:lang w:val="uk-UA"/>
              </w:rPr>
              <w:t>Повторення вивченого за рік. Улюблені програми на підтримку української мови</w:t>
            </w:r>
          </w:p>
        </w:tc>
        <w:tc>
          <w:tcPr>
            <w:tcW w:type="dxa" w:w="1567"/>
          </w:tcPr>
          <w:p w:rsidP="00E71634" w:rsidR="002D01AD" w:rsidRDefault="002D01AD" w:rsidRPr="002E42D2">
            <w:pPr>
              <w:jc w:val="center"/>
              <w:rPr>
                <w:sz w:val="28"/>
                <w:szCs w:val="28"/>
                <w:lang w:val="uk-UA"/>
              </w:rPr>
            </w:pP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33</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Повторення вивченого за рік. Робота у графічному редакторі </w:t>
            </w:r>
            <w:r w:rsidRPr="002E42D2">
              <w:rPr>
                <w:sz w:val="28"/>
                <w:szCs w:val="28"/>
                <w:lang w:val="en-US"/>
              </w:rPr>
              <w:t>Paint</w:t>
            </w:r>
          </w:p>
        </w:tc>
        <w:tc>
          <w:tcPr>
            <w:tcW w:type="dxa" w:w="1567"/>
          </w:tcPr>
          <w:p w:rsidP="00E71634" w:rsidR="002D01AD" w:rsidRDefault="002D01AD" w:rsidRPr="002E42D2">
            <w:pPr>
              <w:jc w:val="center"/>
              <w:rPr>
                <w:sz w:val="28"/>
                <w:szCs w:val="28"/>
                <w:lang w:val="uk-UA"/>
              </w:rPr>
            </w:pPr>
          </w:p>
        </w:tc>
        <w:tc>
          <w:tcPr>
            <w:tcW w:type="dxa" w:w="1181"/>
          </w:tcPr>
          <w:p w:rsidP="00E71634" w:rsidR="002D01AD" w:rsidRDefault="002D01AD" w:rsidRPr="002E42D2">
            <w:pPr>
              <w:jc w:val="both"/>
              <w:rPr>
                <w:sz w:val="28"/>
                <w:szCs w:val="28"/>
                <w:lang w:val="uk-UA"/>
              </w:rPr>
            </w:pPr>
          </w:p>
        </w:tc>
      </w:tr>
      <w:tr w:rsidR="002D01AD" w:rsidRPr="002E42D2" w:rsidTr="00BF748C">
        <w:tc>
          <w:tcPr>
            <w:tcW w:type="dxa" w:w="647"/>
          </w:tcPr>
          <w:p w:rsidP="00E71634" w:rsidR="002D01AD" w:rsidRDefault="002D01AD" w:rsidRPr="002E42D2">
            <w:pPr>
              <w:jc w:val="center"/>
              <w:rPr>
                <w:sz w:val="28"/>
                <w:szCs w:val="28"/>
                <w:lang w:val="uk-UA"/>
              </w:rPr>
            </w:pPr>
            <w:r w:rsidRPr="002E42D2">
              <w:rPr>
                <w:sz w:val="28"/>
                <w:szCs w:val="28"/>
                <w:lang w:val="uk-UA"/>
              </w:rPr>
              <w:t>34</w:t>
            </w:r>
          </w:p>
        </w:tc>
        <w:tc>
          <w:tcPr>
            <w:tcW w:type="dxa" w:w="6459"/>
          </w:tcPr>
          <w:p w:rsidP="00E71634" w:rsidR="002D01AD" w:rsidRDefault="002D01AD" w:rsidRPr="002E42D2">
            <w:pPr>
              <w:jc w:val="both"/>
              <w:rPr>
                <w:sz w:val="28"/>
                <w:szCs w:val="28"/>
                <w:lang w:val="uk-UA"/>
              </w:rPr>
            </w:pPr>
            <w:r w:rsidRPr="002E42D2">
              <w:rPr>
                <w:sz w:val="28"/>
                <w:szCs w:val="28"/>
                <w:lang w:val="uk-UA"/>
              </w:rPr>
              <w:t xml:space="preserve">Повторення вивченого за рік. Робота у графічному редакторі </w:t>
            </w:r>
            <w:r w:rsidRPr="002E42D2">
              <w:rPr>
                <w:sz w:val="28"/>
                <w:szCs w:val="28"/>
                <w:lang w:val="en-US"/>
              </w:rPr>
              <w:t>Paint</w:t>
            </w:r>
          </w:p>
        </w:tc>
        <w:tc>
          <w:tcPr>
            <w:tcW w:type="dxa" w:w="1567"/>
          </w:tcPr>
          <w:p w:rsidP="00E71634" w:rsidR="002D01AD" w:rsidRDefault="002D01AD" w:rsidRPr="002E42D2">
            <w:pPr>
              <w:jc w:val="center"/>
              <w:rPr>
                <w:sz w:val="28"/>
                <w:szCs w:val="28"/>
                <w:lang w:val="uk-UA"/>
              </w:rPr>
            </w:pPr>
          </w:p>
        </w:tc>
        <w:tc>
          <w:tcPr>
            <w:tcW w:type="dxa" w:w="1181"/>
          </w:tcPr>
          <w:p w:rsidP="00E71634" w:rsidR="002D01AD" w:rsidRDefault="002D01AD" w:rsidRPr="002E42D2">
            <w:pPr>
              <w:jc w:val="both"/>
              <w:rPr>
                <w:sz w:val="28"/>
                <w:szCs w:val="28"/>
                <w:lang w:val="uk-UA"/>
              </w:rPr>
            </w:pPr>
          </w:p>
        </w:tc>
      </w:tr>
    </w:tbl>
    <w:p w:rsidP="002D01AD" w:rsidR="002D01AD" w:rsidRDefault="002D01AD" w:rsidRPr="002F5F39">
      <w:pPr>
        <w:jc w:val="center"/>
        <w:rPr>
          <w:b/>
          <w:sz w:val="32"/>
          <w:szCs w:val="32"/>
          <w:lang w:val="uk-UA"/>
        </w:rPr>
      </w:pPr>
      <w:r w:rsidRPr="002F5F39">
        <w:rPr>
          <w:b/>
          <w:sz w:val="32"/>
          <w:szCs w:val="32"/>
          <w:lang w:val="uk-UA"/>
        </w:rPr>
        <w:t>Розробки уроків курсу «Сходинки до інформатики»</w:t>
      </w:r>
    </w:p>
    <w:p w:rsidP="002D01AD" w:rsidR="002D01AD" w:rsidRDefault="002D01AD" w:rsidRPr="002F5F39">
      <w:pPr>
        <w:jc w:val="center"/>
        <w:rPr>
          <w:b/>
          <w:sz w:val="32"/>
          <w:szCs w:val="32"/>
          <w:lang w:val="uk-UA"/>
        </w:rPr>
      </w:pPr>
      <w:r w:rsidRPr="002F5F39">
        <w:rPr>
          <w:b/>
          <w:sz w:val="32"/>
          <w:szCs w:val="32"/>
          <w:lang w:val="uk-UA"/>
        </w:rPr>
        <w:t>для учнів другого класу</w:t>
      </w:r>
    </w:p>
    <w:p w:rsidP="002D01AD" w:rsidR="002D01AD" w:rsidRDefault="002D01AD" w:rsidRPr="002E42D2">
      <w:pPr>
        <w:jc w:val="center"/>
        <w:rPr>
          <w:b/>
          <w:sz w:val="28"/>
          <w:szCs w:val="28"/>
          <w:lang w:val="uk-UA"/>
        </w:rPr>
      </w:pPr>
    </w:p>
    <w:p w:rsidP="002D01AD" w:rsidR="002D01AD" w:rsidRDefault="002D01AD" w:rsidRPr="00825A65">
      <w:pPr>
        <w:jc w:val="center"/>
        <w:rPr>
          <w:b/>
          <w:color w:val="000000"/>
          <w:sz w:val="28"/>
          <w:szCs w:val="28"/>
          <w:lang w:val="uk-UA"/>
        </w:rPr>
      </w:pPr>
      <w:r w:rsidRPr="00825A65">
        <w:rPr>
          <w:b/>
          <w:color w:val="000000"/>
          <w:sz w:val="28"/>
          <w:szCs w:val="28"/>
          <w:lang w:val="uk-UA"/>
        </w:rPr>
        <w:t>Урок 1</w:t>
      </w:r>
    </w:p>
    <w:p w:rsidP="002D01AD" w:rsidR="002D01AD" w:rsidRDefault="002D01AD" w:rsidRPr="004059B5">
      <w:pPr>
        <w:jc w:val="both"/>
        <w:rPr>
          <w:b/>
          <w:color w:val="000000"/>
          <w:sz w:val="32"/>
          <w:szCs w:val="32"/>
          <w:lang w:val="uk-UA"/>
        </w:rPr>
      </w:pPr>
      <w:r w:rsidRPr="004059B5">
        <w:rPr>
          <w:color w:val="000000"/>
          <w:sz w:val="28"/>
          <w:szCs w:val="28"/>
          <w:lang w:val="uk-UA"/>
        </w:rPr>
        <w:t xml:space="preserve">Тема. </w:t>
      </w:r>
      <w:r w:rsidRPr="004059B5">
        <w:rPr>
          <w:b/>
          <w:color w:val="000000"/>
          <w:sz w:val="32"/>
          <w:szCs w:val="32"/>
          <w:lang w:val="uk-UA"/>
        </w:rPr>
        <w:t>Техніка безпеки при роботі з комп’ютером</w:t>
      </w:r>
    </w:p>
    <w:p w:rsidP="002D01AD" w:rsidR="002D01AD" w:rsidRDefault="002D01AD" w:rsidRPr="004059B5">
      <w:pPr>
        <w:ind w:hanging="720" w:left="720"/>
        <w:jc w:val="both"/>
        <w:rPr>
          <w:b/>
          <w:color w:val="000000"/>
          <w:sz w:val="32"/>
          <w:szCs w:val="32"/>
          <w:lang w:val="uk-UA"/>
        </w:rPr>
      </w:pPr>
      <w:r w:rsidRPr="004059B5">
        <w:rPr>
          <w:color w:val="000000"/>
          <w:sz w:val="28"/>
          <w:szCs w:val="28"/>
          <w:lang w:val="uk-UA"/>
        </w:rPr>
        <w:t>Мета. 1. Навчити учнів поводитися в комп’ютерному класі, дотримуючись                усіх правил техніки безпеки (ТБ).</w:t>
      </w:r>
    </w:p>
    <w:p w:rsidP="002D01AD" w:rsidR="002D01AD" w:rsidRDefault="002D01AD" w:rsidRPr="004059B5">
      <w:pPr>
        <w:ind w:firstLine="78" w:left="720"/>
        <w:jc w:val="both"/>
        <w:rPr>
          <w:color w:val="000000"/>
          <w:sz w:val="28"/>
          <w:szCs w:val="28"/>
          <w:lang w:val="uk-UA"/>
        </w:rPr>
      </w:pPr>
      <w:r w:rsidRPr="004059B5">
        <w:rPr>
          <w:color w:val="000000"/>
          <w:sz w:val="28"/>
          <w:szCs w:val="28"/>
          <w:lang w:val="uk-UA"/>
        </w:rPr>
        <w:t>2. Розвивати увагу, логічне мислення, збагачувати словниковий запас, зосереджуватися. аналізувати, робити висновки, працювати в парах.</w:t>
      </w:r>
    </w:p>
    <w:p w:rsidP="002D01AD" w:rsidR="002D01AD" w:rsidRDefault="002D01AD" w:rsidRPr="004059B5">
      <w:pPr>
        <w:ind w:firstLine="78" w:left="720"/>
        <w:jc w:val="both"/>
        <w:rPr>
          <w:color w:val="000000"/>
          <w:sz w:val="28"/>
          <w:szCs w:val="28"/>
          <w:lang w:val="uk-UA"/>
        </w:rPr>
      </w:pPr>
      <w:r w:rsidRPr="004059B5">
        <w:rPr>
          <w:color w:val="000000"/>
          <w:sz w:val="28"/>
          <w:szCs w:val="28"/>
          <w:lang w:val="uk-UA"/>
        </w:rPr>
        <w:t>3. Виховувати культуру поведінки в комп’ютерному класі, толерантність при роботі в парах, культуру мовлення і бережливе ставлення до держмайна.</w:t>
      </w: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jc w:val="both"/>
        <w:rPr>
          <w:color w:val="000000"/>
          <w:sz w:val="28"/>
          <w:szCs w:val="28"/>
          <w:u w:val="single"/>
          <w:lang w:val="uk-UA"/>
        </w:rPr>
      </w:pPr>
      <w:smartTag w:element="place" w:uri="urn:schemas-microsoft-com:office:smarttags">
        <w:r w:rsidRPr="004059B5">
          <w:rPr>
            <w:color w:val="000000"/>
            <w:sz w:val="28"/>
            <w:szCs w:val="28"/>
            <w:lang w:val="en-US"/>
          </w:rPr>
          <w:t>I</w:t>
        </w:r>
        <w:r w:rsidRPr="004059B5">
          <w:rPr>
            <w:color w:val="000000"/>
            <w:sz w:val="28"/>
            <w:szCs w:val="28"/>
            <w:lang w:val="uk-UA"/>
          </w:rPr>
          <w:t>.</w:t>
        </w:r>
      </w:smartTag>
      <w:r w:rsidRPr="004059B5">
        <w:rPr>
          <w:color w:val="000000"/>
          <w:sz w:val="28"/>
          <w:szCs w:val="28"/>
          <w:lang w:val="uk-UA"/>
        </w:rPr>
        <w:t xml:space="preserve"> </w:t>
      </w:r>
      <w:r w:rsidRPr="004059B5">
        <w:rPr>
          <w:color w:val="000000"/>
          <w:sz w:val="28"/>
          <w:szCs w:val="28"/>
          <w:u w:val="single"/>
          <w:lang w:val="uk-UA"/>
        </w:rPr>
        <w:t>Організація класу.</w:t>
      </w:r>
    </w:p>
    <w:p w:rsidP="002D01AD" w:rsidR="002D01AD" w:rsidRDefault="002D01AD" w:rsidRPr="002E42D2">
      <w:pPr>
        <w:jc w:val="both"/>
        <w:rPr>
          <w:sz w:val="28"/>
          <w:szCs w:val="28"/>
          <w:lang w:val="uk-UA"/>
        </w:rPr>
      </w:pPr>
      <w:r w:rsidRPr="002E42D2">
        <w:rPr>
          <w:sz w:val="28"/>
          <w:szCs w:val="28"/>
          <w:lang w:val="uk-UA"/>
        </w:rPr>
        <w:t>- Хто знає в який клас ми прийшли?</w:t>
      </w:r>
    </w:p>
    <w:p w:rsidP="002D01AD" w:rsidR="002D01AD" w:rsidRDefault="002D01AD" w:rsidRPr="002E42D2">
      <w:pPr>
        <w:jc w:val="both"/>
        <w:rPr>
          <w:sz w:val="28"/>
          <w:szCs w:val="28"/>
          <w:lang w:val="uk-UA"/>
        </w:rPr>
      </w:pPr>
      <w:r w:rsidRPr="002E42D2">
        <w:rPr>
          <w:sz w:val="28"/>
          <w:szCs w:val="28"/>
          <w:lang w:val="uk-UA"/>
        </w:rPr>
        <w:t>- Чи доводилось тобі працювати з комп’ютером?</w:t>
      </w:r>
    </w:p>
    <w:p w:rsidP="002D01AD" w:rsidR="002D01AD" w:rsidRDefault="002D01AD" w:rsidRPr="002E42D2">
      <w:pPr>
        <w:jc w:val="both"/>
        <w:rPr>
          <w:sz w:val="28"/>
          <w:szCs w:val="28"/>
          <w:lang w:val="uk-UA"/>
        </w:rPr>
      </w:pPr>
      <w:r w:rsidRPr="002E42D2">
        <w:rPr>
          <w:sz w:val="28"/>
          <w:szCs w:val="28"/>
          <w:lang w:val="uk-UA"/>
        </w:rPr>
        <w:t>- А чи знаєш ти, що таке комп’ютер?</w:t>
      </w:r>
    </w:p>
    <w:p w:rsidP="002D01AD" w:rsidR="002D01AD" w:rsidRDefault="002D01AD" w:rsidRPr="002E42D2">
      <w:pPr>
        <w:jc w:val="both"/>
        <w:rPr>
          <w:sz w:val="28"/>
          <w:szCs w:val="28"/>
          <w:lang w:val="uk-UA"/>
        </w:rPr>
      </w:pPr>
      <w:r w:rsidRPr="002E42D2">
        <w:rPr>
          <w:sz w:val="28"/>
          <w:szCs w:val="28"/>
          <w:lang w:val="uk-UA"/>
        </w:rPr>
        <w:t xml:space="preserve">- Робота з тлумачним словником. </w:t>
      </w:r>
    </w:p>
    <w:p w:rsidP="002D01AD" w:rsidR="002D01AD" w:rsidRDefault="002D01AD">
      <w:pPr>
        <w:jc w:val="both"/>
        <w:rPr>
          <w:sz w:val="28"/>
          <w:szCs w:val="28"/>
          <w:lang w:val="uk-UA"/>
        </w:rPr>
      </w:pPr>
      <w:r w:rsidRPr="002E42D2">
        <w:rPr>
          <w:sz w:val="28"/>
          <w:szCs w:val="28"/>
          <w:lang w:val="uk-UA"/>
        </w:rPr>
        <w:t>- Отже, комп’ютер – це машина, яка потребує конкретних і чітких дій, тому у комп’ютерному класі потрібно поводити себе дисципліновано, щоб він виконував те, що ми хочемо.</w:t>
      </w:r>
    </w:p>
    <w:p w:rsidP="002D01AD" w:rsidR="002D01AD" w:rsidRDefault="002D01AD" w:rsidRPr="002F5F39">
      <w:pPr>
        <w:jc w:val="both"/>
        <w:rPr>
          <w:sz w:val="28"/>
          <w:szCs w:val="28"/>
          <w:u w:val="single"/>
          <w:lang w:val="uk-UA"/>
        </w:rPr>
      </w:pPr>
      <w:r w:rsidRPr="002E42D2">
        <w:rPr>
          <w:sz w:val="28"/>
          <w:szCs w:val="28"/>
          <w:lang w:val="en-US"/>
        </w:rPr>
        <w:t>II</w:t>
      </w:r>
      <w:r w:rsidRPr="002F5F39">
        <w:rPr>
          <w:sz w:val="28"/>
          <w:szCs w:val="28"/>
          <w:u w:val="single"/>
          <w:lang w:val="uk-UA"/>
        </w:rPr>
        <w:t>.  Робота над новим матеріалом.</w:t>
      </w:r>
    </w:p>
    <w:p w:rsidP="002D01AD" w:rsidR="002D01AD" w:rsidRDefault="002D01AD" w:rsidRPr="002E42D2">
      <w:pPr>
        <w:jc w:val="both"/>
        <w:rPr>
          <w:sz w:val="28"/>
          <w:szCs w:val="28"/>
          <w:lang w:val="uk-UA"/>
        </w:rPr>
      </w:pPr>
      <w:r w:rsidRPr="002E42D2">
        <w:rPr>
          <w:sz w:val="28"/>
          <w:szCs w:val="28"/>
          <w:lang w:val="uk-UA"/>
        </w:rPr>
        <w:lastRenderedPageBreak/>
        <w:t>1. Вступне слово вчителя.</w:t>
      </w:r>
    </w:p>
    <w:p w:rsidP="002D01AD" w:rsidR="002D01AD" w:rsidRDefault="002D01AD" w:rsidRPr="002E42D2">
      <w:pPr>
        <w:jc w:val="both"/>
        <w:rPr>
          <w:sz w:val="28"/>
          <w:szCs w:val="28"/>
          <w:lang w:val="uk-UA"/>
        </w:rPr>
      </w:pPr>
      <w:r w:rsidRPr="002E42D2">
        <w:rPr>
          <w:sz w:val="28"/>
          <w:szCs w:val="28"/>
          <w:lang w:val="uk-UA"/>
        </w:rPr>
        <w:t>-  Любий друже! Це комп’ютерний клас. Але, перш, ніж сісти за комп’ютер, слід ознайомитися з правилами безпечної роботи та поведінки в комп’ютерному класі.</w:t>
      </w:r>
    </w:p>
    <w:p w:rsidP="002D01AD" w:rsidR="002D01AD" w:rsidRDefault="002D01AD" w:rsidRPr="002E42D2">
      <w:pPr>
        <w:jc w:val="both"/>
        <w:rPr>
          <w:sz w:val="28"/>
          <w:szCs w:val="28"/>
          <w:lang w:val="uk-UA"/>
        </w:rPr>
      </w:pPr>
      <w:r w:rsidRPr="002E42D2">
        <w:rPr>
          <w:sz w:val="28"/>
          <w:szCs w:val="28"/>
          <w:lang w:val="uk-UA"/>
        </w:rPr>
        <w:t xml:space="preserve">- Розглянемо складові частини комп’ютера: монітор, мишка, клавіатура, системний блок. </w:t>
      </w:r>
    </w:p>
    <w:p w:rsidP="002D01AD" w:rsidR="002D01AD" w:rsidRDefault="002D01AD" w:rsidRPr="002E42D2">
      <w:pPr>
        <w:jc w:val="both"/>
        <w:rPr>
          <w:sz w:val="28"/>
          <w:szCs w:val="28"/>
          <w:lang w:val="uk-UA"/>
        </w:rPr>
      </w:pPr>
      <w:r w:rsidRPr="002E42D2">
        <w:rPr>
          <w:sz w:val="28"/>
          <w:szCs w:val="28"/>
          <w:lang w:val="uk-UA"/>
        </w:rPr>
        <w:tab/>
        <w:t xml:space="preserve">У задній частині монітора знаходиться променева трубка, яка працює під високою напругою. Неправильне поводження з апаратурою і монітором може призвести до важких поразок електричним струмом, викликати загорання апаратури. </w:t>
      </w:r>
    </w:p>
    <w:p w:rsidP="002D01AD" w:rsidR="002D01AD" w:rsidRDefault="002D01AD" w:rsidRPr="004059B5">
      <w:pPr>
        <w:jc w:val="both"/>
        <w:rPr>
          <w:color w:val="000000"/>
          <w:sz w:val="28"/>
          <w:szCs w:val="28"/>
          <w:lang w:val="uk-UA"/>
        </w:rPr>
      </w:pPr>
      <w:r w:rsidRPr="002E42D2">
        <w:rPr>
          <w:sz w:val="28"/>
          <w:szCs w:val="28"/>
          <w:lang w:val="uk-UA"/>
        </w:rPr>
        <w:t xml:space="preserve">         </w:t>
      </w:r>
      <w:r w:rsidRPr="004059B5">
        <w:rPr>
          <w:color w:val="000000"/>
          <w:sz w:val="28"/>
          <w:szCs w:val="28"/>
          <w:lang w:val="uk-UA"/>
        </w:rPr>
        <w:t>Пам’ятка-заборона</w:t>
      </w:r>
    </w:p>
    <w:p w:rsidP="002D01AD" w:rsidR="002D01AD" w:rsidRDefault="002D01AD" w:rsidRPr="004059B5">
      <w:pPr>
        <w:jc w:val="both"/>
        <w:rPr>
          <w:color w:val="000000"/>
          <w:sz w:val="28"/>
          <w:szCs w:val="28"/>
          <w:lang w:val="uk-UA"/>
        </w:rPr>
      </w:pPr>
      <w:r w:rsidRPr="004059B5">
        <w:rPr>
          <w:color w:val="000000"/>
          <w:sz w:val="28"/>
          <w:szCs w:val="28"/>
          <w:lang w:val="uk-UA"/>
        </w:rPr>
        <w:t xml:space="preserve">Строго забороняється: </w:t>
      </w:r>
    </w:p>
    <w:p w:rsidP="002D01AD" w:rsidR="002D01AD" w:rsidRDefault="002D01AD" w:rsidRPr="004059B5">
      <w:pPr>
        <w:jc w:val="both"/>
        <w:rPr>
          <w:color w:val="000000"/>
          <w:sz w:val="28"/>
          <w:szCs w:val="28"/>
          <w:lang w:val="uk-UA"/>
        </w:rPr>
      </w:pPr>
      <w:r w:rsidRPr="004059B5">
        <w:rPr>
          <w:color w:val="000000"/>
          <w:sz w:val="28"/>
          <w:szCs w:val="28"/>
          <w:lang w:val="uk-UA"/>
        </w:rPr>
        <w:t>- торкати роз’єми сполучних кабелів;</w:t>
      </w:r>
    </w:p>
    <w:p w:rsidP="002D01AD" w:rsidR="002D01AD" w:rsidRDefault="002D01AD" w:rsidRPr="004059B5">
      <w:pPr>
        <w:jc w:val="both"/>
        <w:rPr>
          <w:color w:val="000000"/>
          <w:sz w:val="28"/>
          <w:szCs w:val="28"/>
          <w:lang w:val="uk-UA"/>
        </w:rPr>
      </w:pPr>
      <w:r w:rsidRPr="004059B5">
        <w:rPr>
          <w:color w:val="000000"/>
          <w:sz w:val="28"/>
          <w:szCs w:val="28"/>
          <w:lang w:val="uk-UA"/>
        </w:rPr>
        <w:t>- доторкатися до проводів живлення;</w:t>
      </w:r>
    </w:p>
    <w:p w:rsidP="002D01AD" w:rsidR="002D01AD" w:rsidRDefault="002D01AD" w:rsidRPr="004059B5">
      <w:pPr>
        <w:jc w:val="both"/>
        <w:rPr>
          <w:color w:val="000000"/>
          <w:sz w:val="28"/>
          <w:szCs w:val="28"/>
          <w:lang w:val="uk-UA"/>
        </w:rPr>
      </w:pPr>
      <w:r w:rsidRPr="004059B5">
        <w:rPr>
          <w:color w:val="000000"/>
          <w:sz w:val="28"/>
          <w:szCs w:val="28"/>
          <w:lang w:val="uk-UA"/>
        </w:rPr>
        <w:t>- доторкатися до екрана і до тильної сторони монітора;</w:t>
      </w:r>
    </w:p>
    <w:p w:rsidP="002D01AD" w:rsidR="002D01AD" w:rsidRDefault="002D01AD" w:rsidRPr="004059B5">
      <w:pPr>
        <w:jc w:val="both"/>
        <w:rPr>
          <w:color w:val="000000"/>
          <w:sz w:val="28"/>
          <w:szCs w:val="28"/>
          <w:lang w:val="uk-UA"/>
        </w:rPr>
      </w:pPr>
      <w:r w:rsidRPr="004059B5">
        <w:rPr>
          <w:color w:val="000000"/>
          <w:sz w:val="28"/>
          <w:szCs w:val="28"/>
          <w:lang w:val="uk-UA"/>
        </w:rPr>
        <w:t>- включати і виключати апаратуру без дозволу вчителя;</w:t>
      </w:r>
    </w:p>
    <w:p w:rsidP="002D01AD" w:rsidR="002D01AD" w:rsidRDefault="002D01AD" w:rsidRPr="004059B5">
      <w:pPr>
        <w:jc w:val="both"/>
        <w:rPr>
          <w:color w:val="000000"/>
          <w:sz w:val="28"/>
          <w:szCs w:val="28"/>
          <w:lang w:val="uk-UA"/>
        </w:rPr>
      </w:pPr>
      <w:r w:rsidRPr="004059B5">
        <w:rPr>
          <w:color w:val="000000"/>
          <w:sz w:val="28"/>
          <w:szCs w:val="28"/>
          <w:lang w:val="uk-UA"/>
        </w:rPr>
        <w:t>- класти диски, підручники тощо на монітор і клавіатуру;</w:t>
      </w:r>
    </w:p>
    <w:p w:rsidP="002D01AD" w:rsidR="002D01AD" w:rsidRDefault="002D01AD" w:rsidRPr="004059B5">
      <w:pPr>
        <w:jc w:val="both"/>
        <w:rPr>
          <w:color w:val="000000"/>
          <w:sz w:val="28"/>
          <w:szCs w:val="28"/>
          <w:lang w:val="uk-UA"/>
        </w:rPr>
      </w:pPr>
      <w:r w:rsidRPr="004059B5">
        <w:rPr>
          <w:color w:val="000000"/>
          <w:sz w:val="28"/>
          <w:szCs w:val="28"/>
          <w:lang w:val="uk-UA"/>
        </w:rPr>
        <w:t>- працювати у вологому одязі і вологими руками.</w:t>
      </w:r>
    </w:p>
    <w:p w:rsidP="002D01AD" w:rsidR="002D01AD" w:rsidRDefault="002D01AD" w:rsidRPr="004059B5">
      <w:pPr>
        <w:jc w:val="both"/>
        <w:rPr>
          <w:color w:val="000000"/>
          <w:sz w:val="28"/>
          <w:szCs w:val="28"/>
          <w:lang w:val="uk-UA"/>
        </w:rPr>
      </w:pPr>
      <w:r w:rsidRPr="004059B5">
        <w:rPr>
          <w:color w:val="000000"/>
          <w:sz w:val="28"/>
          <w:szCs w:val="28"/>
          <w:lang w:val="uk-UA"/>
        </w:rPr>
        <w:t>2. Обговорення пам’ятки-заборони.</w:t>
      </w:r>
    </w:p>
    <w:p w:rsidP="002D01AD" w:rsidR="002D01AD" w:rsidRDefault="002D01AD" w:rsidRPr="004059B5">
      <w:pPr>
        <w:jc w:val="both"/>
        <w:rPr>
          <w:color w:val="000000"/>
          <w:sz w:val="28"/>
          <w:szCs w:val="28"/>
          <w:lang w:val="uk-UA"/>
        </w:rPr>
      </w:pPr>
      <w:r w:rsidRPr="004059B5">
        <w:rPr>
          <w:color w:val="000000"/>
          <w:sz w:val="28"/>
          <w:szCs w:val="28"/>
          <w:lang w:val="uk-UA"/>
        </w:rPr>
        <w:t>3. Фізкультхвилинка.</w:t>
      </w:r>
    </w:p>
    <w:p w:rsidP="002D01AD" w:rsidR="002D01AD" w:rsidRDefault="002D01AD" w:rsidRPr="004059B5">
      <w:pPr>
        <w:jc w:val="both"/>
        <w:rPr>
          <w:color w:val="000000"/>
          <w:sz w:val="28"/>
          <w:szCs w:val="28"/>
          <w:lang w:val="uk-UA"/>
        </w:rPr>
      </w:pPr>
      <w:r w:rsidRPr="004059B5">
        <w:rPr>
          <w:color w:val="000000"/>
          <w:sz w:val="28"/>
          <w:szCs w:val="28"/>
          <w:lang w:val="uk-UA"/>
        </w:rPr>
        <w:t xml:space="preserve">4. Закріплення правил безпечної поведінки. (Робота у парах). </w:t>
      </w:r>
    </w:p>
    <w:p w:rsidP="002D01AD" w:rsidR="002D01AD" w:rsidRDefault="002D01AD" w:rsidRPr="004059B5">
      <w:pPr>
        <w:jc w:val="both"/>
        <w:rPr>
          <w:color w:val="000000"/>
          <w:sz w:val="28"/>
          <w:szCs w:val="28"/>
          <w:lang w:val="uk-UA"/>
        </w:rPr>
      </w:pPr>
      <w:r w:rsidRPr="004059B5">
        <w:rPr>
          <w:b/>
          <w:i/>
          <w:color w:val="000000"/>
          <w:sz w:val="28"/>
          <w:szCs w:val="28"/>
          <w:lang w:val="uk-UA"/>
        </w:rPr>
        <w:t>Завдання:</w:t>
      </w:r>
      <w:r w:rsidRPr="004059B5">
        <w:rPr>
          <w:color w:val="000000"/>
          <w:sz w:val="28"/>
          <w:szCs w:val="28"/>
          <w:lang w:val="uk-UA"/>
        </w:rPr>
        <w:t xml:space="preserve"> скласти у парах запитання і відповіді про безпечну роботу з комп’ютером, щоб не уразитись електричним струмом.</w:t>
      </w:r>
    </w:p>
    <w:p w:rsidP="002D01AD" w:rsidR="002D01AD" w:rsidRDefault="002D01AD" w:rsidRPr="004059B5">
      <w:pPr>
        <w:jc w:val="both"/>
        <w:rPr>
          <w:color w:val="000000"/>
          <w:sz w:val="28"/>
          <w:szCs w:val="28"/>
          <w:lang w:val="uk-UA"/>
        </w:rPr>
      </w:pPr>
      <w:r w:rsidRPr="004059B5">
        <w:rPr>
          <w:color w:val="000000"/>
          <w:sz w:val="28"/>
          <w:szCs w:val="28"/>
          <w:lang w:val="uk-UA"/>
        </w:rPr>
        <w:t>5. Засвоєння правильної поведінки за робочим столом.</w:t>
      </w:r>
    </w:p>
    <w:p w:rsidP="002D01AD" w:rsidR="002D01AD" w:rsidRDefault="002D01AD" w:rsidRPr="004059B5">
      <w:pPr>
        <w:jc w:val="both"/>
        <w:rPr>
          <w:color w:val="000000"/>
          <w:sz w:val="28"/>
          <w:szCs w:val="28"/>
          <w:lang w:val="uk-UA"/>
        </w:rPr>
      </w:pPr>
      <w:r w:rsidRPr="004059B5">
        <w:rPr>
          <w:color w:val="000000"/>
          <w:sz w:val="28"/>
          <w:szCs w:val="28"/>
          <w:lang w:val="uk-UA"/>
        </w:rPr>
        <w:t xml:space="preserve">- Сідаємо так, щоб лінія погляду приходилась в центр екрана, щоб не нахиляючись користуватися клавіатурою; </w:t>
      </w:r>
    </w:p>
    <w:p w:rsidP="002D01AD" w:rsidR="002D01AD" w:rsidRDefault="002D01AD" w:rsidRPr="004059B5">
      <w:pPr>
        <w:jc w:val="both"/>
        <w:rPr>
          <w:color w:val="000000"/>
          <w:sz w:val="28"/>
          <w:szCs w:val="28"/>
          <w:lang w:val="uk-UA"/>
        </w:rPr>
      </w:pPr>
      <w:r w:rsidRPr="004059B5">
        <w:rPr>
          <w:color w:val="000000"/>
          <w:sz w:val="28"/>
          <w:szCs w:val="28"/>
          <w:lang w:val="uk-UA"/>
        </w:rPr>
        <w:t>- знаходитися від екрана монітора слід на відстані  не менше 50см (60-80). Перевірте, чи правильно ви сидите?</w:t>
      </w:r>
    </w:p>
    <w:p w:rsidP="002D01AD" w:rsidR="002D01AD" w:rsidRDefault="002D01AD" w:rsidRPr="004059B5">
      <w:pPr>
        <w:jc w:val="both"/>
        <w:rPr>
          <w:color w:val="000000"/>
          <w:sz w:val="28"/>
          <w:szCs w:val="28"/>
          <w:lang w:val="uk-UA"/>
        </w:rPr>
      </w:pPr>
      <w:r w:rsidRPr="004059B5">
        <w:rPr>
          <w:color w:val="000000"/>
          <w:sz w:val="28"/>
          <w:szCs w:val="28"/>
          <w:lang w:val="uk-UA"/>
        </w:rPr>
        <w:t xml:space="preserve">- Спину тримаємо рівненько; </w:t>
      </w:r>
    </w:p>
    <w:p w:rsidP="002D01AD" w:rsidR="002D01AD" w:rsidRDefault="002D01AD" w:rsidRPr="004059B5">
      <w:pPr>
        <w:jc w:val="both"/>
        <w:rPr>
          <w:color w:val="000000"/>
          <w:sz w:val="28"/>
          <w:szCs w:val="28"/>
          <w:lang w:val="uk-UA"/>
        </w:rPr>
      </w:pPr>
      <w:r w:rsidRPr="004059B5">
        <w:rPr>
          <w:color w:val="000000"/>
          <w:sz w:val="28"/>
          <w:szCs w:val="28"/>
          <w:lang w:val="uk-UA"/>
        </w:rPr>
        <w:t xml:space="preserve">- учням, що носять окуляри, – працювати в окулярах; </w:t>
      </w:r>
    </w:p>
    <w:p w:rsidP="002D01AD" w:rsidR="002D01AD" w:rsidRDefault="002D01AD" w:rsidRPr="004059B5">
      <w:pPr>
        <w:jc w:val="both"/>
        <w:rPr>
          <w:color w:val="000000"/>
          <w:sz w:val="28"/>
          <w:szCs w:val="28"/>
          <w:lang w:val="uk-UA"/>
        </w:rPr>
      </w:pPr>
      <w:r w:rsidRPr="004059B5">
        <w:rPr>
          <w:color w:val="000000"/>
          <w:sz w:val="28"/>
          <w:szCs w:val="28"/>
          <w:lang w:val="uk-UA"/>
        </w:rPr>
        <w:t>- при поганому самопочутті – звернутися до вчителя .</w:t>
      </w:r>
    </w:p>
    <w:p w:rsidP="002D01AD" w:rsidR="002D01AD" w:rsidRDefault="002D01AD" w:rsidRPr="004059B5">
      <w:pPr>
        <w:jc w:val="both"/>
        <w:rPr>
          <w:color w:val="000000"/>
          <w:sz w:val="28"/>
          <w:szCs w:val="28"/>
          <w:lang w:val="uk-UA"/>
        </w:rPr>
      </w:pPr>
      <w:r w:rsidRPr="004059B5">
        <w:rPr>
          <w:color w:val="000000"/>
          <w:sz w:val="28"/>
          <w:szCs w:val="28"/>
          <w:lang w:val="uk-UA"/>
        </w:rPr>
        <w:t xml:space="preserve">6. Практична робота учнів з комп’ютером. </w:t>
      </w:r>
    </w:p>
    <w:p w:rsidP="002D01AD" w:rsidR="002D01AD" w:rsidRDefault="002D01AD" w:rsidRPr="004059B5">
      <w:pPr>
        <w:jc w:val="both"/>
        <w:rPr>
          <w:b/>
          <w:i/>
          <w:color w:val="000000"/>
          <w:sz w:val="28"/>
          <w:szCs w:val="28"/>
          <w:lang w:val="uk-UA"/>
        </w:rPr>
      </w:pPr>
      <w:r w:rsidRPr="004059B5">
        <w:rPr>
          <w:b/>
          <w:i/>
          <w:color w:val="000000"/>
          <w:sz w:val="28"/>
          <w:szCs w:val="28"/>
          <w:lang w:val="uk-UA"/>
        </w:rPr>
        <w:t>Перегляд слайдів “Як поводитися з комп’ютером”</w:t>
      </w:r>
    </w:p>
    <w:p w:rsidP="002D01AD" w:rsidR="002D01AD" w:rsidRDefault="002D01AD" w:rsidRPr="002E42D2">
      <w:pPr>
        <w:jc w:val="both"/>
        <w:rPr>
          <w:sz w:val="28"/>
          <w:szCs w:val="28"/>
          <w:lang w:val="uk-UA"/>
        </w:rPr>
      </w:pPr>
      <w:r w:rsidRPr="004059B5">
        <w:rPr>
          <w:color w:val="000000"/>
          <w:sz w:val="28"/>
          <w:szCs w:val="28"/>
          <w:lang w:val="uk-UA"/>
        </w:rPr>
        <w:t>- Щоб дізнатися, як слід себе поводити, працюючи за комп’ютером, п</w:t>
      </w:r>
      <w:r>
        <w:rPr>
          <w:sz w:val="28"/>
          <w:szCs w:val="28"/>
          <w:lang w:val="uk-UA"/>
        </w:rPr>
        <w:t>одивись цікаві слайди (</w:t>
      </w:r>
      <w:r w:rsidRPr="002E42D2">
        <w:rPr>
          <w:sz w:val="28"/>
          <w:szCs w:val="28"/>
          <w:lang w:val="uk-UA"/>
        </w:rPr>
        <w:t>Сходинки до інформатики, 2 клас.)</w:t>
      </w:r>
    </w:p>
    <w:p w:rsidP="002D01AD" w:rsidR="002D01AD" w:rsidRDefault="002D01AD" w:rsidRPr="002E42D2">
      <w:pPr>
        <w:jc w:val="both"/>
        <w:rPr>
          <w:sz w:val="28"/>
          <w:szCs w:val="28"/>
          <w:lang w:val="uk-UA"/>
        </w:rPr>
      </w:pPr>
      <w:r w:rsidRPr="002E42D2">
        <w:rPr>
          <w:sz w:val="28"/>
          <w:szCs w:val="28"/>
          <w:lang w:val="uk-UA"/>
        </w:rPr>
        <w:t xml:space="preserve">- Для переходу до наступного слайду користуємося клавішею “пропуск” – на клавіатурі вона найдовша. </w:t>
      </w:r>
    </w:p>
    <w:p w:rsidP="002D01AD" w:rsidR="002D01AD" w:rsidRDefault="002D01AD" w:rsidRPr="002E42D2">
      <w:pPr>
        <w:jc w:val="both"/>
        <w:rPr>
          <w:b/>
          <w:i/>
          <w:sz w:val="28"/>
          <w:szCs w:val="28"/>
          <w:lang w:val="uk-UA"/>
        </w:rPr>
      </w:pPr>
      <w:r w:rsidRPr="002E42D2">
        <w:rPr>
          <w:b/>
          <w:i/>
          <w:sz w:val="28"/>
          <w:szCs w:val="28"/>
          <w:lang w:val="uk-UA"/>
        </w:rPr>
        <w:t>Інформація для вчителя.</w:t>
      </w:r>
    </w:p>
    <w:p w:rsidP="002D01AD" w:rsidR="002D01AD" w:rsidRDefault="002D01AD" w:rsidRPr="002E42D2">
      <w:pPr>
        <w:ind w:firstLine="708"/>
        <w:jc w:val="both"/>
        <w:rPr>
          <w:sz w:val="28"/>
          <w:szCs w:val="28"/>
          <w:lang w:val="uk-UA"/>
        </w:rPr>
      </w:pPr>
      <w:r w:rsidRPr="002E42D2">
        <w:rPr>
          <w:sz w:val="28"/>
          <w:szCs w:val="28"/>
          <w:lang w:val="uk-UA"/>
        </w:rPr>
        <w:t>Додатково можна використовувати:</w:t>
      </w:r>
    </w:p>
    <w:p w:rsidP="002D01AD" w:rsidR="002D01AD" w:rsidRDefault="002D01AD" w:rsidRPr="002E42D2">
      <w:pPr>
        <w:jc w:val="both"/>
        <w:rPr>
          <w:sz w:val="28"/>
          <w:szCs w:val="28"/>
          <w:lang w:val="uk-UA"/>
        </w:rPr>
      </w:pPr>
      <w:r w:rsidRPr="002E42D2">
        <w:rPr>
          <w:sz w:val="28"/>
          <w:szCs w:val="28"/>
          <w:lang w:val="uk-UA"/>
        </w:rPr>
        <w:t>-  кнопки навігації “попередній” і “наступний” слайд (з правого краю панелі, внизу екрана);</w:t>
      </w:r>
    </w:p>
    <w:p w:rsidP="002D01AD" w:rsidR="002D01AD" w:rsidRDefault="002D01AD" w:rsidRPr="002E42D2">
      <w:pPr>
        <w:jc w:val="both"/>
        <w:rPr>
          <w:sz w:val="28"/>
          <w:szCs w:val="28"/>
          <w:lang w:val="uk-UA"/>
        </w:rPr>
      </w:pPr>
      <w:r w:rsidRPr="002E42D2">
        <w:rPr>
          <w:sz w:val="28"/>
          <w:szCs w:val="28"/>
          <w:lang w:val="uk-UA"/>
        </w:rPr>
        <w:t>- “стрілка вліво” та “стрілка вправо”;</w:t>
      </w:r>
    </w:p>
    <w:p w:rsidP="002D01AD" w:rsidR="002D01AD" w:rsidRDefault="002D01AD" w:rsidRPr="002E42D2">
      <w:pPr>
        <w:jc w:val="both"/>
        <w:rPr>
          <w:sz w:val="28"/>
          <w:szCs w:val="28"/>
          <w:lang w:val="uk-UA"/>
        </w:rPr>
      </w:pPr>
      <w:r w:rsidRPr="002E42D2">
        <w:rPr>
          <w:sz w:val="28"/>
          <w:szCs w:val="28"/>
          <w:lang w:val="uk-UA"/>
        </w:rPr>
        <w:t>- “</w:t>
      </w:r>
      <w:r w:rsidRPr="002E42D2">
        <w:rPr>
          <w:sz w:val="28"/>
          <w:szCs w:val="28"/>
          <w:lang w:val="en-US"/>
        </w:rPr>
        <w:t>Page Up</w:t>
      </w:r>
      <w:r w:rsidRPr="002E42D2">
        <w:rPr>
          <w:sz w:val="28"/>
          <w:szCs w:val="28"/>
          <w:lang w:val="uk-UA"/>
        </w:rPr>
        <w:t>”</w:t>
      </w:r>
      <w:r w:rsidRPr="002E42D2">
        <w:rPr>
          <w:sz w:val="28"/>
          <w:szCs w:val="28"/>
          <w:lang w:val="en-US"/>
        </w:rPr>
        <w:t xml:space="preserve"> </w:t>
      </w:r>
      <w:r w:rsidRPr="002E42D2">
        <w:rPr>
          <w:sz w:val="28"/>
          <w:szCs w:val="28"/>
          <w:lang w:val="uk-UA"/>
        </w:rPr>
        <w:t>та  “</w:t>
      </w:r>
      <w:r w:rsidRPr="002E42D2">
        <w:rPr>
          <w:sz w:val="28"/>
          <w:szCs w:val="28"/>
          <w:lang w:val="en-US"/>
        </w:rPr>
        <w:t>Page Down</w:t>
      </w:r>
      <w:r w:rsidRPr="002E42D2">
        <w:rPr>
          <w:sz w:val="28"/>
          <w:szCs w:val="28"/>
          <w:lang w:val="uk-UA"/>
        </w:rPr>
        <w:t>”.</w:t>
      </w:r>
    </w:p>
    <w:p w:rsidP="002D01AD" w:rsidR="002D01AD" w:rsidRDefault="002D01AD" w:rsidRPr="002E42D2">
      <w:pPr>
        <w:jc w:val="both"/>
        <w:rPr>
          <w:sz w:val="28"/>
          <w:szCs w:val="28"/>
          <w:lang w:val="uk-UA"/>
        </w:rPr>
      </w:pPr>
      <w:r w:rsidRPr="002E42D2">
        <w:rPr>
          <w:sz w:val="28"/>
          <w:szCs w:val="28"/>
          <w:lang w:val="uk-UA"/>
        </w:rPr>
        <w:t>Клавіша “</w:t>
      </w:r>
      <w:proofErr w:type="spellStart"/>
      <w:r w:rsidRPr="002E42D2">
        <w:rPr>
          <w:sz w:val="28"/>
          <w:szCs w:val="28"/>
          <w:lang w:val="en-US"/>
        </w:rPr>
        <w:t>BackSpace</w:t>
      </w:r>
      <w:proofErr w:type="spellEnd"/>
      <w:r w:rsidRPr="002E42D2">
        <w:rPr>
          <w:sz w:val="28"/>
          <w:szCs w:val="28"/>
          <w:lang w:val="uk-UA"/>
        </w:rPr>
        <w:t>” має дію, зворотну до дії клавіші “пропуск”.</w:t>
      </w:r>
    </w:p>
    <w:p w:rsidP="002D01AD" w:rsidR="002D01AD" w:rsidRDefault="002D01AD" w:rsidRPr="002E42D2">
      <w:pPr>
        <w:jc w:val="both"/>
        <w:rPr>
          <w:sz w:val="28"/>
          <w:szCs w:val="28"/>
          <w:lang w:val="uk-UA"/>
        </w:rPr>
      </w:pPr>
      <w:r w:rsidRPr="002E42D2">
        <w:rPr>
          <w:sz w:val="28"/>
          <w:szCs w:val="28"/>
          <w:lang w:val="uk-UA"/>
        </w:rPr>
        <w:t>Для виходу з програми можна скористатися:</w:t>
      </w:r>
    </w:p>
    <w:p w:rsidP="002D01AD" w:rsidR="002D01AD" w:rsidRDefault="002D01AD" w:rsidRPr="002E42D2">
      <w:pPr>
        <w:jc w:val="both"/>
        <w:rPr>
          <w:sz w:val="28"/>
          <w:szCs w:val="28"/>
          <w:lang w:val="uk-UA"/>
        </w:rPr>
      </w:pPr>
      <w:r w:rsidRPr="002E42D2">
        <w:rPr>
          <w:sz w:val="28"/>
          <w:szCs w:val="28"/>
          <w:lang w:val="uk-UA"/>
        </w:rPr>
        <w:lastRenderedPageBreak/>
        <w:t>-  кнопкою “х” у правому верхньому куті екрана;</w:t>
      </w:r>
    </w:p>
    <w:p w:rsidP="002D01AD" w:rsidR="002D01AD" w:rsidRDefault="002D01AD" w:rsidRPr="002E42D2">
      <w:pPr>
        <w:jc w:val="both"/>
        <w:rPr>
          <w:sz w:val="28"/>
          <w:szCs w:val="28"/>
          <w:lang w:val="uk-UA"/>
        </w:rPr>
      </w:pPr>
      <w:r w:rsidRPr="002E42D2">
        <w:rPr>
          <w:sz w:val="28"/>
          <w:szCs w:val="28"/>
          <w:lang w:val="uk-UA"/>
        </w:rPr>
        <w:t>- клавішею “</w:t>
      </w:r>
      <w:r w:rsidRPr="002E42D2">
        <w:rPr>
          <w:sz w:val="28"/>
          <w:szCs w:val="28"/>
          <w:lang w:val="en-US"/>
        </w:rPr>
        <w:t>Esc</w:t>
      </w:r>
      <w:r w:rsidRPr="002E42D2">
        <w:rPr>
          <w:sz w:val="28"/>
          <w:szCs w:val="28"/>
          <w:lang w:val="uk-UA"/>
        </w:rPr>
        <w:t>”</w:t>
      </w:r>
    </w:p>
    <w:p w:rsidP="002D01AD" w:rsidR="002D01AD" w:rsidRDefault="002D01AD" w:rsidRPr="002E42D2">
      <w:pPr>
        <w:jc w:val="both"/>
        <w:rPr>
          <w:sz w:val="28"/>
          <w:szCs w:val="28"/>
          <w:lang w:val="uk-UA"/>
        </w:rPr>
      </w:pPr>
      <w:r w:rsidRPr="002E42D2">
        <w:rPr>
          <w:sz w:val="28"/>
          <w:szCs w:val="28"/>
          <w:lang w:val="uk-UA"/>
        </w:rPr>
        <w:t xml:space="preserve">- </w:t>
      </w:r>
      <w:r w:rsidRPr="002E42D2">
        <w:rPr>
          <w:sz w:val="28"/>
          <w:szCs w:val="28"/>
          <w:lang w:val="en-US"/>
        </w:rPr>
        <w:t>Alt</w:t>
      </w:r>
      <w:r w:rsidRPr="003611C3">
        <w:rPr>
          <w:sz w:val="28"/>
          <w:szCs w:val="28"/>
          <w:lang w:val="uk-UA"/>
        </w:rPr>
        <w:t xml:space="preserve"> </w:t>
      </w:r>
      <w:r w:rsidRPr="002E42D2">
        <w:rPr>
          <w:sz w:val="28"/>
          <w:szCs w:val="28"/>
          <w:lang w:val="uk-UA"/>
        </w:rPr>
        <w:t xml:space="preserve">+ </w:t>
      </w:r>
      <w:r w:rsidRPr="002E42D2">
        <w:rPr>
          <w:sz w:val="28"/>
          <w:szCs w:val="28"/>
          <w:lang w:val="en-US"/>
        </w:rPr>
        <w:t>F</w:t>
      </w:r>
      <w:r w:rsidRPr="002E42D2">
        <w:rPr>
          <w:sz w:val="28"/>
          <w:szCs w:val="28"/>
          <w:lang w:val="uk-UA"/>
        </w:rPr>
        <w:t>4.</w:t>
      </w:r>
    </w:p>
    <w:p w:rsidP="002D01AD" w:rsidR="002D01AD" w:rsidRDefault="002D01AD" w:rsidRPr="004059B5">
      <w:pPr>
        <w:jc w:val="both"/>
        <w:rPr>
          <w:color w:val="000000"/>
          <w:sz w:val="28"/>
          <w:szCs w:val="28"/>
          <w:lang w:val="uk-UA"/>
        </w:rPr>
      </w:pPr>
      <w:r w:rsidRPr="002E42D2">
        <w:rPr>
          <w:sz w:val="28"/>
          <w:szCs w:val="28"/>
          <w:lang w:val="uk-UA"/>
        </w:rPr>
        <w:t>7</w:t>
      </w:r>
      <w:r w:rsidRPr="004059B5">
        <w:rPr>
          <w:color w:val="000000"/>
          <w:sz w:val="28"/>
          <w:szCs w:val="28"/>
          <w:lang w:val="uk-UA"/>
        </w:rPr>
        <w:t>. Фізкультхвилинка.</w:t>
      </w:r>
    </w:p>
    <w:p w:rsidP="002D01AD" w:rsidR="002D01AD" w:rsidRDefault="002D01AD" w:rsidRPr="004059B5">
      <w:pPr>
        <w:jc w:val="both"/>
        <w:rPr>
          <w:color w:val="000000"/>
          <w:sz w:val="28"/>
          <w:szCs w:val="28"/>
          <w:lang w:val="uk-UA"/>
        </w:rPr>
      </w:pPr>
      <w:r w:rsidRPr="004059B5">
        <w:rPr>
          <w:color w:val="000000"/>
          <w:sz w:val="28"/>
          <w:szCs w:val="28"/>
          <w:lang w:val="uk-UA"/>
        </w:rPr>
        <w:t>8. Гра  “Так чи ні”.</w:t>
      </w:r>
    </w:p>
    <w:p w:rsidP="002D01AD" w:rsidR="002D01AD" w:rsidRDefault="002D01AD" w:rsidRPr="004059B5">
      <w:pPr>
        <w:jc w:val="both"/>
        <w:rPr>
          <w:color w:val="000000"/>
          <w:sz w:val="28"/>
          <w:szCs w:val="28"/>
          <w:lang w:val="uk-UA"/>
        </w:rPr>
      </w:pPr>
      <w:r w:rsidRPr="004059B5">
        <w:rPr>
          <w:color w:val="000000"/>
          <w:sz w:val="28"/>
          <w:szCs w:val="28"/>
          <w:lang w:val="uk-UA"/>
        </w:rPr>
        <w:t>- Заходити  до класу натовпом, штовхаючи один одного.</w:t>
      </w:r>
    </w:p>
    <w:p w:rsidP="002D01AD" w:rsidR="002D01AD" w:rsidRDefault="002D01AD" w:rsidRPr="004059B5">
      <w:pPr>
        <w:jc w:val="both"/>
        <w:rPr>
          <w:color w:val="000000"/>
          <w:sz w:val="28"/>
          <w:szCs w:val="28"/>
          <w:lang w:val="uk-UA"/>
        </w:rPr>
      </w:pPr>
      <w:r w:rsidRPr="004059B5">
        <w:rPr>
          <w:color w:val="000000"/>
          <w:sz w:val="28"/>
          <w:szCs w:val="28"/>
          <w:lang w:val="uk-UA"/>
        </w:rPr>
        <w:t>- При роботі з комп’ютером руки можуть бути мокрими, брудними.</w:t>
      </w:r>
    </w:p>
    <w:p w:rsidP="002D01AD" w:rsidR="002D01AD" w:rsidRDefault="002D01AD" w:rsidRPr="004059B5">
      <w:pPr>
        <w:jc w:val="both"/>
        <w:rPr>
          <w:color w:val="000000"/>
          <w:sz w:val="28"/>
          <w:szCs w:val="28"/>
          <w:lang w:val="uk-UA"/>
        </w:rPr>
      </w:pPr>
      <w:r w:rsidRPr="004059B5">
        <w:rPr>
          <w:color w:val="000000"/>
          <w:sz w:val="28"/>
          <w:szCs w:val="28"/>
          <w:lang w:val="uk-UA"/>
        </w:rPr>
        <w:t xml:space="preserve">- Сидіти рівно, на відстані 50см. </w:t>
      </w:r>
    </w:p>
    <w:p w:rsidP="002D01AD" w:rsidR="002D01AD" w:rsidRDefault="002D01AD" w:rsidRPr="004059B5">
      <w:pPr>
        <w:jc w:val="both"/>
        <w:rPr>
          <w:color w:val="000000"/>
          <w:sz w:val="28"/>
          <w:szCs w:val="28"/>
          <w:lang w:val="uk-UA"/>
        </w:rPr>
      </w:pPr>
      <w:r w:rsidRPr="004059B5">
        <w:rPr>
          <w:color w:val="000000"/>
          <w:sz w:val="28"/>
          <w:szCs w:val="28"/>
          <w:lang w:val="uk-UA"/>
        </w:rPr>
        <w:t xml:space="preserve">- Класти підручник, зошит тощо на монітор, клавіатуру. </w:t>
      </w:r>
    </w:p>
    <w:p w:rsidP="002D01AD" w:rsidR="002D01AD" w:rsidRDefault="002D01AD" w:rsidRPr="004059B5">
      <w:pPr>
        <w:jc w:val="both"/>
        <w:rPr>
          <w:color w:val="000000"/>
          <w:sz w:val="28"/>
          <w:szCs w:val="28"/>
          <w:lang w:val="uk-UA"/>
        </w:rPr>
      </w:pPr>
      <w:r w:rsidRPr="004059B5">
        <w:rPr>
          <w:color w:val="000000"/>
          <w:sz w:val="28"/>
          <w:szCs w:val="28"/>
          <w:lang w:val="uk-UA"/>
        </w:rPr>
        <w:t xml:space="preserve">- Не доторкатись до проводів, розеток, кнопок клавіатури, з якими тебе не знайомив учитель. </w:t>
      </w:r>
    </w:p>
    <w:p w:rsidP="002D01AD" w:rsidR="002D01AD" w:rsidRDefault="002D01AD" w:rsidRPr="004059B5">
      <w:pPr>
        <w:jc w:val="both"/>
        <w:rPr>
          <w:color w:val="000000"/>
          <w:sz w:val="28"/>
          <w:szCs w:val="28"/>
          <w:lang w:val="uk-UA"/>
        </w:rPr>
      </w:pPr>
      <w:r w:rsidRPr="004059B5">
        <w:rPr>
          <w:color w:val="000000"/>
          <w:sz w:val="28"/>
          <w:szCs w:val="28"/>
          <w:lang w:val="uk-UA"/>
        </w:rPr>
        <w:t>- Починати роботу тільки за вказівкою вчителя: “Приступити до роботи”.</w:t>
      </w:r>
    </w:p>
    <w:p w:rsidP="002D01AD" w:rsidR="002D01AD" w:rsidRDefault="002D01AD" w:rsidRPr="004059B5">
      <w:pPr>
        <w:jc w:val="both"/>
        <w:rPr>
          <w:color w:val="000000"/>
          <w:sz w:val="28"/>
          <w:szCs w:val="28"/>
          <w:lang w:val="uk-UA"/>
        </w:rPr>
      </w:pPr>
      <w:r w:rsidRPr="004059B5">
        <w:rPr>
          <w:color w:val="000000"/>
          <w:sz w:val="28"/>
          <w:szCs w:val="28"/>
          <w:lang w:val="uk-UA"/>
        </w:rPr>
        <w:t xml:space="preserve">9. Гра “Допоможемо Елзіку”. </w:t>
      </w:r>
    </w:p>
    <w:p w:rsidP="002D01AD" w:rsidR="002D01AD" w:rsidRDefault="002D01AD" w:rsidRPr="004059B5">
      <w:pPr>
        <w:ind w:firstLine="708"/>
        <w:jc w:val="both"/>
        <w:rPr>
          <w:color w:val="000000"/>
          <w:sz w:val="28"/>
          <w:szCs w:val="28"/>
          <w:lang w:val="uk-UA"/>
        </w:rPr>
      </w:pPr>
      <w:r w:rsidRPr="004059B5">
        <w:rPr>
          <w:color w:val="000000"/>
          <w:sz w:val="28"/>
          <w:szCs w:val="28"/>
          <w:lang w:val="uk-UA"/>
        </w:rPr>
        <w:t>Доки школярка Ганнуся вчилася в школі, а гномик Мудрунчик читав книги в бібліотеці, інопланетянин Елзік, скориставшись відсутністю друзів, вирішив попрацювати за комп’ютером. Що з цього вийшло? Розглянь малюнки на ст. 4 підручника.  Поясни, які помилки допустив Елзік.</w:t>
      </w:r>
    </w:p>
    <w:p w:rsidP="002D01AD" w:rsidR="002D01AD" w:rsidRDefault="002D01AD" w:rsidRPr="004059B5">
      <w:pPr>
        <w:jc w:val="both"/>
        <w:rPr>
          <w:color w:val="000000"/>
          <w:sz w:val="28"/>
          <w:szCs w:val="28"/>
          <w:lang w:val="uk-UA"/>
        </w:rPr>
      </w:pPr>
      <w:r w:rsidRPr="004059B5">
        <w:rPr>
          <w:color w:val="000000"/>
          <w:sz w:val="28"/>
          <w:szCs w:val="28"/>
          <w:lang w:val="uk-UA"/>
        </w:rPr>
        <w:t xml:space="preserve">10. Логічна сторінка “Для розумників та розумниць”. </w:t>
      </w:r>
    </w:p>
    <w:p w:rsidP="002D01AD" w:rsidR="002D01AD" w:rsidRDefault="002D01AD" w:rsidRPr="004059B5">
      <w:pPr>
        <w:jc w:val="both"/>
        <w:rPr>
          <w:color w:val="000000"/>
          <w:sz w:val="28"/>
          <w:szCs w:val="28"/>
          <w:lang w:val="uk-UA"/>
        </w:rPr>
      </w:pPr>
      <w:r w:rsidRPr="004059B5">
        <w:rPr>
          <w:color w:val="000000"/>
          <w:sz w:val="28"/>
          <w:szCs w:val="28"/>
          <w:lang w:val="uk-UA"/>
        </w:rPr>
        <w:t xml:space="preserve">- Підручник 2 кл.,  ст. 5. </w:t>
      </w:r>
      <w:r w:rsidRPr="004059B5">
        <w:rPr>
          <w:b/>
          <w:i/>
          <w:color w:val="000000"/>
          <w:sz w:val="28"/>
          <w:szCs w:val="28"/>
          <w:lang w:val="uk-UA"/>
        </w:rPr>
        <w:t>Завдання</w:t>
      </w:r>
      <w:r w:rsidRPr="004059B5">
        <w:rPr>
          <w:color w:val="000000"/>
          <w:sz w:val="28"/>
          <w:szCs w:val="28"/>
          <w:lang w:val="uk-UA"/>
        </w:rPr>
        <w:t>: знайти якомога більше 9.</w:t>
      </w:r>
    </w:p>
    <w:p w:rsidP="002D01AD" w:rsidR="002D01AD" w:rsidRDefault="002D01AD" w:rsidRPr="004059B5">
      <w:pPr>
        <w:jc w:val="both"/>
        <w:rPr>
          <w:color w:val="000000"/>
          <w:sz w:val="28"/>
          <w:szCs w:val="28"/>
          <w:lang w:val="uk-UA"/>
        </w:rPr>
      </w:pPr>
      <w:r w:rsidRPr="004059B5">
        <w:rPr>
          <w:color w:val="000000"/>
          <w:sz w:val="28"/>
          <w:szCs w:val="28"/>
          <w:lang w:val="uk-UA"/>
        </w:rPr>
        <w:t>- Знайти “зайву” геометричну фігуру, закресли її. Решту зафарбуй і вкажи їх спільну ознаку.</w:t>
      </w:r>
    </w:p>
    <w:p w:rsidP="002D01AD" w:rsidR="002D01AD" w:rsidRDefault="002D01AD" w:rsidRPr="004059B5">
      <w:pPr>
        <w:jc w:val="both"/>
        <w:rPr>
          <w:color w:val="000000"/>
          <w:sz w:val="28"/>
          <w:szCs w:val="28"/>
          <w:lang w:val="uk-UA"/>
        </w:rPr>
      </w:pPr>
      <w:r w:rsidRPr="004059B5">
        <w:rPr>
          <w:noProof/>
          <w:color w:val="000000"/>
          <w:sz w:val="28"/>
          <w:szCs w:val="28"/>
        </w:rPr>
        <w:pict>
          <v:shapetype adj="5400" coordsize="21600,21600" id="_x0000_t7" o:spt="7"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locs="@4,0;10800,@11;@3,10800;@5,21600;10800,@12;@2,10800" o:connecttype="custom" textboxrect="1800,1800,19800,19800;8100,8100,13500,13500;10800,10800,10800,10800"/>
            <v:handles>
              <v:h position="#0,topLeft" xrange="0,21600"/>
            </v:handles>
          </v:shapetype>
          <v:shape id="_x0000_s1221" strokecolor="#339" style="position:absolute;left:0;text-align:left;margin-left:309.6pt;margin-top:13.8pt;width:62.95pt;height:45pt;z-index:251687936" type="#_x0000_t7"/>
        </w:pict>
      </w:r>
      <w:r w:rsidRPr="004059B5">
        <w:rPr>
          <w:noProof/>
          <w:color w:val="000000"/>
          <w:sz w:val="28"/>
          <w:szCs w:val="28"/>
        </w:rPr>
        <w:pict>
          <v:rect id="_x0000_s1219" strokecolor="#f90" style="position:absolute;left:0;text-align:left;margin-left:174.6pt;margin-top:22.8pt;width:36pt;height:36pt;rotation:3141134fd;z-index:251685888"/>
        </w:pict>
      </w:r>
    </w:p>
    <w:p w:rsidP="002D01AD" w:rsidR="002D01AD" w:rsidRDefault="002D01AD" w:rsidRPr="004059B5">
      <w:pPr>
        <w:jc w:val="both"/>
        <w:rPr>
          <w:color w:val="000000"/>
          <w:sz w:val="28"/>
          <w:szCs w:val="28"/>
          <w:lang w:val="uk-UA"/>
        </w:rPr>
      </w:pPr>
      <w:r w:rsidRPr="004059B5">
        <w:rPr>
          <w:noProof/>
          <w:color w:val="000000"/>
          <w:sz w:val="28"/>
          <w:szCs w:val="28"/>
        </w:rPr>
        <w:pict>
          <v:shapetype adj="5400" coordsize="21600,21600" id="_x0000_t8" o:spt="8"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locs="@3,10800;10800,21600;@2,10800;10800,0" o:connecttype="custom" textboxrect="1800,1800,19800,19800;4500,4500,17100,17100;7200,7200,14400,14400"/>
            <v:handles>
              <v:h position="#0,bottomRight" xrange="0,10800"/>
            </v:handles>
          </v:shapetype>
          <v:shape id="_x0000_s1222" strokecolor="maroon" style="position:absolute;left:0;text-align:left;margin-left:390.6pt;margin-top:6.95pt;width:1in;height:36pt;rotation:180;z-index:251688960" type="#_x0000_t8"/>
        </w:pict>
      </w:r>
      <w:r w:rsidRPr="004059B5">
        <w:rPr>
          <w:noProof/>
          <w:color w:val="000000"/>
          <w:sz w:val="28"/>
          <w:szCs w:val="28"/>
        </w:rPr>
        <w:pict>
          <v:rect id="_x0000_s1216" strokecolor="blue" style="position:absolute;left:0;text-align:left;margin-left:3.6pt;margin-top:6.95pt;width:45pt;height:36pt;z-index:251682816"/>
        </w:pict>
      </w:r>
      <w:r w:rsidRPr="004059B5">
        <w:rPr>
          <w:noProof/>
          <w:color w:val="000000"/>
          <w:sz w:val="28"/>
          <w:szCs w:val="28"/>
        </w:rPr>
        <w:pict>
          <v:rect id="_x0000_s1217" strokecolor="#396" style="position:absolute;left:0;text-align:left;margin-left:57.6pt;margin-top:6.95pt;width:45pt;height:36pt;rotation:2184787fd;z-index:251683840"/>
        </w:pict>
      </w:r>
      <w:r w:rsidRPr="004059B5">
        <w:rPr>
          <w:noProof/>
          <w:color w:val="000000"/>
          <w:sz w:val="28"/>
          <w:szCs w:val="28"/>
        </w:rPr>
        <w:pict>
          <v:rect id="_x0000_s1218" strokecolor="#036" style="position:absolute;left:0;text-align:left;margin-left:111.6pt;margin-top:6.95pt;width:36pt;height:36pt;z-index:251684864"/>
        </w:pict>
      </w:r>
      <w:r w:rsidRPr="004059B5">
        <w:rPr>
          <w:noProof/>
          <w:color w:val="000000"/>
          <w:sz w:val="28"/>
          <w:szCs w:val="28"/>
        </w:rPr>
        <w:pict>
          <v:shapetype coordsize="21600,21600" id="_x0000_t6" o:spt="6" path="m,l,21600r21600,xe">
            <v:stroke joinstyle="miter"/>
            <v:path gradientshapeok="t" o:connectlocs="0,0;0,10800;0,21600;10800,21600;21600,21600;10800,10800" o:connecttype="custom" textboxrect="1800,12600,12600,19800"/>
          </v:shapetype>
          <v:shape id="_x0000_s1220" strokecolor="green" style="position:absolute;left:0;text-align:left;margin-left:237.6pt;margin-top:15.95pt;width:54pt;height:45pt;rotation:9196338fd;z-index:251686912" type="#_x0000_t6"/>
        </w:pict>
      </w:r>
    </w:p>
    <w:p w:rsidP="002D01AD" w:rsidR="002D01AD" w:rsidRDefault="002D01AD" w:rsidRPr="004059B5">
      <w:pPr>
        <w:tabs>
          <w:tab w:pos="1185" w:val="left"/>
          <w:tab w:pos="2490" w:val="left"/>
          <w:tab w:pos="3750" w:val="left"/>
          <w:tab w:pos="4677" w:val="center"/>
        </w:tabs>
        <w:jc w:val="both"/>
        <w:rPr>
          <w:color w:val="000000"/>
          <w:sz w:val="28"/>
          <w:szCs w:val="28"/>
          <w:lang w:val="uk-UA"/>
        </w:rPr>
      </w:pPr>
      <w:r w:rsidRPr="004059B5">
        <w:rPr>
          <w:color w:val="000000"/>
          <w:sz w:val="28"/>
          <w:szCs w:val="28"/>
          <w:lang w:val="uk-UA"/>
        </w:rPr>
        <w:tab/>
      </w:r>
      <w:r w:rsidRPr="004059B5">
        <w:rPr>
          <w:color w:val="000000"/>
          <w:sz w:val="28"/>
          <w:szCs w:val="28"/>
          <w:lang w:val="uk-UA"/>
        </w:rPr>
        <w:tab/>
      </w:r>
      <w:r w:rsidRPr="004059B5">
        <w:rPr>
          <w:color w:val="000000"/>
          <w:sz w:val="28"/>
          <w:szCs w:val="28"/>
          <w:lang w:val="uk-UA"/>
        </w:rPr>
        <w:tab/>
      </w:r>
      <w:r w:rsidRPr="004059B5">
        <w:rPr>
          <w:color w:val="000000"/>
          <w:sz w:val="28"/>
          <w:szCs w:val="28"/>
          <w:lang w:val="uk-UA"/>
        </w:rPr>
        <w:tab/>
      </w:r>
    </w:p>
    <w:p w:rsidP="002D01AD" w:rsidR="002D01AD" w:rsidRDefault="002D01AD" w:rsidRPr="004059B5">
      <w:pPr>
        <w:jc w:val="both"/>
        <w:rPr>
          <w:color w:val="000000"/>
          <w:sz w:val="28"/>
          <w:szCs w:val="28"/>
          <w:lang w:val="uk-UA"/>
        </w:rPr>
      </w:pPr>
    </w:p>
    <w:p w:rsidP="002D01AD" w:rsidR="002D01AD" w:rsidRDefault="002D01AD" w:rsidRPr="004059B5">
      <w:pPr>
        <w:jc w:val="both"/>
        <w:rPr>
          <w:color w:val="000000"/>
          <w:sz w:val="28"/>
          <w:szCs w:val="28"/>
          <w:lang w:val="uk-UA"/>
        </w:rPr>
      </w:pPr>
      <w:r w:rsidRPr="004059B5">
        <w:rPr>
          <w:color w:val="000000"/>
          <w:sz w:val="28"/>
          <w:szCs w:val="28"/>
          <w:lang w:val="en-US"/>
        </w:rPr>
        <w:t>III</w:t>
      </w:r>
      <w:r w:rsidRPr="004059B5">
        <w:rPr>
          <w:color w:val="000000"/>
          <w:sz w:val="28"/>
          <w:szCs w:val="28"/>
          <w:lang w:val="uk-UA"/>
        </w:rPr>
        <w:t xml:space="preserve">. </w:t>
      </w:r>
      <w:r w:rsidRPr="004059B5">
        <w:rPr>
          <w:color w:val="000000"/>
          <w:sz w:val="28"/>
          <w:szCs w:val="28"/>
          <w:u w:val="single"/>
          <w:lang w:val="uk-UA"/>
        </w:rPr>
        <w:t>Підсумок.</w:t>
      </w:r>
      <w:r w:rsidRPr="004059B5">
        <w:rPr>
          <w:color w:val="000000"/>
          <w:sz w:val="28"/>
          <w:szCs w:val="28"/>
          <w:lang w:val="uk-UA"/>
        </w:rPr>
        <w:t xml:space="preserve"> </w:t>
      </w:r>
    </w:p>
    <w:p w:rsidP="00F3143C" w:rsidR="002D01AD" w:rsidRDefault="002D01AD" w:rsidRPr="004059B5">
      <w:pPr>
        <w:numPr>
          <w:ilvl w:val="0"/>
          <w:numId w:val="1"/>
        </w:numPr>
        <w:jc w:val="both"/>
        <w:rPr>
          <w:color w:val="000000"/>
          <w:sz w:val="28"/>
          <w:szCs w:val="28"/>
          <w:lang w:val="uk-UA"/>
        </w:rPr>
      </w:pPr>
      <w:r w:rsidRPr="004059B5">
        <w:rPr>
          <w:color w:val="000000"/>
          <w:sz w:val="28"/>
          <w:szCs w:val="28"/>
          <w:lang w:val="uk-UA"/>
        </w:rPr>
        <w:t>Що цікавого ви сьогодні дізналися на уроці?</w:t>
      </w:r>
    </w:p>
    <w:p w:rsidP="00F3143C" w:rsidR="002D01AD" w:rsidRDefault="002D01AD" w:rsidRPr="004059B5">
      <w:pPr>
        <w:numPr>
          <w:ilvl w:val="0"/>
          <w:numId w:val="1"/>
        </w:numPr>
        <w:jc w:val="both"/>
        <w:rPr>
          <w:color w:val="000000"/>
          <w:sz w:val="28"/>
          <w:szCs w:val="28"/>
          <w:lang w:val="uk-UA"/>
        </w:rPr>
      </w:pPr>
      <w:r w:rsidRPr="004059B5">
        <w:rPr>
          <w:color w:val="000000"/>
          <w:sz w:val="28"/>
          <w:szCs w:val="28"/>
          <w:lang w:val="uk-UA"/>
        </w:rPr>
        <w:t>Що найбільше сподобалося?</w:t>
      </w:r>
    </w:p>
    <w:p w:rsidP="00F3143C" w:rsidR="002D01AD" w:rsidRDefault="002D01AD" w:rsidRPr="004059B5">
      <w:pPr>
        <w:numPr>
          <w:ilvl w:val="0"/>
          <w:numId w:val="1"/>
        </w:numPr>
        <w:jc w:val="both"/>
        <w:rPr>
          <w:color w:val="000000"/>
          <w:sz w:val="28"/>
          <w:szCs w:val="28"/>
          <w:lang w:val="uk-UA"/>
        </w:rPr>
      </w:pPr>
      <w:r w:rsidRPr="004059B5">
        <w:rPr>
          <w:color w:val="000000"/>
          <w:sz w:val="28"/>
          <w:szCs w:val="28"/>
          <w:lang w:val="uk-UA"/>
        </w:rPr>
        <w:t>Що запам’яталося?</w:t>
      </w:r>
    </w:p>
    <w:p w:rsidP="00F3143C" w:rsidR="002D01AD" w:rsidRDefault="002D01AD" w:rsidRPr="004059B5">
      <w:pPr>
        <w:numPr>
          <w:ilvl w:val="0"/>
          <w:numId w:val="1"/>
        </w:numPr>
        <w:jc w:val="both"/>
        <w:rPr>
          <w:color w:val="000000"/>
          <w:sz w:val="28"/>
          <w:szCs w:val="28"/>
          <w:lang w:val="uk-UA"/>
        </w:rPr>
      </w:pPr>
      <w:r w:rsidRPr="004059B5">
        <w:rPr>
          <w:color w:val="000000"/>
          <w:sz w:val="28"/>
          <w:szCs w:val="28"/>
          <w:lang w:val="uk-UA"/>
        </w:rPr>
        <w:t>Про що хотіли би дізнатися більше?</w:t>
      </w:r>
    </w:p>
    <w:p w:rsidP="00F3143C" w:rsidR="002D01AD" w:rsidRDefault="002D01AD" w:rsidRPr="004059B5">
      <w:pPr>
        <w:numPr>
          <w:ilvl w:val="0"/>
          <w:numId w:val="1"/>
        </w:numPr>
        <w:jc w:val="both"/>
        <w:rPr>
          <w:color w:val="000000"/>
          <w:sz w:val="28"/>
          <w:szCs w:val="28"/>
          <w:lang w:val="uk-UA"/>
        </w:rPr>
      </w:pPr>
      <w:r w:rsidRPr="004059B5">
        <w:rPr>
          <w:color w:val="000000"/>
          <w:sz w:val="28"/>
          <w:szCs w:val="28"/>
          <w:lang w:val="uk-UA"/>
        </w:rPr>
        <w:t>Яких правил поводження у комп’ютерному класі ми повинні дотримуватися?</w:t>
      </w:r>
    </w:p>
    <w:p w:rsidP="002D01AD" w:rsidR="002D01AD" w:rsidRDefault="002D01AD" w:rsidRPr="004059B5">
      <w:pPr>
        <w:ind w:firstLine="360"/>
        <w:jc w:val="both"/>
        <w:rPr>
          <w:color w:val="000000"/>
          <w:sz w:val="28"/>
          <w:szCs w:val="28"/>
          <w:lang w:val="uk-UA"/>
        </w:rPr>
      </w:pPr>
      <w:r w:rsidRPr="004059B5">
        <w:rPr>
          <w:color w:val="000000"/>
          <w:sz w:val="28"/>
          <w:szCs w:val="28"/>
          <w:lang w:val="uk-UA"/>
        </w:rPr>
        <w:t>Пам’ятайте, що Ви маєте добре знати і точно виконувати вказівки вчителя, щоб уникати нещасних випадків, берегти техніку. Ви відповідаєте за стан робочого місця і збереження розміщеного на ньому устаткування .</w:t>
      </w:r>
    </w:p>
    <w:p w:rsidP="002D01AD" w:rsidR="002D01AD" w:rsidRDefault="002D01AD" w:rsidRPr="004059B5">
      <w:pPr>
        <w:jc w:val="both"/>
        <w:rPr>
          <w:i/>
          <w:color w:val="000000"/>
          <w:sz w:val="28"/>
          <w:szCs w:val="28"/>
          <w:lang w:val="uk-UA"/>
        </w:rPr>
      </w:pPr>
      <w:r w:rsidRPr="004059B5">
        <w:rPr>
          <w:color w:val="000000"/>
          <w:sz w:val="28"/>
          <w:szCs w:val="28"/>
          <w:lang w:val="uk-UA"/>
        </w:rPr>
        <w:t xml:space="preserve"> </w:t>
      </w:r>
      <w:r w:rsidRPr="004059B5">
        <w:rPr>
          <w:color w:val="000000"/>
          <w:sz w:val="28"/>
          <w:szCs w:val="28"/>
          <w:lang w:val="uk-UA"/>
        </w:rPr>
        <w:tab/>
        <w:t>Добрих успіхів вам в опануванні комп’ютерної грамоти!</w:t>
      </w:r>
    </w:p>
    <w:p w:rsidP="002D01AD" w:rsidR="002D01AD" w:rsidRDefault="002D01AD" w:rsidRPr="004059B5">
      <w:pPr>
        <w:jc w:val="right"/>
        <w:rPr>
          <w:i/>
          <w:color w:val="000000"/>
          <w:sz w:val="28"/>
          <w:szCs w:val="28"/>
          <w:lang w:val="uk-UA"/>
        </w:rPr>
      </w:pPr>
      <w:r w:rsidRPr="004059B5">
        <w:rPr>
          <w:i/>
          <w:color w:val="000000"/>
          <w:sz w:val="28"/>
          <w:szCs w:val="28"/>
          <w:lang w:val="uk-UA"/>
        </w:rPr>
        <w:t>Додаток</w:t>
      </w:r>
    </w:p>
    <w:p w:rsidP="002D01AD" w:rsidR="002D01AD" w:rsidRDefault="002D01AD" w:rsidRPr="002E42D2">
      <w:pPr>
        <w:jc w:val="center"/>
        <w:rPr>
          <w:sz w:val="28"/>
          <w:szCs w:val="28"/>
          <w:lang w:val="uk-UA"/>
        </w:rPr>
      </w:pPr>
      <w:r>
        <w:rPr>
          <w:noProof/>
          <w:sz w:val="28"/>
          <w:szCs w:val="28"/>
        </w:rPr>
        <w:drawing>
          <wp:inline distB="0" distL="0" distR="0" distT="0">
            <wp:extent cx="1304925" cy="971550"/>
            <wp:effectExtent b="0" l="19050" r="9525" t="0"/>
            <wp:docPr descr="class2406"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lass2406" id="0" name="Picture 23"/>
                    <pic:cNvPicPr>
                      <a:picLocks noChangeArrowheads="1" noChangeAspect="1"/>
                    </pic:cNvPicPr>
                  </pic:nvPicPr>
                  <pic:blipFill>
                    <a:blip cstate="print" r:embed="rId5"/>
                    <a:srcRect/>
                    <a:stretch>
                      <a:fillRect/>
                    </a:stretch>
                  </pic:blipFill>
                  <pic:spPr bwMode="auto">
                    <a:xfrm>
                      <a:off x="0" y="0"/>
                      <a:ext cx="1304925" cy="971550"/>
                    </a:xfrm>
                    <a:prstGeom prst="rect">
                      <a:avLst/>
                    </a:prstGeom>
                    <a:noFill/>
                    <a:ln w="9525">
                      <a:noFill/>
                      <a:miter lim="800000"/>
                      <a:headEnd/>
                      <a:tailEnd/>
                    </a:ln>
                  </pic:spPr>
                </pic:pic>
              </a:graphicData>
            </a:graphic>
          </wp:inline>
        </w:drawing>
      </w:r>
    </w:p>
    <w:p w:rsidP="002D01AD" w:rsidR="002D01AD" w:rsidRDefault="002D01AD" w:rsidRPr="00825A65">
      <w:pPr>
        <w:ind w:right="-6"/>
        <w:jc w:val="center"/>
        <w:rPr>
          <w:b/>
          <w:color w:val="000000"/>
          <w:sz w:val="28"/>
          <w:szCs w:val="28"/>
          <w:lang w:val="uk-UA"/>
        </w:rPr>
      </w:pPr>
      <w:r w:rsidRPr="00825A65">
        <w:rPr>
          <w:b/>
          <w:color w:val="000000"/>
          <w:sz w:val="28"/>
          <w:szCs w:val="28"/>
          <w:lang w:val="uk-UA"/>
        </w:rPr>
        <w:t>Урок  2</w:t>
      </w:r>
    </w:p>
    <w:p w:rsidP="002D01AD" w:rsidR="002D01AD" w:rsidRDefault="002D01AD" w:rsidRPr="004059B5">
      <w:pPr>
        <w:ind w:hanging="900" w:left="900" w:right="-6"/>
        <w:jc w:val="both"/>
        <w:rPr>
          <w:b/>
          <w:color w:val="000000"/>
          <w:sz w:val="32"/>
          <w:szCs w:val="32"/>
          <w:lang w:val="uk-UA"/>
        </w:rPr>
      </w:pPr>
      <w:r w:rsidRPr="004059B5">
        <w:rPr>
          <w:color w:val="000000"/>
          <w:sz w:val="28"/>
          <w:szCs w:val="28"/>
          <w:lang w:val="uk-UA"/>
        </w:rPr>
        <w:t xml:space="preserve">Тема. </w:t>
      </w:r>
      <w:r w:rsidRPr="004059B5">
        <w:rPr>
          <w:b/>
          <w:color w:val="000000"/>
          <w:sz w:val="32"/>
          <w:szCs w:val="32"/>
          <w:lang w:val="uk-UA"/>
        </w:rPr>
        <w:t>Обговорення можливостей і демонстрація режимів                        комп’ютера. Гра “Стрільці по яблуках”.</w:t>
      </w:r>
    </w:p>
    <w:p w:rsidP="002D01AD" w:rsidR="002D01AD" w:rsidRDefault="002D01AD" w:rsidRPr="004059B5">
      <w:pPr>
        <w:ind w:hanging="900" w:left="900" w:right="-6"/>
        <w:jc w:val="both"/>
        <w:rPr>
          <w:color w:val="000000"/>
          <w:sz w:val="28"/>
          <w:szCs w:val="28"/>
          <w:lang w:val="uk-UA"/>
        </w:rPr>
      </w:pPr>
      <w:r w:rsidRPr="004059B5">
        <w:rPr>
          <w:color w:val="000000"/>
          <w:sz w:val="28"/>
          <w:szCs w:val="28"/>
          <w:lang w:val="uk-UA"/>
        </w:rPr>
        <w:lastRenderedPageBreak/>
        <w:t>Мета.  1. Дати уявлення про використання комп’ютера в побутовій сфері.</w:t>
      </w:r>
    </w:p>
    <w:p w:rsidP="002D01AD" w:rsidR="002D01AD" w:rsidRDefault="002D01AD" w:rsidRPr="004059B5">
      <w:pPr>
        <w:ind w:hanging="900" w:left="900" w:right="-6"/>
        <w:jc w:val="both"/>
        <w:rPr>
          <w:color w:val="000000"/>
          <w:sz w:val="28"/>
          <w:szCs w:val="28"/>
          <w:lang w:val="uk-UA"/>
        </w:rPr>
      </w:pPr>
      <w:r w:rsidRPr="004059B5">
        <w:rPr>
          <w:color w:val="000000"/>
          <w:sz w:val="28"/>
          <w:szCs w:val="28"/>
          <w:lang w:val="uk-UA"/>
        </w:rPr>
        <w:t xml:space="preserve">            2. Познайомити з маніпулятором “миша”, вчити дітей керувати     подіями за допомогою  миші.</w:t>
      </w:r>
    </w:p>
    <w:p w:rsidP="002D01AD" w:rsidR="002D01AD" w:rsidRDefault="002D01AD" w:rsidRPr="004059B5">
      <w:pPr>
        <w:ind w:left="900" w:right="-6"/>
        <w:jc w:val="both"/>
        <w:rPr>
          <w:color w:val="000000"/>
          <w:sz w:val="28"/>
          <w:szCs w:val="28"/>
          <w:lang w:val="uk-UA"/>
        </w:rPr>
      </w:pPr>
      <w:r w:rsidRPr="004059B5">
        <w:rPr>
          <w:color w:val="000000"/>
          <w:sz w:val="28"/>
          <w:szCs w:val="28"/>
          <w:lang w:val="uk-UA"/>
        </w:rPr>
        <w:t>3. Розвивати логічне мислення, збагачувати мовлення учнів словами: “миша”, “стрілка-вказівник”,  “килимок”.</w:t>
      </w:r>
    </w:p>
    <w:p w:rsidP="002D01AD" w:rsidR="002D01AD" w:rsidRDefault="002D01AD" w:rsidRPr="004059B5">
      <w:pPr>
        <w:ind w:left="900" w:right="-6"/>
        <w:jc w:val="both"/>
        <w:rPr>
          <w:color w:val="000000"/>
          <w:sz w:val="28"/>
          <w:szCs w:val="28"/>
          <w:lang w:val="uk-UA"/>
        </w:rPr>
      </w:pPr>
      <w:r w:rsidRPr="004059B5">
        <w:rPr>
          <w:color w:val="000000"/>
          <w:sz w:val="28"/>
          <w:szCs w:val="28"/>
          <w:lang w:val="uk-UA"/>
        </w:rPr>
        <w:t>4. Розвивати загальний кругозір учнів,  дрібну моторику руки.</w:t>
      </w:r>
    </w:p>
    <w:p w:rsidP="002D01AD" w:rsidR="002D01AD" w:rsidRDefault="002D01AD" w:rsidRPr="004059B5">
      <w:pPr>
        <w:ind w:firstLine="900" w:right="-6"/>
        <w:jc w:val="both"/>
        <w:rPr>
          <w:color w:val="000000"/>
          <w:sz w:val="28"/>
          <w:szCs w:val="28"/>
          <w:lang w:val="uk-UA"/>
        </w:rPr>
      </w:pPr>
      <w:r w:rsidRPr="004059B5">
        <w:rPr>
          <w:color w:val="000000"/>
          <w:sz w:val="28"/>
          <w:szCs w:val="28"/>
          <w:lang w:val="uk-UA"/>
        </w:rPr>
        <w:t>5. Виховувати інтерес у дітей до вивчення комп’ютерної грамоти.</w:t>
      </w:r>
    </w:p>
    <w:p w:rsidP="002D01AD" w:rsidR="002D01AD" w:rsidRDefault="002D01AD" w:rsidRPr="004059B5">
      <w:pPr>
        <w:ind w:firstLine="900" w:right="-6"/>
        <w:jc w:val="both"/>
        <w:rPr>
          <w:color w:val="000000"/>
          <w:sz w:val="28"/>
          <w:szCs w:val="28"/>
          <w:lang w:val="uk-UA"/>
        </w:rPr>
      </w:pPr>
      <w:r w:rsidRPr="004059B5">
        <w:rPr>
          <w:color w:val="000000"/>
          <w:sz w:val="28"/>
          <w:szCs w:val="28"/>
          <w:lang w:val="uk-UA"/>
        </w:rPr>
        <w:t>6. Закріпити знання з техніки безпеки.</w:t>
      </w:r>
    </w:p>
    <w:p w:rsidP="002D01AD" w:rsidR="002D01AD" w:rsidRDefault="002D01AD" w:rsidRPr="004059B5">
      <w:pPr>
        <w:ind w:right="-6"/>
        <w:jc w:val="both"/>
        <w:rPr>
          <w:color w:val="000000"/>
          <w:sz w:val="28"/>
          <w:szCs w:val="28"/>
          <w:lang w:val="uk-UA"/>
        </w:rPr>
      </w:pPr>
      <w:r w:rsidRPr="004059B5">
        <w:rPr>
          <w:color w:val="000000"/>
          <w:sz w:val="28"/>
          <w:szCs w:val="28"/>
          <w:lang w:val="uk-UA"/>
        </w:rPr>
        <w:t xml:space="preserve">Тип уроку. Комбінований. </w:t>
      </w:r>
    </w:p>
    <w:p w:rsidP="002D01AD" w:rsidR="002D01AD" w:rsidRDefault="002D01AD" w:rsidRPr="004059B5">
      <w:pPr>
        <w:ind w:right="-6"/>
        <w:jc w:val="both"/>
        <w:rPr>
          <w:color w:val="000000"/>
          <w:sz w:val="28"/>
          <w:szCs w:val="28"/>
          <w:lang w:val="uk-UA"/>
        </w:rPr>
      </w:pPr>
      <w:r w:rsidRPr="004059B5">
        <w:rPr>
          <w:color w:val="000000"/>
          <w:sz w:val="28"/>
          <w:szCs w:val="28"/>
          <w:lang w:val="uk-UA"/>
        </w:rPr>
        <w:t xml:space="preserve">Обладнання. ПК із завантаженою програмою «Сходинки до інформатики» розділ 1-2 кл.; гра “Стрільці по яблуках” </w:t>
      </w:r>
    </w:p>
    <w:p w:rsidP="002D01AD" w:rsidR="002D01AD" w:rsidRDefault="002D01AD" w:rsidRPr="004059B5">
      <w:pPr>
        <w:ind w:right="-6"/>
        <w:jc w:val="center"/>
        <w:rPr>
          <w:color w:val="000000"/>
          <w:sz w:val="28"/>
          <w:szCs w:val="28"/>
          <w:lang w:val="uk-UA"/>
        </w:rPr>
      </w:pPr>
      <w:r w:rsidRPr="004059B5">
        <w:rPr>
          <w:color w:val="000000"/>
          <w:sz w:val="28"/>
          <w:szCs w:val="28"/>
          <w:lang w:val="uk-UA"/>
        </w:rPr>
        <w:t>Хід уроку</w:t>
      </w:r>
    </w:p>
    <w:p w:rsidP="00F3143C" w:rsidR="002D01AD" w:rsidRDefault="002D01AD" w:rsidRPr="004059B5">
      <w:pPr>
        <w:numPr>
          <w:ilvl w:val="0"/>
          <w:numId w:val="3"/>
        </w:numPr>
        <w:ind w:right="-6"/>
        <w:jc w:val="both"/>
        <w:rPr>
          <w:color w:val="000000"/>
          <w:sz w:val="28"/>
          <w:szCs w:val="28"/>
          <w:lang w:val="uk-UA"/>
        </w:rPr>
      </w:pPr>
      <w:r w:rsidRPr="004059B5">
        <w:rPr>
          <w:color w:val="000000"/>
          <w:sz w:val="28"/>
          <w:szCs w:val="28"/>
          <w:u w:val="single"/>
          <w:lang w:val="uk-UA"/>
        </w:rPr>
        <w:t>Організація класу до уроку та повторення  правил техніки безпеки</w:t>
      </w:r>
      <w:r w:rsidRPr="004059B5">
        <w:rPr>
          <w:color w:val="000000"/>
          <w:sz w:val="28"/>
          <w:szCs w:val="28"/>
          <w:lang w:val="uk-UA"/>
        </w:rPr>
        <w:t>.</w:t>
      </w:r>
    </w:p>
    <w:p w:rsidP="002D01AD" w:rsidR="002D01AD" w:rsidRDefault="002D01AD" w:rsidRPr="004059B5">
      <w:pPr>
        <w:ind w:left="360" w:right="-6"/>
        <w:jc w:val="both"/>
        <w:rPr>
          <w:color w:val="000000"/>
          <w:sz w:val="28"/>
          <w:szCs w:val="28"/>
          <w:lang w:val="uk-UA"/>
        </w:rPr>
      </w:pPr>
      <w:r w:rsidRPr="004059B5">
        <w:rPr>
          <w:color w:val="000000"/>
          <w:sz w:val="28"/>
          <w:szCs w:val="28"/>
          <w:lang w:val="uk-UA"/>
        </w:rPr>
        <w:t>1. Бесіда.</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Як правильно сидіти за комп’ютером?</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На якій відстані від очей повинен знаходитись екран монітора?</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Якими повинні бути руки у працюючого за комп’ютером?</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Чи можна торкатися до розеток, кнопок, клавіш з якими тебе не знайомив вчитель?</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Чи можна розпочинати роботу за комп’ютером без дозволу вчителя</w:t>
      </w:r>
      <w:r w:rsidRPr="004059B5">
        <w:rPr>
          <w:color w:val="000000"/>
          <w:sz w:val="28"/>
          <w:szCs w:val="28"/>
        </w:rPr>
        <w:t>?</w:t>
      </w:r>
    </w:p>
    <w:p w:rsidP="002D01AD" w:rsidR="002D01AD" w:rsidRDefault="002D01AD" w:rsidRPr="004059B5">
      <w:pPr>
        <w:ind w:left="360" w:right="-6"/>
        <w:jc w:val="both"/>
        <w:rPr>
          <w:color w:val="000000"/>
          <w:sz w:val="28"/>
          <w:szCs w:val="28"/>
          <w:lang w:val="uk-UA"/>
        </w:rPr>
      </w:pPr>
      <w:r w:rsidRPr="004059B5">
        <w:rPr>
          <w:color w:val="000000"/>
          <w:sz w:val="28"/>
          <w:szCs w:val="28"/>
          <w:lang w:val="uk-UA"/>
        </w:rPr>
        <w:t>2. Робота з підручником. Подивіться на малюнок стор. 4.</w:t>
      </w:r>
    </w:p>
    <w:p w:rsidP="002D01AD" w:rsidR="002D01AD" w:rsidRDefault="002D01AD" w:rsidRPr="004059B5">
      <w:pPr>
        <w:ind w:left="360" w:right="-6"/>
        <w:jc w:val="both"/>
        <w:rPr>
          <w:color w:val="000000"/>
          <w:sz w:val="28"/>
          <w:szCs w:val="28"/>
          <w:lang w:val="uk-UA"/>
        </w:rPr>
      </w:pPr>
      <w:r w:rsidRPr="004059B5">
        <w:rPr>
          <w:color w:val="000000"/>
          <w:sz w:val="28"/>
          <w:szCs w:val="28"/>
          <w:lang w:val="uk-UA"/>
        </w:rPr>
        <w:t>- Яке правило роботи з комп’ютером ми ще не пригадали</w:t>
      </w:r>
      <w:r w:rsidRPr="004059B5">
        <w:rPr>
          <w:color w:val="000000"/>
          <w:sz w:val="28"/>
          <w:szCs w:val="28"/>
        </w:rPr>
        <w:t>?</w:t>
      </w:r>
    </w:p>
    <w:p w:rsidP="002D01AD" w:rsidR="002D01AD" w:rsidRDefault="002D01AD" w:rsidRPr="004059B5">
      <w:pPr>
        <w:ind w:left="360" w:right="-6"/>
        <w:jc w:val="both"/>
        <w:rPr>
          <w:color w:val="000000"/>
          <w:sz w:val="28"/>
          <w:szCs w:val="28"/>
          <w:lang w:val="uk-UA"/>
        </w:rPr>
      </w:pPr>
      <w:r w:rsidRPr="004059B5">
        <w:rPr>
          <w:color w:val="000000"/>
          <w:sz w:val="28"/>
          <w:szCs w:val="28"/>
          <w:lang w:val="en-US"/>
        </w:rPr>
        <w:t>II</w:t>
      </w:r>
      <w:r w:rsidRPr="004059B5">
        <w:rPr>
          <w:color w:val="000000"/>
          <w:sz w:val="28"/>
          <w:szCs w:val="28"/>
        </w:rPr>
        <w:t>.</w:t>
      </w:r>
      <w:r w:rsidRPr="004059B5">
        <w:rPr>
          <w:color w:val="000000"/>
          <w:sz w:val="28"/>
          <w:szCs w:val="28"/>
          <w:lang w:val="uk-UA"/>
        </w:rPr>
        <w:t xml:space="preserve"> </w:t>
      </w:r>
      <w:r w:rsidRPr="004059B5">
        <w:rPr>
          <w:color w:val="000000"/>
          <w:sz w:val="28"/>
          <w:szCs w:val="28"/>
          <w:u w:val="single"/>
          <w:lang w:val="uk-UA"/>
        </w:rPr>
        <w:t>Повідомлення теми, мети, завдань уроку</w:t>
      </w:r>
      <w:r w:rsidRPr="004059B5">
        <w:rPr>
          <w:color w:val="000000"/>
          <w:sz w:val="28"/>
          <w:szCs w:val="28"/>
          <w:lang w:val="uk-UA"/>
        </w:rPr>
        <w:t>.</w:t>
      </w:r>
    </w:p>
    <w:p w:rsidP="002D01AD" w:rsidR="002D01AD" w:rsidRDefault="002D01AD" w:rsidRPr="004059B5">
      <w:pPr>
        <w:ind w:left="360" w:right="-6"/>
        <w:jc w:val="both"/>
        <w:rPr>
          <w:color w:val="000000"/>
          <w:sz w:val="28"/>
          <w:szCs w:val="28"/>
          <w:lang w:val="uk-UA"/>
        </w:rPr>
      </w:pPr>
      <w:r w:rsidRPr="004059B5">
        <w:rPr>
          <w:color w:val="000000"/>
          <w:sz w:val="28"/>
          <w:szCs w:val="28"/>
          <w:lang w:val="uk-UA"/>
        </w:rPr>
        <w:t xml:space="preserve">1.Ознайомлення  з різними можливостями  роботи на комп’ютері: </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 xml:space="preserve">створення та обробка зображень у графічному редакторі </w:t>
      </w:r>
      <w:proofErr w:type="spellStart"/>
      <w:r w:rsidRPr="004059B5">
        <w:rPr>
          <w:color w:val="000000"/>
          <w:sz w:val="28"/>
          <w:szCs w:val="28"/>
          <w:lang w:val="en-US"/>
        </w:rPr>
        <w:t>Paiht</w:t>
      </w:r>
      <w:proofErr w:type="spellEnd"/>
      <w:r w:rsidRPr="004059B5">
        <w:rPr>
          <w:color w:val="000000"/>
          <w:sz w:val="28"/>
          <w:szCs w:val="28"/>
          <w:lang w:val="uk-UA"/>
        </w:rPr>
        <w:t>;</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друкування тексту;</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обчислення;</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комп’ютер як мультимедійний центр;</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застосування комп’ютера в побуті.</w:t>
      </w:r>
    </w:p>
    <w:p w:rsidP="002D01AD" w:rsidR="002D01AD" w:rsidRDefault="002D01AD" w:rsidRPr="004059B5">
      <w:pPr>
        <w:ind w:left="360" w:right="-6"/>
        <w:jc w:val="both"/>
        <w:rPr>
          <w:color w:val="000000"/>
          <w:sz w:val="28"/>
          <w:szCs w:val="28"/>
          <w:lang w:val="uk-UA"/>
        </w:rPr>
      </w:pPr>
      <w:r w:rsidRPr="004059B5">
        <w:rPr>
          <w:color w:val="000000"/>
          <w:sz w:val="28"/>
          <w:szCs w:val="28"/>
          <w:lang w:val="uk-UA"/>
        </w:rPr>
        <w:t>2. Навчання  правильному користуванню мишею.</w:t>
      </w:r>
    </w:p>
    <w:p w:rsidP="002D01AD" w:rsidR="002D01AD" w:rsidRDefault="002D01AD" w:rsidRPr="004059B5">
      <w:pPr>
        <w:ind w:left="360" w:right="-6"/>
        <w:jc w:val="both"/>
        <w:rPr>
          <w:color w:val="000000"/>
          <w:sz w:val="28"/>
          <w:szCs w:val="28"/>
          <w:u w:val="single"/>
          <w:lang w:val="uk-UA"/>
        </w:rPr>
      </w:pPr>
      <w:r w:rsidRPr="004059B5">
        <w:rPr>
          <w:color w:val="000000"/>
          <w:sz w:val="28"/>
          <w:szCs w:val="28"/>
          <w:lang w:val="en-US"/>
        </w:rPr>
        <w:t>III</w:t>
      </w:r>
      <w:r w:rsidRPr="004059B5">
        <w:rPr>
          <w:color w:val="000000"/>
          <w:sz w:val="28"/>
          <w:szCs w:val="28"/>
          <w:lang w:val="uk-UA"/>
        </w:rPr>
        <w:t xml:space="preserve">. </w:t>
      </w:r>
      <w:r w:rsidRPr="004059B5">
        <w:rPr>
          <w:color w:val="000000"/>
          <w:sz w:val="28"/>
          <w:szCs w:val="28"/>
          <w:u w:val="single"/>
          <w:lang w:val="uk-UA"/>
        </w:rPr>
        <w:t>Актуалізація і корекція опорних знань, умінь і навичок учнів.</w:t>
      </w:r>
    </w:p>
    <w:p w:rsidP="00F3143C" w:rsidR="002D01AD" w:rsidRDefault="002D01AD" w:rsidRPr="004059B5">
      <w:pPr>
        <w:numPr>
          <w:ilvl w:val="1"/>
          <w:numId w:val="3"/>
        </w:numPr>
        <w:ind w:right="-6"/>
        <w:jc w:val="both"/>
        <w:rPr>
          <w:color w:val="000000"/>
          <w:sz w:val="28"/>
          <w:szCs w:val="28"/>
          <w:lang w:val="uk-UA"/>
        </w:rPr>
      </w:pPr>
      <w:r w:rsidRPr="004059B5">
        <w:rPr>
          <w:color w:val="000000"/>
          <w:sz w:val="28"/>
          <w:szCs w:val="28"/>
          <w:lang w:val="uk-UA"/>
        </w:rPr>
        <w:t>Загадка.</w:t>
      </w:r>
    </w:p>
    <w:p w:rsidP="002D01AD" w:rsidR="002D01AD" w:rsidRDefault="002D01AD" w:rsidRPr="004059B5">
      <w:pPr>
        <w:ind w:left="1080" w:right="-6"/>
        <w:jc w:val="both"/>
        <w:rPr>
          <w:i/>
          <w:color w:val="000000"/>
          <w:sz w:val="28"/>
          <w:szCs w:val="28"/>
          <w:lang w:val="uk-UA"/>
        </w:rPr>
      </w:pPr>
      <w:r w:rsidRPr="004059B5">
        <w:rPr>
          <w:i/>
          <w:color w:val="000000"/>
          <w:sz w:val="28"/>
          <w:szCs w:val="28"/>
          <w:lang w:val="uk-UA"/>
        </w:rPr>
        <w:t>Маленьке, сіреньке, а хвостик як шило. Хто це?</w:t>
      </w:r>
    </w:p>
    <w:p w:rsidP="00F3143C" w:rsidR="002D01AD" w:rsidRDefault="002D01AD" w:rsidRPr="004059B5">
      <w:pPr>
        <w:numPr>
          <w:ilvl w:val="1"/>
          <w:numId w:val="3"/>
        </w:numPr>
        <w:ind w:right="-6"/>
        <w:jc w:val="both"/>
        <w:rPr>
          <w:color w:val="000000"/>
          <w:sz w:val="28"/>
          <w:szCs w:val="28"/>
          <w:lang w:val="uk-UA"/>
        </w:rPr>
      </w:pPr>
      <w:r w:rsidRPr="004059B5">
        <w:rPr>
          <w:color w:val="000000"/>
          <w:sz w:val="28"/>
          <w:szCs w:val="28"/>
          <w:lang w:val="uk-UA"/>
        </w:rPr>
        <w:t>Знайомство з маніпулятором “миша”.</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Діти, подивіться уважно на цей пристрій. На що він схожий?</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Хто знає, як він називається і для чого використовується?</w:t>
      </w:r>
    </w:p>
    <w:p w:rsidP="00F3143C" w:rsidR="002D01AD" w:rsidRDefault="002D01AD" w:rsidRPr="004059B5">
      <w:pPr>
        <w:numPr>
          <w:ilvl w:val="1"/>
          <w:numId w:val="3"/>
        </w:numPr>
        <w:ind w:right="-6"/>
        <w:jc w:val="both"/>
        <w:rPr>
          <w:color w:val="000000"/>
          <w:sz w:val="28"/>
          <w:szCs w:val="28"/>
          <w:lang w:val="uk-UA"/>
        </w:rPr>
      </w:pPr>
      <w:r w:rsidRPr="004059B5">
        <w:rPr>
          <w:color w:val="000000"/>
          <w:sz w:val="28"/>
          <w:szCs w:val="28"/>
          <w:lang w:val="uk-UA"/>
        </w:rPr>
        <w:t>Розповідь учителя з  демонстрацією:</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керування подіями, за допомогою пересування миші і натискання на її кнопки;</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вибір (активізація) об’єкта за клацанням кнопкою миші;</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ознайомлення з поняттям “вказівник” миші;</w:t>
      </w:r>
    </w:p>
    <w:p w:rsidP="002D01AD" w:rsidR="002D01AD" w:rsidRDefault="002D01AD" w:rsidRPr="004059B5">
      <w:pPr>
        <w:ind w:firstLine="360" w:right="-6"/>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Практична робота.</w:t>
      </w:r>
    </w:p>
    <w:p w:rsidP="002D01AD" w:rsidR="002D01AD" w:rsidRDefault="002D01AD" w:rsidRPr="004059B5">
      <w:pPr>
        <w:ind w:firstLine="360" w:right="-6"/>
        <w:jc w:val="both"/>
        <w:rPr>
          <w:color w:val="000000"/>
          <w:sz w:val="28"/>
          <w:szCs w:val="28"/>
          <w:lang w:val="uk-UA"/>
        </w:rPr>
      </w:pPr>
      <w:r w:rsidRPr="004059B5">
        <w:rPr>
          <w:color w:val="000000"/>
          <w:sz w:val="28"/>
          <w:szCs w:val="28"/>
          <w:lang w:val="uk-UA"/>
        </w:rPr>
        <w:t>1. Опрацювання прийомів роботи з мишею.</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Діти, поставте праву руку ліктем на парту і покажіть двома пальчиками як рухаються вусики у комашки.</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lastRenderedPageBreak/>
        <w:t>А тепер подивіться на мишку і знайдіть на ній дві клавіші, покладіть на них “вусики” комашки і по черзі кожним “вусиком” натисніть на клавіші. Повторіть  3 – 4 рази.</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Діти, хто справився з завданням? Покажіть одне одному як ви це робите.</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 xml:space="preserve">Переверніть мишку “животиком” догори і зверніть увагу на кульку. За її допомогою мишка рухається по килимку. Коли ви пересуваєте мишку по килимку, на екрані рухається стрілочка. Покладіть мишку на килимок і не натискуючи клавіш порухайте нею у різних напрямках. </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Що відбувається зі стрілкою?</w:t>
      </w:r>
    </w:p>
    <w:p w:rsidP="002D01AD" w:rsidR="002D01AD" w:rsidRDefault="002D01AD" w:rsidRPr="004059B5">
      <w:pPr>
        <w:ind w:left="360" w:right="-6"/>
        <w:jc w:val="both"/>
        <w:rPr>
          <w:color w:val="000000"/>
          <w:sz w:val="28"/>
          <w:szCs w:val="28"/>
          <w:lang w:val="uk-UA"/>
        </w:rPr>
      </w:pPr>
      <w:r w:rsidRPr="004059B5">
        <w:rPr>
          <w:color w:val="000000"/>
          <w:sz w:val="28"/>
          <w:szCs w:val="28"/>
          <w:lang w:val="uk-UA"/>
        </w:rPr>
        <w:t>2. Гра “Стрільці по яблуках”.</w:t>
      </w:r>
    </w:p>
    <w:p w:rsidP="002D01AD" w:rsidR="002D01AD" w:rsidRDefault="002D01AD" w:rsidRPr="004059B5">
      <w:pPr>
        <w:ind w:firstLine="360" w:right="-6"/>
        <w:jc w:val="both"/>
        <w:rPr>
          <w:color w:val="000000"/>
          <w:sz w:val="28"/>
          <w:szCs w:val="28"/>
          <w:lang w:val="uk-UA"/>
        </w:rPr>
      </w:pPr>
      <w:r w:rsidRPr="004059B5">
        <w:rPr>
          <w:color w:val="000000"/>
          <w:sz w:val="28"/>
          <w:szCs w:val="28"/>
          <w:lang w:val="uk-UA"/>
        </w:rPr>
        <w:t>а) Знайомство з правилами гри – опрацювання статті підручника, ст. 7.</w:t>
      </w:r>
    </w:p>
    <w:p w:rsidP="002D01AD" w:rsidR="002D01AD" w:rsidRDefault="002D01AD" w:rsidRPr="004059B5">
      <w:pPr>
        <w:ind w:firstLine="360" w:right="-6"/>
        <w:jc w:val="both"/>
        <w:rPr>
          <w:color w:val="000000"/>
          <w:sz w:val="28"/>
          <w:szCs w:val="28"/>
          <w:lang w:val="uk-UA"/>
        </w:rPr>
      </w:pPr>
      <w:r w:rsidRPr="004059B5">
        <w:rPr>
          <w:color w:val="000000"/>
          <w:sz w:val="28"/>
          <w:szCs w:val="28"/>
          <w:lang w:val="uk-UA"/>
        </w:rPr>
        <w:t>б) Відпрацювання прийомів:</w:t>
      </w:r>
    </w:p>
    <w:p w:rsidP="002D01AD" w:rsidR="002D01AD" w:rsidRDefault="002D01AD" w:rsidRPr="004059B5">
      <w:pPr>
        <w:ind w:firstLine="360" w:right="-6"/>
        <w:jc w:val="both"/>
        <w:rPr>
          <w:color w:val="000000"/>
          <w:sz w:val="28"/>
          <w:szCs w:val="28"/>
          <w:lang w:val="uk-UA"/>
        </w:rPr>
      </w:pPr>
      <w:r w:rsidRPr="004059B5">
        <w:rPr>
          <w:color w:val="000000"/>
          <w:sz w:val="28"/>
          <w:szCs w:val="28"/>
          <w:lang w:val="uk-UA"/>
        </w:rPr>
        <w:t>-  переміщення і точне фокусування вказівника миші на об’єкті;</w:t>
      </w:r>
    </w:p>
    <w:p w:rsidP="002D01AD" w:rsidR="002D01AD" w:rsidRDefault="002D01AD" w:rsidRPr="004059B5">
      <w:pPr>
        <w:ind w:firstLine="360" w:right="-6"/>
        <w:jc w:val="both"/>
        <w:rPr>
          <w:color w:val="000000"/>
          <w:sz w:val="28"/>
          <w:szCs w:val="28"/>
          <w:lang w:val="uk-UA"/>
        </w:rPr>
      </w:pPr>
      <w:r w:rsidRPr="004059B5">
        <w:rPr>
          <w:color w:val="000000"/>
          <w:sz w:val="28"/>
          <w:szCs w:val="28"/>
          <w:lang w:val="uk-UA"/>
        </w:rPr>
        <w:t>-  клацання лівою / правою кнопкою.</w:t>
      </w:r>
    </w:p>
    <w:p w:rsidP="002D01AD" w:rsidR="002D01AD" w:rsidRDefault="002D01AD" w:rsidRPr="004059B5">
      <w:pPr>
        <w:ind w:firstLine="360" w:right="-6"/>
        <w:jc w:val="both"/>
        <w:rPr>
          <w:color w:val="000000"/>
          <w:sz w:val="28"/>
          <w:szCs w:val="28"/>
          <w:lang w:val="uk-UA"/>
        </w:rPr>
      </w:pPr>
      <w:r w:rsidRPr="004059B5">
        <w:rPr>
          <w:color w:val="000000"/>
          <w:sz w:val="28"/>
          <w:szCs w:val="28"/>
          <w:lang w:val="uk-UA"/>
        </w:rPr>
        <w:t>в)  Проведення гри.</w:t>
      </w:r>
    </w:p>
    <w:p w:rsidP="002D01AD" w:rsidR="002D01AD" w:rsidRDefault="002D01AD" w:rsidRPr="004059B5">
      <w:pPr>
        <w:ind w:firstLine="360" w:right="-6"/>
        <w:jc w:val="both"/>
        <w:rPr>
          <w:b/>
          <w:i/>
          <w:color w:val="000000"/>
          <w:sz w:val="28"/>
          <w:szCs w:val="28"/>
          <w:lang w:val="uk-UA"/>
        </w:rPr>
      </w:pPr>
      <w:r w:rsidRPr="004059B5">
        <w:rPr>
          <w:b/>
          <w:i/>
          <w:color w:val="000000"/>
          <w:sz w:val="28"/>
          <w:szCs w:val="28"/>
          <w:lang w:val="uk-UA"/>
        </w:rPr>
        <w:t>Інформація для вчителя.</w:t>
      </w:r>
    </w:p>
    <w:p w:rsidP="002D01AD" w:rsidR="002D01AD" w:rsidRDefault="002D01AD" w:rsidRPr="004059B5">
      <w:pPr>
        <w:ind w:firstLine="708" w:right="-6"/>
        <w:jc w:val="both"/>
        <w:rPr>
          <w:color w:val="000000"/>
          <w:sz w:val="28"/>
          <w:szCs w:val="28"/>
          <w:lang w:val="uk-UA"/>
        </w:rPr>
      </w:pPr>
      <w:r w:rsidRPr="004059B5">
        <w:rPr>
          <w:color w:val="000000"/>
          <w:sz w:val="28"/>
          <w:szCs w:val="28"/>
          <w:lang w:val="uk-UA"/>
        </w:rPr>
        <w:t xml:space="preserve">Сценарій гри розбитий на три етапи. </w:t>
      </w:r>
    </w:p>
    <w:p w:rsidP="002D01AD" w:rsidR="002D01AD" w:rsidRDefault="002D01AD" w:rsidRPr="004059B5">
      <w:pPr>
        <w:ind w:firstLine="708" w:right="-6"/>
        <w:jc w:val="both"/>
        <w:rPr>
          <w:color w:val="000000"/>
          <w:sz w:val="28"/>
          <w:szCs w:val="28"/>
          <w:lang w:val="uk-UA"/>
        </w:rPr>
      </w:pPr>
      <w:r w:rsidRPr="004059B5">
        <w:rPr>
          <w:color w:val="000000"/>
          <w:sz w:val="28"/>
          <w:szCs w:val="28"/>
          <w:lang w:val="uk-UA"/>
        </w:rPr>
        <w:t xml:space="preserve">На першому етапі стрілець із жовтими стрілами має збити жовті яблука. Учень керує ним за допомогою лівої клавіші миші. </w:t>
      </w:r>
    </w:p>
    <w:p w:rsidP="002D01AD" w:rsidR="002D01AD" w:rsidRDefault="002D01AD" w:rsidRPr="004059B5">
      <w:pPr>
        <w:ind w:firstLine="708" w:right="-6"/>
        <w:jc w:val="both"/>
        <w:rPr>
          <w:color w:val="000000"/>
          <w:sz w:val="28"/>
          <w:szCs w:val="28"/>
          <w:lang w:val="uk-UA"/>
        </w:rPr>
      </w:pPr>
      <w:r w:rsidRPr="004059B5">
        <w:rPr>
          <w:color w:val="000000"/>
          <w:sz w:val="28"/>
          <w:szCs w:val="28"/>
          <w:lang w:val="uk-UA"/>
        </w:rPr>
        <w:t>На другому етапі стрілець із червоними стрілами збиває червоні яблука. Учень стріляє за допомогою правої кнопки миші.</w:t>
      </w:r>
    </w:p>
    <w:p w:rsidP="002D01AD" w:rsidR="002D01AD" w:rsidRDefault="002D01AD" w:rsidRPr="004059B5">
      <w:pPr>
        <w:ind w:firstLine="708" w:right="-6"/>
        <w:jc w:val="both"/>
        <w:rPr>
          <w:color w:val="000000"/>
          <w:sz w:val="28"/>
          <w:szCs w:val="28"/>
          <w:lang w:val="uk-UA"/>
        </w:rPr>
      </w:pPr>
      <w:r w:rsidRPr="004059B5">
        <w:rPr>
          <w:color w:val="000000"/>
          <w:sz w:val="28"/>
          <w:szCs w:val="28"/>
          <w:lang w:val="uk-UA"/>
        </w:rPr>
        <w:t>На третьому етапі активні обидва стрільці, на яблуні – жовті і червоні яблука. Учень використовує обидві кнопки миші. При цьому ліва кнопка керує стрільцем з жовтими стрілами, а права – з червоними. Стрільці можуть попадати тільки у яблука відповідного кольору.</w:t>
      </w:r>
    </w:p>
    <w:p w:rsidP="002D01AD" w:rsidR="002D01AD" w:rsidRDefault="002D01AD" w:rsidRPr="004059B5">
      <w:pPr>
        <w:ind w:firstLine="708" w:right="-6"/>
        <w:jc w:val="both"/>
        <w:rPr>
          <w:color w:val="000000"/>
          <w:sz w:val="28"/>
          <w:szCs w:val="28"/>
          <w:lang w:val="uk-UA"/>
        </w:rPr>
      </w:pPr>
      <w:r w:rsidRPr="004059B5">
        <w:rPr>
          <w:color w:val="000000"/>
          <w:sz w:val="28"/>
          <w:szCs w:val="28"/>
          <w:lang w:val="uk-UA"/>
        </w:rPr>
        <w:t>Етапи гри йдуть послідовно, але вчитель може у будь-який момент перейти до іншого етапу, натиснувши на клавіатурі клавішу “</w:t>
      </w:r>
      <w:smartTag w:element="metricconverter" w:uri="urn:schemas-microsoft-com:office:smarttags">
        <w:smartTagPr>
          <w:attr w:name="ProductID" w:val="1”"/>
        </w:smartTagPr>
        <w:r w:rsidRPr="004059B5">
          <w:rPr>
            <w:color w:val="000000"/>
            <w:sz w:val="28"/>
            <w:szCs w:val="28"/>
            <w:lang w:val="uk-UA"/>
          </w:rPr>
          <w:t>1”</w:t>
        </w:r>
      </w:smartTag>
      <w:r w:rsidRPr="004059B5">
        <w:rPr>
          <w:color w:val="000000"/>
          <w:sz w:val="28"/>
          <w:szCs w:val="28"/>
          <w:lang w:val="uk-UA"/>
        </w:rPr>
        <w:t>, “</w:t>
      </w:r>
      <w:smartTag w:element="metricconverter" w:uri="urn:schemas-microsoft-com:office:smarttags">
        <w:smartTagPr>
          <w:attr w:name="ProductID" w:val="2”"/>
        </w:smartTagPr>
        <w:r w:rsidRPr="004059B5">
          <w:rPr>
            <w:color w:val="000000"/>
            <w:sz w:val="28"/>
            <w:szCs w:val="28"/>
            <w:lang w:val="uk-UA"/>
          </w:rPr>
          <w:t>2”</w:t>
        </w:r>
      </w:smartTag>
      <w:r w:rsidRPr="004059B5">
        <w:rPr>
          <w:color w:val="000000"/>
          <w:sz w:val="28"/>
          <w:szCs w:val="28"/>
          <w:lang w:val="uk-UA"/>
        </w:rPr>
        <w:t xml:space="preserve"> або “</w:t>
      </w:r>
      <w:smartTag w:element="metricconverter" w:uri="urn:schemas-microsoft-com:office:smarttags">
        <w:smartTagPr>
          <w:attr w:name="ProductID" w:val="3”"/>
        </w:smartTagPr>
        <w:r w:rsidRPr="004059B5">
          <w:rPr>
            <w:color w:val="000000"/>
            <w:sz w:val="28"/>
            <w:szCs w:val="28"/>
            <w:lang w:val="uk-UA"/>
          </w:rPr>
          <w:t>3”</w:t>
        </w:r>
      </w:smartTag>
      <w:r w:rsidRPr="004059B5">
        <w:rPr>
          <w:color w:val="000000"/>
          <w:sz w:val="28"/>
          <w:szCs w:val="28"/>
          <w:lang w:val="uk-UA"/>
        </w:rPr>
        <w:t>.</w:t>
      </w:r>
    </w:p>
    <w:p w:rsidP="002D01AD" w:rsidR="002D01AD" w:rsidRDefault="002D01AD" w:rsidRPr="004059B5">
      <w:pPr>
        <w:ind w:firstLine="708" w:right="-6"/>
        <w:jc w:val="both"/>
        <w:rPr>
          <w:color w:val="000000"/>
          <w:sz w:val="28"/>
          <w:szCs w:val="28"/>
          <w:lang w:val="uk-UA"/>
        </w:rPr>
      </w:pPr>
      <w:r w:rsidRPr="004059B5">
        <w:rPr>
          <w:color w:val="000000"/>
          <w:sz w:val="28"/>
          <w:szCs w:val="28"/>
          <w:lang w:val="uk-UA"/>
        </w:rPr>
        <w:t>Клавіша “пропуск” розпочинає програму, перериває перебіг етапу гри або починає  її спочатку.</w:t>
      </w:r>
    </w:p>
    <w:p w:rsidP="002D01AD" w:rsidR="002D01AD" w:rsidRDefault="002D01AD" w:rsidRPr="004059B5">
      <w:pPr>
        <w:ind w:firstLine="708" w:right="-6"/>
        <w:jc w:val="both"/>
        <w:rPr>
          <w:color w:val="000000"/>
          <w:sz w:val="28"/>
          <w:szCs w:val="28"/>
          <w:lang w:val="uk-UA"/>
        </w:rPr>
      </w:pPr>
      <w:r w:rsidRPr="004059B5">
        <w:rPr>
          <w:color w:val="000000"/>
          <w:sz w:val="28"/>
          <w:szCs w:val="28"/>
          <w:lang w:val="uk-UA"/>
        </w:rPr>
        <w:t>Кількість яблук на першому та другому етапі – 18, на третьому – 24.</w:t>
      </w:r>
    </w:p>
    <w:p w:rsidP="002D01AD" w:rsidR="002D01AD" w:rsidRDefault="002D01AD" w:rsidRPr="004059B5">
      <w:pPr>
        <w:ind w:firstLine="708" w:right="-6"/>
        <w:jc w:val="both"/>
        <w:rPr>
          <w:color w:val="000000"/>
          <w:sz w:val="28"/>
          <w:szCs w:val="28"/>
          <w:lang w:val="uk-UA"/>
        </w:rPr>
      </w:pPr>
      <w:r w:rsidRPr="004059B5">
        <w:rPr>
          <w:b/>
          <w:i/>
          <w:color w:val="000000"/>
          <w:sz w:val="28"/>
          <w:szCs w:val="28"/>
          <w:lang w:val="uk-UA"/>
        </w:rPr>
        <w:t>Поради</w:t>
      </w:r>
      <w:r w:rsidRPr="004059B5">
        <w:rPr>
          <w:color w:val="000000"/>
          <w:sz w:val="28"/>
          <w:szCs w:val="28"/>
          <w:lang w:val="uk-UA"/>
        </w:rPr>
        <w:t>:</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після пострілу слід дочекатись, доки стрілець приготується, і тільки тоді стріляти, клацаючи кнопкою миші;</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якщо  “загубили” вказівник миші і не можете знайти його на екрані, простежте за напрямком, у якому прицілюється стрілець (або знайдіть перетин цих напрямків, якщо стрільців двоє);</w:t>
      </w:r>
    </w:p>
    <w:p w:rsidP="00F3143C" w:rsidR="002D01AD" w:rsidRDefault="002D01AD" w:rsidRPr="004059B5">
      <w:pPr>
        <w:numPr>
          <w:ilvl w:val="0"/>
          <w:numId w:val="2"/>
        </w:numPr>
        <w:ind w:right="-6"/>
        <w:jc w:val="both"/>
        <w:rPr>
          <w:color w:val="000000"/>
          <w:sz w:val="28"/>
          <w:szCs w:val="28"/>
          <w:lang w:val="uk-UA"/>
        </w:rPr>
      </w:pPr>
      <w:r w:rsidRPr="004059B5">
        <w:rPr>
          <w:color w:val="000000"/>
          <w:sz w:val="28"/>
          <w:szCs w:val="28"/>
          <w:lang w:val="uk-UA"/>
        </w:rPr>
        <w:t>на третьому етапі, коли на дереві є яблука двох кольорів, зверніть увагу учнів на ланцюжок міркувань: жовте яблуко – жовта стріла – лівий стрілець – ліва кнопка миші.</w:t>
      </w:r>
    </w:p>
    <w:p w:rsidP="002D01AD" w:rsidR="002D01AD" w:rsidRDefault="002D01AD" w:rsidRPr="004059B5">
      <w:pPr>
        <w:ind w:left="360" w:right="-6"/>
        <w:jc w:val="both"/>
        <w:rPr>
          <w:color w:val="000000"/>
          <w:sz w:val="28"/>
          <w:szCs w:val="28"/>
          <w:lang w:val="uk-UA"/>
        </w:rPr>
      </w:pPr>
      <w:r w:rsidRPr="004059B5">
        <w:rPr>
          <w:color w:val="000000"/>
          <w:sz w:val="28"/>
          <w:szCs w:val="28"/>
          <w:lang w:val="uk-UA"/>
        </w:rPr>
        <w:t>г)  Підведення підсумків гри.</w:t>
      </w:r>
    </w:p>
    <w:p w:rsidP="002D01AD" w:rsidR="002D01AD" w:rsidRDefault="002D01AD" w:rsidRPr="004059B5">
      <w:pPr>
        <w:ind w:left="360" w:right="-6"/>
        <w:jc w:val="both"/>
        <w:rPr>
          <w:color w:val="000000"/>
          <w:sz w:val="28"/>
          <w:szCs w:val="28"/>
          <w:lang w:val="uk-UA"/>
        </w:rPr>
      </w:pPr>
    </w:p>
    <w:p w:rsidP="002D01AD" w:rsidR="002D01AD" w:rsidRDefault="002D01AD" w:rsidRPr="004059B5">
      <w:pPr>
        <w:ind w:left="360" w:right="-6"/>
        <w:jc w:val="both"/>
        <w:rPr>
          <w:color w:val="000000"/>
          <w:sz w:val="28"/>
          <w:szCs w:val="28"/>
          <w:u w:val="single"/>
          <w:lang w:val="uk-UA"/>
        </w:rPr>
      </w:pPr>
      <w:r w:rsidRPr="004059B5">
        <w:rPr>
          <w:color w:val="000000"/>
          <w:sz w:val="28"/>
          <w:szCs w:val="28"/>
          <w:lang w:val="en-US"/>
        </w:rPr>
        <w:t>V</w:t>
      </w:r>
      <w:r w:rsidRPr="004059B5">
        <w:rPr>
          <w:color w:val="000000"/>
          <w:sz w:val="28"/>
          <w:szCs w:val="28"/>
        </w:rPr>
        <w:t xml:space="preserve">. </w:t>
      </w:r>
      <w:r w:rsidRPr="004059B5">
        <w:rPr>
          <w:color w:val="000000"/>
          <w:sz w:val="28"/>
          <w:szCs w:val="28"/>
          <w:lang w:val="uk-UA"/>
        </w:rPr>
        <w:t xml:space="preserve"> </w:t>
      </w:r>
      <w:r w:rsidRPr="004059B5">
        <w:rPr>
          <w:color w:val="000000"/>
          <w:sz w:val="28"/>
          <w:szCs w:val="28"/>
          <w:u w:val="single"/>
          <w:lang w:val="uk-UA"/>
        </w:rPr>
        <w:t>Логічна сторінка “Для розумників і розумниць”.</w:t>
      </w:r>
    </w:p>
    <w:p w:rsidP="00F3143C" w:rsidR="002D01AD" w:rsidRDefault="002D01AD" w:rsidRPr="004059B5">
      <w:pPr>
        <w:numPr>
          <w:ilvl w:val="0"/>
          <w:numId w:val="4"/>
        </w:numPr>
        <w:ind w:right="-6"/>
        <w:jc w:val="both"/>
        <w:rPr>
          <w:color w:val="000000"/>
          <w:sz w:val="28"/>
          <w:szCs w:val="28"/>
          <w:lang w:val="uk-UA"/>
        </w:rPr>
      </w:pPr>
      <w:r w:rsidRPr="004059B5">
        <w:rPr>
          <w:color w:val="000000"/>
          <w:sz w:val="28"/>
          <w:szCs w:val="28"/>
          <w:lang w:val="uk-UA"/>
        </w:rPr>
        <w:t>Знайти пару кожному персонажу казки (підручник, ст.7)</w:t>
      </w:r>
    </w:p>
    <w:p w:rsidP="00F3143C" w:rsidR="002D01AD" w:rsidRDefault="002D01AD" w:rsidRPr="004059B5">
      <w:pPr>
        <w:numPr>
          <w:ilvl w:val="0"/>
          <w:numId w:val="4"/>
        </w:numPr>
        <w:ind w:right="-6"/>
        <w:jc w:val="both"/>
        <w:rPr>
          <w:color w:val="000000"/>
          <w:sz w:val="28"/>
          <w:szCs w:val="28"/>
          <w:lang w:val="uk-UA"/>
        </w:rPr>
      </w:pPr>
      <w:r w:rsidRPr="004059B5">
        <w:rPr>
          <w:color w:val="000000"/>
          <w:sz w:val="28"/>
          <w:szCs w:val="28"/>
          <w:lang w:val="uk-UA"/>
        </w:rPr>
        <w:t>Знайти закономірність і визначити, чого саме не вистачає (Підручник, ст.7)</w:t>
      </w:r>
    </w:p>
    <w:p w:rsidP="00F3143C" w:rsidR="002D01AD" w:rsidRDefault="002D01AD" w:rsidRPr="004059B5">
      <w:pPr>
        <w:numPr>
          <w:ilvl w:val="0"/>
          <w:numId w:val="4"/>
        </w:numPr>
        <w:ind w:right="-6"/>
        <w:jc w:val="both"/>
        <w:rPr>
          <w:color w:val="000000"/>
          <w:sz w:val="28"/>
          <w:szCs w:val="28"/>
          <w:lang w:val="uk-UA"/>
        </w:rPr>
      </w:pPr>
      <w:r w:rsidRPr="004059B5">
        <w:rPr>
          <w:color w:val="000000"/>
          <w:sz w:val="28"/>
          <w:szCs w:val="28"/>
          <w:lang w:val="uk-UA"/>
        </w:rPr>
        <w:lastRenderedPageBreak/>
        <w:t>Знайти  закономірність у послідовності й заповнити  порожні місця:</w:t>
      </w:r>
      <w:r w:rsidRPr="004059B5">
        <w:rPr>
          <w:noProof/>
          <w:color w:val="000000"/>
          <w:sz w:val="28"/>
          <w:szCs w:val="28"/>
        </w:rPr>
        <w:pict>
          <v:group coordorigin="2281,2616" coordsize="7200,1812" editas="canvas" id="_x0000_s1192" style="position:absolute;margin-left:0;margin-top:0;width:459pt;height:117pt;z-index:251678720;mso-position-horizontal-relative:char;mso-position-vertical-relative:line">
            <o:lock aspectratio="t" v:ext="edi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_x0000_s1193" o:preferrelative="f" style="position:absolute;left:2281;top:2616;width:7200;height:1812" type="#_x0000_t75">
              <v:fill o:detectmouseclick="t"/>
              <v:path o:connecttype="none" o:extrusionok="t"/>
              <o:lock text="t" v:ext="edit"/>
            </v:shape>
            <v:oval id="_x0000_s1194" strokecolor="blue" style="position:absolute;left:2705;top:2895;width:705;height:697">
              <v:textbox>
                <w:txbxContent>
                  <w:p w:rsidP="002D01AD" w:rsidR="002D01AD" w:rsidRDefault="002D01AD" w:rsidRPr="004F5E37">
                    <w:pPr>
                      <w:jc w:val="center"/>
                      <w:rPr>
                        <w:color w:val="00CCFF"/>
                        <w:sz w:val="36"/>
                        <w:szCs w:val="36"/>
                        <w:lang w:val="uk-UA"/>
                      </w:rPr>
                    </w:pPr>
                    <w:r w:rsidRPr="00AC7C53">
                      <w:rPr>
                        <w:color w:val="0000FF"/>
                        <w:sz w:val="36"/>
                        <w:szCs w:val="36"/>
                        <w:lang w:val="uk-UA"/>
                      </w:rPr>
                      <w:t>8</w:t>
                    </w:r>
                  </w:p>
                </w:txbxContent>
              </v:textbox>
            </v:oval>
            <v:oval id="_x0000_s1195" strokecolor="blue" style="position:absolute;left:3410;top:2895;width:706;height:697">
              <v:textbox>
                <w:txbxContent>
                  <w:p w:rsidP="002D01AD" w:rsidR="002D01AD" w:rsidRDefault="002D01AD" w:rsidRPr="004F5E37">
                    <w:pPr>
                      <w:jc w:val="center"/>
                      <w:rPr>
                        <w:color w:val="0000FF"/>
                        <w:sz w:val="36"/>
                        <w:szCs w:val="36"/>
                        <w:lang w:val="uk-UA"/>
                      </w:rPr>
                    </w:pPr>
                    <w:r w:rsidRPr="004F5E37">
                      <w:rPr>
                        <w:color w:val="0000FF"/>
                        <w:sz w:val="36"/>
                        <w:szCs w:val="36"/>
                        <w:lang w:val="uk-UA"/>
                      </w:rPr>
                      <w:t>4</w:t>
                    </w:r>
                  </w:p>
                </w:txbxContent>
              </v:textbox>
            </v:oval>
            <v:oval id="_x0000_s1196" strokecolor="blue" style="position:absolute;left:3065;top:3508;width:705;height:699">
              <v:textbox>
                <w:txbxContent>
                  <w:p w:rsidP="002D01AD" w:rsidR="002D01AD" w:rsidRDefault="002D01AD" w:rsidRPr="00AC7C53">
                    <w:pPr>
                      <w:rPr>
                        <w:color w:val="0000FF"/>
                        <w:sz w:val="36"/>
                        <w:szCs w:val="36"/>
                        <w:lang w:val="uk-UA"/>
                      </w:rPr>
                    </w:pPr>
                    <w:r w:rsidRPr="00AC7C53">
                      <w:rPr>
                        <w:color w:val="0000FF"/>
                        <w:sz w:val="36"/>
                        <w:szCs w:val="36"/>
                        <w:lang w:val="uk-UA"/>
                      </w:rPr>
                      <w:t>12</w:t>
                    </w:r>
                  </w:p>
                </w:txbxContent>
              </v:textbox>
            </v:oval>
            <v:oval id="_x0000_s1197" strokecolor="maroon" style="position:absolute;left:4535;top:2951;width:704;height:699">
              <v:textbox>
                <w:txbxContent>
                  <w:p w:rsidP="002D01AD" w:rsidR="002D01AD" w:rsidRDefault="002D01AD" w:rsidRPr="004F5E37">
                    <w:pPr>
                      <w:rPr>
                        <w:color w:val="800000"/>
                        <w:sz w:val="36"/>
                        <w:szCs w:val="36"/>
                        <w:lang w:val="uk-UA"/>
                      </w:rPr>
                    </w:pPr>
                    <w:r>
                      <w:rPr>
                        <w:color w:val="800000"/>
                        <w:sz w:val="36"/>
                        <w:szCs w:val="36"/>
                        <w:lang w:val="uk-UA"/>
                      </w:rPr>
                      <w:t>12</w:t>
                    </w:r>
                  </w:p>
                </w:txbxContent>
              </v:textbox>
            </v:oval>
            <v:oval id="_x0000_s1198" strokecolor="maroon" style="position:absolute;left:5241;top:2940;width:707;height:698">
              <v:textbox>
                <w:txbxContent>
                  <w:p w:rsidP="002D01AD" w:rsidR="002D01AD" w:rsidRDefault="002D01AD" w:rsidRPr="004F5E37">
                    <w:pPr>
                      <w:rPr>
                        <w:color w:val="800000"/>
                        <w:sz w:val="36"/>
                        <w:szCs w:val="36"/>
                        <w:lang w:val="uk-UA"/>
                      </w:rPr>
                    </w:pPr>
                    <w:r>
                      <w:rPr>
                        <w:color w:val="800000"/>
                        <w:sz w:val="36"/>
                        <w:szCs w:val="36"/>
                        <w:lang w:val="uk-UA"/>
                      </w:rPr>
                      <w:t>13</w:t>
                    </w:r>
                  </w:p>
                </w:txbxContent>
              </v:textbox>
            </v:oval>
            <v:oval id="_x0000_s1199" strokecolor="maroon" style="position:absolute;left:4883;top:3543;width:706;height:696">
              <v:textbox>
                <w:txbxContent>
                  <w:p w:rsidP="002D01AD" w:rsidR="002D01AD" w:rsidRDefault="002D01AD" w:rsidRPr="004F5E37">
                    <w:pPr>
                      <w:rPr>
                        <w:color w:val="800000"/>
                        <w:sz w:val="36"/>
                        <w:szCs w:val="36"/>
                        <w:lang w:val="uk-UA"/>
                      </w:rPr>
                    </w:pPr>
                    <w:r>
                      <w:rPr>
                        <w:color w:val="800000"/>
                        <w:sz w:val="36"/>
                        <w:szCs w:val="36"/>
                        <w:lang w:val="uk-UA"/>
                      </w:rPr>
                      <w:t>25</w:t>
                    </w:r>
                  </w:p>
                </w:txbxContent>
              </v:textbox>
            </v:oval>
            <v:oval id="_x0000_s1200" strokecolor="green" style="position:absolute;left:6512;top:2963;width:705;height:698">
              <v:textbox>
                <w:txbxContent>
                  <w:p w:rsidP="002D01AD" w:rsidR="002D01AD" w:rsidRDefault="002D01AD" w:rsidRPr="004F5E37">
                    <w:pPr>
                      <w:jc w:val="center"/>
                      <w:rPr>
                        <w:color w:val="008000"/>
                        <w:sz w:val="36"/>
                        <w:szCs w:val="36"/>
                        <w:lang w:val="uk-UA"/>
                      </w:rPr>
                    </w:pPr>
                    <w:r w:rsidRPr="004F5E37">
                      <w:rPr>
                        <w:color w:val="008000"/>
                        <w:sz w:val="36"/>
                        <w:szCs w:val="36"/>
                        <w:lang w:val="uk-UA"/>
                      </w:rPr>
                      <w:t>6</w:t>
                    </w:r>
                  </w:p>
                </w:txbxContent>
              </v:textbox>
            </v:oval>
            <v:oval id="_x0000_s1201" strokecolor="green" style="position:absolute;left:7202;top:2961;width:704;height:698">
              <v:textbox>
                <w:txbxContent>
                  <w:p w:rsidP="002D01AD" w:rsidR="002D01AD" w:rsidRDefault="002D01AD" w:rsidRPr="004F5E37">
                    <w:pPr>
                      <w:jc w:val="center"/>
                      <w:rPr>
                        <w:color w:val="008000"/>
                        <w:sz w:val="36"/>
                        <w:szCs w:val="36"/>
                        <w:lang w:val="uk-UA"/>
                      </w:rPr>
                    </w:pPr>
                    <w:r>
                      <w:rPr>
                        <w:color w:val="008000"/>
                        <w:sz w:val="36"/>
                        <w:szCs w:val="36"/>
                        <w:lang w:val="uk-UA"/>
                      </w:rPr>
                      <w:t>15</w:t>
                    </w:r>
                  </w:p>
                </w:txbxContent>
              </v:textbox>
            </v:oval>
            <v:oval id="_x0000_s1202" strokecolor="green" style="position:absolute;left:6860;top:3565;width:706;height:698"/>
          </v:group>
        </w:pict>
      </w:r>
      <w:r w:rsidRPr="004059B5">
        <w:rPr>
          <w:color w:val="000000"/>
          <w:sz w:val="28"/>
          <w:szCs w:val="28"/>
          <w:lang w:val="uk-UA"/>
        </w:rPr>
        <w:pict>
          <v:shape id="_x0000_i1025" style="width:459pt;height:117pt" type="#_x0000_t75">
            <v:imagedata cropbottom="65520f" croptop="-65520f"/>
          </v:shape>
        </w:pict>
      </w:r>
    </w:p>
    <w:p w:rsidP="002D01AD" w:rsidR="002D01AD" w:rsidRDefault="002D01AD" w:rsidRPr="004059B5">
      <w:pPr>
        <w:ind w:right="-6"/>
        <w:jc w:val="both"/>
        <w:rPr>
          <w:color w:val="000000"/>
          <w:sz w:val="28"/>
          <w:szCs w:val="28"/>
          <w:lang w:val="uk-UA"/>
        </w:rPr>
      </w:pPr>
    </w:p>
    <w:p w:rsidP="002D01AD" w:rsidR="002D01AD" w:rsidRDefault="002D01AD" w:rsidRPr="004059B5">
      <w:pPr>
        <w:ind w:left="360" w:right="-6"/>
        <w:jc w:val="both"/>
        <w:rPr>
          <w:color w:val="000000"/>
          <w:sz w:val="28"/>
          <w:szCs w:val="28"/>
          <w:lang w:val="uk-UA"/>
        </w:rPr>
      </w:pPr>
      <w:r w:rsidRPr="004059B5">
        <w:rPr>
          <w:color w:val="000000"/>
          <w:sz w:val="28"/>
          <w:szCs w:val="28"/>
          <w:lang w:val="en-US"/>
        </w:rPr>
        <w:t>V</w:t>
      </w:r>
      <w:r w:rsidRPr="004059B5">
        <w:rPr>
          <w:color w:val="000000"/>
          <w:sz w:val="28"/>
          <w:szCs w:val="28"/>
          <w:lang w:val="uk-UA"/>
        </w:rPr>
        <w:t>І.    Підсумок уроку.</w:t>
      </w:r>
    </w:p>
    <w:p w:rsidP="002D01AD" w:rsidR="002D01AD" w:rsidRDefault="002D01AD" w:rsidRPr="004059B5">
      <w:pPr>
        <w:ind w:left="360" w:right="-6"/>
        <w:jc w:val="both"/>
        <w:rPr>
          <w:color w:val="000000"/>
          <w:sz w:val="28"/>
          <w:szCs w:val="28"/>
          <w:lang w:val="uk-UA"/>
        </w:rPr>
      </w:pPr>
    </w:p>
    <w:p w:rsidP="002D01AD" w:rsidR="002D01AD" w:rsidRDefault="002D01AD" w:rsidRPr="004059B5">
      <w:pPr>
        <w:ind w:right="-6"/>
        <w:jc w:val="right"/>
        <w:rPr>
          <w:i/>
          <w:color w:val="000000"/>
          <w:sz w:val="28"/>
          <w:szCs w:val="28"/>
          <w:lang w:val="uk-UA"/>
        </w:rPr>
      </w:pPr>
      <w:r w:rsidRPr="004059B5">
        <w:rPr>
          <w:i/>
          <w:color w:val="000000"/>
          <w:sz w:val="28"/>
          <w:szCs w:val="28"/>
          <w:lang w:val="uk-UA"/>
        </w:rPr>
        <w:t>Додаток</w:t>
      </w:r>
    </w:p>
    <w:p w:rsidP="002D01AD" w:rsidR="002D01AD" w:rsidRDefault="002D01AD" w:rsidRPr="004059B5">
      <w:pPr>
        <w:ind w:right="-6"/>
        <w:jc w:val="both"/>
        <w:rPr>
          <w:color w:val="000000"/>
          <w:sz w:val="28"/>
          <w:szCs w:val="28"/>
          <w:lang w:val="uk-UA"/>
        </w:rPr>
      </w:pPr>
    </w:p>
    <w:p w:rsidP="002D01AD" w:rsidR="002D01AD" w:rsidRDefault="002D01AD" w:rsidRPr="004059B5">
      <w:pPr>
        <w:ind w:right="-6"/>
        <w:jc w:val="both"/>
        <w:rPr>
          <w:color w:val="000000"/>
          <w:sz w:val="28"/>
          <w:szCs w:val="28"/>
          <w:lang w:val="uk-UA"/>
        </w:rPr>
      </w:pPr>
      <w:r>
        <w:rPr>
          <w:noProof/>
          <w:color w:val="000000"/>
          <w:sz w:val="28"/>
          <w:szCs w:val="28"/>
        </w:rPr>
        <w:drawing>
          <wp:inline distB="0" distL="0" distR="0" distT="0">
            <wp:extent cx="1714500" cy="1285875"/>
            <wp:effectExtent b="0" l="19050" r="0" t="0"/>
            <wp:docPr descr="000824_Mouse_resize"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000824_Mouse_resize" id="0" name="Picture 24"/>
                    <pic:cNvPicPr>
                      <a:picLocks noChangeArrowheads="1" noChangeAspect="1"/>
                    </pic:cNvPicPr>
                  </pic:nvPicPr>
                  <pic:blipFill>
                    <a:blip r:embed="rId6"/>
                    <a:srcRect/>
                    <a:stretch>
                      <a:fillRect/>
                    </a:stretch>
                  </pic:blipFill>
                  <pic:spPr bwMode="auto">
                    <a:xfrm>
                      <a:off x="0" y="0"/>
                      <a:ext cx="1714500" cy="1285875"/>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r>
        <w:rPr>
          <w:noProof/>
          <w:color w:val="000000"/>
          <w:sz w:val="28"/>
          <w:szCs w:val="28"/>
        </w:rPr>
        <w:drawing>
          <wp:inline distB="0" distL="0" distR="0" distT="0">
            <wp:extent cx="1676400" cy="1257300"/>
            <wp:effectExtent b="0" l="19050" r="0" t="0"/>
            <wp:docPr descr="files&amp;get=obshhijj_vid"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files&amp;get=obshhijj_vid" id="0" name="Picture 25"/>
                    <pic:cNvPicPr>
                      <a:picLocks noChangeArrowheads="1" noChangeAspect="1"/>
                    </pic:cNvPicPr>
                  </pic:nvPicPr>
                  <pic:blipFill>
                    <a:blip cstate="print" r:embed="rId7"/>
                    <a:srcRect/>
                    <a:stretch>
                      <a:fillRect/>
                    </a:stretch>
                  </pic:blipFill>
                  <pic:spPr bwMode="auto">
                    <a:xfrm>
                      <a:off x="0" y="0"/>
                      <a:ext cx="1676400" cy="1257300"/>
                    </a:xfrm>
                    <a:prstGeom prst="rect">
                      <a:avLst/>
                    </a:prstGeom>
                    <a:noFill/>
                    <a:ln w="9525">
                      <a:noFill/>
                      <a:miter lim="800000"/>
                      <a:headEnd/>
                      <a:tailEnd/>
                    </a:ln>
                  </pic:spPr>
                </pic:pic>
              </a:graphicData>
            </a:graphic>
          </wp:inline>
        </w:drawing>
      </w:r>
    </w:p>
    <w:p w:rsidP="002D01AD" w:rsidR="002D01AD" w:rsidRDefault="002D01AD" w:rsidRPr="004059B5">
      <w:pPr>
        <w:ind w:right="-6"/>
        <w:jc w:val="both"/>
        <w:rPr>
          <w:color w:val="000000"/>
          <w:sz w:val="28"/>
          <w:szCs w:val="28"/>
          <w:lang w:val="uk-UA"/>
        </w:rPr>
      </w:pPr>
    </w:p>
    <w:p w:rsidP="002D01AD" w:rsidR="002D01AD" w:rsidRDefault="002D01AD" w:rsidRPr="00825A65">
      <w:pPr>
        <w:jc w:val="center"/>
        <w:rPr>
          <w:b/>
          <w:color w:val="000000"/>
          <w:sz w:val="28"/>
          <w:szCs w:val="28"/>
          <w:lang w:val="uk-UA"/>
        </w:rPr>
      </w:pPr>
      <w:r w:rsidRPr="00825A65">
        <w:rPr>
          <w:b/>
          <w:color w:val="000000"/>
          <w:sz w:val="28"/>
          <w:szCs w:val="28"/>
          <w:lang w:val="uk-UA"/>
        </w:rPr>
        <w:t>Урок 3</w:t>
      </w:r>
    </w:p>
    <w:p w:rsidP="002D01AD" w:rsidR="002D01AD" w:rsidRDefault="002D01AD" w:rsidRPr="004059B5">
      <w:pPr>
        <w:jc w:val="both"/>
        <w:rPr>
          <w:b/>
          <w:color w:val="000000"/>
          <w:sz w:val="32"/>
          <w:szCs w:val="32"/>
          <w:lang w:val="uk-UA"/>
        </w:rPr>
      </w:pPr>
      <w:r w:rsidRPr="004059B5">
        <w:rPr>
          <w:color w:val="000000"/>
          <w:sz w:val="28"/>
          <w:szCs w:val="28"/>
          <w:lang w:val="uk-UA"/>
        </w:rPr>
        <w:t xml:space="preserve">Тема. </w:t>
      </w:r>
      <w:r w:rsidRPr="004059B5">
        <w:rPr>
          <w:b/>
          <w:color w:val="000000"/>
          <w:sz w:val="32"/>
          <w:szCs w:val="32"/>
          <w:lang w:val="uk-UA"/>
        </w:rPr>
        <w:t>Застосування комп’ютера у різних сферах діяльності</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Мета. 1. Ознайомити учнів з можливостями застосування комп’ютера у різних сферах діяльності.</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2. Повторити правила техніки безпеки.</w:t>
      </w:r>
    </w:p>
    <w:p w:rsidP="002D01AD" w:rsidR="002D01AD" w:rsidRDefault="002D01AD" w:rsidRPr="004059B5">
      <w:pPr>
        <w:jc w:val="both"/>
        <w:rPr>
          <w:color w:val="000000"/>
          <w:sz w:val="28"/>
          <w:szCs w:val="28"/>
          <w:lang w:val="uk-UA"/>
        </w:rPr>
      </w:pPr>
      <w:r w:rsidRPr="004059B5">
        <w:rPr>
          <w:color w:val="000000"/>
          <w:sz w:val="28"/>
          <w:szCs w:val="28"/>
          <w:lang w:val="uk-UA"/>
        </w:rPr>
        <w:t>3. Закріплювати уміння працювати з клавіатурою, використовуючи клавіші “</w:t>
      </w:r>
      <w:r w:rsidRPr="004059B5">
        <w:rPr>
          <w:color w:val="000000"/>
          <w:sz w:val="28"/>
          <w:szCs w:val="28"/>
          <w:lang w:val="en-US"/>
        </w:rPr>
        <w:t>Space</w:t>
      </w:r>
      <w:r w:rsidRPr="004059B5">
        <w:rPr>
          <w:color w:val="000000"/>
          <w:sz w:val="28"/>
          <w:szCs w:val="28"/>
          <w:lang w:val="uk-UA"/>
        </w:rPr>
        <w:t>” (пропуск), “</w:t>
      </w:r>
      <w:r w:rsidRPr="004059B5">
        <w:rPr>
          <w:color w:val="000000"/>
          <w:sz w:val="28"/>
          <w:szCs w:val="28"/>
          <w:lang w:val="uk-UA"/>
        </w:rPr>
        <w:sym w:char="F0AE" w:font="Symbol"/>
      </w:r>
      <w:r w:rsidRPr="004059B5">
        <w:rPr>
          <w:color w:val="000000"/>
          <w:sz w:val="28"/>
          <w:szCs w:val="28"/>
          <w:lang w:val="uk-UA"/>
        </w:rPr>
        <w:t>” (до наступної сторінки) і “</w:t>
      </w:r>
      <w:r w:rsidRPr="004059B5">
        <w:rPr>
          <w:color w:val="000000"/>
          <w:sz w:val="28"/>
          <w:szCs w:val="28"/>
          <w:lang w:val="uk-UA"/>
        </w:rPr>
        <w:sym w:char="F0AC" w:font="Symbol"/>
      </w:r>
      <w:r w:rsidRPr="004059B5">
        <w:rPr>
          <w:color w:val="000000"/>
          <w:sz w:val="28"/>
          <w:szCs w:val="28"/>
          <w:lang w:val="uk-UA"/>
        </w:rPr>
        <w:t>” ( до попередньої сторінки) та користуватися “мишею”.</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4. Розвивати логічне мислення, пам’ять, увагу.</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5. Розширити знання дітей про різні професії та виховувати інтерес до них.</w:t>
      </w: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jc w:val="both"/>
        <w:rPr>
          <w:color w:val="000000"/>
          <w:sz w:val="28"/>
          <w:szCs w:val="28"/>
          <w:lang w:val="uk-UA"/>
        </w:rPr>
      </w:pPr>
      <w:r w:rsidRPr="004059B5">
        <w:rPr>
          <w:color w:val="000000"/>
          <w:sz w:val="28"/>
          <w:szCs w:val="28"/>
          <w:lang w:val="uk-UA"/>
        </w:rPr>
        <w:t xml:space="preserve">І. </w:t>
      </w:r>
      <w:r w:rsidRPr="004059B5">
        <w:rPr>
          <w:color w:val="000000"/>
          <w:sz w:val="28"/>
          <w:szCs w:val="28"/>
          <w:u w:val="single"/>
          <w:lang w:val="uk-UA"/>
        </w:rPr>
        <w:t>Організаційний момент.</w:t>
      </w:r>
    </w:p>
    <w:p w:rsidP="002D01AD" w:rsidR="002D01AD" w:rsidRDefault="002D01AD" w:rsidRPr="004059B5">
      <w:pPr>
        <w:jc w:val="both"/>
        <w:rPr>
          <w:color w:val="000000"/>
          <w:sz w:val="28"/>
          <w:szCs w:val="28"/>
          <w:lang w:val="uk-UA"/>
        </w:rPr>
      </w:pPr>
      <w:r w:rsidRPr="004059B5">
        <w:rPr>
          <w:color w:val="000000"/>
          <w:sz w:val="28"/>
          <w:szCs w:val="28"/>
          <w:lang w:val="uk-UA"/>
        </w:rPr>
        <w:t xml:space="preserve">ІІ. </w:t>
      </w:r>
      <w:r w:rsidRPr="004059B5">
        <w:rPr>
          <w:color w:val="000000"/>
          <w:sz w:val="28"/>
          <w:szCs w:val="28"/>
          <w:u w:val="single"/>
          <w:lang w:val="uk-UA"/>
        </w:rPr>
        <w:t>Закріплення правил т/б при роботі з комп’ютером</w:t>
      </w:r>
      <w:r w:rsidRPr="004059B5">
        <w:rPr>
          <w:color w:val="000000"/>
          <w:sz w:val="28"/>
          <w:szCs w:val="28"/>
          <w:lang w:val="uk-UA"/>
        </w:rPr>
        <w:t>.</w:t>
      </w:r>
    </w:p>
    <w:p w:rsidP="002D01AD" w:rsidR="002D01AD" w:rsidRDefault="002D01AD" w:rsidRPr="004059B5">
      <w:pPr>
        <w:jc w:val="both"/>
        <w:rPr>
          <w:color w:val="000000"/>
          <w:sz w:val="28"/>
          <w:szCs w:val="28"/>
          <w:lang w:val="uk-UA"/>
        </w:rPr>
      </w:pPr>
      <w:r w:rsidRPr="004059B5">
        <w:rPr>
          <w:color w:val="000000"/>
          <w:sz w:val="28"/>
          <w:szCs w:val="28"/>
          <w:lang w:val="uk-UA"/>
        </w:rPr>
        <w:t xml:space="preserve">    1. Гра “Карусель”</w:t>
      </w:r>
    </w:p>
    <w:p w:rsidP="002D01AD" w:rsidR="002D01AD" w:rsidRDefault="002D01AD" w:rsidRPr="004059B5">
      <w:pPr>
        <w:ind w:firstLine="708"/>
        <w:jc w:val="both"/>
        <w:rPr>
          <w:color w:val="000000"/>
          <w:sz w:val="28"/>
          <w:szCs w:val="28"/>
          <w:lang w:val="uk-UA"/>
        </w:rPr>
      </w:pPr>
      <w:r w:rsidRPr="004059B5">
        <w:rPr>
          <w:color w:val="000000"/>
          <w:sz w:val="28"/>
          <w:szCs w:val="28"/>
          <w:lang w:val="uk-UA"/>
        </w:rPr>
        <w:t>Діти стають в коло. Кожен учасник готує запитання по т/б. Вчитель визначає першого. Він ставить запитання сусіду за годинниковою стрілкою. Другий дає запитання третьому і т.д. Учасник, який не дав відповіді, виходить в коло і просить допомоги у решти гравців. Перемагають ті, що залишаються стояти по колу.</w:t>
      </w:r>
    </w:p>
    <w:p w:rsidP="002D01AD" w:rsidR="002D01AD" w:rsidRDefault="002D01AD" w:rsidRPr="004059B5">
      <w:pPr>
        <w:jc w:val="both"/>
        <w:rPr>
          <w:color w:val="000000"/>
          <w:sz w:val="28"/>
          <w:szCs w:val="28"/>
          <w:lang w:val="uk-UA"/>
        </w:rPr>
      </w:pPr>
      <w:r w:rsidRPr="004059B5">
        <w:rPr>
          <w:color w:val="000000"/>
          <w:sz w:val="28"/>
          <w:szCs w:val="28"/>
          <w:lang w:val="uk-UA"/>
        </w:rPr>
        <w:t xml:space="preserve">Підсумок гри. </w:t>
      </w:r>
    </w:p>
    <w:p w:rsidP="002D01AD" w:rsidR="002D01AD" w:rsidRDefault="002D01AD" w:rsidRPr="004059B5">
      <w:pPr>
        <w:jc w:val="both"/>
        <w:rPr>
          <w:color w:val="000000"/>
          <w:sz w:val="28"/>
          <w:szCs w:val="28"/>
          <w:lang w:val="uk-UA"/>
        </w:rPr>
      </w:pPr>
      <w:r w:rsidRPr="004059B5">
        <w:rPr>
          <w:color w:val="000000"/>
          <w:sz w:val="28"/>
          <w:szCs w:val="28"/>
          <w:lang w:val="uk-UA"/>
        </w:rPr>
        <w:t xml:space="preserve">                   Можливі запитання:</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t>Як треба заходити до кабінету інформатики?</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lastRenderedPageBreak/>
        <w:t>Чи можна торкатися руками роз’ємів сполучних кабелів, тильної сторони монітора?</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t>Чи можна водити пальцем по монітору?</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t>Чим можна показати об’єкт на моніторі?</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t>Хто дає дозвіл включати і виключати апаратуру?</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t>Чи можна працювати за комп’ютером в вологому одязі або з вологими руками. І т.д.</w:t>
      </w:r>
    </w:p>
    <w:p w:rsidP="002D01AD" w:rsidR="002D01AD" w:rsidRDefault="002D01AD">
      <w:pPr>
        <w:jc w:val="both"/>
        <w:rPr>
          <w:color w:val="000000"/>
          <w:sz w:val="28"/>
          <w:szCs w:val="28"/>
          <w:lang w:val="uk-UA"/>
        </w:rPr>
      </w:pPr>
      <w:r w:rsidRPr="004059B5">
        <w:rPr>
          <w:color w:val="000000"/>
          <w:sz w:val="28"/>
          <w:szCs w:val="28"/>
          <w:lang w:val="uk-UA"/>
        </w:rPr>
        <w:t xml:space="preserve">ІІІ. </w:t>
      </w:r>
      <w:r w:rsidRPr="004059B5">
        <w:rPr>
          <w:color w:val="000000"/>
          <w:sz w:val="28"/>
          <w:szCs w:val="28"/>
          <w:u w:val="single"/>
          <w:lang w:val="uk-UA"/>
        </w:rPr>
        <w:t xml:space="preserve">Перевірка домашнього завдання. </w:t>
      </w:r>
      <w:r w:rsidRPr="004059B5">
        <w:rPr>
          <w:color w:val="000000"/>
          <w:sz w:val="28"/>
          <w:szCs w:val="28"/>
          <w:lang w:val="uk-UA"/>
        </w:rPr>
        <w:t>(Перевірити, як діти вміють тримати “мишу” та за допомогою яких пальчиків виконують клацання лівої і правої кнопки “миші”. )</w:t>
      </w:r>
    </w:p>
    <w:p w:rsidP="002D01AD" w:rsidR="002D01AD" w:rsidRDefault="002D01AD" w:rsidRPr="004059B5">
      <w:pPr>
        <w:jc w:val="both"/>
        <w:rPr>
          <w:color w:val="000000"/>
          <w:sz w:val="28"/>
          <w:szCs w:val="28"/>
          <w:lang w:val="uk-UA"/>
        </w:rPr>
      </w:pPr>
      <w:r>
        <w:rPr>
          <w:color w:val="000000"/>
          <w:sz w:val="28"/>
          <w:szCs w:val="28"/>
          <w:lang w:val="uk-UA"/>
        </w:rPr>
        <w:tab/>
      </w:r>
      <w:r w:rsidRPr="004059B5">
        <w:rPr>
          <w:color w:val="000000"/>
          <w:sz w:val="28"/>
          <w:szCs w:val="28"/>
          <w:lang w:val="uk-UA"/>
        </w:rPr>
        <w:t>Нагадати, що наша ручка – метелик,</w:t>
      </w:r>
      <w:r>
        <w:rPr>
          <w:color w:val="000000"/>
          <w:sz w:val="28"/>
          <w:szCs w:val="28"/>
          <w:lang w:val="uk-UA"/>
        </w:rPr>
        <w:t xml:space="preserve"> </w:t>
      </w:r>
      <w:r w:rsidRPr="004059B5">
        <w:rPr>
          <w:color w:val="000000"/>
          <w:sz w:val="28"/>
          <w:szCs w:val="28"/>
          <w:lang w:val="uk-UA"/>
        </w:rPr>
        <w:t>два пальчики – його вусика (вказівний і середній )</w:t>
      </w:r>
    </w:p>
    <w:p w:rsidP="002D01AD" w:rsidR="002D01AD" w:rsidRDefault="002D01AD" w:rsidRPr="004059B5">
      <w:pPr>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Актуалізація опорних знань учнів.</w:t>
      </w:r>
    </w:p>
    <w:p w:rsidP="002D01AD" w:rsidR="002D01AD" w:rsidRDefault="002D01AD" w:rsidRPr="004059B5">
      <w:pPr>
        <w:ind w:left="1080"/>
        <w:jc w:val="both"/>
        <w:rPr>
          <w:color w:val="000000"/>
          <w:sz w:val="28"/>
          <w:szCs w:val="28"/>
          <w:lang w:val="uk-UA"/>
        </w:rPr>
      </w:pPr>
      <w:r w:rsidRPr="004059B5">
        <w:rPr>
          <w:color w:val="000000"/>
          <w:sz w:val="28"/>
          <w:szCs w:val="28"/>
          <w:lang w:val="uk-UA"/>
        </w:rPr>
        <w:t>а) Розповідь вчителя.</w:t>
      </w:r>
    </w:p>
    <w:p w:rsidP="002D01AD" w:rsidR="002D01AD" w:rsidRDefault="002D01AD" w:rsidRPr="004059B5">
      <w:pPr>
        <w:ind w:left="1080"/>
        <w:jc w:val="both"/>
        <w:rPr>
          <w:color w:val="000000"/>
          <w:sz w:val="28"/>
          <w:szCs w:val="28"/>
          <w:lang w:val="uk-UA"/>
        </w:rPr>
      </w:pPr>
      <w:r w:rsidRPr="004059B5">
        <w:rPr>
          <w:color w:val="000000"/>
          <w:sz w:val="28"/>
          <w:szCs w:val="28"/>
          <w:lang w:val="uk-UA"/>
        </w:rPr>
        <w:t>б) Робота з підручником ( с.8 – 9)</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u w:val="single"/>
          <w:lang w:val="uk-UA"/>
        </w:rPr>
        <w:t>.    Повідомлення  теми і завдань уроку.</w:t>
      </w:r>
    </w:p>
    <w:p w:rsidP="002D01AD" w:rsidR="002D01AD" w:rsidRDefault="002D01AD" w:rsidRPr="004059B5">
      <w:pPr>
        <w:jc w:val="both"/>
        <w:rPr>
          <w:color w:val="000000"/>
          <w:sz w:val="28"/>
          <w:szCs w:val="28"/>
          <w:lang w:val="uk-UA"/>
        </w:rPr>
      </w:pPr>
      <w:r w:rsidRPr="004059B5">
        <w:rPr>
          <w:color w:val="000000"/>
          <w:sz w:val="28"/>
          <w:szCs w:val="28"/>
          <w:lang w:val="uk-UA"/>
        </w:rPr>
        <w:t xml:space="preserve">             Сьогодні ми продовжуємо мандрувати по “Сходинках” і зупинимось в країні “Професій”, де використовується комп’ютер.</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VI. </w:t>
      </w:r>
      <w:r w:rsidRPr="004059B5">
        <w:rPr>
          <w:color w:val="000000"/>
          <w:sz w:val="28"/>
          <w:szCs w:val="28"/>
          <w:u w:val="single"/>
          <w:lang w:val="uk-UA"/>
        </w:rPr>
        <w:t xml:space="preserve">Сприйняття та усвідомлення нового матеріалу. </w:t>
      </w:r>
    </w:p>
    <w:p w:rsidP="00F3143C" w:rsidR="002D01AD" w:rsidRDefault="002D01AD" w:rsidRPr="004059B5">
      <w:pPr>
        <w:numPr>
          <w:ilvl w:val="0"/>
          <w:numId w:val="6"/>
        </w:numPr>
        <w:jc w:val="both"/>
        <w:rPr>
          <w:color w:val="000000"/>
          <w:sz w:val="28"/>
          <w:szCs w:val="28"/>
          <w:lang w:val="uk-UA"/>
        </w:rPr>
      </w:pPr>
      <w:r w:rsidRPr="004059B5">
        <w:rPr>
          <w:color w:val="000000"/>
          <w:sz w:val="28"/>
          <w:szCs w:val="28"/>
          <w:lang w:val="uk-UA"/>
        </w:rPr>
        <w:t>Пояснення вчителя.</w:t>
      </w:r>
    </w:p>
    <w:p w:rsidP="002D01AD" w:rsidR="002D01AD" w:rsidRDefault="002D01AD" w:rsidRPr="004059B5">
      <w:pPr>
        <w:ind w:left="840"/>
        <w:jc w:val="both"/>
        <w:rPr>
          <w:color w:val="000000"/>
          <w:sz w:val="28"/>
          <w:szCs w:val="28"/>
          <w:lang w:val="uk-UA"/>
        </w:rPr>
      </w:pPr>
      <w:r w:rsidRPr="004059B5">
        <w:rPr>
          <w:color w:val="000000"/>
          <w:sz w:val="28"/>
          <w:szCs w:val="28"/>
          <w:lang w:val="uk-UA"/>
        </w:rPr>
        <w:t xml:space="preserve">     Для того, щоб мандрівка була можливою, нам треба знати функції деяких клавіш на клавіатурі. </w:t>
      </w:r>
    </w:p>
    <w:p w:rsidP="002D01AD" w:rsidR="002D01AD" w:rsidRDefault="002D01AD" w:rsidRPr="004059B5">
      <w:pPr>
        <w:ind w:left="840"/>
        <w:jc w:val="both"/>
        <w:rPr>
          <w:color w:val="000000"/>
          <w:sz w:val="28"/>
          <w:szCs w:val="28"/>
          <w:lang w:val="uk-UA"/>
        </w:rPr>
      </w:pPr>
      <w:r w:rsidRPr="004059B5">
        <w:rPr>
          <w:color w:val="000000"/>
          <w:sz w:val="28"/>
          <w:szCs w:val="28"/>
          <w:lang w:val="uk-UA"/>
        </w:rPr>
        <w:t xml:space="preserve">     Знайдіть найдовшу клавішу  </w:t>
      </w:r>
      <w:r w:rsidRPr="004059B5">
        <w:rPr>
          <w:color w:val="000000"/>
          <w:sz w:val="28"/>
          <w:szCs w:val="28"/>
          <w:lang w:val="en-US"/>
        </w:rPr>
        <w:t>Space</w:t>
      </w:r>
      <w:r w:rsidRPr="004059B5">
        <w:rPr>
          <w:color w:val="000000"/>
          <w:sz w:val="28"/>
          <w:szCs w:val="28"/>
          <w:lang w:val="uk-UA"/>
        </w:rPr>
        <w:t>.</w:t>
      </w:r>
    </w:p>
    <w:p w:rsidP="002D01AD" w:rsidR="002D01AD" w:rsidRDefault="002D01AD" w:rsidRPr="004059B5">
      <w:pPr>
        <w:ind w:left="840"/>
        <w:jc w:val="both"/>
        <w:rPr>
          <w:color w:val="000000"/>
          <w:sz w:val="28"/>
          <w:szCs w:val="28"/>
          <w:lang w:val="uk-UA"/>
        </w:rPr>
      </w:pPr>
      <w:r w:rsidRPr="004059B5">
        <w:rPr>
          <w:color w:val="000000"/>
          <w:sz w:val="28"/>
          <w:szCs w:val="28"/>
          <w:lang w:val="uk-UA"/>
        </w:rPr>
        <w:t xml:space="preserve">     В групі стрілок відшукайте стрілки, які відповідають </w:t>
      </w:r>
      <w:r w:rsidRPr="004059B5">
        <w:rPr>
          <w:color w:val="000000"/>
          <w:sz w:val="28"/>
          <w:szCs w:val="28"/>
          <w:lang w:val="uk-UA"/>
        </w:rPr>
        <w:sym w:char="F0AC" w:font="Symbol"/>
      </w:r>
      <w:r w:rsidRPr="004059B5">
        <w:rPr>
          <w:color w:val="000000"/>
          <w:sz w:val="28"/>
          <w:szCs w:val="28"/>
          <w:lang w:val="uk-UA"/>
        </w:rPr>
        <w:t xml:space="preserve">, </w:t>
      </w:r>
      <w:r w:rsidRPr="004059B5">
        <w:rPr>
          <w:color w:val="000000"/>
          <w:sz w:val="28"/>
          <w:szCs w:val="28"/>
          <w:lang w:val="uk-UA"/>
        </w:rPr>
        <w:sym w:char="F0AE" w:font="Symbol"/>
      </w:r>
      <w:r w:rsidRPr="004059B5">
        <w:rPr>
          <w:color w:val="000000"/>
          <w:sz w:val="28"/>
          <w:szCs w:val="28"/>
          <w:lang w:val="uk-UA"/>
        </w:rPr>
        <w:t>.</w:t>
      </w:r>
    </w:p>
    <w:p w:rsidP="002D01AD" w:rsidR="002D01AD" w:rsidRDefault="002D01AD" w:rsidRPr="004059B5">
      <w:pPr>
        <w:ind w:left="840"/>
        <w:jc w:val="both"/>
        <w:rPr>
          <w:color w:val="000000"/>
          <w:sz w:val="28"/>
          <w:szCs w:val="28"/>
          <w:lang w:val="uk-UA"/>
        </w:rPr>
      </w:pPr>
      <w:r w:rsidRPr="004059B5">
        <w:rPr>
          <w:color w:val="000000"/>
          <w:sz w:val="28"/>
          <w:szCs w:val="28"/>
          <w:lang w:val="uk-UA"/>
        </w:rPr>
        <w:t xml:space="preserve">   2. Робота з підручником. с. 9.</w:t>
      </w:r>
    </w:p>
    <w:p w:rsidP="002D01AD" w:rsidR="002D01AD" w:rsidRDefault="002D01AD" w:rsidRPr="004059B5">
      <w:pPr>
        <w:ind w:left="840"/>
        <w:jc w:val="both"/>
        <w:rPr>
          <w:color w:val="000000"/>
          <w:sz w:val="28"/>
          <w:szCs w:val="28"/>
          <w:lang w:val="uk-UA"/>
        </w:rPr>
      </w:pPr>
      <w:r w:rsidRPr="004059B5">
        <w:rPr>
          <w:color w:val="000000"/>
          <w:sz w:val="28"/>
          <w:szCs w:val="28"/>
          <w:lang w:val="uk-UA"/>
        </w:rPr>
        <w:t xml:space="preserve">    Відшукайте призначення даних клавіш.</w:t>
      </w:r>
    </w:p>
    <w:p w:rsidP="002D01AD" w:rsidR="002D01AD" w:rsidRDefault="002D01AD" w:rsidRPr="004059B5">
      <w:pPr>
        <w:ind w:left="840"/>
        <w:jc w:val="both"/>
        <w:rPr>
          <w:color w:val="000000"/>
          <w:sz w:val="28"/>
          <w:szCs w:val="28"/>
          <w:lang w:val="uk-UA"/>
        </w:rPr>
      </w:pPr>
      <w:r w:rsidRPr="004059B5">
        <w:rPr>
          <w:color w:val="000000"/>
          <w:sz w:val="28"/>
          <w:szCs w:val="28"/>
          <w:lang w:val="uk-UA"/>
        </w:rPr>
        <w:t xml:space="preserve">    3. Робота з роздатковим матеріалом ( шаблон клавіатури).</w:t>
      </w:r>
    </w:p>
    <w:p w:rsidP="002D01AD" w:rsidR="002D01AD" w:rsidRDefault="002D01AD" w:rsidRPr="004059B5">
      <w:pPr>
        <w:ind w:left="840"/>
        <w:jc w:val="both"/>
        <w:rPr>
          <w:color w:val="000000"/>
          <w:sz w:val="28"/>
          <w:szCs w:val="28"/>
          <w:lang w:val="uk-UA"/>
        </w:rPr>
      </w:pPr>
      <w:r w:rsidRPr="004059B5">
        <w:rPr>
          <w:color w:val="000000"/>
          <w:sz w:val="28"/>
          <w:szCs w:val="28"/>
          <w:lang w:val="uk-UA"/>
        </w:rPr>
        <w:t xml:space="preserve">    4. Робота з клавіатурою.</w:t>
      </w:r>
    </w:p>
    <w:p w:rsidP="002D01AD" w:rsidR="002D01AD" w:rsidRDefault="002D01AD" w:rsidRPr="004059B5">
      <w:pPr>
        <w:jc w:val="both"/>
        <w:rPr>
          <w:color w:val="000000"/>
          <w:sz w:val="28"/>
          <w:szCs w:val="28"/>
          <w:u w:val="single"/>
          <w:lang w:val="uk-UA"/>
        </w:rPr>
      </w:pPr>
      <w:r w:rsidRPr="004059B5">
        <w:rPr>
          <w:color w:val="000000"/>
          <w:sz w:val="28"/>
          <w:szCs w:val="28"/>
          <w:lang w:val="en-US"/>
        </w:rPr>
        <w:t>VII</w:t>
      </w:r>
      <w:r w:rsidRPr="004059B5">
        <w:rPr>
          <w:color w:val="000000"/>
          <w:sz w:val="28"/>
          <w:szCs w:val="28"/>
          <w:lang w:val="uk-UA"/>
        </w:rPr>
        <w:t xml:space="preserve">. </w:t>
      </w:r>
      <w:r w:rsidRPr="004059B5">
        <w:rPr>
          <w:color w:val="000000"/>
          <w:sz w:val="28"/>
          <w:szCs w:val="28"/>
          <w:u w:val="single"/>
          <w:lang w:val="uk-UA"/>
        </w:rPr>
        <w:t>Фізкультхвилинка</w:t>
      </w:r>
    </w:p>
    <w:p w:rsidP="002D01AD" w:rsidR="002D01AD" w:rsidRDefault="002D01AD" w:rsidRPr="004059B5">
      <w:pPr>
        <w:jc w:val="both"/>
        <w:rPr>
          <w:color w:val="000000"/>
          <w:sz w:val="28"/>
          <w:szCs w:val="28"/>
          <w:u w:val="single"/>
          <w:lang w:val="uk-UA"/>
        </w:rPr>
      </w:pPr>
      <w:r w:rsidRPr="004059B5">
        <w:rPr>
          <w:color w:val="000000"/>
          <w:sz w:val="28"/>
          <w:szCs w:val="28"/>
          <w:lang w:val="en-US"/>
        </w:rPr>
        <w:t>VII</w:t>
      </w:r>
      <w:r w:rsidRPr="004059B5">
        <w:rPr>
          <w:color w:val="000000"/>
          <w:sz w:val="28"/>
          <w:szCs w:val="28"/>
          <w:lang w:val="uk-UA"/>
        </w:rPr>
        <w:t xml:space="preserve">І. </w:t>
      </w:r>
      <w:r w:rsidRPr="004059B5">
        <w:rPr>
          <w:color w:val="000000"/>
          <w:sz w:val="28"/>
          <w:szCs w:val="28"/>
          <w:u w:val="single"/>
          <w:lang w:val="uk-UA"/>
        </w:rPr>
        <w:t xml:space="preserve">Робота з комп’ютером. </w:t>
      </w:r>
    </w:p>
    <w:p w:rsidP="00F3143C" w:rsidR="002D01AD" w:rsidRDefault="002D01AD" w:rsidRPr="004059B5">
      <w:pPr>
        <w:numPr>
          <w:ilvl w:val="0"/>
          <w:numId w:val="7"/>
        </w:numPr>
        <w:jc w:val="both"/>
        <w:rPr>
          <w:color w:val="000000"/>
          <w:sz w:val="28"/>
          <w:szCs w:val="28"/>
          <w:lang w:val="uk-UA"/>
        </w:rPr>
      </w:pPr>
      <w:r w:rsidRPr="004059B5">
        <w:rPr>
          <w:color w:val="000000"/>
          <w:sz w:val="28"/>
          <w:szCs w:val="28"/>
          <w:lang w:val="uk-UA"/>
        </w:rPr>
        <w:t>Відкриваємо програму  «Сходинки».</w:t>
      </w:r>
    </w:p>
    <w:p w:rsidP="00F3143C" w:rsidR="002D01AD" w:rsidRDefault="002D01AD" w:rsidRPr="004059B5">
      <w:pPr>
        <w:numPr>
          <w:ilvl w:val="0"/>
          <w:numId w:val="7"/>
        </w:numPr>
        <w:jc w:val="both"/>
        <w:rPr>
          <w:color w:val="000000"/>
          <w:sz w:val="28"/>
          <w:szCs w:val="28"/>
          <w:lang w:val="uk-UA"/>
        </w:rPr>
      </w:pPr>
      <w:r w:rsidRPr="004059B5">
        <w:rPr>
          <w:color w:val="000000"/>
          <w:sz w:val="28"/>
          <w:szCs w:val="28"/>
          <w:lang w:val="uk-UA"/>
        </w:rPr>
        <w:t>Вибираємо 1 – 2 клас.</w:t>
      </w:r>
    </w:p>
    <w:p w:rsidP="00F3143C" w:rsidR="002D01AD" w:rsidRDefault="002D01AD" w:rsidRPr="004059B5">
      <w:pPr>
        <w:numPr>
          <w:ilvl w:val="0"/>
          <w:numId w:val="7"/>
        </w:numPr>
        <w:jc w:val="both"/>
        <w:rPr>
          <w:color w:val="000000"/>
          <w:sz w:val="28"/>
          <w:szCs w:val="28"/>
          <w:lang w:val="uk-UA"/>
        </w:rPr>
      </w:pPr>
      <w:r w:rsidRPr="004059B5">
        <w:rPr>
          <w:color w:val="000000"/>
          <w:sz w:val="28"/>
          <w:szCs w:val="28"/>
          <w:lang w:val="uk-UA"/>
        </w:rPr>
        <w:t>Вибираємо свою тему.</w:t>
      </w:r>
    </w:p>
    <w:p w:rsidP="00F3143C" w:rsidR="002D01AD" w:rsidRDefault="002D01AD" w:rsidRPr="004059B5">
      <w:pPr>
        <w:numPr>
          <w:ilvl w:val="0"/>
          <w:numId w:val="7"/>
        </w:numPr>
        <w:jc w:val="both"/>
        <w:rPr>
          <w:color w:val="000000"/>
          <w:sz w:val="28"/>
          <w:szCs w:val="28"/>
          <w:lang w:val="uk-UA"/>
        </w:rPr>
      </w:pPr>
      <w:r w:rsidRPr="004059B5">
        <w:rPr>
          <w:color w:val="000000"/>
          <w:sz w:val="28"/>
          <w:szCs w:val="28"/>
          <w:lang w:val="uk-UA"/>
        </w:rPr>
        <w:t>Обговорюємо кожен слайд.</w:t>
      </w:r>
    </w:p>
    <w:p w:rsidP="002D01AD" w:rsidR="002D01AD" w:rsidRDefault="002D01AD" w:rsidRPr="004059B5">
      <w:pPr>
        <w:jc w:val="both"/>
        <w:rPr>
          <w:color w:val="000000"/>
          <w:sz w:val="28"/>
          <w:szCs w:val="28"/>
          <w:lang w:val="uk-UA"/>
        </w:rPr>
      </w:pPr>
      <w:r w:rsidRPr="004059B5">
        <w:rPr>
          <w:color w:val="000000"/>
          <w:sz w:val="28"/>
          <w:szCs w:val="28"/>
          <w:lang w:val="uk-UA"/>
        </w:rPr>
        <w:t>ІХ</w:t>
      </w:r>
      <w:r w:rsidRPr="004059B5">
        <w:rPr>
          <w:color w:val="000000"/>
          <w:sz w:val="28"/>
          <w:szCs w:val="28"/>
          <w:u w:val="single"/>
          <w:lang w:val="uk-UA"/>
        </w:rPr>
        <w:t>. Логічна сторінка “Для розумників і розумниць</w:t>
      </w:r>
      <w:r w:rsidRPr="004059B5">
        <w:rPr>
          <w:color w:val="000000"/>
          <w:sz w:val="28"/>
          <w:szCs w:val="28"/>
          <w:lang w:val="uk-UA"/>
        </w:rPr>
        <w:t>”.</w:t>
      </w:r>
    </w:p>
    <w:p w:rsidP="002D01AD" w:rsidR="002D01AD" w:rsidRDefault="002D01AD" w:rsidRPr="004059B5">
      <w:pPr>
        <w:jc w:val="both"/>
        <w:rPr>
          <w:color w:val="000000"/>
          <w:sz w:val="28"/>
          <w:szCs w:val="28"/>
          <w:lang w:val="uk-UA"/>
        </w:rPr>
      </w:pPr>
      <w:r w:rsidRPr="004059B5">
        <w:rPr>
          <w:color w:val="000000"/>
          <w:sz w:val="28"/>
          <w:szCs w:val="28"/>
          <w:lang w:val="uk-UA"/>
        </w:rPr>
        <w:t>1.Закінчити речення (Підручник, ст.9).</w:t>
      </w:r>
    </w:p>
    <w:p w:rsidP="002D01AD" w:rsidR="002D01AD" w:rsidRDefault="002D01AD" w:rsidRPr="004059B5">
      <w:pPr>
        <w:jc w:val="both"/>
        <w:rPr>
          <w:color w:val="000000"/>
          <w:sz w:val="28"/>
          <w:szCs w:val="28"/>
          <w:lang w:val="uk-UA"/>
        </w:rPr>
      </w:pPr>
      <w:r w:rsidRPr="004059B5">
        <w:rPr>
          <w:color w:val="000000"/>
          <w:sz w:val="28"/>
          <w:szCs w:val="28"/>
          <w:lang w:val="uk-UA"/>
        </w:rPr>
        <w:t>2. Придумати початок речення (Підручник, ст.9).</w:t>
      </w:r>
    </w:p>
    <w:p w:rsidP="002D01AD" w:rsidR="002D01AD" w:rsidRDefault="002D01AD" w:rsidRPr="004059B5">
      <w:pPr>
        <w:jc w:val="both"/>
        <w:rPr>
          <w:color w:val="000000"/>
          <w:sz w:val="28"/>
          <w:szCs w:val="28"/>
          <w:lang w:val="uk-UA"/>
        </w:rPr>
      </w:pPr>
      <w:r w:rsidRPr="004059B5">
        <w:rPr>
          <w:color w:val="000000"/>
          <w:sz w:val="28"/>
          <w:szCs w:val="28"/>
          <w:lang w:val="uk-UA"/>
        </w:rPr>
        <w:t>3. Доповни рядок належною фігурою.</w:t>
      </w:r>
    </w:p>
    <w:p w:rsidP="002D01AD" w:rsidR="002D01AD" w:rsidRDefault="002D01AD" w:rsidRPr="004059B5">
      <w:pPr>
        <w:jc w:val="both"/>
        <w:rPr>
          <w:color w:val="000000"/>
          <w:sz w:val="28"/>
          <w:szCs w:val="28"/>
          <w:lang w:val="uk-UA"/>
        </w:rPr>
      </w:pPr>
      <w:r w:rsidRPr="004059B5">
        <w:rPr>
          <w:noProof/>
          <w:color w:val="000000"/>
          <w:sz w:val="28"/>
          <w:szCs w:val="28"/>
        </w:rPr>
        <w:pict>
          <v:shapetype coordsize="21600,21600" id="_x0000_t56" o:spt="56" path="m10800,l,8259,4200,21600r13200,l21600,8259xe">
            <v:stroke joinstyle="miter"/>
            <v:path gradientshapeok="t" o:connectangles="270,180,90,90,90,0" o:connectlocs="10800,0;0,8259;4200,21600;10800,21600;17400,21600;21600,8259" o:connecttype="custom" textboxrect="4200,5077,17400,21600"/>
          </v:shapetype>
          <v:shape id="_x0000_s1225" strokecolor="purple" style="position:absolute;left:0;text-align:left;margin-left:227.5pt;margin-top:3.9pt;width:75.7pt;height:71.95pt;z-index:251692032" type="#_x0000_t56"/>
        </w:pict>
      </w:r>
      <w:r w:rsidRPr="004059B5">
        <w:rPr>
          <w:noProof/>
          <w:color w:val="000000"/>
          <w:sz w:val="28"/>
          <w:szCs w:val="28"/>
        </w:rPr>
        <w:pict>
          <v:shapetype coordsize="21600,21600" id="_x0000_t4" o:spt="4" path="m10800,l,10800,10800,21600,21600,10800xe">
            <v:stroke joinstyle="miter"/>
            <v:path gradientshapeok="t" o:connecttype="rect" textboxrect="5400,5400,16200,16200"/>
          </v:shapetype>
          <v:shape id="_x0000_s1224" strokecolor="purple" style="position:absolute;left:0;text-align:left;margin-left:119.5pt;margin-top:3.9pt;width:72.05pt;height:81pt;z-index:251691008" type="#_x0000_t4"/>
        </w:pict>
      </w:r>
      <w:r w:rsidRPr="004059B5">
        <w:rPr>
          <w:noProof/>
          <w:color w:val="000000"/>
          <w:sz w:val="28"/>
          <w:szCs w:val="28"/>
        </w:rPr>
        <w:pict>
          <v:shapetype adj="10800" coordsize="21600,21600" id="_x0000_t5" o:spt="5" path="m@0,l,21600r21600,xe">
            <v:stroke joinstyle="miter"/>
            <v:formulas>
              <v:f eqn="val #0"/>
              <v:f eqn="prod #0 1 2"/>
              <v:f eqn="sum @1 10800 0"/>
            </v:formulas>
            <v:path gradientshapeok="t" o:connectlocs="@0,0;@1,10800;0,21600;10800,21600;21600,21600;@2,10800" o:connecttype="custom" textboxrect="0,10800,10800,18000;5400,10800,16200,18000;10800,10800,21600,18000;0,7200,7200,21600;7200,7200,14400,21600;14400,7200,21600,21600"/>
            <v:handles>
              <v:h position="#0,topLeft" xrange="0,21600"/>
            </v:handles>
          </v:shapetype>
          <v:shape id="_x0000_s1223" strokecolor="purple" style="position:absolute;left:0;text-align:left;margin-left:27pt;margin-top:3.9pt;width:54pt;height:72.05pt;z-index:251689984" type="#_x0000_t5"/>
        </w:pict>
      </w:r>
    </w:p>
    <w:p w:rsidP="002D01AD" w:rsidR="002D01AD" w:rsidRDefault="002D01AD" w:rsidRPr="004059B5">
      <w:pPr>
        <w:jc w:val="both"/>
        <w:rPr>
          <w:color w:val="000000"/>
          <w:sz w:val="28"/>
          <w:szCs w:val="28"/>
          <w:lang w:val="uk-UA"/>
        </w:rPr>
      </w:pPr>
    </w:p>
    <w:p w:rsidP="002D01AD" w:rsidR="002D01AD" w:rsidRDefault="002D01AD" w:rsidRPr="004059B5">
      <w:pPr>
        <w:jc w:val="both"/>
        <w:rPr>
          <w:color w:val="000000"/>
          <w:sz w:val="28"/>
          <w:szCs w:val="28"/>
          <w:lang w:val="uk-UA"/>
        </w:rPr>
      </w:pPr>
    </w:p>
    <w:p w:rsidP="002D01AD" w:rsidR="002D01AD" w:rsidRDefault="002D01AD" w:rsidRPr="004059B5">
      <w:pPr>
        <w:jc w:val="both"/>
        <w:rPr>
          <w:color w:val="000000"/>
          <w:sz w:val="28"/>
          <w:szCs w:val="28"/>
          <w:lang w:val="uk-UA"/>
        </w:rPr>
      </w:pPr>
    </w:p>
    <w:p w:rsidP="002D01AD" w:rsidR="002D01AD" w:rsidRDefault="002D01AD" w:rsidRPr="004059B5">
      <w:pPr>
        <w:jc w:val="both"/>
        <w:rPr>
          <w:color w:val="000000"/>
          <w:sz w:val="28"/>
          <w:szCs w:val="28"/>
          <w:lang w:val="uk-UA"/>
        </w:rPr>
      </w:pPr>
    </w:p>
    <w:p w:rsidP="002D01AD" w:rsidR="002D01AD" w:rsidRDefault="002D01AD" w:rsidRPr="004059B5">
      <w:pPr>
        <w:jc w:val="both"/>
        <w:rPr>
          <w:color w:val="000000"/>
          <w:sz w:val="28"/>
          <w:szCs w:val="28"/>
          <w:u w:val="single"/>
          <w:lang w:val="uk-UA"/>
        </w:rPr>
      </w:pPr>
      <w:r w:rsidRPr="004059B5">
        <w:rPr>
          <w:color w:val="000000"/>
          <w:sz w:val="28"/>
          <w:szCs w:val="28"/>
          <w:lang w:val="uk-UA"/>
        </w:rPr>
        <w:t>Х</w:t>
      </w:r>
      <w:r w:rsidRPr="004059B5">
        <w:rPr>
          <w:color w:val="000000"/>
          <w:sz w:val="28"/>
          <w:szCs w:val="28"/>
          <w:u w:val="single"/>
          <w:lang w:val="uk-UA"/>
        </w:rPr>
        <w:t>. Підсумок уроку.</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t>Що нового дізналися?</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lastRenderedPageBreak/>
        <w:t>З якими клавішами познайомилися?</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t>Яке їх призначення?</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t>Чи цікавим був урок?</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t>Що найбільше сподобалось?</w:t>
      </w:r>
    </w:p>
    <w:p w:rsidP="00F3143C" w:rsidR="002D01AD" w:rsidRDefault="002D01AD" w:rsidRPr="004059B5">
      <w:pPr>
        <w:numPr>
          <w:ilvl w:val="0"/>
          <w:numId w:val="5"/>
        </w:numPr>
        <w:jc w:val="both"/>
        <w:rPr>
          <w:color w:val="000000"/>
          <w:sz w:val="28"/>
          <w:szCs w:val="28"/>
          <w:lang w:val="uk-UA"/>
        </w:rPr>
      </w:pPr>
      <w:r w:rsidRPr="004059B5">
        <w:rPr>
          <w:color w:val="000000"/>
          <w:sz w:val="28"/>
          <w:szCs w:val="28"/>
          <w:lang w:val="uk-UA"/>
        </w:rPr>
        <w:t>Що виявилося складним?</w:t>
      </w:r>
    </w:p>
    <w:p w:rsidP="002D01AD" w:rsidR="002D01AD" w:rsidRDefault="002D01AD">
      <w:pPr>
        <w:jc w:val="both"/>
        <w:rPr>
          <w:color w:val="000000"/>
          <w:sz w:val="28"/>
          <w:szCs w:val="28"/>
          <w:u w:val="single"/>
          <w:lang w:val="uk-UA"/>
        </w:rPr>
      </w:pPr>
      <w:r w:rsidRPr="004059B5">
        <w:rPr>
          <w:color w:val="000000"/>
          <w:sz w:val="28"/>
          <w:szCs w:val="28"/>
          <w:lang w:val="en-US"/>
        </w:rPr>
        <w:t>X</w:t>
      </w:r>
      <w:r w:rsidRPr="004059B5">
        <w:rPr>
          <w:color w:val="000000"/>
          <w:sz w:val="28"/>
          <w:szCs w:val="28"/>
          <w:lang w:val="uk-UA"/>
        </w:rPr>
        <w:t xml:space="preserve">І. </w:t>
      </w:r>
      <w:r w:rsidRPr="004059B5">
        <w:rPr>
          <w:color w:val="000000"/>
          <w:sz w:val="28"/>
          <w:szCs w:val="28"/>
          <w:u w:val="single"/>
          <w:lang w:val="uk-UA"/>
        </w:rPr>
        <w:t>Домашнє завдання. с. 8 – 9.</w:t>
      </w:r>
    </w:p>
    <w:p w:rsidP="002D01AD" w:rsidR="002D01AD" w:rsidRDefault="002D01AD" w:rsidRPr="004059B5">
      <w:pPr>
        <w:jc w:val="both"/>
        <w:rPr>
          <w:color w:val="000000"/>
          <w:sz w:val="28"/>
          <w:szCs w:val="28"/>
          <w:u w:val="single"/>
          <w:lang w:val="uk-UA"/>
        </w:rPr>
      </w:pPr>
    </w:p>
    <w:p w:rsidP="002D01AD" w:rsidR="002D01AD" w:rsidRDefault="002D01AD" w:rsidRPr="003F7DDA">
      <w:pPr>
        <w:ind w:firstLine="900"/>
        <w:jc w:val="center"/>
        <w:rPr>
          <w:b/>
          <w:color w:val="000000"/>
          <w:sz w:val="28"/>
          <w:szCs w:val="28"/>
          <w:lang w:val="uk-UA"/>
        </w:rPr>
      </w:pPr>
      <w:r w:rsidRPr="003F7DDA">
        <w:rPr>
          <w:b/>
          <w:color w:val="000000"/>
          <w:sz w:val="28"/>
          <w:szCs w:val="28"/>
          <w:lang w:val="uk-UA"/>
        </w:rPr>
        <w:t>Урок 4</w:t>
      </w:r>
    </w:p>
    <w:p w:rsidP="002D01AD" w:rsidR="002D01AD" w:rsidRDefault="002D01AD" w:rsidRPr="004059B5">
      <w:pPr>
        <w:ind w:hanging="900" w:left="900"/>
        <w:jc w:val="both"/>
        <w:rPr>
          <w:b/>
          <w:color w:val="000000"/>
          <w:sz w:val="32"/>
          <w:szCs w:val="32"/>
          <w:lang w:val="uk-UA"/>
        </w:rPr>
      </w:pPr>
      <w:r w:rsidRPr="004059B5">
        <w:rPr>
          <w:color w:val="000000"/>
          <w:sz w:val="28"/>
          <w:szCs w:val="28"/>
          <w:lang w:val="uk-UA"/>
        </w:rPr>
        <w:t xml:space="preserve">Тема. </w:t>
      </w:r>
      <w:r w:rsidRPr="004059B5">
        <w:rPr>
          <w:b/>
          <w:color w:val="000000"/>
          <w:sz w:val="32"/>
          <w:szCs w:val="32"/>
          <w:lang w:val="uk-UA"/>
        </w:rPr>
        <w:t>Складові частини комп</w:t>
      </w:r>
      <w:r w:rsidRPr="004059B5">
        <w:rPr>
          <w:b/>
          <w:color w:val="000000"/>
          <w:sz w:val="32"/>
          <w:szCs w:val="32"/>
        </w:rPr>
        <w:t>’</w:t>
      </w:r>
      <w:r w:rsidRPr="004059B5">
        <w:rPr>
          <w:b/>
          <w:color w:val="000000"/>
          <w:sz w:val="32"/>
          <w:szCs w:val="32"/>
          <w:lang w:val="uk-UA"/>
        </w:rPr>
        <w:t>ютера. Призначення окремих блоків комп</w:t>
      </w:r>
      <w:r w:rsidRPr="004059B5">
        <w:rPr>
          <w:b/>
          <w:color w:val="000000"/>
          <w:sz w:val="32"/>
          <w:szCs w:val="32"/>
        </w:rPr>
        <w:t>’</w:t>
      </w:r>
      <w:r w:rsidRPr="004059B5">
        <w:rPr>
          <w:b/>
          <w:color w:val="000000"/>
          <w:sz w:val="32"/>
          <w:szCs w:val="32"/>
          <w:lang w:val="uk-UA"/>
        </w:rPr>
        <w:t>ютера (клавіатура, миша, монітор, системний блок, принтер). Програма “Лісова галявина”</w:t>
      </w:r>
    </w:p>
    <w:p w:rsidP="002D01AD" w:rsidR="002D01AD" w:rsidRDefault="002D01AD" w:rsidRPr="004059B5">
      <w:pPr>
        <w:jc w:val="both"/>
        <w:rPr>
          <w:color w:val="000000"/>
          <w:sz w:val="28"/>
          <w:szCs w:val="28"/>
          <w:lang w:val="uk-UA"/>
        </w:rPr>
      </w:pPr>
      <w:r w:rsidRPr="004059B5">
        <w:rPr>
          <w:color w:val="000000"/>
          <w:sz w:val="28"/>
          <w:szCs w:val="28"/>
          <w:lang w:val="uk-UA"/>
        </w:rPr>
        <w:t>Мета. 1. Ознайомлення учнів з складовими частинами комп</w:t>
      </w:r>
      <w:r w:rsidRPr="004059B5">
        <w:rPr>
          <w:color w:val="000000"/>
          <w:sz w:val="28"/>
          <w:szCs w:val="28"/>
        </w:rPr>
        <w:t>’</w:t>
      </w:r>
      <w:r w:rsidRPr="004059B5">
        <w:rPr>
          <w:color w:val="000000"/>
          <w:sz w:val="28"/>
          <w:szCs w:val="28"/>
          <w:lang w:val="uk-UA"/>
        </w:rPr>
        <w:t xml:space="preserve">ютера. </w:t>
      </w:r>
    </w:p>
    <w:p w:rsidP="002D01AD" w:rsidR="002D01AD" w:rsidRDefault="002D01AD" w:rsidRPr="004059B5">
      <w:pPr>
        <w:ind w:left="720"/>
        <w:jc w:val="both"/>
        <w:rPr>
          <w:color w:val="000000"/>
          <w:sz w:val="28"/>
          <w:szCs w:val="28"/>
          <w:lang w:val="uk-UA"/>
        </w:rPr>
      </w:pPr>
      <w:r w:rsidRPr="004059B5">
        <w:rPr>
          <w:color w:val="000000"/>
          <w:sz w:val="28"/>
          <w:szCs w:val="28"/>
          <w:lang w:val="uk-UA"/>
        </w:rPr>
        <w:t>2. Відпрацювання практичних навичок роботи на комп</w:t>
      </w:r>
      <w:r w:rsidRPr="004059B5">
        <w:rPr>
          <w:color w:val="000000"/>
          <w:sz w:val="28"/>
          <w:szCs w:val="28"/>
        </w:rPr>
        <w:t>’</w:t>
      </w:r>
      <w:r w:rsidRPr="004059B5">
        <w:rPr>
          <w:color w:val="000000"/>
          <w:sz w:val="28"/>
          <w:szCs w:val="28"/>
          <w:lang w:val="uk-UA"/>
        </w:rPr>
        <w:t>ютері.</w:t>
      </w:r>
    </w:p>
    <w:p w:rsidP="002D01AD" w:rsidR="002D01AD" w:rsidRDefault="002D01AD" w:rsidRPr="004059B5">
      <w:pPr>
        <w:jc w:val="both"/>
        <w:rPr>
          <w:color w:val="000000"/>
          <w:sz w:val="28"/>
          <w:szCs w:val="28"/>
          <w:lang w:val="uk-UA"/>
        </w:rPr>
      </w:pPr>
      <w:r w:rsidRPr="004059B5">
        <w:rPr>
          <w:color w:val="000000"/>
          <w:sz w:val="28"/>
          <w:szCs w:val="28"/>
          <w:lang w:val="uk-UA"/>
        </w:rPr>
        <w:t xml:space="preserve">          3. Формування навичок роботи з мишею, зокрема знайомство з операцією “перетягни й кинь”. </w:t>
      </w:r>
    </w:p>
    <w:p w:rsidP="002D01AD" w:rsidR="002D01AD" w:rsidRDefault="002D01AD" w:rsidRPr="004059B5">
      <w:pPr>
        <w:ind w:firstLine="720"/>
        <w:jc w:val="both"/>
        <w:rPr>
          <w:color w:val="000000"/>
          <w:sz w:val="28"/>
          <w:szCs w:val="28"/>
          <w:lang w:val="uk-UA"/>
        </w:rPr>
      </w:pPr>
      <w:r w:rsidRPr="004059B5">
        <w:rPr>
          <w:color w:val="000000"/>
          <w:sz w:val="28"/>
          <w:szCs w:val="28"/>
          <w:lang w:val="uk-UA"/>
        </w:rPr>
        <w:t>4. Розвиток просторової уяви, пам’яті, логічного мислення, спостережливості.</w:t>
      </w:r>
    </w:p>
    <w:p w:rsidP="002D01AD" w:rsidR="002D01AD" w:rsidRDefault="002D01AD" w:rsidRPr="004059B5">
      <w:pPr>
        <w:ind w:firstLine="720"/>
        <w:jc w:val="both"/>
        <w:rPr>
          <w:color w:val="000000"/>
          <w:sz w:val="28"/>
          <w:szCs w:val="28"/>
          <w:lang w:val="uk-UA"/>
        </w:rPr>
      </w:pPr>
      <w:r w:rsidRPr="004059B5">
        <w:rPr>
          <w:color w:val="000000"/>
          <w:sz w:val="28"/>
          <w:szCs w:val="28"/>
          <w:lang w:val="uk-UA"/>
        </w:rPr>
        <w:t>5. Виховання культури навчальної праці при роботі з комп</w:t>
      </w:r>
      <w:r w:rsidRPr="004059B5">
        <w:rPr>
          <w:color w:val="000000"/>
          <w:sz w:val="28"/>
          <w:szCs w:val="28"/>
        </w:rPr>
        <w:t>’</w:t>
      </w:r>
      <w:r w:rsidRPr="004059B5">
        <w:rPr>
          <w:color w:val="000000"/>
          <w:sz w:val="28"/>
          <w:szCs w:val="28"/>
          <w:lang w:val="uk-UA"/>
        </w:rPr>
        <w:t>ютером.</w:t>
      </w:r>
    </w:p>
    <w:p w:rsidP="002D01AD" w:rsidR="002D01AD" w:rsidRDefault="002D01AD" w:rsidRPr="004059B5">
      <w:pPr>
        <w:jc w:val="both"/>
        <w:rPr>
          <w:color w:val="000000"/>
          <w:sz w:val="28"/>
          <w:szCs w:val="28"/>
          <w:lang w:val="uk-UA"/>
        </w:rPr>
      </w:pPr>
      <w:r w:rsidRPr="004059B5">
        <w:rPr>
          <w:color w:val="000000"/>
          <w:sz w:val="28"/>
          <w:szCs w:val="28"/>
          <w:lang w:val="uk-UA"/>
        </w:rPr>
        <w:t>Обладнання. Картки “Правила техніки безпеки”, роздатковий матеріал “Складові комп</w:t>
      </w:r>
      <w:r w:rsidRPr="004059B5">
        <w:rPr>
          <w:color w:val="000000"/>
          <w:sz w:val="28"/>
          <w:szCs w:val="28"/>
        </w:rPr>
        <w:t>’</w:t>
      </w:r>
      <w:r w:rsidRPr="004059B5">
        <w:rPr>
          <w:color w:val="000000"/>
          <w:sz w:val="28"/>
          <w:szCs w:val="28"/>
          <w:lang w:val="uk-UA"/>
        </w:rPr>
        <w:t>ютера”, таблиця “Ельзиків комп</w:t>
      </w:r>
      <w:r w:rsidRPr="004059B5">
        <w:rPr>
          <w:color w:val="000000"/>
          <w:sz w:val="28"/>
          <w:szCs w:val="28"/>
        </w:rPr>
        <w:t>’</w:t>
      </w:r>
      <w:r w:rsidRPr="004059B5">
        <w:rPr>
          <w:color w:val="000000"/>
          <w:sz w:val="28"/>
          <w:szCs w:val="28"/>
          <w:lang w:val="uk-UA"/>
        </w:rPr>
        <w:t>ютер”.</w:t>
      </w:r>
    </w:p>
    <w:p w:rsidP="002D01AD" w:rsidR="002D01AD" w:rsidRDefault="002D01AD" w:rsidRPr="004059B5">
      <w:pPr>
        <w:ind w:firstLine="900"/>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jc w:val="both"/>
        <w:rPr>
          <w:color w:val="000000"/>
          <w:sz w:val="28"/>
          <w:szCs w:val="28"/>
          <w:lang w:val="uk-UA"/>
        </w:rPr>
      </w:pPr>
      <w:r w:rsidRPr="004059B5">
        <w:rPr>
          <w:color w:val="000000"/>
          <w:sz w:val="28"/>
          <w:szCs w:val="28"/>
          <w:lang w:val="uk-UA"/>
        </w:rPr>
        <w:t xml:space="preserve">І. </w:t>
      </w:r>
      <w:r w:rsidRPr="004059B5">
        <w:rPr>
          <w:color w:val="000000"/>
          <w:sz w:val="28"/>
          <w:szCs w:val="28"/>
          <w:u w:val="single"/>
          <w:lang w:val="uk-UA"/>
        </w:rPr>
        <w:t>Організація класу</w:t>
      </w:r>
      <w:r w:rsidRPr="004059B5">
        <w:rPr>
          <w:color w:val="000000"/>
          <w:sz w:val="28"/>
          <w:szCs w:val="28"/>
          <w:lang w:val="uk-UA"/>
        </w:rPr>
        <w:t>.</w:t>
      </w:r>
    </w:p>
    <w:p w:rsidP="002D01AD" w:rsidR="002D01AD" w:rsidRDefault="002D01AD" w:rsidRPr="004059B5">
      <w:pPr>
        <w:ind w:left="900"/>
        <w:jc w:val="both"/>
        <w:rPr>
          <w:color w:val="000000"/>
          <w:sz w:val="28"/>
          <w:szCs w:val="28"/>
          <w:lang w:val="uk-UA"/>
        </w:rPr>
      </w:pPr>
      <w:r w:rsidRPr="004059B5">
        <w:rPr>
          <w:color w:val="000000"/>
          <w:sz w:val="28"/>
          <w:szCs w:val="28"/>
          <w:lang w:val="uk-UA"/>
        </w:rPr>
        <w:t>Ось прийшли ми знов у клас,</w:t>
      </w:r>
    </w:p>
    <w:p w:rsidP="002D01AD" w:rsidR="002D01AD" w:rsidRDefault="002D01AD" w:rsidRPr="004059B5">
      <w:pPr>
        <w:ind w:firstLine="708" w:left="192"/>
        <w:jc w:val="both"/>
        <w:rPr>
          <w:color w:val="000000"/>
          <w:sz w:val="28"/>
          <w:szCs w:val="28"/>
          <w:lang w:val="uk-UA"/>
        </w:rPr>
      </w:pPr>
      <w:r w:rsidRPr="004059B5">
        <w:rPr>
          <w:color w:val="000000"/>
          <w:sz w:val="28"/>
          <w:szCs w:val="28"/>
          <w:lang w:val="uk-UA"/>
        </w:rPr>
        <w:t>Де чекає комп</w:t>
      </w:r>
      <w:r w:rsidRPr="004059B5">
        <w:rPr>
          <w:color w:val="000000"/>
          <w:sz w:val="28"/>
          <w:szCs w:val="28"/>
        </w:rPr>
        <w:t>’</w:t>
      </w:r>
      <w:r w:rsidRPr="004059B5">
        <w:rPr>
          <w:color w:val="000000"/>
          <w:sz w:val="28"/>
          <w:szCs w:val="28"/>
          <w:lang w:val="uk-UA"/>
        </w:rPr>
        <w:t>ютер нас.</w:t>
      </w:r>
    </w:p>
    <w:p w:rsidP="002D01AD" w:rsidR="002D01AD" w:rsidRDefault="002D01AD" w:rsidRPr="004059B5">
      <w:pPr>
        <w:ind w:left="900"/>
        <w:jc w:val="both"/>
        <w:rPr>
          <w:color w:val="000000"/>
          <w:sz w:val="28"/>
          <w:szCs w:val="28"/>
          <w:lang w:val="uk-UA"/>
        </w:rPr>
      </w:pPr>
      <w:r w:rsidRPr="004059B5">
        <w:rPr>
          <w:color w:val="000000"/>
          <w:sz w:val="28"/>
          <w:szCs w:val="28"/>
          <w:lang w:val="uk-UA"/>
        </w:rPr>
        <w:t>Правила ми пригадаєм</w:t>
      </w:r>
    </w:p>
    <w:p w:rsidP="002D01AD" w:rsidR="002D01AD" w:rsidRDefault="002D01AD" w:rsidRPr="004059B5">
      <w:pPr>
        <w:ind w:left="900"/>
        <w:jc w:val="both"/>
        <w:rPr>
          <w:color w:val="000000"/>
          <w:sz w:val="28"/>
          <w:szCs w:val="28"/>
          <w:lang w:val="uk-UA"/>
        </w:rPr>
      </w:pPr>
      <w:r w:rsidRPr="004059B5">
        <w:rPr>
          <w:color w:val="000000"/>
          <w:sz w:val="28"/>
          <w:szCs w:val="28"/>
          <w:lang w:val="uk-UA"/>
        </w:rPr>
        <w:t>Щось новеньке ми пізнаєм.</w:t>
      </w:r>
    </w:p>
    <w:p w:rsidP="002D01AD" w:rsidR="002D01AD" w:rsidRDefault="002D01AD" w:rsidRPr="004059B5">
      <w:pPr>
        <w:ind w:left="900"/>
        <w:jc w:val="both"/>
        <w:rPr>
          <w:color w:val="000000"/>
          <w:sz w:val="28"/>
          <w:szCs w:val="28"/>
          <w:lang w:val="uk-UA"/>
        </w:rPr>
      </w:pPr>
      <w:r w:rsidRPr="004059B5">
        <w:rPr>
          <w:color w:val="000000"/>
          <w:sz w:val="28"/>
          <w:szCs w:val="28"/>
          <w:lang w:val="uk-UA"/>
        </w:rPr>
        <w:t>Нумо сіли всі рівненько</w:t>
      </w:r>
    </w:p>
    <w:p w:rsidP="002D01AD" w:rsidR="002D01AD" w:rsidRDefault="002D01AD" w:rsidRPr="004059B5">
      <w:pPr>
        <w:ind w:left="900"/>
        <w:jc w:val="both"/>
        <w:rPr>
          <w:color w:val="000000"/>
          <w:sz w:val="28"/>
          <w:szCs w:val="28"/>
          <w:lang w:val="uk-UA"/>
        </w:rPr>
      </w:pPr>
      <w:r w:rsidRPr="004059B5">
        <w:rPr>
          <w:color w:val="000000"/>
          <w:sz w:val="28"/>
          <w:szCs w:val="28"/>
          <w:lang w:val="uk-UA"/>
        </w:rPr>
        <w:t xml:space="preserve"> І працюємо дружненько.</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  </w:t>
      </w:r>
      <w:r w:rsidRPr="004059B5">
        <w:rPr>
          <w:color w:val="000000"/>
          <w:sz w:val="28"/>
          <w:szCs w:val="28"/>
          <w:u w:val="single"/>
          <w:lang w:val="uk-UA"/>
        </w:rPr>
        <w:t>Повторення правил техніки безпеки.</w:t>
      </w:r>
    </w:p>
    <w:p w:rsidP="002D01AD" w:rsidR="002D01AD" w:rsidRDefault="002D01AD" w:rsidRPr="004059B5">
      <w:pPr>
        <w:ind w:left="900"/>
        <w:jc w:val="both"/>
        <w:rPr>
          <w:color w:val="000000"/>
          <w:sz w:val="28"/>
          <w:szCs w:val="28"/>
          <w:lang w:val="uk-UA"/>
        </w:rPr>
      </w:pPr>
      <w:r w:rsidRPr="004059B5">
        <w:rPr>
          <w:color w:val="000000"/>
          <w:sz w:val="28"/>
          <w:szCs w:val="28"/>
          <w:lang w:val="uk-UA"/>
        </w:rPr>
        <w:t>Правил безпеки дотримуйся, друже,</w:t>
      </w:r>
    </w:p>
    <w:p w:rsidP="002D01AD" w:rsidR="002D01AD" w:rsidRDefault="002D01AD" w:rsidRPr="004059B5">
      <w:pPr>
        <w:ind w:left="900"/>
        <w:jc w:val="both"/>
        <w:rPr>
          <w:color w:val="000000"/>
          <w:sz w:val="28"/>
          <w:szCs w:val="28"/>
          <w:lang w:val="uk-UA"/>
        </w:rPr>
      </w:pPr>
      <w:r w:rsidRPr="004059B5">
        <w:rPr>
          <w:color w:val="000000"/>
          <w:sz w:val="28"/>
          <w:szCs w:val="28"/>
          <w:lang w:val="uk-UA"/>
        </w:rPr>
        <w:t>Тоді з комп</w:t>
      </w:r>
      <w:r w:rsidRPr="004059B5">
        <w:rPr>
          <w:color w:val="000000"/>
          <w:sz w:val="28"/>
          <w:szCs w:val="28"/>
        </w:rPr>
        <w:t>’</w:t>
      </w:r>
      <w:r w:rsidRPr="004059B5">
        <w:rPr>
          <w:color w:val="000000"/>
          <w:sz w:val="28"/>
          <w:szCs w:val="28"/>
          <w:lang w:val="uk-UA"/>
        </w:rPr>
        <w:t>ютером будеш у дружбі!</w:t>
      </w:r>
    </w:p>
    <w:p w:rsidP="002D01AD" w:rsidR="002D01AD" w:rsidRDefault="002D01AD" w:rsidRPr="004059B5">
      <w:pPr>
        <w:ind w:firstLine="900"/>
        <w:jc w:val="both"/>
        <w:rPr>
          <w:color w:val="000000"/>
          <w:sz w:val="28"/>
          <w:szCs w:val="28"/>
          <w:lang w:val="uk-UA"/>
        </w:rPr>
      </w:pPr>
      <w:r w:rsidRPr="004059B5">
        <w:rPr>
          <w:i/>
          <w:color w:val="000000"/>
          <w:sz w:val="28"/>
          <w:szCs w:val="28"/>
          <w:lang w:val="uk-UA"/>
        </w:rPr>
        <w:t>Робота в парах</w:t>
      </w:r>
      <w:r w:rsidRPr="004059B5">
        <w:rPr>
          <w:color w:val="000000"/>
          <w:sz w:val="28"/>
          <w:szCs w:val="28"/>
          <w:lang w:val="uk-UA"/>
        </w:rPr>
        <w:t>. Розкажіть, які ви знаєте правила безпечної роботи в комп’ютерному класі. (Учні користуються картками “Правила техніки безпеки”).</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ІІІ. </w:t>
      </w:r>
      <w:r w:rsidRPr="004059B5">
        <w:rPr>
          <w:color w:val="000000"/>
          <w:sz w:val="28"/>
          <w:szCs w:val="28"/>
          <w:u w:val="single"/>
          <w:lang w:val="uk-UA"/>
        </w:rPr>
        <w:t>Актуалізація опорних знань.</w:t>
      </w:r>
    </w:p>
    <w:p w:rsidP="002D01AD" w:rsidR="002D01AD" w:rsidRDefault="002D01AD" w:rsidRPr="004059B5">
      <w:pPr>
        <w:ind w:firstLine="900"/>
        <w:jc w:val="both"/>
        <w:rPr>
          <w:color w:val="000000"/>
          <w:sz w:val="28"/>
          <w:szCs w:val="28"/>
          <w:lang w:val="uk-UA"/>
        </w:rPr>
      </w:pPr>
      <w:r w:rsidRPr="004059B5">
        <w:rPr>
          <w:color w:val="000000"/>
          <w:sz w:val="28"/>
          <w:szCs w:val="28"/>
          <w:lang w:val="uk-UA"/>
        </w:rPr>
        <w:t>1) Гра “Мікрофон”</w:t>
      </w:r>
    </w:p>
    <w:p w:rsidP="002D01AD" w:rsidR="002D01AD" w:rsidRDefault="002D01AD" w:rsidRPr="004059B5">
      <w:pPr>
        <w:ind w:firstLine="900"/>
        <w:jc w:val="both"/>
        <w:rPr>
          <w:color w:val="000000"/>
          <w:sz w:val="28"/>
          <w:szCs w:val="28"/>
          <w:lang w:val="uk-UA"/>
        </w:rPr>
      </w:pPr>
      <w:r w:rsidRPr="004059B5">
        <w:rPr>
          <w:color w:val="000000"/>
          <w:sz w:val="28"/>
          <w:szCs w:val="28"/>
          <w:lang w:val="uk-UA"/>
        </w:rPr>
        <w:t>На минулих уроках ми з Ельзиком побували на екскурсії. Так давайте пригадаємо, де на нашій планеті використовується комп</w:t>
      </w:r>
      <w:r w:rsidRPr="004059B5">
        <w:rPr>
          <w:color w:val="000000"/>
          <w:sz w:val="28"/>
          <w:szCs w:val="28"/>
        </w:rPr>
        <w:t>’</w:t>
      </w:r>
      <w:r w:rsidRPr="004059B5">
        <w:rPr>
          <w:color w:val="000000"/>
          <w:sz w:val="28"/>
          <w:szCs w:val="28"/>
          <w:lang w:val="uk-UA"/>
        </w:rPr>
        <w:t>ютер?</w:t>
      </w:r>
    </w:p>
    <w:p w:rsidP="002D01AD" w:rsidR="002D01AD" w:rsidRDefault="002D01AD" w:rsidRPr="004059B5">
      <w:pPr>
        <w:ind w:firstLine="900"/>
        <w:jc w:val="both"/>
        <w:rPr>
          <w:color w:val="000000"/>
          <w:sz w:val="28"/>
          <w:szCs w:val="28"/>
          <w:lang w:val="uk-UA"/>
        </w:rPr>
      </w:pPr>
      <w:r w:rsidRPr="004059B5">
        <w:rPr>
          <w:color w:val="000000"/>
          <w:sz w:val="28"/>
          <w:szCs w:val="28"/>
          <w:lang w:val="uk-UA"/>
        </w:rPr>
        <w:t>2) Мозковий штурм. Що таке комп</w:t>
      </w:r>
      <w:r w:rsidRPr="004059B5">
        <w:rPr>
          <w:color w:val="000000"/>
          <w:sz w:val="28"/>
          <w:szCs w:val="28"/>
        </w:rPr>
        <w:t>’</w:t>
      </w:r>
      <w:r w:rsidRPr="004059B5">
        <w:rPr>
          <w:color w:val="000000"/>
          <w:sz w:val="28"/>
          <w:szCs w:val="28"/>
          <w:lang w:val="uk-UA"/>
        </w:rPr>
        <w:t>ютер?</w:t>
      </w:r>
    </w:p>
    <w:p w:rsidP="002D01AD" w:rsidR="002D01AD" w:rsidRDefault="002D01AD" w:rsidRPr="004059B5">
      <w:pPr>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Повідомлення теми і мети уроку.</w:t>
      </w:r>
    </w:p>
    <w:p w:rsidP="002D01AD" w:rsidR="002D01AD" w:rsidRDefault="002D01AD" w:rsidRPr="004059B5">
      <w:pPr>
        <w:ind w:firstLine="900"/>
        <w:jc w:val="both"/>
        <w:rPr>
          <w:color w:val="000000"/>
          <w:sz w:val="28"/>
          <w:szCs w:val="28"/>
          <w:lang w:val="uk-UA"/>
        </w:rPr>
      </w:pPr>
      <w:r w:rsidRPr="004059B5">
        <w:rPr>
          <w:color w:val="000000"/>
          <w:sz w:val="28"/>
          <w:szCs w:val="28"/>
          <w:lang w:val="uk-UA"/>
        </w:rPr>
        <w:t>Сьогодні на урок до нас завітали наші друзі Мудрунчик з Ельзіком.</w:t>
      </w:r>
    </w:p>
    <w:p w:rsidP="002D01AD" w:rsidR="002D01AD" w:rsidRDefault="002D01AD" w:rsidRPr="004059B5">
      <w:pPr>
        <w:jc w:val="both"/>
        <w:rPr>
          <w:color w:val="000000"/>
          <w:sz w:val="28"/>
          <w:szCs w:val="28"/>
          <w:lang w:val="uk-UA"/>
        </w:rPr>
      </w:pPr>
      <w:r w:rsidRPr="004059B5">
        <w:rPr>
          <w:color w:val="000000"/>
          <w:sz w:val="28"/>
          <w:szCs w:val="28"/>
          <w:lang w:val="uk-UA"/>
        </w:rPr>
        <w:t>Вони хочуть дізнатися з чого ж складається комп’ютер. То ж прочитайте тему і завдання уроку (запис на дошці).</w:t>
      </w:r>
    </w:p>
    <w:p w:rsidP="002D01AD" w:rsidR="002D01AD" w:rsidRDefault="002D01AD" w:rsidRPr="004059B5">
      <w:pPr>
        <w:ind w:firstLine="900"/>
        <w:jc w:val="both"/>
        <w:rPr>
          <w:i/>
          <w:color w:val="000000"/>
          <w:sz w:val="28"/>
          <w:szCs w:val="28"/>
          <w:lang w:val="uk-UA"/>
        </w:rPr>
      </w:pPr>
      <w:r w:rsidRPr="004059B5">
        <w:rPr>
          <w:i/>
          <w:color w:val="000000"/>
          <w:sz w:val="28"/>
          <w:szCs w:val="28"/>
          <w:lang w:val="uk-UA"/>
        </w:rPr>
        <w:t xml:space="preserve">                                     Завдання уроку:</w:t>
      </w:r>
    </w:p>
    <w:p w:rsidP="00F3143C" w:rsidR="002D01AD" w:rsidRDefault="002D01AD" w:rsidRPr="004059B5">
      <w:pPr>
        <w:numPr>
          <w:ilvl w:val="0"/>
          <w:numId w:val="8"/>
        </w:numPr>
        <w:jc w:val="both"/>
        <w:rPr>
          <w:color w:val="000000"/>
          <w:sz w:val="28"/>
          <w:szCs w:val="28"/>
          <w:lang w:val="uk-UA"/>
        </w:rPr>
      </w:pPr>
      <w:r w:rsidRPr="004059B5">
        <w:rPr>
          <w:color w:val="000000"/>
          <w:sz w:val="28"/>
          <w:szCs w:val="28"/>
          <w:lang w:val="uk-UA"/>
        </w:rPr>
        <w:lastRenderedPageBreak/>
        <w:t>Ознайомитися з складовими частинами комп</w:t>
      </w:r>
      <w:r w:rsidRPr="004059B5">
        <w:rPr>
          <w:color w:val="000000"/>
          <w:sz w:val="28"/>
          <w:szCs w:val="28"/>
        </w:rPr>
        <w:t>’</w:t>
      </w:r>
      <w:r w:rsidRPr="004059B5">
        <w:rPr>
          <w:color w:val="000000"/>
          <w:sz w:val="28"/>
          <w:szCs w:val="28"/>
          <w:lang w:val="uk-UA"/>
        </w:rPr>
        <w:t>ютера.</w:t>
      </w:r>
    </w:p>
    <w:p w:rsidP="00F3143C" w:rsidR="002D01AD" w:rsidRDefault="002D01AD" w:rsidRPr="004059B5">
      <w:pPr>
        <w:numPr>
          <w:ilvl w:val="0"/>
          <w:numId w:val="8"/>
        </w:numPr>
        <w:jc w:val="both"/>
        <w:rPr>
          <w:color w:val="000000"/>
          <w:sz w:val="28"/>
          <w:szCs w:val="28"/>
          <w:lang w:val="uk-UA"/>
        </w:rPr>
      </w:pPr>
      <w:r w:rsidRPr="004059B5">
        <w:rPr>
          <w:color w:val="000000"/>
          <w:sz w:val="28"/>
          <w:szCs w:val="28"/>
          <w:lang w:val="uk-UA"/>
        </w:rPr>
        <w:t>Вивчити призначення окремих блоків.</w:t>
      </w:r>
    </w:p>
    <w:p w:rsidP="00F3143C" w:rsidR="002D01AD" w:rsidRDefault="002D01AD" w:rsidRPr="004059B5">
      <w:pPr>
        <w:numPr>
          <w:ilvl w:val="0"/>
          <w:numId w:val="8"/>
        </w:numPr>
        <w:jc w:val="both"/>
        <w:rPr>
          <w:color w:val="000000"/>
          <w:sz w:val="28"/>
          <w:szCs w:val="28"/>
          <w:lang w:val="uk-UA"/>
        </w:rPr>
      </w:pPr>
      <w:r w:rsidRPr="004059B5">
        <w:rPr>
          <w:color w:val="000000"/>
          <w:sz w:val="28"/>
          <w:szCs w:val="28"/>
          <w:lang w:val="uk-UA"/>
        </w:rPr>
        <w:t>Вчитися працювати за комп</w:t>
      </w:r>
      <w:r w:rsidRPr="004059B5">
        <w:rPr>
          <w:color w:val="000000"/>
          <w:sz w:val="28"/>
          <w:szCs w:val="28"/>
        </w:rPr>
        <w:t>’</w:t>
      </w:r>
      <w:r w:rsidRPr="004059B5">
        <w:rPr>
          <w:color w:val="000000"/>
          <w:sz w:val="28"/>
          <w:szCs w:val="28"/>
          <w:lang w:val="uk-UA"/>
        </w:rPr>
        <w:t>ютером.</w:t>
      </w:r>
    </w:p>
    <w:p w:rsidP="00F3143C" w:rsidR="002D01AD" w:rsidRDefault="002D01AD" w:rsidRPr="004059B5">
      <w:pPr>
        <w:numPr>
          <w:ilvl w:val="0"/>
          <w:numId w:val="8"/>
        </w:numPr>
        <w:jc w:val="both"/>
        <w:rPr>
          <w:color w:val="000000"/>
          <w:sz w:val="28"/>
          <w:szCs w:val="28"/>
          <w:lang w:val="uk-UA"/>
        </w:rPr>
      </w:pPr>
      <w:r w:rsidRPr="004059B5">
        <w:rPr>
          <w:color w:val="000000"/>
          <w:sz w:val="28"/>
          <w:szCs w:val="28"/>
          <w:lang w:val="uk-UA"/>
        </w:rPr>
        <w:t>Навчитися «переносити» предмети за допомогою миші.</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Вивчення нового матеріалу.</w:t>
      </w:r>
    </w:p>
    <w:p w:rsidP="002D01AD" w:rsidR="002D01AD" w:rsidRDefault="002D01AD" w:rsidRPr="004059B5">
      <w:pPr>
        <w:ind w:firstLine="900"/>
        <w:jc w:val="both"/>
        <w:rPr>
          <w:color w:val="000000"/>
          <w:sz w:val="28"/>
          <w:szCs w:val="28"/>
          <w:lang w:val="uk-UA"/>
        </w:rPr>
      </w:pPr>
      <w:r w:rsidRPr="004059B5">
        <w:rPr>
          <w:color w:val="000000"/>
          <w:sz w:val="28"/>
          <w:szCs w:val="28"/>
          <w:lang w:val="uk-UA"/>
        </w:rPr>
        <w:t>1) Робота з підручником (ст.10)</w:t>
      </w:r>
    </w:p>
    <w:p w:rsidP="002D01AD" w:rsidR="002D01AD" w:rsidRDefault="002D01AD" w:rsidRPr="004059B5">
      <w:pPr>
        <w:ind w:firstLine="900"/>
        <w:jc w:val="both"/>
        <w:rPr>
          <w:color w:val="000000"/>
          <w:sz w:val="28"/>
          <w:szCs w:val="28"/>
          <w:lang w:val="uk-UA"/>
        </w:rPr>
      </w:pPr>
      <w:r w:rsidRPr="004059B5">
        <w:rPr>
          <w:color w:val="000000"/>
          <w:sz w:val="28"/>
          <w:szCs w:val="28"/>
          <w:lang w:val="uk-UA"/>
        </w:rPr>
        <w:t>Опрацювання статті “З чого складається комп</w:t>
      </w:r>
      <w:r w:rsidRPr="004059B5">
        <w:rPr>
          <w:color w:val="000000"/>
          <w:sz w:val="28"/>
          <w:szCs w:val="28"/>
        </w:rPr>
        <w:t>’</w:t>
      </w:r>
      <w:r w:rsidRPr="004059B5">
        <w:rPr>
          <w:color w:val="000000"/>
          <w:sz w:val="28"/>
          <w:szCs w:val="28"/>
          <w:lang w:val="uk-UA"/>
        </w:rPr>
        <w:t>ютер”.</w:t>
      </w:r>
    </w:p>
    <w:p w:rsidP="002D01AD" w:rsidR="002D01AD" w:rsidRDefault="002D01AD" w:rsidRPr="004059B5">
      <w:pPr>
        <w:ind w:firstLine="900"/>
        <w:jc w:val="both"/>
        <w:rPr>
          <w:color w:val="000000"/>
          <w:sz w:val="28"/>
          <w:szCs w:val="28"/>
          <w:lang w:val="uk-UA"/>
        </w:rPr>
      </w:pPr>
      <w:r w:rsidRPr="004059B5">
        <w:rPr>
          <w:color w:val="000000"/>
          <w:sz w:val="28"/>
          <w:szCs w:val="28"/>
          <w:lang w:val="uk-UA"/>
        </w:rPr>
        <w:t>2)Відшукування абзаців тексту до певних малюнків.</w:t>
      </w:r>
    </w:p>
    <w:p w:rsidP="002D01AD" w:rsidR="002D01AD" w:rsidRDefault="002D01AD" w:rsidRPr="004059B5">
      <w:pPr>
        <w:ind w:firstLine="900"/>
        <w:jc w:val="both"/>
        <w:rPr>
          <w:color w:val="000000"/>
          <w:sz w:val="28"/>
          <w:szCs w:val="28"/>
          <w:lang w:val="uk-UA"/>
        </w:rPr>
      </w:pPr>
      <w:r w:rsidRPr="004059B5">
        <w:rPr>
          <w:color w:val="000000"/>
          <w:sz w:val="28"/>
          <w:szCs w:val="28"/>
          <w:lang w:val="uk-UA"/>
        </w:rPr>
        <w:t xml:space="preserve">3) </w:t>
      </w:r>
      <w:r w:rsidRPr="004059B5">
        <w:rPr>
          <w:i/>
          <w:color w:val="000000"/>
          <w:sz w:val="28"/>
          <w:szCs w:val="28"/>
          <w:lang w:val="uk-UA"/>
        </w:rPr>
        <w:t>Робота в групах</w:t>
      </w:r>
      <w:r w:rsidRPr="004059B5">
        <w:rPr>
          <w:color w:val="000000"/>
          <w:sz w:val="28"/>
          <w:szCs w:val="28"/>
          <w:lang w:val="uk-UA"/>
        </w:rPr>
        <w:t>. Завдання: відібрати з даних карток ті, які є складовими частинами комп</w:t>
      </w:r>
      <w:r w:rsidRPr="004059B5">
        <w:rPr>
          <w:color w:val="000000"/>
          <w:sz w:val="28"/>
          <w:szCs w:val="28"/>
        </w:rPr>
        <w:t>’</w:t>
      </w:r>
      <w:r w:rsidRPr="004059B5">
        <w:rPr>
          <w:color w:val="000000"/>
          <w:sz w:val="28"/>
          <w:szCs w:val="28"/>
          <w:lang w:val="uk-UA"/>
        </w:rPr>
        <w:t>ютера.</w:t>
      </w:r>
    </w:p>
    <w:p w:rsidP="002D01AD" w:rsidR="002D01AD" w:rsidRDefault="002D01AD" w:rsidRPr="004059B5">
      <w:pPr>
        <w:ind w:firstLine="900"/>
        <w:jc w:val="both"/>
        <w:rPr>
          <w:b/>
          <w:i/>
          <w:color w:val="000000"/>
          <w:sz w:val="28"/>
          <w:szCs w:val="28"/>
          <w:lang w:val="uk-UA"/>
        </w:rPr>
      </w:pPr>
      <w:r w:rsidRPr="004059B5">
        <w:rPr>
          <w:b/>
          <w:i/>
          <w:color w:val="000000"/>
          <w:sz w:val="28"/>
          <w:szCs w:val="28"/>
          <w:lang w:val="uk-UA"/>
        </w:rPr>
        <w:t>Фізкультхвилинка.</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І. </w:t>
      </w:r>
      <w:r w:rsidRPr="004059B5">
        <w:rPr>
          <w:color w:val="000000"/>
          <w:sz w:val="28"/>
          <w:szCs w:val="28"/>
          <w:u w:val="single"/>
          <w:lang w:val="uk-UA"/>
        </w:rPr>
        <w:t>Практична робота.</w:t>
      </w:r>
    </w:p>
    <w:p w:rsidP="002D01AD" w:rsidR="002D01AD" w:rsidRDefault="002D01AD" w:rsidRPr="004059B5">
      <w:pPr>
        <w:ind w:firstLine="900"/>
        <w:jc w:val="both"/>
        <w:rPr>
          <w:color w:val="000000"/>
          <w:sz w:val="28"/>
          <w:szCs w:val="28"/>
          <w:lang w:val="uk-UA"/>
        </w:rPr>
      </w:pPr>
      <w:r w:rsidRPr="004059B5">
        <w:rPr>
          <w:color w:val="000000"/>
          <w:sz w:val="28"/>
          <w:szCs w:val="28"/>
          <w:lang w:val="uk-UA"/>
        </w:rPr>
        <w:t>Перша група працює з комп</w:t>
      </w:r>
      <w:r w:rsidRPr="004059B5">
        <w:rPr>
          <w:color w:val="000000"/>
          <w:sz w:val="28"/>
          <w:szCs w:val="28"/>
        </w:rPr>
        <w:t>’</w:t>
      </w:r>
      <w:r w:rsidRPr="004059B5">
        <w:rPr>
          <w:color w:val="000000"/>
          <w:sz w:val="28"/>
          <w:szCs w:val="28"/>
          <w:lang w:val="uk-UA"/>
        </w:rPr>
        <w:t>ютером. (Друга група малює його складові.)</w:t>
      </w:r>
    </w:p>
    <w:p w:rsidP="002D01AD" w:rsidR="002D01AD" w:rsidRDefault="002D01AD" w:rsidRPr="004059B5">
      <w:pPr>
        <w:ind w:firstLine="900"/>
        <w:jc w:val="both"/>
        <w:rPr>
          <w:color w:val="000000"/>
          <w:sz w:val="28"/>
          <w:szCs w:val="28"/>
          <w:lang w:val="uk-UA"/>
        </w:rPr>
      </w:pPr>
      <w:r w:rsidRPr="004059B5">
        <w:rPr>
          <w:color w:val="000000"/>
          <w:sz w:val="28"/>
          <w:szCs w:val="28"/>
          <w:lang w:val="uk-UA"/>
        </w:rPr>
        <w:t>1) Ввімкнення комп</w:t>
      </w:r>
      <w:r w:rsidRPr="004059B5">
        <w:rPr>
          <w:color w:val="000000"/>
          <w:sz w:val="28"/>
          <w:szCs w:val="28"/>
        </w:rPr>
        <w:t>’</w:t>
      </w:r>
      <w:r w:rsidRPr="004059B5">
        <w:rPr>
          <w:color w:val="000000"/>
          <w:sz w:val="28"/>
          <w:szCs w:val="28"/>
          <w:lang w:val="uk-UA"/>
        </w:rPr>
        <w:t>ютера.</w:t>
      </w:r>
    </w:p>
    <w:p w:rsidP="002D01AD" w:rsidR="002D01AD" w:rsidRDefault="002D01AD" w:rsidRPr="004059B5">
      <w:pPr>
        <w:ind w:firstLine="900"/>
        <w:jc w:val="both"/>
        <w:rPr>
          <w:color w:val="000000"/>
          <w:sz w:val="28"/>
          <w:szCs w:val="28"/>
          <w:lang w:val="uk-UA"/>
        </w:rPr>
      </w:pPr>
      <w:r w:rsidRPr="004059B5">
        <w:rPr>
          <w:color w:val="000000"/>
          <w:sz w:val="28"/>
          <w:szCs w:val="28"/>
          <w:lang w:val="uk-UA"/>
        </w:rPr>
        <w:t>2) Робота з програмою “На галявині”.</w:t>
      </w:r>
    </w:p>
    <w:p w:rsidP="002D01AD" w:rsidR="002D01AD" w:rsidRDefault="002D01AD" w:rsidRPr="004059B5">
      <w:pPr>
        <w:ind w:firstLine="900"/>
        <w:jc w:val="both"/>
        <w:rPr>
          <w:color w:val="000000"/>
          <w:sz w:val="28"/>
          <w:szCs w:val="28"/>
          <w:lang w:val="uk-UA"/>
        </w:rPr>
      </w:pPr>
      <w:r w:rsidRPr="004059B5">
        <w:rPr>
          <w:color w:val="000000"/>
          <w:sz w:val="28"/>
          <w:szCs w:val="28"/>
          <w:lang w:val="uk-UA"/>
        </w:rPr>
        <w:t>Сьогодні допоможемо гномам зібрати у лівий кошик – гриби, а у правий – ягоди. Для цього:</w:t>
      </w:r>
    </w:p>
    <w:p w:rsidP="00F3143C" w:rsidR="002D01AD" w:rsidRDefault="002D01AD" w:rsidRPr="004059B5">
      <w:pPr>
        <w:numPr>
          <w:ilvl w:val="0"/>
          <w:numId w:val="9"/>
        </w:numPr>
        <w:tabs>
          <w:tab w:pos="2145" w:val="clear"/>
          <w:tab w:pos="1260" w:val="num"/>
        </w:tabs>
        <w:ind w:hanging="360" w:left="1260"/>
        <w:jc w:val="both"/>
        <w:rPr>
          <w:color w:val="000000"/>
          <w:sz w:val="28"/>
          <w:szCs w:val="28"/>
          <w:lang w:val="uk-UA"/>
        </w:rPr>
      </w:pPr>
      <w:r w:rsidRPr="004059B5">
        <w:rPr>
          <w:color w:val="000000"/>
          <w:sz w:val="28"/>
          <w:szCs w:val="28"/>
          <w:lang w:val="uk-UA"/>
        </w:rPr>
        <w:t>Підведи вказівник миші до гриба або ягідки (зверніть увагу на зміну вказівника).</w:t>
      </w:r>
    </w:p>
    <w:p w:rsidP="00F3143C" w:rsidR="002D01AD" w:rsidRDefault="002D01AD" w:rsidRPr="004059B5">
      <w:pPr>
        <w:numPr>
          <w:ilvl w:val="0"/>
          <w:numId w:val="9"/>
        </w:numPr>
        <w:tabs>
          <w:tab w:pos="2145" w:val="clear"/>
          <w:tab w:pos="1260" w:val="num"/>
        </w:tabs>
        <w:ind w:hanging="360" w:left="1260"/>
        <w:jc w:val="both"/>
        <w:rPr>
          <w:color w:val="000000"/>
          <w:sz w:val="28"/>
          <w:szCs w:val="28"/>
          <w:lang w:val="uk-UA"/>
        </w:rPr>
      </w:pPr>
      <w:r w:rsidRPr="004059B5">
        <w:rPr>
          <w:color w:val="000000"/>
          <w:sz w:val="28"/>
          <w:szCs w:val="28"/>
          <w:lang w:val="uk-UA"/>
        </w:rPr>
        <w:t xml:space="preserve">Натисни ліву кнопку вказівним пальцем і не відпускай її. </w:t>
      </w:r>
    </w:p>
    <w:p w:rsidP="00F3143C" w:rsidR="002D01AD" w:rsidRDefault="002D01AD" w:rsidRPr="004059B5">
      <w:pPr>
        <w:numPr>
          <w:ilvl w:val="0"/>
          <w:numId w:val="9"/>
        </w:numPr>
        <w:tabs>
          <w:tab w:pos="2145" w:val="clear"/>
          <w:tab w:pos="1260" w:val="num"/>
        </w:tabs>
        <w:ind w:hanging="360" w:left="1260"/>
        <w:jc w:val="both"/>
        <w:rPr>
          <w:color w:val="000000"/>
          <w:sz w:val="28"/>
          <w:szCs w:val="28"/>
          <w:lang w:val="uk-UA"/>
        </w:rPr>
      </w:pPr>
      <w:r w:rsidRPr="004059B5">
        <w:rPr>
          <w:color w:val="000000"/>
          <w:sz w:val="28"/>
          <w:szCs w:val="28"/>
          <w:lang w:val="uk-UA"/>
        </w:rPr>
        <w:t xml:space="preserve">Не відпускаючи кнопку миші, пересувай мишу по килимку – перетягни грибок або ягідку  у відповідний кошик. </w:t>
      </w:r>
    </w:p>
    <w:p w:rsidP="00F3143C" w:rsidR="002D01AD" w:rsidRDefault="002D01AD" w:rsidRPr="004059B5">
      <w:pPr>
        <w:numPr>
          <w:ilvl w:val="0"/>
          <w:numId w:val="9"/>
        </w:numPr>
        <w:tabs>
          <w:tab w:pos="2145" w:val="clear"/>
          <w:tab w:pos="1260" w:val="num"/>
        </w:tabs>
        <w:ind w:hanging="360" w:left="1260"/>
        <w:jc w:val="both"/>
        <w:rPr>
          <w:color w:val="000000"/>
          <w:sz w:val="28"/>
          <w:szCs w:val="28"/>
          <w:lang w:val="uk-UA"/>
        </w:rPr>
      </w:pPr>
      <w:r w:rsidRPr="004059B5">
        <w:rPr>
          <w:color w:val="000000"/>
          <w:sz w:val="28"/>
          <w:szCs w:val="28"/>
          <w:lang w:val="uk-UA"/>
        </w:rPr>
        <w:t>Тепер відпусти кнопку миші – грибок або ягідка опиниться у кошику.</w:t>
      </w:r>
    </w:p>
    <w:p w:rsidP="002D01AD" w:rsidR="002D01AD" w:rsidRDefault="002D01AD" w:rsidRPr="004059B5">
      <w:pPr>
        <w:jc w:val="both"/>
        <w:rPr>
          <w:color w:val="000000"/>
          <w:sz w:val="28"/>
          <w:szCs w:val="28"/>
          <w:lang w:val="uk-UA"/>
        </w:rPr>
      </w:pPr>
      <w:r w:rsidRPr="004059B5">
        <w:rPr>
          <w:color w:val="000000"/>
          <w:sz w:val="28"/>
          <w:szCs w:val="28"/>
          <w:lang w:val="uk-UA"/>
        </w:rPr>
        <w:t>Клавіша “пропуск” використовується щоб розпочати програму, а також, щоб перервати гру та розпочати її спочатку.</w:t>
      </w:r>
    </w:p>
    <w:p w:rsidP="002D01AD" w:rsidR="002D01AD" w:rsidRDefault="002D01AD" w:rsidRPr="004059B5">
      <w:pPr>
        <w:ind w:firstLine="900"/>
        <w:jc w:val="both"/>
        <w:rPr>
          <w:color w:val="000000"/>
          <w:sz w:val="28"/>
          <w:szCs w:val="28"/>
          <w:lang w:val="uk-UA"/>
        </w:rPr>
      </w:pPr>
      <w:r w:rsidRPr="004059B5">
        <w:rPr>
          <w:color w:val="000000"/>
          <w:sz w:val="28"/>
          <w:szCs w:val="28"/>
          <w:lang w:val="uk-UA"/>
        </w:rPr>
        <w:t>3) Вправи для очей.</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ІІ. </w:t>
      </w:r>
      <w:r w:rsidRPr="004059B5">
        <w:rPr>
          <w:color w:val="000000"/>
          <w:sz w:val="28"/>
          <w:szCs w:val="28"/>
          <w:u w:val="single"/>
          <w:lang w:val="uk-UA"/>
        </w:rPr>
        <w:t>Логічна сторінка “Для розумників і розумниць”.</w:t>
      </w:r>
    </w:p>
    <w:p w:rsidP="00F3143C" w:rsidR="002D01AD" w:rsidRDefault="002D01AD" w:rsidRPr="004059B5">
      <w:pPr>
        <w:numPr>
          <w:ilvl w:val="2"/>
          <w:numId w:val="3"/>
        </w:numPr>
        <w:tabs>
          <w:tab w:pos="2340" w:val="clear"/>
          <w:tab w:pos="1260" w:val="num"/>
        </w:tabs>
        <w:ind w:hanging="1440"/>
        <w:jc w:val="both"/>
        <w:rPr>
          <w:color w:val="000000"/>
          <w:sz w:val="28"/>
          <w:szCs w:val="28"/>
          <w:lang w:val="uk-UA"/>
        </w:rPr>
      </w:pPr>
      <w:r w:rsidRPr="004059B5">
        <w:rPr>
          <w:color w:val="000000"/>
          <w:sz w:val="28"/>
          <w:szCs w:val="28"/>
          <w:lang w:val="uk-UA"/>
        </w:rPr>
        <w:t>Робота з таблицею «Комп</w:t>
      </w:r>
      <w:r w:rsidRPr="004059B5">
        <w:rPr>
          <w:color w:val="000000"/>
          <w:sz w:val="28"/>
          <w:szCs w:val="28"/>
        </w:rPr>
        <w:t>’</w:t>
      </w:r>
      <w:r w:rsidRPr="004059B5">
        <w:rPr>
          <w:color w:val="000000"/>
          <w:sz w:val="28"/>
          <w:szCs w:val="28"/>
          <w:lang w:val="uk-UA"/>
        </w:rPr>
        <w:t>ютер Ельзика».</w:t>
      </w:r>
    </w:p>
    <w:p w:rsidP="002D01AD" w:rsidR="002D01AD" w:rsidRDefault="002D01AD" w:rsidRPr="004059B5">
      <w:pPr>
        <w:ind w:firstLine="900"/>
        <w:jc w:val="both"/>
        <w:rPr>
          <w:color w:val="000000"/>
          <w:sz w:val="28"/>
          <w:szCs w:val="28"/>
          <w:lang w:val="uk-UA"/>
        </w:rPr>
      </w:pPr>
      <w:r w:rsidRPr="004059B5">
        <w:rPr>
          <w:color w:val="000000"/>
          <w:sz w:val="28"/>
          <w:szCs w:val="28"/>
          <w:lang w:val="uk-UA"/>
        </w:rPr>
        <w:t>Чи правильно склав Ельзик комп</w:t>
      </w:r>
      <w:r w:rsidRPr="004059B5">
        <w:rPr>
          <w:color w:val="000000"/>
          <w:sz w:val="28"/>
          <w:szCs w:val="28"/>
        </w:rPr>
        <w:t>’</w:t>
      </w:r>
      <w:r w:rsidRPr="004059B5">
        <w:rPr>
          <w:color w:val="000000"/>
          <w:sz w:val="28"/>
          <w:szCs w:val="28"/>
          <w:lang w:val="uk-UA"/>
        </w:rPr>
        <w:t>ютер?</w:t>
      </w:r>
    </w:p>
    <w:p w:rsidP="002D01AD" w:rsidR="002D01AD" w:rsidRDefault="002D01AD" w:rsidRPr="004059B5">
      <w:pPr>
        <w:ind w:firstLine="900"/>
        <w:jc w:val="both"/>
        <w:rPr>
          <w:color w:val="000000"/>
          <w:sz w:val="28"/>
          <w:szCs w:val="28"/>
          <w:lang w:val="uk-UA"/>
        </w:rPr>
      </w:pPr>
      <w:r w:rsidRPr="004059B5">
        <w:rPr>
          <w:color w:val="000000"/>
          <w:sz w:val="28"/>
          <w:szCs w:val="28"/>
          <w:lang w:val="uk-UA"/>
        </w:rPr>
        <w:t>2) Робота в групах (Підручник, ст.11)</w:t>
      </w:r>
    </w:p>
    <w:p w:rsidP="002D01AD" w:rsidR="002D01AD" w:rsidRDefault="002D01AD" w:rsidRPr="004059B5">
      <w:pPr>
        <w:ind w:firstLine="900"/>
        <w:jc w:val="both"/>
        <w:rPr>
          <w:color w:val="000000"/>
          <w:sz w:val="28"/>
          <w:szCs w:val="28"/>
          <w:lang w:val="uk-UA"/>
        </w:rPr>
      </w:pPr>
      <w:r w:rsidRPr="004059B5">
        <w:rPr>
          <w:color w:val="000000"/>
          <w:sz w:val="28"/>
          <w:szCs w:val="28"/>
          <w:lang w:val="uk-UA"/>
        </w:rPr>
        <w:t>3) Встанови логічну послідовність і продовж ряд:</w:t>
      </w:r>
    </w:p>
    <w:p w:rsidP="002D01AD" w:rsidR="002D01AD" w:rsidRDefault="002D01AD" w:rsidRPr="004059B5">
      <w:pPr>
        <w:jc w:val="both"/>
        <w:rPr>
          <w:b/>
          <w:color w:val="000000"/>
          <w:sz w:val="28"/>
          <w:szCs w:val="28"/>
          <w:lang w:val="uk-UA"/>
        </w:rPr>
      </w:pPr>
      <w:r w:rsidRPr="004059B5">
        <w:rPr>
          <w:b/>
          <w:color w:val="000000"/>
          <w:sz w:val="28"/>
          <w:szCs w:val="28"/>
          <w:lang w:val="uk-UA"/>
        </w:rPr>
        <w:t>1, 3, 5, …, …, ….</w:t>
      </w:r>
    </w:p>
    <w:p w:rsidP="002D01AD" w:rsidR="002D01AD" w:rsidRDefault="002D01AD" w:rsidRPr="004059B5">
      <w:pPr>
        <w:jc w:val="both"/>
        <w:rPr>
          <w:b/>
          <w:color w:val="000000"/>
          <w:sz w:val="28"/>
          <w:szCs w:val="28"/>
          <w:lang w:val="uk-UA"/>
        </w:rPr>
      </w:pPr>
      <w:r w:rsidRPr="004059B5">
        <w:rPr>
          <w:b/>
          <w:color w:val="000000"/>
          <w:sz w:val="28"/>
          <w:szCs w:val="28"/>
          <w:lang w:val="uk-UA"/>
        </w:rPr>
        <w:t>40, 35, 30, …, …, ….</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ІІІ. </w:t>
      </w:r>
      <w:r w:rsidRPr="004059B5">
        <w:rPr>
          <w:color w:val="000000"/>
          <w:sz w:val="28"/>
          <w:szCs w:val="28"/>
          <w:u w:val="single"/>
          <w:lang w:val="uk-UA"/>
        </w:rPr>
        <w:t>Підсумок уроку.</w:t>
      </w:r>
    </w:p>
    <w:p w:rsidP="002D01AD" w:rsidR="002D01AD" w:rsidRDefault="002D01AD" w:rsidRPr="004059B5">
      <w:pPr>
        <w:ind w:firstLine="900"/>
        <w:jc w:val="both"/>
        <w:rPr>
          <w:color w:val="000000"/>
          <w:sz w:val="28"/>
          <w:szCs w:val="28"/>
          <w:lang w:val="uk-UA"/>
        </w:rPr>
      </w:pPr>
      <w:r w:rsidRPr="004059B5">
        <w:rPr>
          <w:color w:val="000000"/>
          <w:sz w:val="28"/>
          <w:szCs w:val="28"/>
          <w:lang w:val="uk-UA"/>
        </w:rPr>
        <w:t>Про що нове дізналися на уроці?</w:t>
      </w:r>
    </w:p>
    <w:p w:rsidP="002D01AD" w:rsidR="002D01AD" w:rsidRDefault="002D01AD" w:rsidRPr="004059B5">
      <w:pPr>
        <w:ind w:firstLine="900"/>
        <w:jc w:val="both"/>
        <w:rPr>
          <w:color w:val="000000"/>
          <w:sz w:val="28"/>
          <w:szCs w:val="28"/>
          <w:lang w:val="uk-UA"/>
        </w:rPr>
      </w:pPr>
      <w:r w:rsidRPr="004059B5">
        <w:rPr>
          <w:color w:val="000000"/>
          <w:sz w:val="28"/>
          <w:szCs w:val="28"/>
          <w:lang w:val="uk-UA"/>
        </w:rPr>
        <w:t>Що найбільше зацікавило?</w:t>
      </w:r>
    </w:p>
    <w:p w:rsidP="002D01AD" w:rsidR="002D01AD" w:rsidRDefault="002D01AD" w:rsidRPr="004059B5">
      <w:pPr>
        <w:jc w:val="both"/>
        <w:rPr>
          <w:color w:val="000000"/>
          <w:sz w:val="28"/>
          <w:szCs w:val="28"/>
          <w:lang w:val="uk-UA"/>
        </w:rPr>
      </w:pPr>
    </w:p>
    <w:p w:rsidP="002D01AD" w:rsidR="002D01AD" w:rsidRDefault="002D01AD" w:rsidRPr="004059B5">
      <w:pPr>
        <w:jc w:val="right"/>
        <w:rPr>
          <w:i/>
          <w:color w:val="000000"/>
          <w:sz w:val="28"/>
          <w:szCs w:val="28"/>
          <w:lang w:val="uk-UA"/>
        </w:rPr>
      </w:pPr>
      <w:r w:rsidRPr="004059B5">
        <w:rPr>
          <w:i/>
          <w:color w:val="000000"/>
          <w:sz w:val="28"/>
          <w:szCs w:val="28"/>
          <w:lang w:val="uk-UA"/>
        </w:rPr>
        <w:t>Додаток</w:t>
      </w:r>
    </w:p>
    <w:p w:rsidP="002D01AD" w:rsidR="002D01AD" w:rsidRDefault="002D01AD" w:rsidRPr="004059B5">
      <w:pPr>
        <w:jc w:val="both"/>
        <w:rPr>
          <w:color w:val="000000"/>
          <w:sz w:val="28"/>
          <w:szCs w:val="28"/>
          <w:lang w:val="uk-UA"/>
        </w:rPr>
      </w:pPr>
      <w:r>
        <w:rPr>
          <w:noProof/>
          <w:color w:val="000000"/>
          <w:sz w:val="28"/>
          <w:szCs w:val="28"/>
        </w:rPr>
        <w:lastRenderedPageBreak/>
        <w:drawing>
          <wp:inline distB="0" distL="0" distR="0" distT="0">
            <wp:extent cx="800100" cy="733425"/>
            <wp:effectExtent b="0" l="19050" r="0" t="0"/>
            <wp:docPr descr="2"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2" id="0" name="Picture 26"/>
                    <pic:cNvPicPr>
                      <a:picLocks noChangeArrowheads="1" noChangeAspect="1"/>
                    </pic:cNvPicPr>
                  </pic:nvPicPr>
                  <pic:blipFill>
                    <a:blip cstate="print" r:embed="rId8"/>
                    <a:srcRect/>
                    <a:stretch>
                      <a:fillRect/>
                    </a:stretch>
                  </pic:blipFill>
                  <pic:spPr bwMode="auto">
                    <a:xfrm>
                      <a:off x="0" y="0"/>
                      <a:ext cx="800100" cy="733425"/>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r>
        <w:rPr>
          <w:noProof/>
          <w:color w:val="000000"/>
          <w:sz w:val="28"/>
          <w:szCs w:val="28"/>
        </w:rPr>
        <w:drawing>
          <wp:inline distB="0" distL="0" distR="0" distT="0">
            <wp:extent cx="1123950" cy="857250"/>
            <wp:effectExtent b="0" l="19050" r="0" t="0"/>
            <wp:docPr descr="a011_IMG_3906"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011_IMG_3906" id="0" name="Picture 27"/>
                    <pic:cNvPicPr>
                      <a:picLocks noChangeArrowheads="1" noChangeAspect="1"/>
                    </pic:cNvPicPr>
                  </pic:nvPicPr>
                  <pic:blipFill>
                    <a:blip r:embed="rId9"/>
                    <a:srcRect/>
                    <a:stretch>
                      <a:fillRect/>
                    </a:stretch>
                  </pic:blipFill>
                  <pic:spPr bwMode="auto">
                    <a:xfrm>
                      <a:off x="0" y="0"/>
                      <a:ext cx="1123950" cy="857250"/>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r>
        <w:rPr>
          <w:noProof/>
          <w:color w:val="000000"/>
          <w:sz w:val="28"/>
          <w:szCs w:val="28"/>
        </w:rPr>
        <w:drawing>
          <wp:inline distB="0" distL="0" distR="0" distT="0">
            <wp:extent cx="962025" cy="1257300"/>
            <wp:effectExtent b="0" l="19050" r="9525" t="0"/>
            <wp:docPr descr="t7096-p19-2"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t7096-p19-2" id="0" name="Picture 28"/>
                    <pic:cNvPicPr>
                      <a:picLocks noChangeArrowheads="1" noChangeAspect="1"/>
                    </pic:cNvPicPr>
                  </pic:nvPicPr>
                  <pic:blipFill>
                    <a:blip cstate="print" r:embed="rId10"/>
                    <a:stretch>
                      <a:fillRect/>
                    </a:stretch>
                  </pic:blipFill>
                  <pic:spPr bwMode="auto">
                    <a:xfrm>
                      <a:off x="0" y="0"/>
                      <a:ext cx="962025" cy="1257300"/>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r>
        <w:rPr>
          <w:noProof/>
          <w:color w:val="000000"/>
          <w:sz w:val="28"/>
          <w:szCs w:val="28"/>
        </w:rPr>
        <w:drawing>
          <wp:inline distB="0" distL="0" distR="0" distT="0">
            <wp:extent cx="914400" cy="1257300"/>
            <wp:effectExtent b="0" l="19050" r="0" t="0"/>
            <wp:docPr descr="img_203_32385_400"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img_203_32385_400" id="0" name="Picture 29"/>
                    <pic:cNvPicPr>
                      <a:picLocks noChangeArrowheads="1" noChangeAspect="1"/>
                    </pic:cNvPicPr>
                  </pic:nvPicPr>
                  <pic:blipFill>
                    <a:blip r:embed="rId11"/>
                    <a:srcRect r="247"/>
                    <a:stretch>
                      <a:fillRect/>
                    </a:stretch>
                  </pic:blipFill>
                  <pic:spPr bwMode="auto">
                    <a:xfrm>
                      <a:off x="0" y="0"/>
                      <a:ext cx="914400" cy="1257300"/>
                    </a:xfrm>
                    <a:prstGeom prst="rect">
                      <a:avLst/>
                    </a:prstGeom>
                    <a:noFill/>
                    <a:ln w="9525">
                      <a:noFill/>
                      <a:miter lim="800000"/>
                      <a:headEnd/>
                      <a:tailEnd/>
                    </a:ln>
                  </pic:spPr>
                </pic:pic>
              </a:graphicData>
            </a:graphic>
          </wp:inline>
        </w:drawing>
      </w:r>
      <w:r>
        <w:rPr>
          <w:noProof/>
          <w:color w:val="000000"/>
          <w:sz w:val="28"/>
          <w:szCs w:val="28"/>
        </w:rPr>
        <w:drawing>
          <wp:inline distB="0" distL="0" distR="0" distT="0">
            <wp:extent cx="981075" cy="866775"/>
            <wp:effectExtent b="0" l="19050" r="9525" t="0"/>
            <wp:docPr descr="r300"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r300" id="0" name="Picture 30"/>
                    <pic:cNvPicPr>
                      <a:picLocks noChangeArrowheads="1" noChangeAspect="1"/>
                    </pic:cNvPicPr>
                  </pic:nvPicPr>
                  <pic:blipFill>
                    <a:blip cstate="print" r:embed="rId12"/>
                    <a:srcRect/>
                    <a:stretch>
                      <a:fillRect/>
                    </a:stretch>
                  </pic:blipFill>
                  <pic:spPr bwMode="auto">
                    <a:xfrm>
                      <a:off x="0" y="0"/>
                      <a:ext cx="981075" cy="866775"/>
                    </a:xfrm>
                    <a:prstGeom prst="rect">
                      <a:avLst/>
                    </a:prstGeom>
                    <a:noFill/>
                    <a:ln w="9525">
                      <a:noFill/>
                      <a:miter lim="800000"/>
                      <a:headEnd/>
                      <a:tailEnd/>
                    </a:ln>
                  </pic:spPr>
                </pic:pic>
              </a:graphicData>
            </a:graphic>
          </wp:inline>
        </w:drawing>
      </w:r>
    </w:p>
    <w:p w:rsidP="002D01AD" w:rsidR="002D01AD" w:rsidRDefault="002D01AD" w:rsidRPr="004059B5">
      <w:pPr>
        <w:jc w:val="center"/>
        <w:rPr>
          <w:b/>
          <w:color w:val="000000"/>
          <w:sz w:val="28"/>
          <w:szCs w:val="28"/>
          <w:lang w:val="uk-UA"/>
        </w:rPr>
      </w:pPr>
    </w:p>
    <w:p w:rsidP="002D01AD" w:rsidR="002D01AD" w:rsidRDefault="002D01AD" w:rsidRPr="004059B5">
      <w:pPr>
        <w:jc w:val="center"/>
        <w:rPr>
          <w:b/>
          <w:color w:val="000000"/>
          <w:sz w:val="28"/>
          <w:szCs w:val="28"/>
          <w:lang w:val="uk-UA"/>
        </w:rPr>
      </w:pPr>
      <w:r w:rsidRPr="004059B5">
        <w:rPr>
          <w:b/>
          <w:color w:val="000000"/>
          <w:sz w:val="28"/>
          <w:szCs w:val="28"/>
          <w:lang w:val="uk-UA"/>
        </w:rPr>
        <w:t>Урок 5</w:t>
      </w:r>
    </w:p>
    <w:p w:rsidP="002D01AD" w:rsidR="002D01AD" w:rsidRDefault="002D01AD" w:rsidRPr="004059B5">
      <w:pPr>
        <w:ind w:hanging="720" w:left="720"/>
        <w:jc w:val="both"/>
        <w:rPr>
          <w:b/>
          <w:color w:val="000000"/>
          <w:sz w:val="32"/>
          <w:szCs w:val="32"/>
          <w:lang w:val="uk-UA"/>
        </w:rPr>
      </w:pPr>
      <w:r w:rsidRPr="004059B5">
        <w:rPr>
          <w:color w:val="000000"/>
          <w:sz w:val="28"/>
          <w:szCs w:val="28"/>
          <w:lang w:val="uk-UA"/>
        </w:rPr>
        <w:t>Тема.</w:t>
      </w:r>
      <w:r w:rsidRPr="004059B5">
        <w:rPr>
          <w:b/>
          <w:color w:val="000000"/>
          <w:sz w:val="28"/>
          <w:szCs w:val="28"/>
          <w:lang w:val="uk-UA"/>
        </w:rPr>
        <w:t xml:space="preserve"> </w:t>
      </w:r>
      <w:r w:rsidRPr="004059B5">
        <w:rPr>
          <w:b/>
          <w:color w:val="000000"/>
          <w:sz w:val="32"/>
          <w:szCs w:val="32"/>
          <w:lang w:val="uk-UA"/>
        </w:rPr>
        <w:t>Істинні та хибні висловлювання. Приклади логічних умов у повсякденному житті. Програма “Мильні бульки”</w:t>
      </w:r>
    </w:p>
    <w:p w:rsidP="002D01AD" w:rsidR="002D01AD" w:rsidRDefault="002D01AD" w:rsidRPr="004059B5">
      <w:pPr>
        <w:ind w:hanging="900" w:left="900"/>
        <w:jc w:val="both"/>
        <w:rPr>
          <w:color w:val="000000"/>
          <w:sz w:val="28"/>
          <w:szCs w:val="28"/>
          <w:lang w:val="uk-UA"/>
        </w:rPr>
      </w:pPr>
      <w:r w:rsidRPr="004059B5">
        <w:rPr>
          <w:color w:val="000000"/>
          <w:sz w:val="28"/>
          <w:szCs w:val="28"/>
          <w:lang w:val="uk-UA"/>
        </w:rPr>
        <w:t>Мета.</w:t>
      </w:r>
      <w:r w:rsidRPr="004059B5">
        <w:rPr>
          <w:b/>
          <w:color w:val="000000"/>
          <w:sz w:val="28"/>
          <w:szCs w:val="28"/>
          <w:lang w:val="uk-UA"/>
        </w:rPr>
        <w:t xml:space="preserve"> </w:t>
      </w:r>
      <w:r w:rsidRPr="004059B5">
        <w:rPr>
          <w:color w:val="000000"/>
          <w:sz w:val="28"/>
          <w:szCs w:val="28"/>
          <w:lang w:val="uk-UA"/>
        </w:rPr>
        <w:t>1. Розкриття змісту поняття “істинні та хибні висловлювання”, розрізнення їх;</w:t>
      </w:r>
    </w:p>
    <w:p w:rsidP="002D01AD" w:rsidR="002D01AD" w:rsidRDefault="002D01AD" w:rsidRPr="004059B5">
      <w:pPr>
        <w:ind w:left="900"/>
        <w:jc w:val="both"/>
        <w:rPr>
          <w:color w:val="000000"/>
          <w:sz w:val="28"/>
          <w:szCs w:val="28"/>
          <w:lang w:val="uk-UA"/>
        </w:rPr>
      </w:pPr>
      <w:r w:rsidRPr="004059B5">
        <w:rPr>
          <w:color w:val="000000"/>
          <w:sz w:val="28"/>
          <w:szCs w:val="28"/>
          <w:lang w:val="uk-UA"/>
        </w:rPr>
        <w:t>2. Ознайомлення з прийомом роботи з мишею – подвійним щигликом;</w:t>
      </w:r>
    </w:p>
    <w:p w:rsidP="002D01AD" w:rsidR="002D01AD" w:rsidRDefault="002D01AD" w:rsidRPr="004059B5">
      <w:pPr>
        <w:ind w:left="900"/>
        <w:jc w:val="both"/>
        <w:rPr>
          <w:color w:val="000000"/>
          <w:sz w:val="28"/>
          <w:szCs w:val="28"/>
          <w:lang w:val="uk-UA"/>
        </w:rPr>
      </w:pPr>
      <w:r w:rsidRPr="004059B5">
        <w:rPr>
          <w:color w:val="000000"/>
          <w:sz w:val="28"/>
          <w:szCs w:val="28"/>
          <w:lang w:val="uk-UA"/>
        </w:rPr>
        <w:t>3. Розвиток логічного мислення учнів, уваги, пам’яті.</w:t>
      </w:r>
    </w:p>
    <w:p w:rsidP="002D01AD" w:rsidR="002D01AD" w:rsidRDefault="002D01AD" w:rsidRPr="004059B5">
      <w:pPr>
        <w:ind w:left="900"/>
        <w:jc w:val="both"/>
        <w:rPr>
          <w:color w:val="000000"/>
          <w:sz w:val="28"/>
          <w:szCs w:val="28"/>
          <w:lang w:val="uk-UA"/>
        </w:rPr>
      </w:pPr>
      <w:r w:rsidRPr="004059B5">
        <w:rPr>
          <w:color w:val="000000"/>
          <w:sz w:val="28"/>
          <w:szCs w:val="28"/>
          <w:lang w:val="uk-UA"/>
        </w:rPr>
        <w:t>4. Закріплення правил поводження у комп’ютерному класі.</w:t>
      </w:r>
    </w:p>
    <w:p w:rsidP="002D01AD" w:rsidR="002D01AD" w:rsidRDefault="002D01AD" w:rsidRPr="004059B5">
      <w:pPr>
        <w:ind w:left="900"/>
        <w:jc w:val="both"/>
        <w:rPr>
          <w:color w:val="000000"/>
          <w:sz w:val="28"/>
          <w:szCs w:val="28"/>
          <w:lang w:val="uk-UA"/>
        </w:rPr>
      </w:pPr>
      <w:r w:rsidRPr="004059B5">
        <w:rPr>
          <w:color w:val="000000"/>
          <w:sz w:val="28"/>
          <w:szCs w:val="28"/>
          <w:lang w:val="uk-UA"/>
        </w:rPr>
        <w:t>5. Виховання цікавості до інформатики.</w:t>
      </w:r>
    </w:p>
    <w:p w:rsidP="002D01AD" w:rsidR="002D01AD" w:rsidRDefault="002D01AD" w:rsidRPr="004059B5">
      <w:pPr>
        <w:jc w:val="both"/>
        <w:rPr>
          <w:color w:val="000000"/>
          <w:sz w:val="28"/>
          <w:szCs w:val="28"/>
          <w:lang w:val="uk-UA"/>
        </w:rPr>
      </w:pPr>
      <w:r w:rsidRPr="004059B5">
        <w:rPr>
          <w:color w:val="000000"/>
          <w:sz w:val="28"/>
          <w:szCs w:val="28"/>
          <w:lang w:val="uk-UA"/>
        </w:rPr>
        <w:t>Обладнання. Комп’ютерна програма “Мильні бульки”, картки із логічними завданнями.</w:t>
      </w:r>
    </w:p>
    <w:p w:rsidP="002D01AD" w:rsidR="002D01AD" w:rsidRDefault="002D01AD" w:rsidRPr="004059B5">
      <w:pPr>
        <w:jc w:val="center"/>
        <w:rPr>
          <w:color w:val="000000"/>
          <w:sz w:val="28"/>
          <w:szCs w:val="28"/>
          <w:lang w:val="uk-UA"/>
        </w:rPr>
      </w:pPr>
      <w:r w:rsidRPr="004059B5">
        <w:rPr>
          <w:color w:val="000000"/>
          <w:sz w:val="28"/>
          <w:szCs w:val="28"/>
          <w:lang w:val="uk-UA"/>
        </w:rPr>
        <w:t xml:space="preserve">Хід уроку </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 </w:t>
      </w:r>
      <w:r w:rsidRPr="004059B5">
        <w:rPr>
          <w:color w:val="000000"/>
          <w:sz w:val="28"/>
          <w:szCs w:val="28"/>
          <w:u w:val="single"/>
          <w:lang w:val="uk-UA"/>
        </w:rPr>
        <w:t>Організація класу до уроку. Повторення правил поводження у комп’ютерному класі.</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 </w:t>
      </w:r>
      <w:r w:rsidRPr="004059B5">
        <w:rPr>
          <w:color w:val="000000"/>
          <w:sz w:val="28"/>
          <w:szCs w:val="28"/>
          <w:u w:val="single"/>
          <w:lang w:val="uk-UA"/>
        </w:rPr>
        <w:t>Повідомлення теми та завдань уроку.</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ІІІ. </w:t>
      </w:r>
      <w:r w:rsidRPr="004059B5">
        <w:rPr>
          <w:color w:val="000000"/>
          <w:sz w:val="28"/>
          <w:szCs w:val="28"/>
          <w:u w:val="single"/>
          <w:lang w:val="uk-UA"/>
        </w:rPr>
        <w:t>Вивчення нового матеріалу.</w:t>
      </w:r>
    </w:p>
    <w:p w:rsidP="00F3143C" w:rsidR="002D01AD" w:rsidRDefault="002D01AD" w:rsidRPr="004059B5">
      <w:pPr>
        <w:numPr>
          <w:ilvl w:val="0"/>
          <w:numId w:val="10"/>
        </w:numPr>
        <w:jc w:val="both"/>
        <w:rPr>
          <w:color w:val="000000"/>
          <w:sz w:val="28"/>
          <w:szCs w:val="28"/>
          <w:lang w:val="uk-UA"/>
        </w:rPr>
      </w:pPr>
      <w:r w:rsidRPr="004059B5">
        <w:rPr>
          <w:color w:val="000000"/>
          <w:sz w:val="28"/>
          <w:szCs w:val="28"/>
          <w:lang w:val="uk-UA"/>
        </w:rPr>
        <w:t xml:space="preserve">Розповідь з елементами бесіди. </w:t>
      </w:r>
    </w:p>
    <w:p w:rsidP="002D01AD" w:rsidR="002D01AD" w:rsidRDefault="002D01AD" w:rsidRPr="004059B5">
      <w:pPr>
        <w:ind w:left="360"/>
        <w:jc w:val="both"/>
        <w:rPr>
          <w:color w:val="000000"/>
          <w:sz w:val="28"/>
          <w:szCs w:val="28"/>
          <w:lang w:val="uk-UA"/>
        </w:rPr>
      </w:pPr>
      <w:r w:rsidRPr="004059B5">
        <w:rPr>
          <w:color w:val="000000"/>
          <w:sz w:val="28"/>
          <w:szCs w:val="28"/>
          <w:lang w:val="uk-UA"/>
        </w:rPr>
        <w:t>Послухайте речення, які склав Елзік, і висловіть свою думку:</w:t>
      </w:r>
    </w:p>
    <w:p w:rsidP="00F3143C" w:rsidR="002D01AD" w:rsidRDefault="002D01AD" w:rsidRPr="004059B5">
      <w:pPr>
        <w:numPr>
          <w:ilvl w:val="0"/>
          <w:numId w:val="11"/>
        </w:numPr>
        <w:jc w:val="both"/>
        <w:rPr>
          <w:color w:val="000000"/>
          <w:sz w:val="28"/>
          <w:szCs w:val="28"/>
          <w:lang w:val="uk-UA"/>
        </w:rPr>
      </w:pPr>
      <w:r w:rsidRPr="004059B5">
        <w:rPr>
          <w:color w:val="000000"/>
          <w:sz w:val="28"/>
          <w:szCs w:val="28"/>
          <w:lang w:val="uk-UA"/>
        </w:rPr>
        <w:t xml:space="preserve">На березі достигли соковиті груші. </w:t>
      </w:r>
    </w:p>
    <w:p w:rsidP="00F3143C" w:rsidR="002D01AD" w:rsidRDefault="002D01AD" w:rsidRPr="004059B5">
      <w:pPr>
        <w:numPr>
          <w:ilvl w:val="0"/>
          <w:numId w:val="11"/>
        </w:numPr>
        <w:jc w:val="both"/>
        <w:rPr>
          <w:color w:val="000000"/>
          <w:sz w:val="28"/>
          <w:szCs w:val="28"/>
          <w:lang w:val="uk-UA"/>
        </w:rPr>
      </w:pPr>
      <w:r w:rsidRPr="004059B5">
        <w:rPr>
          <w:color w:val="000000"/>
          <w:sz w:val="28"/>
          <w:szCs w:val="28"/>
          <w:lang w:val="uk-UA"/>
        </w:rPr>
        <w:t>У лісах збирають солодкі кавуни.</w:t>
      </w:r>
    </w:p>
    <w:p w:rsidP="00F3143C" w:rsidR="002D01AD" w:rsidRDefault="002D01AD" w:rsidRPr="004059B5">
      <w:pPr>
        <w:numPr>
          <w:ilvl w:val="0"/>
          <w:numId w:val="11"/>
        </w:numPr>
        <w:jc w:val="both"/>
        <w:rPr>
          <w:color w:val="000000"/>
          <w:sz w:val="28"/>
          <w:szCs w:val="28"/>
          <w:lang w:val="uk-UA"/>
        </w:rPr>
      </w:pPr>
      <w:r w:rsidRPr="004059B5">
        <w:rPr>
          <w:color w:val="000000"/>
          <w:sz w:val="28"/>
          <w:szCs w:val="28"/>
          <w:lang w:val="uk-UA"/>
        </w:rPr>
        <w:t>Якщо до двох додати три, то отримаємо шість.</w:t>
      </w:r>
    </w:p>
    <w:p w:rsidP="002D01AD" w:rsidR="002D01AD" w:rsidRDefault="002D01AD" w:rsidRPr="004059B5">
      <w:pPr>
        <w:ind w:firstLine="360"/>
        <w:jc w:val="both"/>
        <w:rPr>
          <w:color w:val="000000"/>
          <w:sz w:val="28"/>
          <w:szCs w:val="28"/>
          <w:lang w:val="uk-UA"/>
        </w:rPr>
      </w:pPr>
      <w:r w:rsidRPr="004059B5">
        <w:rPr>
          <w:color w:val="000000"/>
          <w:sz w:val="28"/>
          <w:szCs w:val="28"/>
          <w:lang w:val="uk-UA"/>
        </w:rPr>
        <w:t>(Ці висловлення неправильні або хибні).</w:t>
      </w:r>
    </w:p>
    <w:p w:rsidP="002D01AD" w:rsidR="002D01AD" w:rsidRDefault="002D01AD" w:rsidRPr="004059B5">
      <w:pPr>
        <w:ind w:firstLine="360"/>
        <w:jc w:val="both"/>
        <w:rPr>
          <w:color w:val="000000"/>
          <w:sz w:val="28"/>
          <w:szCs w:val="28"/>
          <w:lang w:val="uk-UA"/>
        </w:rPr>
      </w:pPr>
      <w:r w:rsidRPr="004059B5">
        <w:rPr>
          <w:color w:val="000000"/>
          <w:sz w:val="28"/>
          <w:szCs w:val="28"/>
          <w:lang w:val="uk-UA"/>
        </w:rPr>
        <w:t>–  Змініть їх так, щоб вони стали правильними або істинними.</w:t>
      </w:r>
    </w:p>
    <w:p w:rsidP="002D01AD" w:rsidR="002D01AD" w:rsidRDefault="002D01AD" w:rsidRPr="004059B5">
      <w:pPr>
        <w:ind w:firstLine="360"/>
        <w:jc w:val="both"/>
        <w:rPr>
          <w:color w:val="000000"/>
          <w:sz w:val="28"/>
          <w:szCs w:val="28"/>
          <w:lang w:val="uk-UA"/>
        </w:rPr>
      </w:pPr>
      <w:r w:rsidRPr="004059B5">
        <w:rPr>
          <w:noProof/>
          <w:color w:val="000000"/>
          <w:sz w:val="28"/>
          <w:szCs w:val="28"/>
        </w:rPr>
        <w:pict>
          <v:group coordorigin="2281,6889" coordsize="7200,2230" editas="canvas" id="_x0000_s1180" style="position:absolute;margin-left:0;margin-top:0;width:459pt;height:2in;z-index:251676672;mso-position-horizontal-relative:char;mso-position-vertical-relative:line">
            <o:lock aspectratio="t" v:ext="edit"/>
            <v:shape id="_x0000_s1181" o:preferrelative="f" style="position:absolute;left:2281;top:6889;width:7200;height:2230" type="#_x0000_t75">
              <v:fill o:detectmouseclick="t"/>
              <v:path o:connecttype="none" o:extrusionok="t"/>
              <o:lock text="t" v:ext="edit"/>
            </v:shape>
            <v:roundrect arcsize="10923f" fillcolor="#fcc" id="_x0000_s1182" style="position:absolute;left:4540;top:7028;width:2682;height:559">
              <v:textbox>
                <w:txbxContent>
                  <w:p w:rsidP="002D01AD" w:rsidR="002D01AD" w:rsidRDefault="002D01AD" w:rsidRPr="008719BE">
                    <w:pPr>
                      <w:rPr>
                        <w:b/>
                        <w:color w:val="800080"/>
                        <w:sz w:val="36"/>
                        <w:szCs w:val="36"/>
                        <w:lang w:val="uk-UA"/>
                      </w:rPr>
                    </w:pPr>
                    <w:r>
                      <w:rPr>
                        <w:b/>
                        <w:color w:val="800080"/>
                        <w:sz w:val="36"/>
                        <w:szCs w:val="36"/>
                        <w:lang w:val="uk-UA"/>
                      </w:rPr>
                      <w:t>ВИСЛОВЛЕННЯ</w:t>
                    </w:r>
                  </w:p>
                </w:txbxContent>
              </v:textbox>
            </v:roundrect>
            <v:roundrect arcsize="10923f" fillcolor="#cff" id="_x0000_s1183" style="position:absolute;left:2888;top:8477;width:2259;height:502">
              <v:textbox>
                <w:txbxContent>
                  <w:p w:rsidP="002D01AD" w:rsidR="002D01AD" w:rsidRDefault="002D01AD" w:rsidRPr="008719BE">
                    <w:pPr>
                      <w:jc w:val="center"/>
                      <w:rPr>
                        <w:b/>
                        <w:color w:val="000080"/>
                        <w:sz w:val="36"/>
                        <w:szCs w:val="36"/>
                        <w:lang w:val="uk-UA"/>
                      </w:rPr>
                    </w:pPr>
                    <w:r w:rsidRPr="008719BE">
                      <w:rPr>
                        <w:b/>
                        <w:color w:val="000080"/>
                        <w:sz w:val="36"/>
                        <w:szCs w:val="36"/>
                        <w:lang w:val="uk-UA"/>
                      </w:rPr>
                      <w:t>ІСТИННІ</w:t>
                    </w:r>
                  </w:p>
                </w:txbxContent>
              </v:textbox>
            </v:roundrect>
            <v:roundrect arcsize="10923f" fillcolor="#cff" id="_x0000_s1184" style="position:absolute;left:6594;top:8523;width:2401;height:456">
              <v:textbox>
                <w:txbxContent>
                  <w:p w:rsidP="002D01AD" w:rsidR="002D01AD" w:rsidRDefault="002D01AD" w:rsidRPr="008719BE">
                    <w:pPr>
                      <w:jc w:val="center"/>
                      <w:rPr>
                        <w:b/>
                        <w:color w:val="000080"/>
                        <w:sz w:val="36"/>
                        <w:szCs w:val="36"/>
                        <w:lang w:val="uk-UA"/>
                      </w:rPr>
                    </w:pPr>
                    <w:r>
                      <w:rPr>
                        <w:b/>
                        <w:color w:val="000080"/>
                        <w:sz w:val="36"/>
                        <w:szCs w:val="36"/>
                        <w:lang w:val="uk-UA"/>
                      </w:rPr>
                      <w:t>ХИБНІ</w:t>
                    </w:r>
                  </w:p>
                </w:txbxContent>
              </v:textbox>
            </v:roundrect>
            <v:line from="5669,7586" id="_x0000_s1185" style="position:absolute" to="5669,7586">
              <v:stroke endarrow="block"/>
            </v:line>
            <v:line from="3975,7586" id="_x0000_s1186" style="position:absolute;flip:x" to="5387,8422">
              <v:stroke endarrow="block"/>
            </v:line>
            <v:line from="6234,7586" id="_x0000_s1187" style="position:absolute" to="7719,8497">
              <v:stroke endarrow="block"/>
            </v:line>
          </v:group>
        </w:pict>
      </w:r>
      <w:r w:rsidRPr="004059B5">
        <w:rPr>
          <w:color w:val="000000"/>
          <w:sz w:val="28"/>
          <w:szCs w:val="28"/>
          <w:lang w:val="uk-UA"/>
        </w:rPr>
        <w:pict>
          <v:shape id="_x0000_i1026" style="width:459pt;height:2in" type="#_x0000_t75">
            <v:imagedata cropbottom="65520f" croptop="-65520f"/>
          </v:shape>
        </w:pict>
      </w:r>
    </w:p>
    <w:p w:rsidP="00F3143C" w:rsidR="002D01AD" w:rsidRDefault="002D01AD" w:rsidRPr="004059B5">
      <w:pPr>
        <w:numPr>
          <w:ilvl w:val="0"/>
          <w:numId w:val="10"/>
        </w:numPr>
        <w:jc w:val="both"/>
        <w:rPr>
          <w:color w:val="000000"/>
          <w:sz w:val="28"/>
          <w:szCs w:val="28"/>
          <w:lang w:val="uk-UA"/>
        </w:rPr>
      </w:pPr>
      <w:r w:rsidRPr="004059B5">
        <w:rPr>
          <w:color w:val="000000"/>
          <w:sz w:val="28"/>
          <w:szCs w:val="28"/>
          <w:lang w:val="uk-UA"/>
        </w:rPr>
        <w:t>Робота над статтею підручника (ст.12).</w:t>
      </w:r>
    </w:p>
    <w:p w:rsidP="00F3143C" w:rsidR="002D01AD" w:rsidRDefault="002D01AD" w:rsidRPr="004059B5">
      <w:pPr>
        <w:numPr>
          <w:ilvl w:val="0"/>
          <w:numId w:val="10"/>
        </w:numPr>
        <w:jc w:val="both"/>
        <w:rPr>
          <w:color w:val="000000"/>
          <w:sz w:val="28"/>
          <w:szCs w:val="28"/>
          <w:lang w:val="uk-UA"/>
        </w:rPr>
      </w:pPr>
      <w:r w:rsidRPr="004059B5">
        <w:rPr>
          <w:color w:val="000000"/>
          <w:sz w:val="28"/>
          <w:szCs w:val="28"/>
          <w:lang w:val="uk-UA"/>
        </w:rPr>
        <w:t xml:space="preserve">Робота у групах. </w:t>
      </w:r>
    </w:p>
    <w:p w:rsidP="002D01AD" w:rsidR="002D01AD" w:rsidRDefault="002D01AD" w:rsidRPr="004059B5">
      <w:pPr>
        <w:ind w:left="360"/>
        <w:jc w:val="both"/>
        <w:rPr>
          <w:color w:val="000000"/>
          <w:sz w:val="28"/>
          <w:szCs w:val="28"/>
          <w:lang w:val="uk-UA"/>
        </w:rPr>
      </w:pPr>
      <w:r w:rsidRPr="004059B5">
        <w:rPr>
          <w:color w:val="000000"/>
          <w:sz w:val="28"/>
          <w:szCs w:val="28"/>
          <w:lang w:val="uk-UA"/>
        </w:rPr>
        <w:t>Придумайте по 2 істинних та хибних висловлень.</w:t>
      </w:r>
    </w:p>
    <w:p w:rsidP="00F3143C" w:rsidR="002D01AD" w:rsidRDefault="002D01AD" w:rsidRPr="004059B5">
      <w:pPr>
        <w:numPr>
          <w:ilvl w:val="0"/>
          <w:numId w:val="10"/>
        </w:numPr>
        <w:jc w:val="both"/>
        <w:rPr>
          <w:color w:val="000000"/>
          <w:sz w:val="28"/>
          <w:szCs w:val="28"/>
          <w:lang w:val="uk-UA"/>
        </w:rPr>
      </w:pPr>
      <w:r w:rsidRPr="004059B5">
        <w:rPr>
          <w:color w:val="000000"/>
          <w:sz w:val="28"/>
          <w:szCs w:val="28"/>
          <w:lang w:val="uk-UA"/>
        </w:rPr>
        <w:t>Фізкультхвилинка.</w:t>
      </w:r>
    </w:p>
    <w:p w:rsidP="002D01AD" w:rsidR="002D01AD" w:rsidRDefault="002D01AD" w:rsidRPr="004059B5">
      <w:pPr>
        <w:ind w:hanging="360" w:left="360"/>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Практична робота.</w:t>
      </w:r>
    </w:p>
    <w:p w:rsidP="00F3143C" w:rsidR="002D01AD" w:rsidRDefault="002D01AD" w:rsidRPr="004059B5">
      <w:pPr>
        <w:numPr>
          <w:ilvl w:val="0"/>
          <w:numId w:val="12"/>
        </w:numPr>
        <w:jc w:val="both"/>
        <w:rPr>
          <w:color w:val="000000"/>
          <w:sz w:val="28"/>
          <w:szCs w:val="28"/>
          <w:lang w:val="uk-UA"/>
        </w:rPr>
      </w:pPr>
      <w:r w:rsidRPr="004059B5">
        <w:rPr>
          <w:color w:val="000000"/>
          <w:sz w:val="28"/>
          <w:szCs w:val="28"/>
          <w:lang w:val="uk-UA"/>
        </w:rPr>
        <w:lastRenderedPageBreak/>
        <w:t>Повторення правил безпеки роботи з комп’ютером.</w:t>
      </w:r>
    </w:p>
    <w:p w:rsidP="00F3143C" w:rsidR="002D01AD" w:rsidRDefault="002D01AD" w:rsidRPr="004059B5">
      <w:pPr>
        <w:numPr>
          <w:ilvl w:val="0"/>
          <w:numId w:val="11"/>
        </w:numPr>
        <w:jc w:val="both"/>
        <w:rPr>
          <w:color w:val="000000"/>
          <w:sz w:val="28"/>
          <w:szCs w:val="28"/>
          <w:lang w:val="uk-UA"/>
        </w:rPr>
      </w:pPr>
      <w:r w:rsidRPr="004059B5">
        <w:rPr>
          <w:color w:val="000000"/>
          <w:sz w:val="28"/>
          <w:szCs w:val="28"/>
          <w:lang w:val="uk-UA"/>
        </w:rPr>
        <w:t>На якій відстані від монітора слід сидіти?</w:t>
      </w:r>
    </w:p>
    <w:p w:rsidP="00F3143C" w:rsidR="002D01AD" w:rsidRDefault="002D01AD" w:rsidRPr="004059B5">
      <w:pPr>
        <w:numPr>
          <w:ilvl w:val="0"/>
          <w:numId w:val="11"/>
        </w:numPr>
        <w:jc w:val="both"/>
        <w:rPr>
          <w:color w:val="000000"/>
          <w:sz w:val="28"/>
          <w:szCs w:val="28"/>
          <w:lang w:val="uk-UA"/>
        </w:rPr>
      </w:pPr>
      <w:r w:rsidRPr="004059B5">
        <w:rPr>
          <w:color w:val="000000"/>
          <w:sz w:val="28"/>
          <w:szCs w:val="28"/>
          <w:lang w:val="uk-UA"/>
        </w:rPr>
        <w:t>Чи можна працювати за комп’ютером, коли вологі руки?</w:t>
      </w:r>
    </w:p>
    <w:p w:rsidP="00F3143C" w:rsidR="002D01AD" w:rsidRDefault="002D01AD" w:rsidRPr="004059B5">
      <w:pPr>
        <w:numPr>
          <w:ilvl w:val="0"/>
          <w:numId w:val="12"/>
        </w:numPr>
        <w:jc w:val="both"/>
        <w:rPr>
          <w:color w:val="000000"/>
          <w:sz w:val="28"/>
          <w:szCs w:val="28"/>
          <w:lang w:val="uk-UA"/>
        </w:rPr>
      </w:pPr>
      <w:r w:rsidRPr="004059B5">
        <w:rPr>
          <w:color w:val="000000"/>
          <w:sz w:val="28"/>
          <w:szCs w:val="28"/>
          <w:lang w:val="uk-UA"/>
        </w:rPr>
        <w:t>Бесіда-інструкція за програмою “Мильні бульки”.</w:t>
      </w:r>
    </w:p>
    <w:p w:rsidP="00F3143C" w:rsidR="002D01AD" w:rsidRDefault="002D01AD" w:rsidRPr="004059B5">
      <w:pPr>
        <w:numPr>
          <w:ilvl w:val="0"/>
          <w:numId w:val="11"/>
        </w:numPr>
        <w:jc w:val="both"/>
        <w:rPr>
          <w:color w:val="000000"/>
          <w:sz w:val="28"/>
          <w:szCs w:val="28"/>
          <w:lang w:val="uk-UA"/>
        </w:rPr>
      </w:pPr>
      <w:r w:rsidRPr="004059B5">
        <w:rPr>
          <w:color w:val="000000"/>
          <w:sz w:val="28"/>
          <w:szCs w:val="28"/>
          <w:lang w:val="uk-UA"/>
        </w:rPr>
        <w:t xml:space="preserve">Чи подобається вам пускати мильні бульбашки? Як цікаво їх видувати, спостерігати за тим, як вони розростаються, переливаючись усіма барвами веселки. </w:t>
      </w:r>
    </w:p>
    <w:p w:rsidP="002D01AD" w:rsidR="002D01AD" w:rsidRDefault="002D01AD" w:rsidRPr="004059B5">
      <w:pPr>
        <w:ind w:firstLine="348" w:left="360"/>
        <w:jc w:val="both"/>
        <w:rPr>
          <w:color w:val="000000"/>
          <w:sz w:val="28"/>
          <w:szCs w:val="28"/>
          <w:lang w:val="uk-UA"/>
        </w:rPr>
      </w:pPr>
      <w:r w:rsidRPr="004059B5">
        <w:rPr>
          <w:color w:val="000000"/>
          <w:sz w:val="28"/>
          <w:szCs w:val="28"/>
          <w:lang w:val="uk-UA"/>
        </w:rPr>
        <w:t xml:space="preserve">Гра “Мильні бульки” пропонує вам допомогти лопнути бульбашкам, які пролітають на екрані. </w:t>
      </w:r>
    </w:p>
    <w:p w:rsidP="002D01AD" w:rsidR="002D01AD" w:rsidRDefault="002D01AD" w:rsidRPr="004059B5">
      <w:pPr>
        <w:ind w:firstLine="348" w:left="360"/>
        <w:jc w:val="both"/>
        <w:rPr>
          <w:color w:val="000000"/>
          <w:sz w:val="28"/>
          <w:szCs w:val="28"/>
          <w:lang w:val="uk-UA"/>
        </w:rPr>
      </w:pPr>
      <w:r w:rsidRPr="004059B5">
        <w:rPr>
          <w:color w:val="000000"/>
          <w:sz w:val="28"/>
          <w:szCs w:val="28"/>
          <w:lang w:val="uk-UA"/>
        </w:rPr>
        <w:t xml:space="preserve">Завдання – клацати по бульках лівою кнопкою миші: по порожній – 1 раз, по бульбашці з метеликом – двічі (тренувальні вправи – подвійний щиглик лівою кнопкою миші). </w:t>
      </w:r>
    </w:p>
    <w:p w:rsidP="002D01AD" w:rsidR="002D01AD" w:rsidRDefault="002D01AD" w:rsidRPr="004059B5">
      <w:pPr>
        <w:ind w:firstLine="348" w:left="360"/>
        <w:jc w:val="both"/>
        <w:rPr>
          <w:color w:val="000000"/>
          <w:sz w:val="28"/>
          <w:szCs w:val="28"/>
          <w:lang w:val="uk-UA"/>
        </w:rPr>
      </w:pPr>
      <w:r w:rsidRPr="004059B5">
        <w:rPr>
          <w:color w:val="000000"/>
          <w:sz w:val="28"/>
          <w:szCs w:val="28"/>
          <w:lang w:val="uk-UA"/>
        </w:rPr>
        <w:t>Якщо не встигли клацнути по бульці, то вона летить угору, наштовхується на нижній край ширми і лопається, ширма при цьому трохи опускається вниз.</w:t>
      </w:r>
    </w:p>
    <w:p w:rsidP="002D01AD" w:rsidR="002D01AD" w:rsidRDefault="002D01AD" w:rsidRPr="004059B5">
      <w:pPr>
        <w:ind w:firstLine="348" w:left="360"/>
        <w:jc w:val="both"/>
        <w:rPr>
          <w:color w:val="000000"/>
          <w:sz w:val="28"/>
          <w:szCs w:val="28"/>
          <w:lang w:val="uk-UA"/>
        </w:rPr>
      </w:pPr>
      <w:r w:rsidRPr="004059B5">
        <w:rPr>
          <w:color w:val="000000"/>
          <w:sz w:val="28"/>
          <w:szCs w:val="28"/>
          <w:lang w:val="uk-UA"/>
        </w:rPr>
        <w:t xml:space="preserve"> Гра закінчується, коли гравець клацне по ширмі або коли ширма повністю закриє поле гри. </w:t>
      </w:r>
    </w:p>
    <w:p w:rsidP="002D01AD" w:rsidR="002D01AD" w:rsidRDefault="002D01AD" w:rsidRPr="004059B5">
      <w:pPr>
        <w:ind w:firstLine="348" w:left="360"/>
        <w:jc w:val="both"/>
        <w:rPr>
          <w:color w:val="000000"/>
          <w:sz w:val="28"/>
          <w:szCs w:val="28"/>
          <w:lang w:val="uk-UA"/>
        </w:rPr>
      </w:pPr>
      <w:r w:rsidRPr="004059B5">
        <w:rPr>
          <w:color w:val="000000"/>
          <w:sz w:val="28"/>
          <w:szCs w:val="28"/>
          <w:lang w:val="uk-UA"/>
        </w:rPr>
        <w:t>За кожну бульку без метелика ви отримаєте 1очко, а за бульку з метеликом – 5очок. Через кожні 20 очок швидкість гри збільшується.</w:t>
      </w:r>
    </w:p>
    <w:p w:rsidP="002D01AD" w:rsidR="002D01AD" w:rsidRDefault="002D01AD" w:rsidRPr="004059B5">
      <w:pPr>
        <w:ind w:firstLine="348" w:left="360"/>
        <w:jc w:val="both"/>
        <w:rPr>
          <w:color w:val="000000"/>
          <w:sz w:val="28"/>
          <w:szCs w:val="28"/>
          <w:lang w:val="uk-UA"/>
        </w:rPr>
      </w:pPr>
      <w:r w:rsidRPr="004059B5">
        <w:rPr>
          <w:color w:val="000000"/>
          <w:sz w:val="28"/>
          <w:szCs w:val="28"/>
          <w:lang w:val="uk-UA"/>
        </w:rPr>
        <w:t>Початок гри – клавіша “пропуск” або клацання лівою кнопкою миші по ширмі.</w:t>
      </w:r>
    </w:p>
    <w:p w:rsidP="002D01AD" w:rsidR="002D01AD" w:rsidRDefault="002D01AD" w:rsidRPr="004059B5">
      <w:pPr>
        <w:ind w:firstLine="348" w:left="360"/>
        <w:jc w:val="both"/>
        <w:rPr>
          <w:color w:val="000000"/>
          <w:sz w:val="28"/>
          <w:szCs w:val="28"/>
          <w:lang w:val="uk-UA"/>
        </w:rPr>
      </w:pPr>
      <w:r w:rsidRPr="004059B5">
        <w:rPr>
          <w:color w:val="000000"/>
          <w:sz w:val="28"/>
          <w:szCs w:val="28"/>
          <w:lang w:val="uk-UA"/>
        </w:rPr>
        <w:t>Перед початком гри можна вказати її швидкість.</w:t>
      </w:r>
    </w:p>
    <w:p w:rsidP="002D01AD" w:rsidR="002D01AD" w:rsidRDefault="002D01AD" w:rsidRPr="004059B5">
      <w:pPr>
        <w:ind w:firstLine="348" w:left="360"/>
        <w:jc w:val="both"/>
        <w:rPr>
          <w:color w:val="000000"/>
          <w:sz w:val="28"/>
          <w:szCs w:val="28"/>
          <w:lang w:val="uk-UA"/>
        </w:rPr>
      </w:pPr>
      <w:r w:rsidRPr="004059B5">
        <w:rPr>
          <w:color w:val="000000"/>
          <w:sz w:val="28"/>
          <w:szCs w:val="28"/>
          <w:lang w:val="uk-UA"/>
        </w:rPr>
        <w:t>Для переривання гри –  клавіша “пропуск”.</w:t>
      </w:r>
    </w:p>
    <w:p w:rsidP="002D01AD" w:rsidR="002D01AD" w:rsidRDefault="002D01AD" w:rsidRPr="004059B5">
      <w:pPr>
        <w:ind w:firstLine="348" w:left="360"/>
        <w:jc w:val="both"/>
        <w:rPr>
          <w:color w:val="000000"/>
          <w:sz w:val="28"/>
          <w:szCs w:val="28"/>
          <w:lang w:val="uk-UA"/>
        </w:rPr>
      </w:pPr>
    </w:p>
    <w:p w:rsidP="002D01AD" w:rsidR="002D01AD" w:rsidRDefault="002D01AD" w:rsidRPr="004059B5">
      <w:pPr>
        <w:ind w:hanging="360" w:left="360"/>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Логічна сторінка “Для розумників і розумниць”.</w:t>
      </w:r>
    </w:p>
    <w:p w:rsidP="002D01AD" w:rsidR="002D01AD" w:rsidRDefault="002D01AD" w:rsidRPr="004059B5">
      <w:pPr>
        <w:ind w:hanging="360" w:left="360"/>
        <w:jc w:val="both"/>
        <w:rPr>
          <w:color w:val="000000"/>
          <w:sz w:val="28"/>
          <w:szCs w:val="28"/>
          <w:lang w:val="uk-UA"/>
        </w:rPr>
      </w:pPr>
      <w:r w:rsidRPr="004059B5">
        <w:rPr>
          <w:color w:val="000000"/>
          <w:sz w:val="28"/>
          <w:szCs w:val="28"/>
          <w:lang w:val="uk-UA"/>
        </w:rPr>
        <w:t xml:space="preserve">1. </w:t>
      </w:r>
      <w:r w:rsidRPr="004059B5">
        <w:rPr>
          <w:i/>
          <w:color w:val="000000"/>
          <w:sz w:val="28"/>
          <w:szCs w:val="28"/>
          <w:lang w:val="uk-UA"/>
        </w:rPr>
        <w:t>Робота у парі.</w:t>
      </w:r>
      <w:r w:rsidRPr="004059B5">
        <w:rPr>
          <w:color w:val="000000"/>
          <w:sz w:val="28"/>
          <w:szCs w:val="28"/>
          <w:lang w:val="uk-UA"/>
        </w:rPr>
        <w:t xml:space="preserve"> “Незакінчені речення” (підручник, ст.13).</w:t>
      </w:r>
    </w:p>
    <w:p w:rsidP="002D01AD" w:rsidR="002D01AD" w:rsidRDefault="002D01AD" w:rsidRPr="004059B5">
      <w:pPr>
        <w:ind w:hanging="360" w:left="360"/>
        <w:jc w:val="both"/>
        <w:rPr>
          <w:color w:val="000000"/>
          <w:sz w:val="28"/>
          <w:szCs w:val="28"/>
          <w:lang w:val="uk-UA"/>
        </w:rPr>
      </w:pPr>
      <w:r w:rsidRPr="004059B5">
        <w:rPr>
          <w:color w:val="000000"/>
          <w:sz w:val="28"/>
          <w:szCs w:val="28"/>
          <w:lang w:val="uk-UA"/>
        </w:rPr>
        <w:t xml:space="preserve">2. </w:t>
      </w:r>
      <w:r w:rsidRPr="004059B5">
        <w:rPr>
          <w:i/>
          <w:color w:val="000000"/>
          <w:sz w:val="28"/>
          <w:szCs w:val="28"/>
          <w:lang w:val="uk-UA"/>
        </w:rPr>
        <w:t>Робота у малій групі</w:t>
      </w:r>
      <w:r w:rsidRPr="004059B5">
        <w:rPr>
          <w:color w:val="000000"/>
          <w:sz w:val="28"/>
          <w:szCs w:val="28"/>
          <w:lang w:val="uk-UA"/>
        </w:rPr>
        <w:t>. Складання подібних висловлень (підручник, ст.13).</w:t>
      </w:r>
    </w:p>
    <w:p w:rsidP="002D01AD" w:rsidR="002D01AD" w:rsidRDefault="002D01AD" w:rsidRPr="004059B5">
      <w:pPr>
        <w:ind w:hanging="360" w:left="360"/>
        <w:jc w:val="both"/>
        <w:rPr>
          <w:color w:val="000000"/>
          <w:sz w:val="28"/>
          <w:szCs w:val="28"/>
          <w:lang w:val="uk-UA"/>
        </w:rPr>
      </w:pPr>
      <w:r w:rsidRPr="004059B5">
        <w:rPr>
          <w:color w:val="000000"/>
          <w:sz w:val="28"/>
          <w:szCs w:val="28"/>
          <w:lang w:val="uk-UA"/>
        </w:rPr>
        <w:t>3. Об’єднання предметів у групи (підручник, ст.13).</w:t>
      </w:r>
    </w:p>
    <w:p w:rsidP="002D01AD" w:rsidR="002D01AD" w:rsidRDefault="002D01AD" w:rsidRPr="004059B5">
      <w:pPr>
        <w:ind w:hanging="360" w:left="360"/>
        <w:jc w:val="both"/>
        <w:rPr>
          <w:color w:val="000000"/>
          <w:sz w:val="28"/>
          <w:szCs w:val="28"/>
          <w:lang w:val="uk-UA"/>
        </w:rPr>
      </w:pPr>
      <w:r w:rsidRPr="004059B5">
        <w:rPr>
          <w:color w:val="000000"/>
          <w:sz w:val="28"/>
          <w:szCs w:val="28"/>
          <w:lang w:val="uk-UA"/>
        </w:rPr>
        <w:t xml:space="preserve">4. Логічне завдання (підручник, ст.13). </w:t>
      </w:r>
    </w:p>
    <w:p w:rsidP="002D01AD" w:rsidR="002D01AD" w:rsidRDefault="002D01AD" w:rsidRPr="004059B5">
      <w:pPr>
        <w:ind w:hanging="360" w:left="360"/>
        <w:jc w:val="both"/>
        <w:rPr>
          <w:color w:val="000000"/>
          <w:sz w:val="28"/>
          <w:szCs w:val="28"/>
          <w:lang w:val="uk-UA"/>
        </w:rPr>
      </w:pPr>
      <w:r w:rsidRPr="004059B5">
        <w:rPr>
          <w:color w:val="000000"/>
          <w:sz w:val="28"/>
          <w:szCs w:val="28"/>
          <w:lang w:val="uk-UA"/>
        </w:rPr>
        <w:t>5. Виправ, де неправильний підпис на правильний.</w:t>
      </w:r>
    </w:p>
    <w:p w:rsidP="002D01AD" w:rsidR="002D01AD" w:rsidRDefault="002D01AD" w:rsidRPr="004059B5">
      <w:pPr>
        <w:ind w:hanging="360" w:left="360"/>
        <w:jc w:val="both"/>
        <w:rPr>
          <w:color w:val="000000"/>
          <w:sz w:val="28"/>
          <w:szCs w:val="28"/>
          <w:lang w:val="uk-UA"/>
        </w:rPr>
      </w:pPr>
      <w:r>
        <w:rPr>
          <w:noProof/>
          <w:color w:val="000000"/>
          <w:sz w:val="28"/>
          <w:szCs w:val="28"/>
        </w:rPr>
        <w:drawing>
          <wp:inline distB="0" distL="0" distR="0" distT="0">
            <wp:extent cx="1257300" cy="1047750"/>
            <wp:effectExtent b="0" l="19050" r="0" t="0"/>
            <wp:docPr descr="j0299763"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j0299763" id="0" name="Picture 31"/>
                    <pic:cNvPicPr>
                      <a:picLocks noChangeArrowheads="1" noChangeAspect="1"/>
                    </pic:cNvPicPr>
                  </pic:nvPicPr>
                  <pic:blipFill>
                    <a:blip r:embed="rId13"/>
                    <a:srcRect/>
                    <a:stretch>
                      <a:fillRect/>
                    </a:stretch>
                  </pic:blipFill>
                  <pic:spPr bwMode="auto">
                    <a:xfrm>
                      <a:off x="0" y="0"/>
                      <a:ext cx="1257300" cy="1047750"/>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r>
        <w:rPr>
          <w:noProof/>
          <w:color w:val="000000"/>
          <w:sz w:val="28"/>
          <w:szCs w:val="28"/>
        </w:rPr>
        <w:drawing>
          <wp:inline distB="0" distL="0" distR="0" distT="0">
            <wp:extent cx="1524000" cy="933450"/>
            <wp:effectExtent b="0" l="19050" r="0" t="0"/>
            <wp:docPr descr="j0211949"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j0211949" id="0" name="Picture 32"/>
                    <pic:cNvPicPr>
                      <a:picLocks noChangeArrowheads="1" noChangeAspect="1"/>
                    </pic:cNvPicPr>
                  </pic:nvPicPr>
                  <pic:blipFill>
                    <a:blip r:embed="rId14"/>
                    <a:srcRect/>
                    <a:stretch>
                      <a:fillRect/>
                    </a:stretch>
                  </pic:blipFill>
                  <pic:spPr bwMode="auto">
                    <a:xfrm>
                      <a:off x="0" y="0"/>
                      <a:ext cx="1524000" cy="933450"/>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r>
        <w:rPr>
          <w:noProof/>
          <w:color w:val="000000"/>
          <w:sz w:val="28"/>
          <w:szCs w:val="28"/>
        </w:rPr>
        <w:drawing>
          <wp:inline distB="0" distL="0" distR="0" distT="0">
            <wp:extent cx="1123950" cy="1066800"/>
            <wp:effectExtent b="0" l="19050" r="0" t="0"/>
            <wp:docPr descr="j0281904"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j0281904" id="0" name="Picture 33"/>
                    <pic:cNvPicPr>
                      <a:picLocks noChangeArrowheads="1" noChangeAspect="1"/>
                    </pic:cNvPicPr>
                  </pic:nvPicPr>
                  <pic:blipFill>
                    <a:blip r:embed="rId15"/>
                    <a:srcRect/>
                    <a:stretch>
                      <a:fillRect/>
                    </a:stretch>
                  </pic:blipFill>
                  <pic:spPr bwMode="auto">
                    <a:xfrm>
                      <a:off x="0" y="0"/>
                      <a:ext cx="1123950" cy="1066800"/>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p>
    <w:p w:rsidP="002D01AD" w:rsidR="002D01AD" w:rsidRDefault="002D01AD" w:rsidRPr="004059B5">
      <w:pPr>
        <w:ind w:hanging="360" w:left="360"/>
        <w:jc w:val="both"/>
        <w:rPr>
          <w:color w:val="000000"/>
          <w:sz w:val="28"/>
          <w:szCs w:val="28"/>
          <w:lang w:val="uk-UA"/>
        </w:rPr>
      </w:pPr>
      <w:r w:rsidRPr="004059B5">
        <w:rPr>
          <w:color w:val="000000"/>
          <w:sz w:val="28"/>
          <w:szCs w:val="28"/>
          <w:lang w:val="uk-UA"/>
        </w:rPr>
        <w:t xml:space="preserve">       Апельсин                    Автомобіль                   Шипшина </w:t>
      </w:r>
    </w:p>
    <w:p w:rsidP="00F3143C" w:rsidR="002D01AD" w:rsidRDefault="002D01AD" w:rsidRPr="004059B5">
      <w:pPr>
        <w:numPr>
          <w:ilvl w:val="0"/>
          <w:numId w:val="13"/>
        </w:numPr>
        <w:tabs>
          <w:tab w:pos="720" w:val="clear"/>
          <w:tab w:pos="0" w:val="num"/>
        </w:tabs>
        <w:ind w:firstLine="0" w:left="0"/>
        <w:jc w:val="both"/>
        <w:rPr>
          <w:color w:val="000000"/>
          <w:sz w:val="28"/>
          <w:szCs w:val="28"/>
          <w:lang w:val="uk-UA"/>
        </w:rPr>
      </w:pPr>
      <w:r w:rsidRPr="004059B5">
        <w:rPr>
          <w:color w:val="000000"/>
          <w:sz w:val="28"/>
          <w:szCs w:val="28"/>
          <w:lang w:val="uk-UA"/>
        </w:rPr>
        <w:t>Намалюй картинку, щоб вона відповідала підпису:</w:t>
      </w:r>
    </w:p>
    <w:p w:rsidP="002D01AD" w:rsidR="002D01AD" w:rsidRDefault="002D01AD" w:rsidRPr="004059B5">
      <w:pPr>
        <w:ind w:left="360"/>
        <w:jc w:val="both"/>
        <w:rPr>
          <w:color w:val="000000"/>
          <w:sz w:val="28"/>
          <w:szCs w:val="28"/>
          <w:lang w:val="uk-UA"/>
        </w:rPr>
      </w:pPr>
      <w:r w:rsidRPr="004059B5">
        <w:rPr>
          <w:noProof/>
          <w:color w:val="000000"/>
          <w:sz w:val="28"/>
          <w:szCs w:val="28"/>
        </w:rPr>
        <w:pict>
          <v:group coordorigin="2846,8886" coordsize="7114,2542" editas="canvas" id="_x0000_s1188" style="position:absolute;margin-left:0;margin-top:0;width:453.6pt;height:164.2pt;z-index:251677696;mso-position-horizontal-relative:char;mso-position-vertical-relative:line">
            <o:lock aspectratio="t" v:ext="edit"/>
            <v:shape id="_x0000_s1189" o:preferrelative="f" style="position:absolute;left:2846;top:8886;width:7114;height:2542" type="#_x0000_t75">
              <v:fill o:detectmouseclick="t"/>
              <v:path o:connecttype="none" o:extrusionok="t"/>
              <o:lock text="t" v:ext="edit"/>
            </v:shape>
            <v:roundrect arcsize="10923f" id="_x0000_s1190" style="position:absolute;left:2902;top:9059;width:3274;height:1812"/>
            <v:roundrect arcsize="10923f" id="_x0000_s1191" style="position:absolute;left:6572;top:9059;width:3323;height:1803"/>
          </v:group>
        </w:pict>
      </w:r>
      <w:r w:rsidRPr="004059B5">
        <w:rPr>
          <w:color w:val="000000"/>
          <w:sz w:val="28"/>
          <w:szCs w:val="28"/>
          <w:lang w:val="uk-UA"/>
        </w:rPr>
        <w:pict>
          <v:shape id="_x0000_i1027" style="width:396pt;height:135pt" type="#_x0000_t75">
            <v:imagedata cropbottom="65520f" croptop="-65520f"/>
          </v:shape>
        </w:pict>
      </w:r>
    </w:p>
    <w:p w:rsidP="002D01AD" w:rsidR="002D01AD" w:rsidRDefault="002D01AD" w:rsidRPr="004059B5">
      <w:pPr>
        <w:ind w:left="360"/>
        <w:jc w:val="both"/>
        <w:rPr>
          <w:color w:val="000000"/>
          <w:sz w:val="28"/>
          <w:szCs w:val="28"/>
          <w:lang w:val="uk-UA"/>
        </w:rPr>
      </w:pPr>
      <w:r w:rsidRPr="004059B5">
        <w:rPr>
          <w:color w:val="000000"/>
          <w:sz w:val="28"/>
          <w:szCs w:val="28"/>
          <w:lang w:val="uk-UA"/>
        </w:rPr>
        <w:t xml:space="preserve">          Червона тарілка                           Чотирикутний предмет </w:t>
      </w:r>
    </w:p>
    <w:p w:rsidP="002D01AD" w:rsidR="002D01AD" w:rsidRDefault="002D01AD" w:rsidRPr="004059B5">
      <w:pPr>
        <w:ind w:hanging="360" w:left="360"/>
        <w:jc w:val="both"/>
        <w:rPr>
          <w:color w:val="000000"/>
          <w:sz w:val="28"/>
          <w:szCs w:val="28"/>
          <w:lang w:val="uk-UA"/>
        </w:rPr>
      </w:pPr>
      <w:r w:rsidRPr="004059B5">
        <w:rPr>
          <w:color w:val="000000"/>
          <w:sz w:val="28"/>
          <w:szCs w:val="28"/>
          <w:lang w:val="en-US"/>
        </w:rPr>
        <w:t>V</w:t>
      </w:r>
      <w:r w:rsidRPr="004059B5">
        <w:rPr>
          <w:color w:val="000000"/>
          <w:sz w:val="28"/>
          <w:szCs w:val="28"/>
          <w:lang w:val="uk-UA"/>
        </w:rPr>
        <w:t xml:space="preserve">І. </w:t>
      </w:r>
      <w:r w:rsidRPr="004059B5">
        <w:rPr>
          <w:color w:val="000000"/>
          <w:sz w:val="28"/>
          <w:szCs w:val="28"/>
          <w:u w:val="single"/>
          <w:lang w:val="uk-UA"/>
        </w:rPr>
        <w:t>Підсумок уроку.</w:t>
      </w:r>
    </w:p>
    <w:p w:rsidP="00F3143C" w:rsidR="002D01AD" w:rsidRDefault="002D01AD" w:rsidRPr="004059B5">
      <w:pPr>
        <w:numPr>
          <w:ilvl w:val="0"/>
          <w:numId w:val="11"/>
        </w:numPr>
        <w:jc w:val="both"/>
        <w:rPr>
          <w:color w:val="000000"/>
          <w:sz w:val="28"/>
          <w:szCs w:val="28"/>
          <w:lang w:val="uk-UA"/>
        </w:rPr>
      </w:pPr>
      <w:r w:rsidRPr="004059B5">
        <w:rPr>
          <w:color w:val="000000"/>
          <w:sz w:val="28"/>
          <w:szCs w:val="28"/>
          <w:lang w:val="uk-UA"/>
        </w:rPr>
        <w:t>Що нового дізналися?</w:t>
      </w:r>
    </w:p>
    <w:p w:rsidP="00F3143C" w:rsidR="002D01AD" w:rsidRDefault="002D01AD" w:rsidRPr="004059B5">
      <w:pPr>
        <w:numPr>
          <w:ilvl w:val="0"/>
          <w:numId w:val="11"/>
        </w:numPr>
        <w:jc w:val="both"/>
        <w:rPr>
          <w:color w:val="000000"/>
          <w:sz w:val="28"/>
          <w:szCs w:val="28"/>
          <w:lang w:val="uk-UA"/>
        </w:rPr>
      </w:pPr>
      <w:r w:rsidRPr="004059B5">
        <w:rPr>
          <w:color w:val="000000"/>
          <w:sz w:val="28"/>
          <w:szCs w:val="28"/>
          <w:lang w:val="uk-UA"/>
        </w:rPr>
        <w:t>Наведіть приклад істинного та хибного висловлення.</w:t>
      </w:r>
    </w:p>
    <w:p w:rsidP="00F3143C" w:rsidR="002D01AD" w:rsidRDefault="002D01AD" w:rsidRPr="004059B5">
      <w:pPr>
        <w:numPr>
          <w:ilvl w:val="0"/>
          <w:numId w:val="11"/>
        </w:numPr>
        <w:jc w:val="both"/>
        <w:rPr>
          <w:color w:val="000000"/>
          <w:sz w:val="28"/>
          <w:szCs w:val="28"/>
          <w:lang w:val="uk-UA"/>
        </w:rPr>
      </w:pPr>
      <w:r w:rsidRPr="004059B5">
        <w:rPr>
          <w:color w:val="000000"/>
          <w:sz w:val="28"/>
          <w:szCs w:val="28"/>
          <w:lang w:val="uk-UA"/>
        </w:rPr>
        <w:t>Що сподобалося найбільше?</w:t>
      </w:r>
    </w:p>
    <w:p w:rsidP="00F3143C" w:rsidR="002D01AD" w:rsidRDefault="002D01AD" w:rsidRPr="004059B5">
      <w:pPr>
        <w:numPr>
          <w:ilvl w:val="0"/>
          <w:numId w:val="11"/>
        </w:numPr>
        <w:jc w:val="both"/>
        <w:rPr>
          <w:color w:val="000000"/>
          <w:sz w:val="28"/>
          <w:szCs w:val="28"/>
          <w:lang w:val="uk-UA"/>
        </w:rPr>
      </w:pPr>
      <w:r w:rsidRPr="004059B5">
        <w:rPr>
          <w:color w:val="000000"/>
          <w:sz w:val="28"/>
          <w:szCs w:val="28"/>
          <w:lang w:val="uk-UA"/>
        </w:rPr>
        <w:t>Що було складним?</w:t>
      </w:r>
    </w:p>
    <w:p w:rsidP="00F3143C" w:rsidR="002D01AD" w:rsidRDefault="002D01AD" w:rsidRPr="004059B5">
      <w:pPr>
        <w:numPr>
          <w:ilvl w:val="0"/>
          <w:numId w:val="11"/>
        </w:numPr>
        <w:jc w:val="both"/>
        <w:rPr>
          <w:i/>
          <w:color w:val="000000"/>
          <w:sz w:val="28"/>
          <w:szCs w:val="28"/>
          <w:lang w:val="uk-UA"/>
        </w:rPr>
      </w:pPr>
      <w:r w:rsidRPr="004059B5">
        <w:rPr>
          <w:color w:val="000000"/>
          <w:sz w:val="28"/>
          <w:szCs w:val="28"/>
          <w:lang w:val="uk-UA"/>
        </w:rPr>
        <w:t>Яке б завдання хотіли виконати вдома?</w:t>
      </w:r>
    </w:p>
    <w:p w:rsidP="002D01AD" w:rsidR="002D01AD" w:rsidRDefault="002D01AD" w:rsidRPr="004059B5">
      <w:pPr>
        <w:ind w:left="360"/>
        <w:jc w:val="right"/>
        <w:rPr>
          <w:i/>
          <w:color w:val="000000"/>
          <w:sz w:val="28"/>
          <w:szCs w:val="28"/>
          <w:lang w:val="uk-UA"/>
        </w:rPr>
      </w:pPr>
      <w:r w:rsidRPr="004059B5">
        <w:rPr>
          <w:i/>
          <w:color w:val="000000"/>
          <w:sz w:val="28"/>
          <w:szCs w:val="28"/>
          <w:lang w:val="uk-UA"/>
        </w:rPr>
        <w:t>Додаток</w:t>
      </w:r>
    </w:p>
    <w:p w:rsidP="002D01AD" w:rsidR="002D01AD" w:rsidRDefault="002D01AD" w:rsidRPr="004059B5">
      <w:pPr>
        <w:ind w:left="360"/>
        <w:jc w:val="right"/>
        <w:rPr>
          <w:i/>
          <w:color w:val="000000"/>
          <w:sz w:val="28"/>
          <w:szCs w:val="28"/>
          <w:lang w:val="uk-UA"/>
        </w:rPr>
      </w:pPr>
    </w:p>
    <w:p w:rsidP="002D01AD" w:rsidR="002D01AD" w:rsidRDefault="002D01AD" w:rsidRPr="004059B5">
      <w:pPr>
        <w:ind w:left="360"/>
        <w:jc w:val="both"/>
        <w:rPr>
          <w:color w:val="000000"/>
          <w:sz w:val="28"/>
          <w:szCs w:val="28"/>
          <w:lang w:val="uk-UA"/>
        </w:rPr>
      </w:pPr>
      <w:r>
        <w:rPr>
          <w:noProof/>
          <w:color w:val="000000"/>
          <w:sz w:val="28"/>
          <w:szCs w:val="28"/>
        </w:rPr>
        <w:drawing>
          <wp:inline distB="0" distL="0" distR="0" distT="0">
            <wp:extent cx="1381125" cy="1400175"/>
            <wp:effectExtent b="0" l="19050" r="9525" t="0"/>
            <wp:docPr descr="item"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item" id="0" name="Picture 34"/>
                    <pic:cNvPicPr>
                      <a:picLocks noChangeArrowheads="1" noChangeAspect="1"/>
                    </pic:cNvPicPr>
                  </pic:nvPicPr>
                  <pic:blipFill>
                    <a:blip r:embed="rId16"/>
                    <a:srcRect/>
                    <a:stretch>
                      <a:fillRect/>
                    </a:stretch>
                  </pic:blipFill>
                  <pic:spPr bwMode="auto">
                    <a:xfrm>
                      <a:off x="0" y="0"/>
                      <a:ext cx="1381125" cy="1400175"/>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r>
        <w:rPr>
          <w:noProof/>
          <w:color w:val="000000"/>
        </w:rPr>
        <w:drawing>
          <wp:inline distB="0" distL="0" distR="0" distT="0">
            <wp:extent cx="1638300" cy="1371600"/>
            <wp:effectExtent b="0" l="19050" r="0" t="0"/>
            <wp:docPr descr="30969396"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30969396" id="0" name="Picture 35"/>
                    <pic:cNvPicPr>
                      <a:picLocks noChangeArrowheads="1" noChangeAspect="1"/>
                    </pic:cNvPicPr>
                  </pic:nvPicPr>
                  <pic:blipFill>
                    <a:blip r:embed="rId17"/>
                    <a:srcRect/>
                    <a:stretch>
                      <a:fillRect/>
                    </a:stretch>
                  </pic:blipFill>
                  <pic:spPr bwMode="auto">
                    <a:xfrm>
                      <a:off x="0" y="0"/>
                      <a:ext cx="1638300" cy="1371600"/>
                    </a:xfrm>
                    <a:prstGeom prst="rect">
                      <a:avLst/>
                    </a:prstGeom>
                    <a:noFill/>
                    <a:ln w="9525">
                      <a:noFill/>
                      <a:miter lim="800000"/>
                      <a:headEnd/>
                      <a:tailEnd/>
                    </a:ln>
                  </pic:spPr>
                </pic:pic>
              </a:graphicData>
            </a:graphic>
          </wp:inline>
        </w:drawing>
      </w:r>
    </w:p>
    <w:p w:rsidP="002D01AD" w:rsidR="002D01AD" w:rsidRDefault="002D01AD" w:rsidRPr="003F7DDA">
      <w:pPr>
        <w:jc w:val="center"/>
        <w:rPr>
          <w:b/>
          <w:color w:val="000000"/>
          <w:sz w:val="28"/>
          <w:szCs w:val="28"/>
          <w:lang w:val="uk-UA"/>
        </w:rPr>
      </w:pPr>
      <w:r>
        <w:rPr>
          <w:b/>
          <w:color w:val="000000"/>
          <w:sz w:val="28"/>
          <w:szCs w:val="28"/>
          <w:lang w:val="uk-UA"/>
        </w:rPr>
        <w:t xml:space="preserve">Урок </w:t>
      </w:r>
      <w:r w:rsidRPr="003F7DDA">
        <w:rPr>
          <w:b/>
          <w:color w:val="000000"/>
          <w:sz w:val="28"/>
          <w:szCs w:val="28"/>
          <w:lang w:val="uk-UA"/>
        </w:rPr>
        <w:t>6</w:t>
      </w:r>
    </w:p>
    <w:p w:rsidP="002D01AD" w:rsidR="002D01AD" w:rsidRDefault="002D01AD" w:rsidRPr="004059B5">
      <w:pPr>
        <w:ind w:hanging="784" w:left="784"/>
        <w:jc w:val="both"/>
        <w:rPr>
          <w:b/>
          <w:color w:val="000000"/>
          <w:sz w:val="36"/>
          <w:szCs w:val="36"/>
          <w:lang w:val="uk-UA"/>
        </w:rPr>
      </w:pPr>
      <w:r w:rsidRPr="004059B5">
        <w:rPr>
          <w:color w:val="000000"/>
          <w:sz w:val="28"/>
          <w:szCs w:val="28"/>
          <w:lang w:val="uk-UA"/>
        </w:rPr>
        <w:t xml:space="preserve">Тема. </w:t>
      </w:r>
      <w:r w:rsidRPr="004059B5">
        <w:rPr>
          <w:b/>
          <w:color w:val="000000"/>
          <w:sz w:val="36"/>
          <w:szCs w:val="36"/>
          <w:lang w:val="uk-UA"/>
        </w:rPr>
        <w:t>Розвиток логічного мислення і математичних здібностей. “Розбірні  малюнки”</w:t>
      </w:r>
    </w:p>
    <w:p w:rsidP="002D01AD" w:rsidR="002D01AD" w:rsidRDefault="002D01AD" w:rsidRPr="004059B5">
      <w:pPr>
        <w:jc w:val="both"/>
        <w:rPr>
          <w:color w:val="000000"/>
          <w:sz w:val="28"/>
          <w:szCs w:val="28"/>
          <w:lang w:val="uk-UA"/>
        </w:rPr>
      </w:pPr>
      <w:r w:rsidRPr="004059B5">
        <w:rPr>
          <w:color w:val="000000"/>
          <w:sz w:val="28"/>
          <w:szCs w:val="28"/>
          <w:lang w:val="uk-UA"/>
        </w:rPr>
        <w:t>Мета.</w:t>
      </w:r>
      <w:r w:rsidRPr="004059B5">
        <w:rPr>
          <w:b/>
          <w:i/>
          <w:color w:val="000000"/>
          <w:sz w:val="28"/>
          <w:szCs w:val="28"/>
          <w:lang w:val="uk-UA"/>
        </w:rPr>
        <w:t xml:space="preserve"> </w:t>
      </w:r>
      <w:r w:rsidRPr="004059B5">
        <w:rPr>
          <w:color w:val="000000"/>
          <w:sz w:val="28"/>
          <w:szCs w:val="28"/>
          <w:lang w:val="uk-UA"/>
        </w:rPr>
        <w:t>1. Формування умінь роботи з комп’ютером, користування мишею.</w:t>
      </w:r>
    </w:p>
    <w:p w:rsidP="002D01AD" w:rsidR="002D01AD" w:rsidRDefault="002D01AD" w:rsidRPr="004059B5">
      <w:pPr>
        <w:jc w:val="both"/>
        <w:rPr>
          <w:color w:val="000000"/>
          <w:sz w:val="28"/>
          <w:szCs w:val="28"/>
          <w:lang w:val="uk-UA"/>
        </w:rPr>
      </w:pPr>
      <w:r w:rsidRPr="004059B5">
        <w:rPr>
          <w:color w:val="000000"/>
          <w:sz w:val="28"/>
          <w:szCs w:val="28"/>
          <w:lang w:val="uk-UA"/>
        </w:rPr>
        <w:t xml:space="preserve">           2. Розвиток уваги, логічного мислення, просторової уяви, пам’яті.</w:t>
      </w:r>
    </w:p>
    <w:p w:rsidP="002D01AD" w:rsidR="002D01AD" w:rsidRDefault="002D01AD" w:rsidRPr="004059B5">
      <w:pPr>
        <w:jc w:val="both"/>
        <w:rPr>
          <w:color w:val="000000"/>
          <w:sz w:val="28"/>
          <w:szCs w:val="28"/>
          <w:lang w:val="uk-UA"/>
        </w:rPr>
      </w:pPr>
      <w:r w:rsidRPr="004059B5">
        <w:rPr>
          <w:color w:val="000000"/>
          <w:sz w:val="28"/>
          <w:szCs w:val="28"/>
          <w:lang w:val="uk-UA"/>
        </w:rPr>
        <w:t xml:space="preserve">           3. Виховання цікавості до інформатики, інформаційної культури.</w:t>
      </w:r>
    </w:p>
    <w:p w:rsidP="002D01AD" w:rsidR="002D01AD" w:rsidRDefault="002D01AD" w:rsidRPr="004059B5">
      <w:pPr>
        <w:jc w:val="both"/>
        <w:rPr>
          <w:color w:val="000000"/>
          <w:sz w:val="28"/>
          <w:szCs w:val="28"/>
          <w:lang w:val="uk-UA"/>
        </w:rPr>
      </w:pPr>
      <w:r w:rsidRPr="004059B5">
        <w:rPr>
          <w:color w:val="000000"/>
          <w:sz w:val="28"/>
          <w:szCs w:val="28"/>
          <w:lang w:val="uk-UA"/>
        </w:rPr>
        <w:t>Обладнання: комп’ютерна програма “Розбірні  малюнки”, таблиці з правилами поведінки біля комп’ютера, роздатковий матеріал (геометричні фігури)</w:t>
      </w:r>
    </w:p>
    <w:p w:rsidP="002D01AD" w:rsidR="002D01AD" w:rsidRDefault="002D01AD" w:rsidRPr="004059B5">
      <w:pPr>
        <w:jc w:val="center"/>
        <w:rPr>
          <w:color w:val="000000"/>
          <w:sz w:val="28"/>
          <w:szCs w:val="28"/>
          <w:lang w:val="uk-UA"/>
        </w:rPr>
      </w:pP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 </w:t>
      </w:r>
      <w:r w:rsidRPr="004059B5">
        <w:rPr>
          <w:color w:val="000000"/>
          <w:sz w:val="28"/>
          <w:szCs w:val="28"/>
          <w:u w:val="single"/>
          <w:lang w:val="uk-UA"/>
        </w:rPr>
        <w:t>Організаційний момент.</w:t>
      </w:r>
    </w:p>
    <w:p w:rsidP="002D01AD" w:rsidR="002D01AD" w:rsidRDefault="002D01AD" w:rsidRPr="004059B5">
      <w:pPr>
        <w:jc w:val="both"/>
        <w:rPr>
          <w:i/>
          <w:color w:val="000000"/>
          <w:sz w:val="28"/>
          <w:szCs w:val="28"/>
          <w:u w:val="single"/>
          <w:lang w:val="uk-UA"/>
        </w:rPr>
      </w:pPr>
      <w:r w:rsidRPr="004059B5">
        <w:rPr>
          <w:i/>
          <w:color w:val="000000"/>
          <w:sz w:val="28"/>
          <w:szCs w:val="28"/>
          <w:u w:val="single"/>
          <w:lang w:val="uk-UA"/>
        </w:rPr>
        <w:t>Психогімнастика</w:t>
      </w:r>
    </w:p>
    <w:p w:rsidP="002D01AD" w:rsidR="002D01AD" w:rsidRDefault="002D01AD" w:rsidRPr="004059B5">
      <w:pPr>
        <w:jc w:val="both"/>
        <w:rPr>
          <w:color w:val="000000"/>
          <w:sz w:val="28"/>
          <w:szCs w:val="28"/>
          <w:lang w:val="uk-UA"/>
        </w:rPr>
      </w:pPr>
      <w:r w:rsidRPr="004059B5">
        <w:rPr>
          <w:color w:val="000000"/>
          <w:sz w:val="28"/>
          <w:szCs w:val="28"/>
          <w:lang w:val="uk-UA"/>
        </w:rPr>
        <w:t xml:space="preserve">   Візьміться за руки. </w:t>
      </w:r>
    </w:p>
    <w:p w:rsidP="002D01AD" w:rsidR="002D01AD" w:rsidRDefault="002D01AD" w:rsidRPr="004059B5">
      <w:pPr>
        <w:jc w:val="both"/>
        <w:rPr>
          <w:color w:val="000000"/>
          <w:sz w:val="28"/>
          <w:szCs w:val="28"/>
          <w:lang w:val="uk-UA"/>
        </w:rPr>
      </w:pPr>
      <w:r w:rsidRPr="004059B5">
        <w:rPr>
          <w:color w:val="000000"/>
          <w:sz w:val="28"/>
          <w:szCs w:val="28"/>
          <w:lang w:val="uk-UA"/>
        </w:rPr>
        <w:t xml:space="preserve">   Потискуючи пальчики, побажайте сусідові доброго дня та скажіть один одному тепле слово.</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 </w:t>
      </w:r>
      <w:r w:rsidRPr="004059B5">
        <w:rPr>
          <w:color w:val="000000"/>
          <w:sz w:val="28"/>
          <w:szCs w:val="28"/>
          <w:u w:val="single"/>
          <w:lang w:val="uk-UA"/>
        </w:rPr>
        <w:t>Повторення правил безпечної поведінки в комп’ютерному класі.</w:t>
      </w:r>
    </w:p>
    <w:p w:rsidP="00F3143C" w:rsidR="002D01AD" w:rsidRDefault="002D01AD" w:rsidRPr="004059B5">
      <w:pPr>
        <w:numPr>
          <w:ilvl w:val="0"/>
          <w:numId w:val="14"/>
        </w:numPr>
        <w:jc w:val="both"/>
        <w:rPr>
          <w:i/>
          <w:color w:val="000000"/>
          <w:sz w:val="28"/>
          <w:szCs w:val="28"/>
          <w:lang w:val="uk-UA"/>
        </w:rPr>
      </w:pPr>
      <w:r w:rsidRPr="004059B5">
        <w:rPr>
          <w:i/>
          <w:color w:val="000000"/>
          <w:sz w:val="28"/>
          <w:szCs w:val="28"/>
          <w:lang w:val="uk-UA"/>
        </w:rPr>
        <w:t>Робота в групах.</w:t>
      </w:r>
    </w:p>
    <w:p w:rsidP="002D01AD" w:rsidR="002D01AD" w:rsidRDefault="002D01AD" w:rsidRPr="004059B5">
      <w:pPr>
        <w:ind w:left="225"/>
        <w:jc w:val="both"/>
        <w:rPr>
          <w:color w:val="000000"/>
          <w:sz w:val="28"/>
          <w:szCs w:val="28"/>
          <w:lang w:val="uk-UA"/>
        </w:rPr>
      </w:pPr>
      <w:r w:rsidRPr="004059B5">
        <w:rPr>
          <w:color w:val="000000"/>
          <w:sz w:val="28"/>
          <w:szCs w:val="28"/>
          <w:lang w:val="uk-UA"/>
        </w:rPr>
        <w:t>Проаналізувати таблицю з правилами поведінки і поставити запитання іншій групі, скласти правила, які починаються з “не…”.</w:t>
      </w:r>
    </w:p>
    <w:p w:rsidP="00F3143C" w:rsidR="002D01AD" w:rsidRDefault="002D01AD" w:rsidRPr="004059B5">
      <w:pPr>
        <w:numPr>
          <w:ilvl w:val="0"/>
          <w:numId w:val="14"/>
        </w:numPr>
        <w:jc w:val="both"/>
        <w:rPr>
          <w:i/>
          <w:color w:val="000000"/>
          <w:sz w:val="28"/>
          <w:szCs w:val="28"/>
          <w:lang w:val="uk-UA"/>
        </w:rPr>
      </w:pPr>
      <w:r w:rsidRPr="004059B5">
        <w:rPr>
          <w:i/>
          <w:color w:val="000000"/>
          <w:sz w:val="28"/>
          <w:szCs w:val="28"/>
          <w:lang w:val="uk-UA"/>
        </w:rPr>
        <w:t>Гра «Один зайвий» (інсценізація)</w:t>
      </w:r>
    </w:p>
    <w:p w:rsidP="00F3143C" w:rsidR="002D01AD" w:rsidRDefault="002D01AD" w:rsidRPr="004059B5">
      <w:pPr>
        <w:numPr>
          <w:ilvl w:val="0"/>
          <w:numId w:val="15"/>
        </w:numPr>
        <w:jc w:val="both"/>
        <w:rPr>
          <w:color w:val="000000"/>
          <w:sz w:val="28"/>
          <w:szCs w:val="28"/>
          <w:lang w:val="uk-UA"/>
        </w:rPr>
      </w:pPr>
      <w:r w:rsidRPr="004059B5">
        <w:rPr>
          <w:color w:val="000000"/>
          <w:sz w:val="28"/>
          <w:szCs w:val="28"/>
          <w:lang w:val="uk-UA"/>
        </w:rPr>
        <w:lastRenderedPageBreak/>
        <w:t xml:space="preserve">Який персонаж зайвий? (Казка «Колобок»: дід, баба, колобок, заєць, вовк, ведмідь, лисиця, миша)  </w:t>
      </w:r>
      <w:r w:rsidRPr="004059B5">
        <w:rPr>
          <w:i/>
          <w:color w:val="000000"/>
          <w:sz w:val="28"/>
          <w:szCs w:val="28"/>
          <w:lang w:val="uk-UA"/>
        </w:rPr>
        <w:t>(зайва миша)</w:t>
      </w:r>
    </w:p>
    <w:p w:rsidP="00F3143C" w:rsidR="002D01AD" w:rsidRDefault="002D01AD" w:rsidRPr="004059B5">
      <w:pPr>
        <w:numPr>
          <w:ilvl w:val="0"/>
          <w:numId w:val="16"/>
        </w:numPr>
        <w:jc w:val="both"/>
        <w:rPr>
          <w:color w:val="000000"/>
          <w:sz w:val="28"/>
          <w:szCs w:val="28"/>
          <w:lang w:val="uk-UA"/>
        </w:rPr>
      </w:pPr>
      <w:r w:rsidRPr="004059B5">
        <w:rPr>
          <w:color w:val="000000"/>
          <w:sz w:val="28"/>
          <w:szCs w:val="28"/>
          <w:lang w:val="uk-UA"/>
        </w:rPr>
        <w:t>Чи працюємо ми на уроках інформатики з мишею?</w:t>
      </w:r>
    </w:p>
    <w:p w:rsidP="00F3143C" w:rsidR="002D01AD" w:rsidRDefault="002D01AD" w:rsidRPr="004059B5">
      <w:pPr>
        <w:numPr>
          <w:ilvl w:val="0"/>
          <w:numId w:val="17"/>
        </w:numPr>
        <w:jc w:val="both"/>
        <w:rPr>
          <w:color w:val="000000"/>
          <w:sz w:val="28"/>
          <w:szCs w:val="28"/>
          <w:lang w:val="uk-UA"/>
        </w:rPr>
      </w:pPr>
      <w:r w:rsidRPr="004059B5">
        <w:rPr>
          <w:color w:val="000000"/>
          <w:sz w:val="28"/>
          <w:szCs w:val="28"/>
          <w:lang w:val="uk-UA"/>
        </w:rPr>
        <w:t>Яка між ними схожість та відмінність?</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ІІІ. </w:t>
      </w:r>
      <w:r w:rsidRPr="004059B5">
        <w:rPr>
          <w:color w:val="000000"/>
          <w:sz w:val="28"/>
          <w:szCs w:val="28"/>
          <w:u w:val="single"/>
          <w:lang w:val="uk-UA"/>
        </w:rPr>
        <w:t>Повідомлення теми та мети уроку.</w:t>
      </w:r>
    </w:p>
    <w:p w:rsidP="002D01AD" w:rsidR="002D01AD" w:rsidRDefault="002D01AD" w:rsidRPr="004059B5">
      <w:pPr>
        <w:ind w:left="225"/>
        <w:jc w:val="both"/>
        <w:rPr>
          <w:color w:val="000000"/>
          <w:sz w:val="28"/>
          <w:szCs w:val="28"/>
          <w:lang w:val="uk-UA"/>
        </w:rPr>
      </w:pPr>
      <w:r w:rsidRPr="004059B5">
        <w:rPr>
          <w:color w:val="000000"/>
          <w:sz w:val="28"/>
          <w:szCs w:val="28"/>
          <w:lang w:val="uk-UA"/>
        </w:rPr>
        <w:t>Сьогодні на уроці ми продовжимо працювати з мишею і попрацюємо за комп’ютерами із програмою  “Розбірні  малюнки”, будемо конструювати малюнки з геометричних фігур, розв’язувати цікаві завдання для розумників та розумниць.</w:t>
      </w:r>
    </w:p>
    <w:p w:rsidP="002D01AD" w:rsidR="002D01AD" w:rsidRDefault="002D01AD" w:rsidRPr="004059B5">
      <w:pPr>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Вивчення нового матеріалу.</w:t>
      </w:r>
    </w:p>
    <w:p w:rsidP="002D01AD" w:rsidR="002D01AD" w:rsidRDefault="002D01AD" w:rsidRPr="004059B5">
      <w:pPr>
        <w:jc w:val="both"/>
        <w:rPr>
          <w:color w:val="000000"/>
          <w:sz w:val="28"/>
          <w:szCs w:val="28"/>
          <w:lang w:val="uk-UA"/>
        </w:rPr>
      </w:pPr>
      <w:r w:rsidRPr="004059B5">
        <w:rPr>
          <w:color w:val="000000"/>
          <w:sz w:val="28"/>
          <w:szCs w:val="28"/>
          <w:lang w:val="uk-UA"/>
        </w:rPr>
        <w:t>1. Алгоритм виконання роботи  (на картках для кожного учня).</w:t>
      </w:r>
    </w:p>
    <w:p w:rsidP="00F3143C" w:rsidR="002D01AD" w:rsidRDefault="002D01AD" w:rsidRPr="004059B5">
      <w:pPr>
        <w:numPr>
          <w:ilvl w:val="0"/>
          <w:numId w:val="18"/>
        </w:numPr>
        <w:tabs>
          <w:tab w:pos="1574" w:val="clear"/>
          <w:tab w:pos="360" w:val="num"/>
        </w:tabs>
        <w:ind w:firstLine="0" w:left="360"/>
        <w:jc w:val="both"/>
        <w:rPr>
          <w:color w:val="000000"/>
          <w:sz w:val="28"/>
          <w:szCs w:val="28"/>
          <w:lang w:val="uk-UA"/>
        </w:rPr>
      </w:pPr>
      <w:r w:rsidRPr="004059B5">
        <w:rPr>
          <w:color w:val="000000"/>
          <w:sz w:val="28"/>
          <w:szCs w:val="28"/>
          <w:lang w:val="uk-UA"/>
        </w:rPr>
        <w:t xml:space="preserve">Увімкнути монітори. </w:t>
      </w:r>
    </w:p>
    <w:p w:rsidP="002D01AD" w:rsidR="002D01AD" w:rsidRDefault="002D01AD" w:rsidRPr="004059B5">
      <w:pPr>
        <w:tabs>
          <w:tab w:pos="360" w:val="num"/>
        </w:tabs>
        <w:ind w:left="360"/>
        <w:jc w:val="both"/>
        <w:rPr>
          <w:color w:val="000000"/>
          <w:sz w:val="28"/>
          <w:szCs w:val="28"/>
          <w:lang w:val="uk-UA"/>
        </w:rPr>
      </w:pPr>
      <w:r w:rsidRPr="004059B5">
        <w:rPr>
          <w:color w:val="000000"/>
          <w:sz w:val="28"/>
          <w:szCs w:val="28"/>
          <w:lang w:val="uk-UA"/>
        </w:rPr>
        <w:t>2) Знайти програми “Сходинки”.</w:t>
      </w:r>
    </w:p>
    <w:p w:rsidP="002D01AD" w:rsidR="002D01AD" w:rsidRDefault="002D01AD" w:rsidRPr="004059B5">
      <w:pPr>
        <w:tabs>
          <w:tab w:pos="360" w:val="num"/>
        </w:tabs>
        <w:ind w:left="360"/>
        <w:jc w:val="both"/>
        <w:rPr>
          <w:color w:val="000000"/>
          <w:sz w:val="28"/>
          <w:szCs w:val="28"/>
          <w:lang w:val="uk-UA"/>
        </w:rPr>
      </w:pPr>
      <w:r w:rsidRPr="004059B5">
        <w:rPr>
          <w:color w:val="000000"/>
          <w:sz w:val="28"/>
          <w:szCs w:val="28"/>
          <w:lang w:val="uk-UA"/>
        </w:rPr>
        <w:t>3) Включити програму “Розбірні  малюнки”.</w:t>
      </w:r>
    </w:p>
    <w:p w:rsidP="002D01AD" w:rsidR="002D01AD" w:rsidRDefault="002D01AD" w:rsidRPr="004059B5">
      <w:pPr>
        <w:tabs>
          <w:tab w:pos="360" w:val="num"/>
        </w:tabs>
        <w:ind w:left="360"/>
        <w:jc w:val="both"/>
        <w:rPr>
          <w:color w:val="000000"/>
          <w:sz w:val="28"/>
          <w:szCs w:val="28"/>
          <w:lang w:val="uk-UA"/>
        </w:rPr>
      </w:pPr>
      <w:r w:rsidRPr="004059B5">
        <w:rPr>
          <w:color w:val="000000"/>
          <w:sz w:val="28"/>
          <w:szCs w:val="28"/>
          <w:lang w:val="uk-UA"/>
        </w:rPr>
        <w:t>4) Вибрати малюнок “Зайчик”.</w:t>
      </w:r>
    </w:p>
    <w:p w:rsidP="002D01AD" w:rsidR="002D01AD" w:rsidRDefault="002D01AD" w:rsidRPr="004059B5">
      <w:pPr>
        <w:tabs>
          <w:tab w:pos="360" w:val="num"/>
        </w:tabs>
        <w:ind w:left="360"/>
        <w:jc w:val="both"/>
        <w:rPr>
          <w:color w:val="000000"/>
          <w:sz w:val="28"/>
          <w:szCs w:val="28"/>
          <w:lang w:val="uk-UA"/>
        </w:rPr>
      </w:pPr>
      <w:r w:rsidRPr="004059B5">
        <w:rPr>
          <w:color w:val="000000"/>
          <w:sz w:val="28"/>
          <w:szCs w:val="28"/>
          <w:lang w:val="uk-UA"/>
        </w:rPr>
        <w:t>5) Перенести кожну частину на своє місце за зразком зліва.</w:t>
      </w:r>
    </w:p>
    <w:p w:rsidP="002D01AD" w:rsidR="002D01AD" w:rsidRDefault="002D01AD" w:rsidRPr="004059B5">
      <w:pPr>
        <w:tabs>
          <w:tab w:pos="360" w:val="num"/>
        </w:tabs>
        <w:ind w:left="360"/>
        <w:jc w:val="both"/>
        <w:rPr>
          <w:color w:val="000000"/>
          <w:sz w:val="28"/>
          <w:szCs w:val="28"/>
          <w:lang w:val="uk-UA"/>
        </w:rPr>
      </w:pPr>
      <w:r w:rsidRPr="004059B5">
        <w:rPr>
          <w:color w:val="000000"/>
          <w:sz w:val="28"/>
          <w:szCs w:val="28"/>
          <w:lang w:val="uk-UA"/>
        </w:rPr>
        <w:t>6) Переміщуємо елементи лівою кнопкою мишки.</w:t>
      </w:r>
    </w:p>
    <w:p w:rsidP="002D01AD" w:rsidR="002D01AD" w:rsidRDefault="002D01AD" w:rsidRPr="004059B5">
      <w:pPr>
        <w:tabs>
          <w:tab w:pos="360" w:val="num"/>
        </w:tabs>
        <w:ind w:left="360"/>
        <w:jc w:val="both"/>
        <w:rPr>
          <w:color w:val="000000"/>
          <w:sz w:val="28"/>
          <w:szCs w:val="28"/>
          <w:lang w:val="uk-UA"/>
        </w:rPr>
      </w:pPr>
      <w:r w:rsidRPr="004059B5">
        <w:rPr>
          <w:color w:val="000000"/>
          <w:sz w:val="28"/>
          <w:szCs w:val="28"/>
          <w:lang w:val="uk-UA"/>
        </w:rPr>
        <w:t>7) Якщо завдання виконане правильно, то на моніторі з’явиться</w:t>
      </w:r>
      <w:r>
        <w:rPr>
          <w:color w:val="000000"/>
          <w:sz w:val="28"/>
          <w:szCs w:val="28"/>
          <w:lang w:val="uk-UA"/>
        </w:rPr>
        <w:t xml:space="preserve"> </w:t>
      </w:r>
      <w:r w:rsidRPr="004059B5">
        <w:rPr>
          <w:color w:val="000000"/>
          <w:sz w:val="28"/>
          <w:szCs w:val="28"/>
          <w:lang w:val="uk-UA"/>
        </w:rPr>
        <w:t>вітання.</w:t>
      </w:r>
    </w:p>
    <w:p w:rsidP="002D01AD" w:rsidR="002D01AD" w:rsidRDefault="002D01AD" w:rsidRPr="004059B5">
      <w:pPr>
        <w:jc w:val="both"/>
        <w:rPr>
          <w:b/>
          <w:i/>
          <w:color w:val="000000"/>
          <w:sz w:val="28"/>
          <w:szCs w:val="28"/>
          <w:lang w:val="uk-UA"/>
        </w:rPr>
      </w:pPr>
      <w:r w:rsidRPr="004059B5">
        <w:rPr>
          <w:b/>
          <w:i/>
          <w:color w:val="000000"/>
          <w:sz w:val="28"/>
          <w:szCs w:val="28"/>
          <w:lang w:val="uk-UA"/>
        </w:rPr>
        <w:t>Інформація для вчителя:</w:t>
      </w:r>
    </w:p>
    <w:p w:rsidP="002D01AD" w:rsidR="002D01AD" w:rsidRDefault="002D01AD" w:rsidRPr="004059B5">
      <w:pPr>
        <w:jc w:val="both"/>
        <w:rPr>
          <w:color w:val="000000"/>
          <w:sz w:val="28"/>
          <w:szCs w:val="28"/>
          <w:lang w:val="uk-UA"/>
        </w:rPr>
      </w:pPr>
      <w:r w:rsidRPr="004059B5">
        <w:rPr>
          <w:color w:val="000000"/>
          <w:sz w:val="28"/>
          <w:szCs w:val="28"/>
          <w:lang w:val="uk-UA"/>
        </w:rPr>
        <w:t>–  Учень користується прийомом “перетягни-й-кинь”;</w:t>
      </w:r>
    </w:p>
    <w:p w:rsidP="002D01AD" w:rsidR="002D01AD" w:rsidRDefault="002D01AD" w:rsidRPr="004059B5">
      <w:pPr>
        <w:jc w:val="both"/>
        <w:rPr>
          <w:color w:val="000000"/>
          <w:sz w:val="28"/>
          <w:szCs w:val="28"/>
          <w:lang w:val="uk-UA"/>
        </w:rPr>
      </w:pPr>
      <w:r w:rsidRPr="004059B5">
        <w:rPr>
          <w:color w:val="000000"/>
          <w:sz w:val="28"/>
          <w:szCs w:val="28"/>
          <w:lang w:val="uk-UA"/>
        </w:rPr>
        <w:t>– якщо деталь малюнка підвести близько до місця з’єднання з іншою деталлю, то вони ніби притягуються (так званий ефект “присипання”);</w:t>
      </w:r>
    </w:p>
    <w:p w:rsidP="002D01AD" w:rsidR="002D01AD" w:rsidRDefault="002D01AD" w:rsidRPr="004059B5">
      <w:pPr>
        <w:jc w:val="both"/>
        <w:rPr>
          <w:color w:val="000000"/>
          <w:sz w:val="28"/>
          <w:szCs w:val="28"/>
          <w:lang w:val="uk-UA"/>
        </w:rPr>
      </w:pPr>
      <w:r w:rsidRPr="004059B5">
        <w:rPr>
          <w:color w:val="000000"/>
          <w:sz w:val="28"/>
          <w:szCs w:val="28"/>
          <w:lang w:val="uk-UA"/>
        </w:rPr>
        <w:t>–  якщо з’єднання виконано правильно, то деталі промальовуються;</w:t>
      </w:r>
    </w:p>
    <w:p w:rsidP="002D01AD" w:rsidR="002D01AD" w:rsidRDefault="002D01AD" w:rsidRPr="004059B5">
      <w:pPr>
        <w:jc w:val="both"/>
        <w:rPr>
          <w:color w:val="000000"/>
          <w:sz w:val="28"/>
          <w:szCs w:val="28"/>
          <w:lang w:val="uk-UA"/>
        </w:rPr>
      </w:pPr>
      <w:r w:rsidRPr="004059B5">
        <w:rPr>
          <w:color w:val="000000"/>
          <w:sz w:val="28"/>
          <w:szCs w:val="28"/>
          <w:lang w:val="uk-UA"/>
        </w:rPr>
        <w:t>– в нижній частині екрана текст підказки повідомляє, скільки залишилося неприєднаних елементів;</w:t>
      </w:r>
    </w:p>
    <w:p w:rsidP="002D01AD" w:rsidR="002D01AD" w:rsidRDefault="002D01AD" w:rsidRPr="004059B5">
      <w:pPr>
        <w:jc w:val="both"/>
        <w:rPr>
          <w:color w:val="000000"/>
          <w:sz w:val="28"/>
          <w:szCs w:val="28"/>
          <w:lang w:val="uk-UA"/>
        </w:rPr>
      </w:pPr>
      <w:r w:rsidRPr="004059B5">
        <w:rPr>
          <w:color w:val="000000"/>
          <w:sz w:val="28"/>
          <w:szCs w:val="28"/>
          <w:lang w:val="uk-UA"/>
        </w:rPr>
        <w:t>– програма містить 12 малюнків, які можна обирати на власний розсуд із списка.</w:t>
      </w:r>
    </w:p>
    <w:p w:rsidP="002D01AD" w:rsidR="002D01AD" w:rsidRDefault="002D01AD" w:rsidRPr="004059B5">
      <w:pPr>
        <w:jc w:val="both"/>
        <w:rPr>
          <w:color w:val="000000"/>
          <w:sz w:val="28"/>
          <w:szCs w:val="28"/>
          <w:lang w:val="uk-UA"/>
        </w:rPr>
      </w:pPr>
      <w:r w:rsidRPr="004059B5">
        <w:rPr>
          <w:color w:val="000000"/>
          <w:sz w:val="28"/>
          <w:szCs w:val="28"/>
          <w:lang w:val="uk-UA"/>
        </w:rPr>
        <w:t xml:space="preserve"> 2. Практична робота учнів.</w:t>
      </w:r>
    </w:p>
    <w:p w:rsidP="002D01AD" w:rsidR="002D01AD" w:rsidRDefault="002D01AD" w:rsidRPr="004059B5">
      <w:pPr>
        <w:jc w:val="both"/>
        <w:rPr>
          <w:color w:val="000000"/>
          <w:sz w:val="28"/>
          <w:szCs w:val="28"/>
          <w:lang w:val="uk-UA"/>
        </w:rPr>
      </w:pPr>
      <w:r w:rsidRPr="004059B5">
        <w:rPr>
          <w:color w:val="000000"/>
          <w:sz w:val="28"/>
          <w:szCs w:val="28"/>
          <w:lang w:val="uk-UA"/>
        </w:rPr>
        <w:t xml:space="preserve">     І гр. – робота за комп’ютером: складання “Зайчика”  за алгоритмом.</w:t>
      </w:r>
    </w:p>
    <w:p w:rsidP="002D01AD" w:rsidR="002D01AD" w:rsidRDefault="002D01AD" w:rsidRPr="004059B5">
      <w:pPr>
        <w:jc w:val="both"/>
        <w:rPr>
          <w:color w:val="000000"/>
          <w:sz w:val="28"/>
          <w:szCs w:val="28"/>
          <w:lang w:val="uk-UA"/>
        </w:rPr>
      </w:pPr>
      <w:r w:rsidRPr="004059B5">
        <w:rPr>
          <w:color w:val="000000"/>
          <w:sz w:val="28"/>
          <w:szCs w:val="28"/>
          <w:lang w:val="uk-UA"/>
        </w:rPr>
        <w:t xml:space="preserve">     ІІ гр. – робота з роздатковим геометричним матеріалом: скласти предметні малюнки.</w:t>
      </w:r>
    </w:p>
    <w:p w:rsidP="00F3143C" w:rsidR="002D01AD" w:rsidRDefault="002D01AD" w:rsidRPr="004059B5">
      <w:pPr>
        <w:numPr>
          <w:ilvl w:val="0"/>
          <w:numId w:val="14"/>
        </w:numPr>
        <w:jc w:val="both"/>
        <w:rPr>
          <w:color w:val="000000"/>
          <w:sz w:val="28"/>
          <w:szCs w:val="28"/>
          <w:lang w:val="uk-UA"/>
        </w:rPr>
      </w:pPr>
      <w:r w:rsidRPr="004059B5">
        <w:rPr>
          <w:color w:val="000000"/>
          <w:sz w:val="28"/>
          <w:szCs w:val="28"/>
          <w:lang w:val="uk-UA"/>
        </w:rPr>
        <w:t>Релаксація.</w:t>
      </w:r>
    </w:p>
    <w:p w:rsidP="002D01AD" w:rsidR="002D01AD" w:rsidRDefault="002D01AD" w:rsidRPr="004059B5">
      <w:pPr>
        <w:ind w:firstLine="525"/>
        <w:jc w:val="both"/>
        <w:rPr>
          <w:color w:val="000000"/>
          <w:sz w:val="28"/>
          <w:szCs w:val="28"/>
          <w:lang w:val="uk-UA"/>
        </w:rPr>
      </w:pPr>
      <w:r w:rsidRPr="004059B5">
        <w:rPr>
          <w:color w:val="000000"/>
          <w:sz w:val="28"/>
          <w:szCs w:val="28"/>
          <w:lang w:val="uk-UA"/>
        </w:rPr>
        <w:t xml:space="preserve">Закрийте очі. Розслабте м’язи. Уявіть себе у весняному лісі. Повіває легенький вітерець. Ви дихаєте свіжим повітрям. Із–за кущика вибіг зайчик. Простежте очима куди він побіг. Підніміть очі догори і подивіться на чисте, прозоре, блакитне небо. </w:t>
      </w:r>
    </w:p>
    <w:p w:rsidP="002D01AD" w:rsidR="002D01AD" w:rsidRDefault="002D01AD" w:rsidRPr="004059B5">
      <w:pPr>
        <w:ind w:left="525"/>
        <w:jc w:val="both"/>
        <w:rPr>
          <w:color w:val="000000"/>
          <w:sz w:val="28"/>
          <w:szCs w:val="28"/>
          <w:lang w:val="uk-UA"/>
        </w:rPr>
      </w:pPr>
      <w:r w:rsidRPr="004059B5">
        <w:rPr>
          <w:color w:val="000000"/>
          <w:sz w:val="28"/>
          <w:szCs w:val="28"/>
          <w:lang w:val="uk-UA"/>
        </w:rPr>
        <w:t xml:space="preserve">  Стоп. Повільно відкрийте очі. </w:t>
      </w:r>
    </w:p>
    <w:p w:rsidP="002D01AD" w:rsidR="002D01AD" w:rsidRDefault="002D01AD" w:rsidRPr="004059B5">
      <w:pPr>
        <w:ind w:left="525"/>
        <w:jc w:val="both"/>
        <w:rPr>
          <w:i/>
          <w:color w:val="000000"/>
          <w:sz w:val="28"/>
          <w:szCs w:val="28"/>
          <w:lang w:val="uk-UA"/>
        </w:rPr>
      </w:pPr>
      <w:r w:rsidRPr="004059B5">
        <w:rPr>
          <w:i/>
          <w:color w:val="000000"/>
          <w:sz w:val="28"/>
          <w:szCs w:val="28"/>
          <w:lang w:val="uk-UA"/>
        </w:rPr>
        <w:t>Після релаксації групи міняються місцями.</w:t>
      </w:r>
    </w:p>
    <w:p w:rsidP="002D01AD" w:rsidR="002D01AD" w:rsidRDefault="002D01AD" w:rsidRPr="004059B5">
      <w:pPr>
        <w:jc w:val="both"/>
        <w:rPr>
          <w:color w:val="000000"/>
          <w:sz w:val="28"/>
          <w:szCs w:val="28"/>
          <w:lang w:val="uk-UA"/>
        </w:rPr>
      </w:pPr>
      <w:r w:rsidRPr="004059B5">
        <w:rPr>
          <w:color w:val="000000"/>
          <w:sz w:val="28"/>
          <w:szCs w:val="28"/>
          <w:lang w:val="uk-UA"/>
        </w:rPr>
        <w:t xml:space="preserve">    4. Вправи для очей.</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Логічна сторінка “Для розумників та розумниць”.</w:t>
      </w:r>
    </w:p>
    <w:p w:rsidP="002D01AD" w:rsidR="002D01AD" w:rsidRDefault="002D01AD" w:rsidRPr="004059B5">
      <w:pPr>
        <w:jc w:val="both"/>
        <w:rPr>
          <w:color w:val="000000"/>
          <w:sz w:val="28"/>
          <w:szCs w:val="28"/>
          <w:lang w:val="uk-UA"/>
        </w:rPr>
      </w:pPr>
      <w:r w:rsidRPr="004059B5">
        <w:rPr>
          <w:color w:val="000000"/>
          <w:sz w:val="28"/>
          <w:szCs w:val="28"/>
          <w:lang w:val="uk-UA"/>
        </w:rPr>
        <w:t>1. Допоможіть Ганнусі і Мудрунчику зібрати малюнок з окремих деталей (підручник, ст. 15).</w:t>
      </w:r>
    </w:p>
    <w:p w:rsidP="002D01AD" w:rsidR="002D01AD" w:rsidRDefault="002D01AD" w:rsidRPr="004059B5">
      <w:pPr>
        <w:jc w:val="both"/>
        <w:rPr>
          <w:color w:val="000000"/>
          <w:sz w:val="28"/>
          <w:szCs w:val="28"/>
          <w:lang w:val="uk-UA"/>
        </w:rPr>
      </w:pPr>
      <w:r w:rsidRPr="004059B5">
        <w:rPr>
          <w:color w:val="000000"/>
          <w:sz w:val="28"/>
          <w:szCs w:val="28"/>
          <w:lang w:val="uk-UA"/>
        </w:rPr>
        <w:t>2. Виберіть фігури, з яких складається многокутник (підручник с. 15).</w:t>
      </w:r>
    </w:p>
    <w:p w:rsidP="002D01AD" w:rsidR="002D01AD" w:rsidRDefault="002D01AD" w:rsidRPr="004059B5">
      <w:pPr>
        <w:jc w:val="both"/>
        <w:rPr>
          <w:color w:val="000000"/>
          <w:sz w:val="28"/>
          <w:szCs w:val="28"/>
          <w:lang w:val="uk-UA"/>
        </w:rPr>
      </w:pPr>
      <w:r w:rsidRPr="004059B5">
        <w:rPr>
          <w:color w:val="000000"/>
          <w:sz w:val="28"/>
          <w:szCs w:val="28"/>
          <w:lang w:val="uk-UA"/>
        </w:rPr>
        <w:t>3. Гра “Домалюй фігуру”</w:t>
      </w:r>
    </w:p>
    <w:p w:rsidP="002D01AD" w:rsidR="002D01AD" w:rsidRDefault="002D01AD" w:rsidRPr="004059B5">
      <w:pPr>
        <w:jc w:val="both"/>
        <w:rPr>
          <w:color w:val="000000"/>
          <w:sz w:val="28"/>
          <w:szCs w:val="28"/>
          <w:lang w:val="uk-UA"/>
        </w:rPr>
      </w:pPr>
      <w:r w:rsidRPr="004059B5">
        <w:rPr>
          <w:noProof/>
          <w:color w:val="000000"/>
          <w:sz w:val="28"/>
          <w:szCs w:val="28"/>
        </w:rPr>
        <w:pict>
          <v:group coordorigin="2563,9355" coordsize="6494,2787" editas="canvas" id="_x0000_s1173" style="position:absolute;margin-left:33.5pt;margin-top:18pt;width:413.95pt;height:180pt;z-index:251675648;mso-position-horizontal-relative:char;mso-position-vertical-relative:line">
            <o:lock aspectratio="t" v:ext="edit"/>
            <v:shape id="_x0000_s1174" o:preferrelative="f" style="position:absolute;left:2563;top:9355;width:6494;height:2787" type="#_x0000_t75">
              <v:fill o:detectmouseclick="t"/>
              <v:path o:connecttype="none" o:extrusionok="t"/>
              <o:lock text="t" v:ext="edit"/>
            </v:shape>
            <v:oval id="_x0000_s1175" strokecolor="#669" strokeweight="2.25pt" style="position:absolute;left:2563;top:9355;width:988;height:976"/>
            <v:oval fillcolor="silver" filled="f" id="_x0000_s1176" strokecolor="#669" strokeweight="2.25pt" style="position:absolute;left:3551;top:9355;width:989;height:976"/>
            <v:oval id="_x0000_s1177" strokecolor="#f9c" strokeweight="3pt" style="position:absolute;left:6375;top:9355;width:2682;height:976"/>
            <v:shapetype adj="5400" coordsize="21600,21600" id="_x0000_t23" o:spt="23" path="m,10800qy10800,,21600,10800,10800,21600,,10800xm@0,10800qy10800@2@1,10800,10800@0@0,10800xe">
              <v:formulas>
                <v:f eqn="val #0"/>
                <v:f eqn="sum width 0 #0"/>
                <v:f eqn="sum height 0 #0"/>
                <v:f eqn="prod @0 2929 10000"/>
                <v:f eqn="sum width 0 @3"/>
                <v:f eqn="sum height 0 @3"/>
              </v:formulas>
              <v:path o:connectlocs="10800,0;3163,3163;0,10800;3163,18437;10800,21600;18437,18437;21600,10800;18437,3163" o:connecttype="custom" textboxrect="3163,3163,18437,18437"/>
              <v:handles>
                <v:h position="#0,center" xrange="0,10800"/>
              </v:handles>
            </v:shapetype>
            <v:shape fillcolor="#fc9" filled="f" id="_x0000_s1178" strokecolor="#930" strokeweight="1.5pt" style="position:absolute;left:3167;top:10470;width:1796;height:1533" type="#_x0000_t23"/>
            <v:shapetype adj="2700" coordsize="21600,21600" id="_x0000_t84" o:spt="84"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limo="10800,10800" o:connectlocs="0,@4;@0,@4;@3,21600;@3,@2;21600,@4;@1,@4;@3,0;@3,@0" o:connecttype="custom" o:extrusionok="f" textboxrect="@0,@0,@1,@2"/>
              <v:handles>
                <v:h position="#0,topLeft" switch="" xrange="0,10800"/>
              </v:handles>
              <o:complex v:ext="view"/>
            </v:shapetype>
            <v:shape id="_x0000_s1179" strokeweight="1.5pt" style="position:absolute;left:5991;top:10609;width:1372;height:1115" type="#_x0000_t84"/>
          </v:group>
        </w:pict>
      </w:r>
      <w:r w:rsidRPr="004059B5">
        <w:rPr>
          <w:color w:val="000000"/>
          <w:sz w:val="28"/>
          <w:szCs w:val="28"/>
          <w:lang w:val="uk-UA"/>
        </w:rPr>
        <w:pict>
          <v:shape id="_x0000_i1028" style="width:459pt;height:198pt" type="#_x0000_t75">
            <v:imagedata cropbottom="65520f" croptop="-65520f"/>
          </v:shape>
        </w:pic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І. </w:t>
      </w:r>
      <w:r w:rsidRPr="004059B5">
        <w:rPr>
          <w:color w:val="000000"/>
          <w:sz w:val="28"/>
          <w:szCs w:val="28"/>
          <w:u w:val="single"/>
          <w:lang w:val="uk-UA"/>
        </w:rPr>
        <w:t>Підсумок уроку.</w:t>
      </w:r>
    </w:p>
    <w:p w:rsidP="00F3143C" w:rsidR="002D01AD" w:rsidRDefault="002D01AD" w:rsidRPr="004059B5">
      <w:pPr>
        <w:numPr>
          <w:ilvl w:val="2"/>
          <w:numId w:val="17"/>
        </w:numPr>
        <w:jc w:val="both"/>
        <w:rPr>
          <w:color w:val="000000"/>
          <w:sz w:val="28"/>
          <w:szCs w:val="28"/>
          <w:lang w:val="uk-UA"/>
        </w:rPr>
      </w:pPr>
      <w:r w:rsidRPr="004059B5">
        <w:rPr>
          <w:color w:val="000000"/>
          <w:sz w:val="28"/>
          <w:szCs w:val="28"/>
          <w:lang w:val="uk-UA"/>
        </w:rPr>
        <w:t>Що нового дізналися на уроці?</w:t>
      </w:r>
    </w:p>
    <w:p w:rsidP="00F3143C" w:rsidR="002D01AD" w:rsidRDefault="002D01AD" w:rsidRPr="004059B5">
      <w:pPr>
        <w:numPr>
          <w:ilvl w:val="2"/>
          <w:numId w:val="17"/>
        </w:numPr>
        <w:jc w:val="both"/>
        <w:rPr>
          <w:color w:val="000000"/>
          <w:sz w:val="28"/>
          <w:szCs w:val="28"/>
          <w:lang w:val="uk-UA"/>
        </w:rPr>
      </w:pPr>
      <w:r w:rsidRPr="004059B5">
        <w:rPr>
          <w:color w:val="000000"/>
          <w:sz w:val="28"/>
          <w:szCs w:val="28"/>
          <w:lang w:val="uk-UA"/>
        </w:rPr>
        <w:t>Що найбільше сподобалося?</w:t>
      </w:r>
    </w:p>
    <w:p w:rsidP="002D01AD" w:rsidR="002D01AD" w:rsidRDefault="002D01AD" w:rsidRPr="004059B5">
      <w:pPr>
        <w:jc w:val="right"/>
        <w:rPr>
          <w:i/>
          <w:color w:val="000000"/>
          <w:sz w:val="28"/>
          <w:szCs w:val="28"/>
          <w:lang w:val="uk-UA"/>
        </w:rPr>
      </w:pPr>
      <w:r w:rsidRPr="004059B5">
        <w:rPr>
          <w:i/>
          <w:color w:val="000000"/>
          <w:sz w:val="28"/>
          <w:szCs w:val="28"/>
          <w:lang w:val="uk-UA"/>
        </w:rPr>
        <w:t>Додаток</w:t>
      </w:r>
    </w:p>
    <w:p w:rsidP="002D01AD" w:rsidR="002D01AD" w:rsidRDefault="002D01AD" w:rsidRPr="004059B5">
      <w:pPr>
        <w:jc w:val="center"/>
        <w:rPr>
          <w:color w:val="000000"/>
          <w:sz w:val="28"/>
          <w:szCs w:val="28"/>
          <w:lang w:val="uk-UA"/>
        </w:rPr>
      </w:pPr>
      <w:r>
        <w:rPr>
          <w:noProof/>
        </w:rPr>
        <w:drawing>
          <wp:anchor allowOverlap="1" behindDoc="1" distB="0" distL="114300" distR="114300" distT="0" layoutInCell="1" locked="0" relativeHeight="251709440" simplePos="0">
            <wp:simplePos x="0" y="0"/>
            <wp:positionH relativeFrom="column">
              <wp:posOffset>31750</wp:posOffset>
            </wp:positionH>
            <wp:positionV relativeFrom="paragraph">
              <wp:posOffset>36830</wp:posOffset>
            </wp:positionV>
            <wp:extent cx="1152525" cy="1600200"/>
            <wp:effectExtent b="0" l="19050" r="9525" t="0"/>
            <wp:wrapTight wrapText="bothSides">
              <wp:wrapPolygon edited="0">
                <wp:start x="-357" y="0"/>
                <wp:lineTo x="-357" y="21343"/>
                <wp:lineTo x="21779" y="21343"/>
                <wp:lineTo x="21779" y="0"/>
                <wp:lineTo x="-357" y="0"/>
              </wp:wrapPolygon>
            </wp:wrapTight>
            <wp:docPr descr="http://artclassic.edu.ru/attach.asp?a_no=10698"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artclassic.edu.ru/attach.asp?a_no=10698" id="0" name="Picture 218"/>
                    <pic:cNvPicPr>
                      <a:picLocks noChangeArrowheads="1" noChangeAspect="1"/>
                    </pic:cNvPicPr>
                  </pic:nvPicPr>
                  <pic:blipFill>
                    <a:blip cstate="print" r:embed="rId18" r:link="rId19"/>
                    <a:srcRect/>
                    <a:stretch>
                      <a:fillRect/>
                    </a:stretch>
                  </pic:blipFill>
                  <pic:spPr bwMode="auto">
                    <a:xfrm>
                      <a:off x="0" y="0"/>
                      <a:ext cx="1152525" cy="1600200"/>
                    </a:xfrm>
                    <a:prstGeom prst="rect">
                      <a:avLst/>
                    </a:prstGeom>
                    <a:noFill/>
                    <a:ln w="9525">
                      <a:noFill/>
                      <a:miter lim="800000"/>
                      <a:headEnd/>
                      <a:tailEnd/>
                    </a:ln>
                  </pic:spPr>
                </pic:pic>
              </a:graphicData>
            </a:graphic>
          </wp:anchor>
        </w:drawing>
      </w:r>
    </w:p>
    <w:p w:rsidP="002D01AD" w:rsidR="002D01AD" w:rsidRDefault="002D01AD">
      <w:pPr>
        <w:tabs>
          <w:tab w:pos="1275" w:val="left"/>
        </w:tabs>
        <w:rPr>
          <w:color w:val="000000"/>
          <w:sz w:val="28"/>
          <w:szCs w:val="28"/>
          <w:lang w:val="uk-UA"/>
        </w:rPr>
      </w:pPr>
      <w:r w:rsidRPr="004059B5">
        <w:rPr>
          <w:color w:val="000000"/>
          <w:sz w:val="28"/>
          <w:szCs w:val="28"/>
          <w:lang w:val="uk-UA"/>
        </w:rPr>
        <w:tab/>
      </w:r>
    </w:p>
    <w:p w:rsidP="002D01AD" w:rsidR="002D01AD" w:rsidRDefault="002D01AD" w:rsidRPr="004059B5">
      <w:pPr>
        <w:tabs>
          <w:tab w:pos="1275" w:val="left"/>
        </w:tabs>
        <w:rPr>
          <w:color w:val="000000"/>
          <w:sz w:val="28"/>
          <w:szCs w:val="28"/>
          <w:lang w:val="uk-UA"/>
        </w:rPr>
      </w:pPr>
      <w:r w:rsidRPr="004059B5">
        <w:rPr>
          <w:color w:val="000000"/>
          <w:sz w:val="28"/>
          <w:szCs w:val="28"/>
          <w:lang w:val="uk-UA"/>
        </w:rPr>
        <w:t>І. Шишкін. Ліс весною</w:t>
      </w:r>
    </w:p>
    <w:p w:rsidP="002D01AD" w:rsidR="002D01AD" w:rsidRDefault="002D01AD" w:rsidRPr="004059B5">
      <w:pPr>
        <w:tabs>
          <w:tab w:pos="7665" w:val="left"/>
        </w:tabs>
        <w:jc w:val="right"/>
        <w:rPr>
          <w:color w:val="000000"/>
          <w:sz w:val="28"/>
          <w:szCs w:val="28"/>
          <w:lang w:val="uk-UA"/>
        </w:rPr>
      </w:pPr>
    </w:p>
    <w:p w:rsidP="002D01AD" w:rsidR="002D01AD" w:rsidRDefault="002D01AD" w:rsidRPr="004059B5">
      <w:pPr>
        <w:tabs>
          <w:tab w:pos="7665" w:val="left"/>
        </w:tabs>
        <w:jc w:val="right"/>
        <w:rPr>
          <w:color w:val="000000"/>
          <w:sz w:val="28"/>
          <w:szCs w:val="28"/>
          <w:lang w:val="uk-UA"/>
        </w:rPr>
      </w:pPr>
    </w:p>
    <w:p w:rsidP="002D01AD" w:rsidR="002D01AD" w:rsidRDefault="002D01AD">
      <w:pPr>
        <w:tabs>
          <w:tab w:pos="7665" w:val="left"/>
        </w:tabs>
        <w:jc w:val="center"/>
        <w:rPr>
          <w:color w:val="000000"/>
          <w:sz w:val="28"/>
          <w:szCs w:val="28"/>
          <w:lang w:val="uk-UA"/>
        </w:rPr>
      </w:pPr>
    </w:p>
    <w:p w:rsidP="002D01AD" w:rsidR="002D01AD" w:rsidRDefault="002D01AD">
      <w:pPr>
        <w:tabs>
          <w:tab w:pos="7665" w:val="left"/>
        </w:tabs>
        <w:jc w:val="center"/>
        <w:rPr>
          <w:color w:val="000000"/>
          <w:sz w:val="28"/>
          <w:szCs w:val="28"/>
          <w:lang w:val="uk-UA"/>
        </w:rPr>
      </w:pPr>
    </w:p>
    <w:p w:rsidP="002D01AD" w:rsidR="002D01AD" w:rsidRDefault="002D01AD" w:rsidRPr="003F7DDA">
      <w:pPr>
        <w:tabs>
          <w:tab w:pos="7665" w:val="left"/>
        </w:tabs>
        <w:jc w:val="center"/>
        <w:rPr>
          <w:b/>
          <w:color w:val="000000"/>
          <w:sz w:val="28"/>
          <w:szCs w:val="28"/>
          <w:lang w:val="uk-UA"/>
        </w:rPr>
      </w:pPr>
      <w:r w:rsidRPr="003F7DDA">
        <w:rPr>
          <w:b/>
          <w:color w:val="000000"/>
          <w:sz w:val="28"/>
          <w:szCs w:val="28"/>
          <w:lang w:val="uk-UA"/>
        </w:rPr>
        <w:t>Урок 8</w:t>
      </w:r>
    </w:p>
    <w:p w:rsidP="002D01AD" w:rsidR="002D01AD" w:rsidRDefault="002D01AD" w:rsidRPr="004059B5">
      <w:pPr>
        <w:tabs>
          <w:tab w:pos="7665" w:val="left"/>
        </w:tabs>
        <w:ind w:hanging="720" w:left="720"/>
        <w:rPr>
          <w:b/>
          <w:color w:val="000000"/>
          <w:sz w:val="32"/>
          <w:szCs w:val="32"/>
          <w:lang w:val="uk-UA"/>
        </w:rPr>
      </w:pPr>
      <w:r w:rsidRPr="004059B5">
        <w:rPr>
          <w:color w:val="000000"/>
          <w:sz w:val="28"/>
          <w:szCs w:val="28"/>
          <w:lang w:val="uk-UA"/>
        </w:rPr>
        <w:t xml:space="preserve">Тема. </w:t>
      </w:r>
      <w:r w:rsidRPr="004059B5">
        <w:rPr>
          <w:b/>
          <w:color w:val="000000"/>
          <w:sz w:val="32"/>
          <w:szCs w:val="32"/>
          <w:lang w:val="uk-UA"/>
        </w:rPr>
        <w:t xml:space="preserve">Короткі історичні відомості про старовинні обчислювальні прилади. Програма “Космодром”          </w:t>
      </w:r>
    </w:p>
    <w:p w:rsidP="002D01AD" w:rsidR="002D01AD" w:rsidRDefault="002D01AD" w:rsidRPr="004059B5">
      <w:pPr>
        <w:tabs>
          <w:tab w:pos="7665" w:val="left"/>
        </w:tabs>
        <w:rPr>
          <w:color w:val="000000"/>
          <w:sz w:val="28"/>
          <w:szCs w:val="28"/>
          <w:lang w:val="uk-UA"/>
        </w:rPr>
      </w:pPr>
      <w:r w:rsidRPr="004059B5">
        <w:rPr>
          <w:color w:val="000000"/>
          <w:sz w:val="28"/>
          <w:szCs w:val="28"/>
          <w:lang w:val="uk-UA"/>
        </w:rPr>
        <w:t>Мета.      1. Закріплення навичок роботи з маніпулятором мишею ;</w:t>
      </w:r>
    </w:p>
    <w:p w:rsidP="002D01AD" w:rsidR="002D01AD" w:rsidRDefault="002D01AD" w:rsidRPr="004059B5">
      <w:pPr>
        <w:tabs>
          <w:tab w:pos="7665" w:val="left"/>
        </w:tabs>
        <w:rPr>
          <w:color w:val="000000"/>
          <w:sz w:val="28"/>
          <w:szCs w:val="28"/>
          <w:lang w:val="uk-UA"/>
        </w:rPr>
      </w:pPr>
      <w:r w:rsidRPr="004059B5">
        <w:rPr>
          <w:color w:val="000000"/>
          <w:sz w:val="28"/>
          <w:szCs w:val="28"/>
          <w:lang w:val="uk-UA"/>
        </w:rPr>
        <w:t xml:space="preserve">               2. Ознайомлення з старовинними обчислювальні прилади;</w:t>
      </w:r>
    </w:p>
    <w:p w:rsidP="002D01AD" w:rsidR="002D01AD" w:rsidRDefault="002D01AD" w:rsidRPr="004059B5">
      <w:pPr>
        <w:tabs>
          <w:tab w:pos="7665" w:val="left"/>
        </w:tabs>
        <w:rPr>
          <w:color w:val="000000"/>
          <w:sz w:val="28"/>
          <w:szCs w:val="28"/>
          <w:lang w:val="uk-UA"/>
        </w:rPr>
      </w:pPr>
      <w:r w:rsidRPr="004059B5">
        <w:rPr>
          <w:color w:val="000000"/>
          <w:sz w:val="28"/>
          <w:szCs w:val="28"/>
          <w:lang w:val="uk-UA"/>
        </w:rPr>
        <w:t xml:space="preserve">               3. Розвиток кмітливості, просторового мислення, логіки, уваги;</w:t>
      </w:r>
    </w:p>
    <w:p w:rsidP="002D01AD" w:rsidR="002D01AD" w:rsidRDefault="002D01AD" w:rsidRPr="004059B5">
      <w:pPr>
        <w:tabs>
          <w:tab w:pos="7665" w:val="left"/>
        </w:tabs>
        <w:rPr>
          <w:color w:val="000000"/>
          <w:sz w:val="28"/>
          <w:szCs w:val="28"/>
          <w:lang w:val="uk-UA"/>
        </w:rPr>
      </w:pPr>
      <w:r w:rsidRPr="004059B5">
        <w:rPr>
          <w:color w:val="000000"/>
          <w:sz w:val="28"/>
          <w:szCs w:val="28"/>
          <w:lang w:val="uk-UA"/>
        </w:rPr>
        <w:t xml:space="preserve">               4. Сприяння  формуванню алгоритмічного мислення;</w:t>
      </w:r>
    </w:p>
    <w:p w:rsidP="002D01AD" w:rsidR="002D01AD" w:rsidRDefault="002D01AD" w:rsidRPr="004059B5">
      <w:pPr>
        <w:tabs>
          <w:tab w:pos="7665" w:val="left"/>
        </w:tabs>
        <w:rPr>
          <w:color w:val="000000"/>
          <w:sz w:val="28"/>
          <w:szCs w:val="28"/>
          <w:lang w:val="uk-UA"/>
        </w:rPr>
      </w:pPr>
      <w:r w:rsidRPr="004059B5">
        <w:rPr>
          <w:color w:val="000000"/>
          <w:sz w:val="28"/>
          <w:szCs w:val="28"/>
          <w:lang w:val="uk-UA"/>
        </w:rPr>
        <w:t xml:space="preserve">               5. Виховання охайності, почуття взаємодопомоги.</w:t>
      </w:r>
    </w:p>
    <w:p w:rsidP="002D01AD" w:rsidR="002D01AD" w:rsidRDefault="002D01AD" w:rsidRPr="004059B5">
      <w:pPr>
        <w:jc w:val="both"/>
        <w:rPr>
          <w:color w:val="000000"/>
          <w:sz w:val="28"/>
          <w:szCs w:val="28"/>
          <w:lang w:val="uk-UA"/>
        </w:rPr>
      </w:pPr>
      <w:r w:rsidRPr="004059B5">
        <w:rPr>
          <w:color w:val="000000"/>
          <w:sz w:val="28"/>
          <w:szCs w:val="28"/>
          <w:lang w:val="uk-UA"/>
        </w:rPr>
        <w:t>Обладнання</w:t>
      </w:r>
      <w:r w:rsidRPr="004059B5">
        <w:rPr>
          <w:b/>
          <w:color w:val="000000"/>
          <w:sz w:val="28"/>
          <w:szCs w:val="28"/>
          <w:lang w:val="uk-UA"/>
        </w:rPr>
        <w:t>:</w:t>
      </w:r>
      <w:r w:rsidRPr="004059B5">
        <w:rPr>
          <w:color w:val="000000"/>
          <w:sz w:val="28"/>
          <w:szCs w:val="28"/>
          <w:lang w:val="uk-UA"/>
        </w:rPr>
        <w:t xml:space="preserve"> підручник, зошит з інформатики, таблиця з клавіатурою, картки.</w:t>
      </w:r>
    </w:p>
    <w:p w:rsidP="002D01AD" w:rsidR="002D01AD" w:rsidRDefault="002D01AD" w:rsidRPr="004059B5">
      <w:pPr>
        <w:tabs>
          <w:tab w:pos="7665" w:val="left"/>
        </w:tabs>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tabs>
          <w:tab w:pos="7665" w:val="left"/>
        </w:tabs>
        <w:rPr>
          <w:color w:val="000000"/>
          <w:sz w:val="28"/>
          <w:szCs w:val="28"/>
          <w:u w:val="single"/>
          <w:lang w:val="uk-UA"/>
        </w:rPr>
      </w:pPr>
      <w:r w:rsidRPr="004059B5">
        <w:rPr>
          <w:color w:val="000000"/>
          <w:sz w:val="28"/>
          <w:szCs w:val="28"/>
          <w:lang w:val="uk-UA"/>
        </w:rPr>
        <w:t xml:space="preserve">І. </w:t>
      </w:r>
      <w:r w:rsidRPr="004059B5">
        <w:rPr>
          <w:color w:val="000000"/>
          <w:sz w:val="28"/>
          <w:szCs w:val="28"/>
          <w:u w:val="single"/>
          <w:lang w:val="uk-UA"/>
        </w:rPr>
        <w:t>Організація  класу.</w:t>
      </w:r>
    </w:p>
    <w:p w:rsidP="002D01AD" w:rsidR="002D01AD" w:rsidRDefault="002D01AD" w:rsidRPr="004059B5">
      <w:pPr>
        <w:tabs>
          <w:tab w:pos="7665" w:val="left"/>
        </w:tabs>
        <w:rPr>
          <w:color w:val="000000"/>
          <w:sz w:val="28"/>
          <w:szCs w:val="28"/>
          <w:u w:val="single"/>
          <w:lang w:val="uk-UA"/>
        </w:rPr>
      </w:pPr>
      <w:r w:rsidRPr="004059B5">
        <w:rPr>
          <w:color w:val="000000"/>
          <w:sz w:val="28"/>
          <w:szCs w:val="28"/>
          <w:lang w:val="uk-UA"/>
        </w:rPr>
        <w:t xml:space="preserve">ІІ. </w:t>
      </w:r>
      <w:r w:rsidRPr="004059B5">
        <w:rPr>
          <w:color w:val="000000"/>
          <w:sz w:val="28"/>
          <w:szCs w:val="28"/>
          <w:u w:val="single"/>
          <w:lang w:val="uk-UA"/>
        </w:rPr>
        <w:t>Повторення правил техніки безпеки.</w:t>
      </w:r>
    </w:p>
    <w:p w:rsidP="00F3143C" w:rsidR="002D01AD" w:rsidRDefault="002D01AD" w:rsidRPr="004059B5">
      <w:pPr>
        <w:numPr>
          <w:ilvl w:val="0"/>
          <w:numId w:val="19"/>
        </w:numPr>
        <w:tabs>
          <w:tab w:pos="7665" w:val="left"/>
        </w:tabs>
        <w:rPr>
          <w:color w:val="000000"/>
          <w:sz w:val="28"/>
          <w:szCs w:val="28"/>
          <w:lang w:val="uk-UA"/>
        </w:rPr>
      </w:pPr>
      <w:r w:rsidRPr="004059B5">
        <w:rPr>
          <w:color w:val="000000"/>
          <w:sz w:val="28"/>
          <w:szCs w:val="28"/>
          <w:lang w:val="uk-UA"/>
        </w:rPr>
        <w:t>Як потрібно заходити  до комп</w:t>
      </w:r>
      <w:r w:rsidRPr="004059B5">
        <w:rPr>
          <w:color w:val="000000"/>
          <w:sz w:val="28"/>
          <w:szCs w:val="28"/>
        </w:rPr>
        <w:t>’</w:t>
      </w:r>
      <w:r w:rsidRPr="004059B5">
        <w:rPr>
          <w:color w:val="000000"/>
          <w:sz w:val="28"/>
          <w:szCs w:val="28"/>
          <w:lang w:val="uk-UA"/>
        </w:rPr>
        <w:t>ютерного класу?</w:t>
      </w:r>
    </w:p>
    <w:p w:rsidP="00F3143C" w:rsidR="002D01AD" w:rsidRDefault="002D01AD" w:rsidRPr="004059B5">
      <w:pPr>
        <w:numPr>
          <w:ilvl w:val="0"/>
          <w:numId w:val="19"/>
        </w:numPr>
        <w:tabs>
          <w:tab w:pos="7665" w:val="left"/>
        </w:tabs>
        <w:rPr>
          <w:color w:val="000000"/>
          <w:sz w:val="28"/>
          <w:szCs w:val="28"/>
          <w:lang w:val="uk-UA"/>
        </w:rPr>
      </w:pPr>
      <w:r w:rsidRPr="004059B5">
        <w:rPr>
          <w:color w:val="000000"/>
          <w:sz w:val="28"/>
          <w:szCs w:val="28"/>
          <w:lang w:val="uk-UA"/>
        </w:rPr>
        <w:t>Поведінка дітей в комп’ютерному класі.</w:t>
      </w:r>
    </w:p>
    <w:p w:rsidP="00F3143C" w:rsidR="002D01AD" w:rsidRDefault="002D01AD" w:rsidRPr="004059B5">
      <w:pPr>
        <w:numPr>
          <w:ilvl w:val="0"/>
          <w:numId w:val="19"/>
        </w:numPr>
        <w:tabs>
          <w:tab w:pos="7665" w:val="left"/>
        </w:tabs>
        <w:rPr>
          <w:color w:val="000000"/>
          <w:sz w:val="28"/>
          <w:szCs w:val="28"/>
          <w:lang w:val="uk-UA"/>
        </w:rPr>
      </w:pPr>
      <w:r w:rsidRPr="004059B5">
        <w:rPr>
          <w:color w:val="000000"/>
          <w:sz w:val="28"/>
          <w:szCs w:val="28"/>
          <w:lang w:val="uk-UA"/>
        </w:rPr>
        <w:t>Коли можна розпочинати роботу за комп’ютером?</w:t>
      </w:r>
    </w:p>
    <w:p w:rsidP="00F3143C" w:rsidR="002D01AD" w:rsidRDefault="002D01AD" w:rsidRPr="004059B5">
      <w:pPr>
        <w:numPr>
          <w:ilvl w:val="0"/>
          <w:numId w:val="19"/>
        </w:numPr>
        <w:tabs>
          <w:tab w:pos="7665" w:val="left"/>
        </w:tabs>
        <w:rPr>
          <w:color w:val="000000"/>
          <w:sz w:val="28"/>
          <w:szCs w:val="28"/>
          <w:lang w:val="uk-UA"/>
        </w:rPr>
      </w:pPr>
      <w:r w:rsidRPr="004059B5">
        <w:rPr>
          <w:color w:val="000000"/>
          <w:sz w:val="28"/>
          <w:szCs w:val="28"/>
          <w:lang w:val="uk-UA"/>
        </w:rPr>
        <w:t>На якій відстані повинні сидіти діти за комп</w:t>
      </w:r>
      <w:r w:rsidRPr="004059B5">
        <w:rPr>
          <w:color w:val="000000"/>
          <w:sz w:val="28"/>
          <w:szCs w:val="28"/>
        </w:rPr>
        <w:t>’</w:t>
      </w:r>
      <w:r w:rsidRPr="004059B5">
        <w:rPr>
          <w:color w:val="000000"/>
          <w:sz w:val="28"/>
          <w:szCs w:val="28"/>
          <w:lang w:val="uk-UA"/>
        </w:rPr>
        <w:t>ютером?</w:t>
      </w:r>
    </w:p>
    <w:p w:rsidP="00F3143C" w:rsidR="002D01AD" w:rsidRDefault="002D01AD" w:rsidRPr="004059B5">
      <w:pPr>
        <w:numPr>
          <w:ilvl w:val="0"/>
          <w:numId w:val="19"/>
        </w:numPr>
        <w:tabs>
          <w:tab w:pos="7665" w:val="left"/>
        </w:tabs>
        <w:rPr>
          <w:color w:val="000000"/>
          <w:sz w:val="28"/>
          <w:szCs w:val="28"/>
          <w:lang w:val="uk-UA"/>
        </w:rPr>
      </w:pPr>
      <w:r w:rsidRPr="004059B5">
        <w:rPr>
          <w:color w:val="000000"/>
          <w:sz w:val="28"/>
          <w:szCs w:val="28"/>
          <w:lang w:val="uk-UA"/>
        </w:rPr>
        <w:t>Що потрібно робити  по закінченню роботи в комп</w:t>
      </w:r>
      <w:r w:rsidRPr="004059B5">
        <w:rPr>
          <w:color w:val="000000"/>
          <w:sz w:val="28"/>
          <w:szCs w:val="28"/>
        </w:rPr>
        <w:t>’</w:t>
      </w:r>
      <w:r w:rsidRPr="004059B5">
        <w:rPr>
          <w:color w:val="000000"/>
          <w:sz w:val="28"/>
          <w:szCs w:val="28"/>
          <w:lang w:val="uk-UA"/>
        </w:rPr>
        <w:t>ютерному класі?</w:t>
      </w:r>
    </w:p>
    <w:p w:rsidP="002D01AD" w:rsidR="002D01AD" w:rsidRDefault="002D01AD" w:rsidRPr="004059B5">
      <w:pPr>
        <w:tabs>
          <w:tab w:pos="7665" w:val="left"/>
        </w:tabs>
        <w:rPr>
          <w:color w:val="000000"/>
          <w:sz w:val="28"/>
          <w:szCs w:val="28"/>
          <w:u w:val="single"/>
          <w:lang w:val="uk-UA"/>
        </w:rPr>
      </w:pPr>
      <w:r w:rsidRPr="004059B5">
        <w:rPr>
          <w:color w:val="000000"/>
          <w:sz w:val="28"/>
          <w:szCs w:val="28"/>
          <w:lang w:val="uk-UA"/>
        </w:rPr>
        <w:t xml:space="preserve">ІІІ. </w:t>
      </w:r>
      <w:r w:rsidRPr="004059B5">
        <w:rPr>
          <w:color w:val="000000"/>
          <w:sz w:val="28"/>
          <w:szCs w:val="28"/>
          <w:u w:val="single"/>
          <w:lang w:val="uk-UA"/>
        </w:rPr>
        <w:t>Актуалізація опорних знань.</w:t>
      </w:r>
    </w:p>
    <w:p w:rsidP="00F3143C" w:rsidR="002D01AD" w:rsidRDefault="002D01AD" w:rsidRPr="004059B5">
      <w:pPr>
        <w:numPr>
          <w:ilvl w:val="0"/>
          <w:numId w:val="19"/>
        </w:numPr>
        <w:tabs>
          <w:tab w:pos="7665" w:val="left"/>
        </w:tabs>
        <w:rPr>
          <w:color w:val="000000"/>
          <w:sz w:val="28"/>
          <w:szCs w:val="28"/>
          <w:lang w:val="uk-UA"/>
        </w:rPr>
      </w:pPr>
      <w:r w:rsidRPr="004059B5">
        <w:rPr>
          <w:color w:val="000000"/>
          <w:sz w:val="28"/>
          <w:szCs w:val="28"/>
          <w:lang w:val="uk-UA"/>
        </w:rPr>
        <w:t>Які  дії можна виконувати за допомогою комп</w:t>
      </w:r>
      <w:r w:rsidRPr="004059B5">
        <w:rPr>
          <w:color w:val="000000"/>
          <w:sz w:val="28"/>
          <w:szCs w:val="28"/>
        </w:rPr>
        <w:t>’</w:t>
      </w:r>
      <w:r w:rsidRPr="004059B5">
        <w:rPr>
          <w:color w:val="000000"/>
          <w:sz w:val="28"/>
          <w:szCs w:val="28"/>
          <w:lang w:val="uk-UA"/>
        </w:rPr>
        <w:t>ютерної миші?</w:t>
      </w:r>
    </w:p>
    <w:p w:rsidP="002D01AD" w:rsidR="002D01AD" w:rsidRDefault="002D01AD" w:rsidRPr="004059B5">
      <w:pPr>
        <w:tabs>
          <w:tab w:pos="7665" w:val="left"/>
        </w:tabs>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u w:val="single"/>
          <w:lang w:val="uk-UA"/>
        </w:rPr>
        <w:t>. Повідомлення теми і завдань  уроку.</w:t>
      </w:r>
    </w:p>
    <w:p w:rsidP="00F3143C" w:rsidR="002D01AD" w:rsidRDefault="002D01AD" w:rsidRPr="004059B5">
      <w:pPr>
        <w:numPr>
          <w:ilvl w:val="0"/>
          <w:numId w:val="19"/>
        </w:numPr>
        <w:tabs>
          <w:tab w:pos="7665" w:val="left"/>
        </w:tabs>
        <w:jc w:val="both"/>
        <w:rPr>
          <w:color w:val="000000"/>
          <w:sz w:val="28"/>
          <w:szCs w:val="28"/>
          <w:lang w:val="uk-UA"/>
        </w:rPr>
      </w:pPr>
      <w:r w:rsidRPr="004059B5">
        <w:rPr>
          <w:color w:val="000000"/>
          <w:sz w:val="28"/>
          <w:szCs w:val="28"/>
          <w:lang w:val="uk-UA"/>
        </w:rPr>
        <w:lastRenderedPageBreak/>
        <w:t xml:space="preserve">Сьогодні ми на машині часу відправимося у далеке минуле нашої планети, познайомимось з обчислювальними прилади, якими користувалися наші предки. Продовжимо працювати </w:t>
      </w:r>
      <w:r w:rsidRPr="004059B5">
        <w:rPr>
          <w:color w:val="000000"/>
          <w:sz w:val="28"/>
          <w:szCs w:val="28"/>
        </w:rPr>
        <w:t xml:space="preserve">у </w:t>
      </w:r>
      <w:r w:rsidRPr="004059B5">
        <w:rPr>
          <w:color w:val="000000"/>
          <w:sz w:val="28"/>
          <w:szCs w:val="28"/>
          <w:lang w:val="uk-UA"/>
        </w:rPr>
        <w:t>Центрі керування польотами ракет.</w:t>
      </w:r>
    </w:p>
    <w:p w:rsidP="002D01AD" w:rsidR="002D01AD" w:rsidRDefault="002D01AD" w:rsidRPr="004059B5">
      <w:pPr>
        <w:tabs>
          <w:tab w:pos="7665" w:val="left"/>
        </w:tabs>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Вивчення нового матеріалу.</w:t>
      </w:r>
    </w:p>
    <w:p w:rsidP="00F3143C" w:rsidR="002D01AD" w:rsidRDefault="002D01AD" w:rsidRPr="004059B5">
      <w:pPr>
        <w:numPr>
          <w:ilvl w:val="0"/>
          <w:numId w:val="20"/>
        </w:numPr>
        <w:tabs>
          <w:tab w:pos="7665" w:val="left"/>
        </w:tabs>
        <w:rPr>
          <w:color w:val="000000"/>
          <w:sz w:val="28"/>
          <w:szCs w:val="28"/>
          <w:lang w:val="uk-UA"/>
        </w:rPr>
      </w:pPr>
      <w:r w:rsidRPr="004059B5">
        <w:rPr>
          <w:color w:val="000000"/>
          <w:sz w:val="28"/>
          <w:szCs w:val="28"/>
          <w:lang w:val="uk-UA"/>
        </w:rPr>
        <w:t>Розповідь вчителя про те, як раніше рахували люди.</w:t>
      </w:r>
    </w:p>
    <w:p w:rsidP="00F3143C" w:rsidR="002D01AD" w:rsidRDefault="002D01AD" w:rsidRPr="004059B5">
      <w:pPr>
        <w:numPr>
          <w:ilvl w:val="0"/>
          <w:numId w:val="20"/>
        </w:numPr>
        <w:tabs>
          <w:tab w:pos="7665" w:val="left"/>
        </w:tabs>
        <w:rPr>
          <w:color w:val="000000"/>
          <w:sz w:val="28"/>
          <w:szCs w:val="28"/>
          <w:lang w:val="uk-UA"/>
        </w:rPr>
      </w:pPr>
      <w:r w:rsidRPr="004059B5">
        <w:rPr>
          <w:color w:val="000000"/>
          <w:sz w:val="28"/>
          <w:szCs w:val="28"/>
          <w:lang w:val="uk-UA"/>
        </w:rPr>
        <w:t>Робота з підручником  (ст. 18 ).</w:t>
      </w:r>
    </w:p>
    <w:p w:rsidP="00F3143C" w:rsidR="002D01AD" w:rsidRDefault="002D01AD" w:rsidRPr="004059B5">
      <w:pPr>
        <w:numPr>
          <w:ilvl w:val="0"/>
          <w:numId w:val="19"/>
        </w:numPr>
        <w:tabs>
          <w:tab w:pos="7665" w:val="left"/>
        </w:tabs>
        <w:rPr>
          <w:color w:val="000000"/>
          <w:sz w:val="28"/>
          <w:szCs w:val="28"/>
          <w:lang w:val="uk-UA"/>
        </w:rPr>
      </w:pPr>
      <w:r w:rsidRPr="004059B5">
        <w:rPr>
          <w:color w:val="000000"/>
          <w:sz w:val="28"/>
          <w:szCs w:val="28"/>
          <w:lang w:val="uk-UA"/>
        </w:rPr>
        <w:t>Використання інтерактивної технології « Навчаючись учусь».</w:t>
      </w:r>
    </w:p>
    <w:p w:rsidP="002D01AD" w:rsidR="002D01AD" w:rsidRDefault="002D01AD" w:rsidRPr="004059B5">
      <w:pPr>
        <w:tabs>
          <w:tab w:pos="7665" w:val="left"/>
        </w:tabs>
        <w:ind w:left="540"/>
        <w:rPr>
          <w:color w:val="000000"/>
          <w:sz w:val="28"/>
          <w:szCs w:val="28"/>
          <w:lang w:val="uk-UA"/>
        </w:rPr>
      </w:pPr>
      <w:r w:rsidRPr="004059B5">
        <w:rPr>
          <w:color w:val="000000"/>
          <w:sz w:val="28"/>
          <w:szCs w:val="28"/>
          <w:lang w:val="uk-UA"/>
        </w:rPr>
        <w:t xml:space="preserve">Учні читають  самостійно статтю «З чого усе почалося» і дають відповіді на поставлені запитання. </w:t>
      </w:r>
    </w:p>
    <w:p w:rsidP="002D01AD" w:rsidR="002D01AD" w:rsidRDefault="002D01AD" w:rsidRPr="004059B5">
      <w:pPr>
        <w:ind w:left="1080"/>
        <w:jc w:val="both"/>
        <w:rPr>
          <w:rFonts w:cs="Arial"/>
          <w:color w:val="000000"/>
          <w:sz w:val="28"/>
          <w:szCs w:val="28"/>
          <w:lang w:val="uk-UA"/>
        </w:rPr>
      </w:pPr>
      <w:r>
        <w:rPr>
          <w:rFonts w:cs="Arial"/>
          <w:noProof/>
          <w:color w:val="000000"/>
          <w:sz w:val="28"/>
          <w:szCs w:val="28"/>
        </w:rPr>
        <w:drawing>
          <wp:inline distB="0" distL="0" distR="0" distT="0">
            <wp:extent cx="990600" cy="676275"/>
            <wp:effectExtent b="0" l="19050" r="0" t="0"/>
            <wp:docPr descr="1" id="36" name="Рисунок 36">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 id="0" name="Picture 36"/>
                    <pic:cNvPicPr>
                      <a:picLocks noChangeArrowheads="1" noChangeAspect="1"/>
                    </pic:cNvPicPr>
                  </pic:nvPicPr>
                  <pic:blipFill>
                    <a:blip r:embed="rId21"/>
                    <a:srcRect/>
                    <a:stretch>
                      <a:fillRect/>
                    </a:stretch>
                  </pic:blipFill>
                  <pic:spPr bwMode="auto">
                    <a:xfrm>
                      <a:off x="0" y="0"/>
                      <a:ext cx="990600" cy="6762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238250" cy="790575"/>
            <wp:effectExtent b="0" l="19050" r="0" t="0"/>
            <wp:docPr descr="RomanAbacus" id="37" name="Рисунок 3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RomanAbacus" id="0" name="Picture 37"/>
                    <pic:cNvPicPr>
                      <a:picLocks noChangeArrowheads="1" noChangeAspect="1"/>
                    </pic:cNvPicPr>
                  </pic:nvPicPr>
                  <pic:blipFill>
                    <a:blip r:embed="rId23"/>
                    <a:srcRect/>
                    <a:stretch>
                      <a:fillRect/>
                    </a:stretch>
                  </pic:blipFill>
                  <pic:spPr bwMode="auto">
                    <a:xfrm>
                      <a:off x="0" y="0"/>
                      <a:ext cx="1238250" cy="7905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057275" cy="781050"/>
            <wp:effectExtent b="0" l="19050" r="9525" t="0"/>
            <wp:docPr descr="1" id="38" name="Рисунок 38">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 id="0" name="Picture 38"/>
                    <pic:cNvPicPr>
                      <a:picLocks noChangeArrowheads="1" noChangeAspect="1"/>
                    </pic:cNvPicPr>
                  </pic:nvPicPr>
                  <pic:blipFill>
                    <a:blip r:embed="rId25"/>
                    <a:srcRect/>
                    <a:stretch>
                      <a:fillRect/>
                    </a:stretch>
                  </pic:blipFill>
                  <pic:spPr bwMode="auto">
                    <a:xfrm>
                      <a:off x="0" y="0"/>
                      <a:ext cx="1057275" cy="78105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p>
    <w:p w:rsidP="002D01AD" w:rsidR="002D01AD" w:rsidRDefault="002D01AD" w:rsidRPr="004059B5">
      <w:pPr>
        <w:ind w:left="1080"/>
        <w:jc w:val="both"/>
        <w:rPr>
          <w:rFonts w:cs="Arial"/>
          <w:color w:val="000000"/>
          <w:sz w:val="28"/>
          <w:szCs w:val="28"/>
          <w:lang w:val="uk-UA"/>
        </w:rPr>
      </w:pPr>
      <w:r w:rsidRPr="004059B5">
        <w:rPr>
          <w:rFonts w:cs="Arial"/>
          <w:color w:val="000000"/>
          <w:sz w:val="28"/>
          <w:szCs w:val="28"/>
          <w:lang w:val="uk-UA"/>
        </w:rPr>
        <w:t xml:space="preserve">                                </w:t>
      </w:r>
    </w:p>
    <w:p w:rsidP="002D01AD" w:rsidR="002D01AD" w:rsidRDefault="002D01AD" w:rsidRPr="004059B5">
      <w:pPr>
        <w:ind w:left="1080"/>
        <w:jc w:val="both"/>
        <w:rPr>
          <w:color w:val="000000"/>
          <w:sz w:val="28"/>
          <w:szCs w:val="28"/>
          <w:lang w:val="uk-UA"/>
        </w:rPr>
      </w:pPr>
      <w:r w:rsidRPr="004059B5">
        <w:rPr>
          <w:rFonts w:cs="Arial"/>
          <w:color w:val="000000"/>
          <w:sz w:val="28"/>
          <w:szCs w:val="28"/>
          <w:lang w:val="uk-UA"/>
        </w:rPr>
        <w:t xml:space="preserve">                                    Абаки</w:t>
      </w:r>
    </w:p>
    <w:p w:rsidP="002D01AD" w:rsidR="002D01AD" w:rsidRDefault="002D01AD" w:rsidRPr="004059B5">
      <w:pPr>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І. </w:t>
      </w:r>
      <w:r w:rsidRPr="004059B5">
        <w:rPr>
          <w:color w:val="000000"/>
          <w:sz w:val="28"/>
          <w:szCs w:val="28"/>
          <w:lang w:val="uk-UA"/>
        </w:rPr>
        <w:tab/>
      </w:r>
      <w:r w:rsidRPr="004059B5">
        <w:rPr>
          <w:color w:val="000000"/>
          <w:sz w:val="28"/>
          <w:szCs w:val="28"/>
          <w:u w:val="single"/>
          <w:lang w:val="uk-UA"/>
        </w:rPr>
        <w:t>Хвилинка відпочинку.</w:t>
      </w:r>
    </w:p>
    <w:p w:rsidP="002D01AD" w:rsidR="002D01AD" w:rsidRDefault="002D01AD" w:rsidRPr="004059B5">
      <w:pPr>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ІІ. </w:t>
      </w:r>
      <w:r w:rsidRPr="004059B5">
        <w:rPr>
          <w:color w:val="000000"/>
          <w:sz w:val="28"/>
          <w:szCs w:val="28"/>
          <w:u w:val="single"/>
          <w:lang w:val="uk-UA"/>
        </w:rPr>
        <w:t>Практична робота.</w:t>
      </w:r>
    </w:p>
    <w:p w:rsidP="002D01AD" w:rsidR="002D01AD" w:rsidRDefault="002D01AD" w:rsidRPr="004059B5">
      <w:pPr>
        <w:jc w:val="both"/>
        <w:rPr>
          <w:color w:val="000000"/>
          <w:sz w:val="28"/>
          <w:szCs w:val="28"/>
          <w:lang w:val="uk-UA"/>
        </w:rPr>
      </w:pPr>
      <w:r w:rsidRPr="004059B5">
        <w:rPr>
          <w:color w:val="000000"/>
          <w:sz w:val="28"/>
          <w:szCs w:val="28"/>
          <w:lang w:val="uk-UA"/>
        </w:rPr>
        <w:t>1. Продовження удосконалення обчислювальних навичок за програмою “Космодром”.</w:t>
      </w:r>
    </w:p>
    <w:p w:rsidP="002D01AD" w:rsidR="002D01AD" w:rsidRDefault="002D01AD" w:rsidRPr="004059B5">
      <w:pPr>
        <w:rPr>
          <w:color w:val="000000"/>
          <w:sz w:val="28"/>
          <w:szCs w:val="28"/>
          <w:lang w:val="uk-UA"/>
        </w:rPr>
      </w:pPr>
      <w:r w:rsidRPr="004059B5">
        <w:rPr>
          <w:color w:val="000000"/>
          <w:sz w:val="28"/>
          <w:szCs w:val="28"/>
          <w:lang w:val="uk-UA"/>
        </w:rPr>
        <w:t>2. Релаксація.</w:t>
      </w:r>
    </w:p>
    <w:p w:rsidP="002D01AD" w:rsidR="002D01AD" w:rsidRDefault="002D01AD" w:rsidRPr="004059B5">
      <w:pPr>
        <w:ind w:left="180"/>
        <w:jc w:val="both"/>
        <w:rPr>
          <w:color w:val="000000"/>
          <w:sz w:val="28"/>
          <w:szCs w:val="28"/>
          <w:lang w:val="uk-UA"/>
        </w:rPr>
      </w:pPr>
      <w:r w:rsidRPr="004059B5">
        <w:rPr>
          <w:color w:val="000000"/>
          <w:sz w:val="28"/>
          <w:szCs w:val="28"/>
          <w:lang w:val="uk-UA"/>
        </w:rPr>
        <w:t xml:space="preserve">  Уявіть собі, що ви спостерігаєте за дітьми, які спускаються з гірки. Простежте очима за цими дітьми. Подивіться  в далину. Подивіться на кінчик носа. Підніміть очі  вверх, а потім вниз.</w:t>
      </w:r>
    </w:p>
    <w:p w:rsidP="002D01AD" w:rsidR="002D01AD" w:rsidRDefault="002D01AD" w:rsidRPr="004059B5">
      <w:pPr>
        <w:rPr>
          <w:color w:val="000000"/>
          <w:sz w:val="28"/>
          <w:szCs w:val="28"/>
          <w:lang w:val="uk-UA"/>
        </w:rPr>
      </w:pPr>
      <w:r w:rsidRPr="004059B5">
        <w:rPr>
          <w:color w:val="000000"/>
          <w:sz w:val="28"/>
          <w:szCs w:val="28"/>
          <w:lang w:val="uk-UA"/>
        </w:rPr>
        <w:t>ІХ.</w:t>
      </w:r>
      <w:r w:rsidRPr="004059B5">
        <w:rPr>
          <w:color w:val="000000"/>
          <w:sz w:val="28"/>
          <w:szCs w:val="28"/>
          <w:u w:val="single"/>
          <w:lang w:val="uk-UA"/>
        </w:rPr>
        <w:t>Логічна сторінка “Для розумників і розумниць”.</w:t>
      </w:r>
    </w:p>
    <w:p w:rsidP="002D01AD" w:rsidR="002D01AD" w:rsidRDefault="002D01AD" w:rsidRPr="004059B5">
      <w:pPr>
        <w:rPr>
          <w:color w:val="000000"/>
          <w:sz w:val="28"/>
          <w:szCs w:val="28"/>
          <w:lang w:val="uk-UA"/>
        </w:rPr>
      </w:pPr>
      <w:r w:rsidRPr="004059B5">
        <w:rPr>
          <w:color w:val="000000"/>
          <w:sz w:val="28"/>
          <w:szCs w:val="28"/>
          <w:lang w:val="uk-UA"/>
        </w:rPr>
        <w:t xml:space="preserve"> </w:t>
      </w:r>
      <w:r w:rsidRPr="004059B5">
        <w:rPr>
          <w:i/>
          <w:color w:val="000000"/>
          <w:sz w:val="28"/>
          <w:szCs w:val="28"/>
          <w:lang w:val="uk-UA"/>
        </w:rPr>
        <w:t>Учні працюють в групах</w:t>
      </w:r>
      <w:r w:rsidRPr="004059B5">
        <w:rPr>
          <w:color w:val="000000"/>
          <w:sz w:val="28"/>
          <w:szCs w:val="28"/>
          <w:lang w:val="uk-UA"/>
        </w:rPr>
        <w:t>.</w:t>
      </w:r>
    </w:p>
    <w:p w:rsidP="00F3143C" w:rsidR="002D01AD" w:rsidRDefault="002D01AD" w:rsidRPr="004059B5">
      <w:pPr>
        <w:numPr>
          <w:ilvl w:val="0"/>
          <w:numId w:val="21"/>
        </w:numPr>
        <w:rPr>
          <w:color w:val="000000"/>
          <w:sz w:val="28"/>
          <w:szCs w:val="28"/>
          <w:lang w:val="uk-UA"/>
        </w:rPr>
      </w:pPr>
      <w:r w:rsidRPr="004059B5">
        <w:rPr>
          <w:color w:val="000000"/>
          <w:sz w:val="28"/>
          <w:szCs w:val="28"/>
          <w:lang w:val="uk-UA"/>
        </w:rPr>
        <w:t>Завдання 1 (підручник, ст.19): розв’язати задачу.</w:t>
      </w:r>
    </w:p>
    <w:p w:rsidP="00F3143C" w:rsidR="002D01AD" w:rsidRDefault="002D01AD" w:rsidRPr="004059B5">
      <w:pPr>
        <w:numPr>
          <w:ilvl w:val="0"/>
          <w:numId w:val="21"/>
        </w:numPr>
        <w:rPr>
          <w:color w:val="000000"/>
          <w:sz w:val="28"/>
          <w:szCs w:val="28"/>
          <w:lang w:val="uk-UA"/>
        </w:rPr>
      </w:pPr>
      <w:r w:rsidRPr="004059B5">
        <w:rPr>
          <w:color w:val="000000"/>
          <w:sz w:val="28"/>
          <w:szCs w:val="28"/>
          <w:lang w:val="uk-UA"/>
        </w:rPr>
        <w:t>Завдання 2 (підручник, ст.19): встановити закономірність і продовжити ряд.</w:t>
      </w:r>
    </w:p>
    <w:p w:rsidP="00F3143C" w:rsidR="002D01AD" w:rsidRDefault="002D01AD" w:rsidRPr="004059B5">
      <w:pPr>
        <w:numPr>
          <w:ilvl w:val="0"/>
          <w:numId w:val="21"/>
        </w:numPr>
        <w:rPr>
          <w:color w:val="000000"/>
          <w:sz w:val="28"/>
          <w:szCs w:val="28"/>
          <w:lang w:val="uk-UA"/>
        </w:rPr>
      </w:pPr>
      <w:r w:rsidRPr="004059B5">
        <w:rPr>
          <w:color w:val="000000"/>
          <w:sz w:val="28"/>
          <w:szCs w:val="28"/>
          <w:lang w:val="uk-UA"/>
        </w:rPr>
        <w:t>Завдання 3 (підручник, ст.19): прочитати назву держави і столиці.</w:t>
      </w:r>
    </w:p>
    <w:p w:rsidP="00F3143C" w:rsidR="002D01AD" w:rsidRDefault="002D01AD" w:rsidRPr="004059B5">
      <w:pPr>
        <w:numPr>
          <w:ilvl w:val="0"/>
          <w:numId w:val="21"/>
        </w:numPr>
        <w:tabs>
          <w:tab w:pos="7665" w:val="left"/>
        </w:tabs>
        <w:rPr>
          <w:color w:val="000000"/>
          <w:sz w:val="28"/>
          <w:szCs w:val="28"/>
          <w:lang w:val="uk-UA"/>
        </w:rPr>
      </w:pPr>
      <w:r w:rsidRPr="004059B5">
        <w:rPr>
          <w:color w:val="000000"/>
          <w:sz w:val="28"/>
          <w:szCs w:val="28"/>
          <w:lang w:val="uk-UA"/>
        </w:rPr>
        <w:t>Намалюй предмети так, щоб одна картинка відображала істинне висловлення, а інша – хибне. Сформулюй ці висловлення.</w:t>
      </w:r>
    </w:p>
    <w:p w:rsidP="002D01AD" w:rsidR="002D01AD" w:rsidRDefault="002D01AD" w:rsidRPr="004059B5">
      <w:pPr>
        <w:jc w:val="both"/>
        <w:rPr>
          <w:color w:val="000000"/>
          <w:sz w:val="28"/>
          <w:szCs w:val="28"/>
          <w:lang w:val="uk-UA"/>
        </w:rPr>
      </w:pPr>
      <w:r w:rsidRPr="004059B5">
        <w:rPr>
          <w:noProof/>
          <w:color w:val="000000"/>
          <w:sz w:val="28"/>
          <w:szCs w:val="28"/>
        </w:rPr>
        <w:pict>
          <v:group coordorigin="2876,2852" coordsize="6815,1572" editas="canvas" id="_x0000_s1169" style="position:absolute;margin-left:-9pt;margin-top:6.6pt;width:477pt;height:108pt;z-index:251674624;mso-position-horizontal-relative:char;mso-position-vertical-relative:line">
            <o:lock aspectratio="t" v:ext="edit"/>
            <v:shape id="_x0000_s1170" o:preferrelative="f" style="position:absolute;left:2876;top:2852;width:6815;height:1572" type="#_x0000_t75">
              <v:fill o:detectmouseclick="t"/>
              <v:path o:connecttype="none" o:extrusionok="t"/>
              <o:lock text="t" v:ext="edit"/>
            </v:shape>
            <v:rect id="_x0000_s1171" style="position:absolute;left:3133;top:2907;width:1800;height:1461"/>
            <v:rect id="_x0000_s1172" style="position:absolute;left:6476;top:2907;width:1672;height:1330"/>
          </v:group>
        </w:pict>
      </w:r>
      <w:r w:rsidRPr="004059B5">
        <w:rPr>
          <w:color w:val="000000"/>
          <w:sz w:val="28"/>
          <w:szCs w:val="28"/>
          <w:lang w:val="uk-UA"/>
        </w:rPr>
        <w:pict>
          <v:shape id="_x0000_i1029" style="width:477pt;height:114.75pt" type="#_x0000_t75">
            <v:imagedata cropbottom="65520f" croptop="-65520f"/>
          </v:shape>
        </w:pict>
      </w:r>
    </w:p>
    <w:p w:rsidP="002D01AD" w:rsidR="002D01AD" w:rsidRDefault="002D01AD" w:rsidRPr="004059B5">
      <w:pPr>
        <w:tabs>
          <w:tab w:pos="0" w:val="left"/>
        </w:tabs>
        <w:rPr>
          <w:color w:val="000000"/>
          <w:sz w:val="28"/>
          <w:szCs w:val="28"/>
          <w:lang w:val="uk-UA"/>
        </w:rPr>
      </w:pPr>
      <w:r w:rsidRPr="004059B5">
        <w:rPr>
          <w:color w:val="000000"/>
          <w:sz w:val="28"/>
          <w:szCs w:val="28"/>
          <w:lang w:val="uk-UA"/>
        </w:rPr>
        <w:t xml:space="preserve">Х. </w:t>
      </w:r>
      <w:r w:rsidRPr="004059B5">
        <w:rPr>
          <w:color w:val="000000"/>
          <w:sz w:val="28"/>
          <w:szCs w:val="28"/>
          <w:u w:val="single"/>
          <w:lang w:val="uk-UA"/>
        </w:rPr>
        <w:t>Підсумок   уроку.</w:t>
      </w:r>
    </w:p>
    <w:p w:rsidP="00F3143C" w:rsidR="002D01AD" w:rsidRDefault="002D01AD" w:rsidRPr="004059B5">
      <w:pPr>
        <w:numPr>
          <w:ilvl w:val="0"/>
          <w:numId w:val="19"/>
        </w:numPr>
        <w:tabs>
          <w:tab w:pos="0" w:val="left"/>
        </w:tabs>
        <w:rPr>
          <w:color w:val="000000"/>
          <w:sz w:val="28"/>
          <w:szCs w:val="28"/>
          <w:lang w:val="uk-UA"/>
        </w:rPr>
      </w:pPr>
      <w:r w:rsidRPr="004059B5">
        <w:rPr>
          <w:color w:val="000000"/>
          <w:sz w:val="28"/>
          <w:szCs w:val="28"/>
          <w:lang w:val="uk-UA"/>
        </w:rPr>
        <w:t>Чи цікавим був урок ?Що найбільше сподобалося на уроці?</w:t>
      </w:r>
      <w:r w:rsidRPr="004059B5">
        <w:rPr>
          <w:color w:val="000000"/>
          <w:sz w:val="28"/>
          <w:szCs w:val="28"/>
          <w:lang w:val="uk-UA"/>
        </w:rPr>
        <w:tab/>
      </w:r>
    </w:p>
    <w:p w:rsidP="002D01AD" w:rsidR="002D01AD" w:rsidRDefault="002D01AD" w:rsidRPr="004059B5">
      <w:pPr>
        <w:jc w:val="right"/>
        <w:rPr>
          <w:i/>
          <w:color w:val="000000"/>
          <w:sz w:val="28"/>
          <w:szCs w:val="28"/>
          <w:lang w:val="uk-UA"/>
        </w:rPr>
      </w:pPr>
      <w:r w:rsidRPr="004059B5">
        <w:rPr>
          <w:i/>
          <w:color w:val="000000"/>
          <w:sz w:val="28"/>
          <w:szCs w:val="28"/>
          <w:lang w:val="uk-UA"/>
        </w:rPr>
        <w:t xml:space="preserve">Додаток     </w:t>
      </w:r>
    </w:p>
    <w:p w:rsidP="002D01AD" w:rsidR="002D01AD" w:rsidRDefault="002D01AD" w:rsidRPr="004059B5">
      <w:pPr>
        <w:jc w:val="both"/>
        <w:rPr>
          <w:color w:val="000000"/>
          <w:sz w:val="28"/>
          <w:szCs w:val="28"/>
          <w:lang w:val="uk-UA"/>
        </w:rPr>
      </w:pPr>
      <w:r>
        <w:rPr>
          <w:noProof/>
          <w:color w:val="000000"/>
          <w:sz w:val="28"/>
          <w:szCs w:val="28"/>
        </w:rPr>
        <w:lastRenderedPageBreak/>
        <w:drawing>
          <wp:inline distB="0" distL="0" distR="0" distT="0">
            <wp:extent cx="1447800" cy="1114425"/>
            <wp:effectExtent b="0" l="19050" r="0" t="0"/>
            <wp:docPr descr="abak"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bak" id="0" name="Picture 39"/>
                    <pic:cNvPicPr>
                      <a:picLocks noChangeArrowheads="1" noChangeAspect="1"/>
                    </pic:cNvPicPr>
                  </pic:nvPicPr>
                  <pic:blipFill>
                    <a:blip r:embed="rId26"/>
                    <a:srcRect/>
                    <a:stretch>
                      <a:fillRect/>
                    </a:stretch>
                  </pic:blipFill>
                  <pic:spPr bwMode="auto">
                    <a:xfrm>
                      <a:off x="0" y="0"/>
                      <a:ext cx="1447800" cy="1114425"/>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r>
        <w:rPr>
          <w:noProof/>
          <w:color w:val="000000"/>
          <w:sz w:val="28"/>
          <w:szCs w:val="28"/>
        </w:rPr>
        <w:drawing>
          <wp:inline distB="0" distL="0" distR="0" distT="0">
            <wp:extent cx="1514475" cy="1047750"/>
            <wp:effectExtent b="0" l="19050" r="9525" t="0"/>
            <wp:docPr descr="abak_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bak_r" id="0" name="Picture 40"/>
                    <pic:cNvPicPr>
                      <a:picLocks noChangeArrowheads="1" noChangeAspect="1"/>
                    </pic:cNvPicPr>
                  </pic:nvPicPr>
                  <pic:blipFill>
                    <a:blip r:embed="rId27"/>
                    <a:srcRect/>
                    <a:stretch>
                      <a:fillRect/>
                    </a:stretch>
                  </pic:blipFill>
                  <pic:spPr bwMode="auto">
                    <a:xfrm>
                      <a:off x="0" y="0"/>
                      <a:ext cx="1514475" cy="1047750"/>
                    </a:xfrm>
                    <a:prstGeom prst="rect">
                      <a:avLst/>
                    </a:prstGeom>
                    <a:noFill/>
                    <a:ln w="9525">
                      <a:noFill/>
                      <a:miter lim="800000"/>
                      <a:headEnd/>
                      <a:tailEnd/>
                    </a:ln>
                  </pic:spPr>
                </pic:pic>
              </a:graphicData>
            </a:graphic>
          </wp:inline>
        </w:drawing>
      </w:r>
      <w:r>
        <w:rPr>
          <w:noProof/>
          <w:color w:val="000000"/>
          <w:sz w:val="28"/>
          <w:szCs w:val="28"/>
        </w:rPr>
        <w:drawing>
          <wp:inline distB="0" distL="0" distR="0" distT="0">
            <wp:extent cx="1838325" cy="1304925"/>
            <wp:effectExtent b="0" l="19050" r="9525" t="0"/>
            <wp:docPr descr="abacus1"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bacus1" id="0" name="Picture 41"/>
                    <pic:cNvPicPr>
                      <a:picLocks noChangeArrowheads="1" noChangeAspect="1"/>
                    </pic:cNvPicPr>
                  </pic:nvPicPr>
                  <pic:blipFill>
                    <a:blip cstate="print" r:embed="rId28"/>
                    <a:srcRect/>
                    <a:stretch>
                      <a:fillRect/>
                    </a:stretch>
                  </pic:blipFill>
                  <pic:spPr bwMode="auto">
                    <a:xfrm>
                      <a:off x="0" y="0"/>
                      <a:ext cx="1838325" cy="1304925"/>
                    </a:xfrm>
                    <a:prstGeom prst="rect">
                      <a:avLst/>
                    </a:prstGeom>
                    <a:noFill/>
                    <a:ln w="9525">
                      <a:noFill/>
                      <a:miter lim="800000"/>
                      <a:headEnd/>
                      <a:tailEnd/>
                    </a:ln>
                  </pic:spPr>
                </pic:pic>
              </a:graphicData>
            </a:graphic>
          </wp:inline>
        </w:drawing>
      </w:r>
    </w:p>
    <w:p w:rsidP="002D01AD" w:rsidR="002D01AD" w:rsidRDefault="002D01AD" w:rsidRPr="004059B5">
      <w:pPr>
        <w:rPr>
          <w:color w:val="000000"/>
          <w:sz w:val="28"/>
          <w:szCs w:val="28"/>
          <w:lang w:val="uk-UA"/>
        </w:rPr>
      </w:pPr>
    </w:p>
    <w:p w:rsidP="002D01AD" w:rsidR="002D01AD" w:rsidRDefault="002D01AD" w:rsidRPr="004059B5">
      <w:pPr>
        <w:rPr>
          <w:color w:val="000000"/>
          <w:lang w:val="uk-UA"/>
        </w:rPr>
      </w:pPr>
      <w:r w:rsidRPr="004059B5">
        <w:rPr>
          <w:color w:val="000000"/>
          <w:lang w:val="uk-UA"/>
        </w:rPr>
        <w:t>Абак                Старовинна російська рахівниця Японська та російська рахівниця</w:t>
      </w:r>
    </w:p>
    <w:p w:rsidP="002D01AD" w:rsidR="002D01AD" w:rsidRDefault="002D01AD" w:rsidRPr="004059B5">
      <w:pPr>
        <w:rPr>
          <w:color w:val="000000"/>
          <w:sz w:val="28"/>
          <w:szCs w:val="28"/>
          <w:lang w:val="uk-UA"/>
        </w:rPr>
      </w:pPr>
    </w:p>
    <w:p w:rsidP="002D01AD" w:rsidR="002D01AD" w:rsidRDefault="002D01AD" w:rsidRPr="003F7DDA">
      <w:pPr>
        <w:jc w:val="center"/>
        <w:rPr>
          <w:b/>
          <w:color w:val="000000"/>
          <w:sz w:val="28"/>
          <w:szCs w:val="28"/>
          <w:lang w:val="uk-UA"/>
        </w:rPr>
      </w:pPr>
      <w:r w:rsidRPr="003F7DDA">
        <w:rPr>
          <w:b/>
          <w:color w:val="000000"/>
          <w:sz w:val="28"/>
          <w:szCs w:val="28"/>
          <w:lang w:val="uk-UA"/>
        </w:rPr>
        <w:t>Урок 9</w:t>
      </w:r>
    </w:p>
    <w:p w:rsidP="002D01AD" w:rsidR="002D01AD" w:rsidRDefault="002D01AD" w:rsidRPr="004059B5">
      <w:pPr>
        <w:ind w:hanging="720" w:left="720"/>
        <w:rPr>
          <w:b/>
          <w:color w:val="000000"/>
          <w:sz w:val="32"/>
          <w:szCs w:val="32"/>
          <w:lang w:val="uk-UA"/>
        </w:rPr>
      </w:pPr>
      <w:r w:rsidRPr="004059B5">
        <w:rPr>
          <w:color w:val="000000"/>
          <w:sz w:val="28"/>
          <w:szCs w:val="28"/>
          <w:lang w:val="uk-UA"/>
        </w:rPr>
        <w:t>Тема.</w:t>
      </w:r>
      <w:r w:rsidRPr="004059B5">
        <w:rPr>
          <w:b/>
          <w:color w:val="000000"/>
          <w:sz w:val="28"/>
          <w:szCs w:val="28"/>
          <w:lang w:val="uk-UA"/>
        </w:rPr>
        <w:t xml:space="preserve"> </w:t>
      </w:r>
      <w:r w:rsidRPr="004059B5">
        <w:rPr>
          <w:color w:val="000000"/>
          <w:sz w:val="28"/>
          <w:szCs w:val="28"/>
          <w:lang w:val="uk-UA"/>
        </w:rPr>
        <w:t xml:space="preserve"> </w:t>
      </w:r>
      <w:r w:rsidRPr="004059B5">
        <w:rPr>
          <w:b/>
          <w:color w:val="000000"/>
          <w:sz w:val="32"/>
          <w:szCs w:val="32"/>
          <w:lang w:val="uk-UA"/>
        </w:rPr>
        <w:t>Знайомство з обчислювальними приладами і прототипами ЕОМ. Програма “Слово в лабіринті”</w:t>
      </w:r>
    </w:p>
    <w:p w:rsidP="002D01AD" w:rsidR="002D01AD" w:rsidRDefault="002D01AD" w:rsidRPr="004059B5">
      <w:pPr>
        <w:ind w:hanging="900" w:left="900"/>
        <w:rPr>
          <w:color w:val="000000"/>
          <w:sz w:val="28"/>
          <w:szCs w:val="28"/>
          <w:lang w:val="uk-UA"/>
        </w:rPr>
      </w:pPr>
      <w:r w:rsidRPr="004059B5">
        <w:rPr>
          <w:color w:val="000000"/>
          <w:sz w:val="28"/>
          <w:szCs w:val="28"/>
          <w:lang w:val="uk-UA"/>
        </w:rPr>
        <w:t>Мета. 1. Ознайомлення учнів з обчислювальними приладами і прототипами ЕОМ.</w:t>
      </w:r>
    </w:p>
    <w:p w:rsidP="002D01AD" w:rsidR="002D01AD" w:rsidRDefault="002D01AD" w:rsidRPr="004059B5">
      <w:pPr>
        <w:ind w:left="900"/>
        <w:jc w:val="both"/>
        <w:rPr>
          <w:color w:val="000000"/>
          <w:sz w:val="28"/>
          <w:szCs w:val="28"/>
          <w:lang w:val="uk-UA"/>
        </w:rPr>
      </w:pPr>
      <w:r w:rsidRPr="004059B5">
        <w:rPr>
          <w:color w:val="000000"/>
          <w:sz w:val="28"/>
          <w:szCs w:val="28"/>
          <w:lang w:val="uk-UA"/>
        </w:rPr>
        <w:t xml:space="preserve">2. Розвиток пізнавальних інтересів учнів, логічного мислення, просторової уяви. </w:t>
      </w:r>
    </w:p>
    <w:p w:rsidP="002D01AD" w:rsidR="002D01AD" w:rsidRDefault="002D01AD" w:rsidRPr="004059B5">
      <w:pPr>
        <w:ind w:left="900"/>
        <w:jc w:val="both"/>
        <w:rPr>
          <w:color w:val="000000"/>
          <w:sz w:val="28"/>
          <w:szCs w:val="28"/>
          <w:lang w:val="uk-UA"/>
        </w:rPr>
      </w:pPr>
      <w:r w:rsidRPr="004059B5">
        <w:rPr>
          <w:color w:val="000000"/>
          <w:sz w:val="28"/>
          <w:szCs w:val="28"/>
          <w:lang w:val="uk-UA"/>
        </w:rPr>
        <w:t>3. Виховання толерантності  при роботі парами, культуру користування ЕОМ.</w:t>
      </w:r>
    </w:p>
    <w:p w:rsidP="002D01AD" w:rsidR="002D01AD" w:rsidRDefault="002D01AD" w:rsidRPr="004059B5">
      <w:pPr>
        <w:jc w:val="both"/>
        <w:rPr>
          <w:color w:val="000000"/>
          <w:sz w:val="28"/>
          <w:szCs w:val="28"/>
          <w:lang w:val="uk-UA"/>
        </w:rPr>
      </w:pPr>
      <w:r w:rsidRPr="004059B5">
        <w:rPr>
          <w:color w:val="000000"/>
          <w:sz w:val="28"/>
          <w:szCs w:val="28"/>
          <w:lang w:val="uk-UA"/>
        </w:rPr>
        <w:t>Обладнання.</w:t>
      </w:r>
      <w:r w:rsidRPr="004059B5">
        <w:rPr>
          <w:b/>
          <w:color w:val="000000"/>
          <w:sz w:val="28"/>
          <w:szCs w:val="28"/>
          <w:lang w:val="uk-UA"/>
        </w:rPr>
        <w:t xml:space="preserve"> </w:t>
      </w:r>
      <w:r w:rsidRPr="004059B5">
        <w:rPr>
          <w:color w:val="000000"/>
          <w:sz w:val="28"/>
          <w:szCs w:val="28"/>
          <w:lang w:val="uk-UA"/>
        </w:rPr>
        <w:t xml:space="preserve"> Рахівниця, калькулятор, абак, палички, комп’ютер.</w:t>
      </w: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F3143C" w:rsidR="002D01AD" w:rsidRDefault="002D01AD" w:rsidRPr="004059B5">
      <w:pPr>
        <w:numPr>
          <w:ilvl w:val="0"/>
          <w:numId w:val="22"/>
        </w:numPr>
        <w:tabs>
          <w:tab w:pos="1080" w:val="clear"/>
          <w:tab w:pos="540" w:val="num"/>
        </w:tabs>
        <w:ind w:hanging="1080"/>
        <w:jc w:val="both"/>
        <w:rPr>
          <w:color w:val="000000"/>
          <w:sz w:val="28"/>
          <w:szCs w:val="28"/>
          <w:u w:val="single"/>
          <w:lang w:val="uk-UA"/>
        </w:rPr>
      </w:pPr>
      <w:r w:rsidRPr="004059B5">
        <w:rPr>
          <w:color w:val="000000"/>
          <w:sz w:val="28"/>
          <w:szCs w:val="28"/>
          <w:lang w:val="uk-UA"/>
        </w:rPr>
        <w:t xml:space="preserve"> </w:t>
      </w:r>
      <w:r w:rsidRPr="004059B5">
        <w:rPr>
          <w:color w:val="000000"/>
          <w:sz w:val="28"/>
          <w:szCs w:val="28"/>
          <w:u w:val="single"/>
          <w:lang w:val="uk-UA"/>
        </w:rPr>
        <w:t>Організація класу.</w:t>
      </w:r>
    </w:p>
    <w:p w:rsidP="00F3143C" w:rsidR="002D01AD" w:rsidRDefault="002D01AD" w:rsidRPr="004059B5">
      <w:pPr>
        <w:numPr>
          <w:ilvl w:val="0"/>
          <w:numId w:val="22"/>
        </w:numPr>
        <w:tabs>
          <w:tab w:pos="1080" w:val="clear"/>
          <w:tab w:pos="658" w:val="num"/>
        </w:tabs>
        <w:ind w:hanging="1080"/>
        <w:jc w:val="both"/>
        <w:rPr>
          <w:color w:val="000000"/>
          <w:sz w:val="28"/>
          <w:szCs w:val="28"/>
          <w:u w:val="single"/>
          <w:lang w:val="uk-UA"/>
        </w:rPr>
      </w:pPr>
      <w:r w:rsidRPr="004059B5">
        <w:rPr>
          <w:color w:val="000000"/>
          <w:sz w:val="28"/>
          <w:szCs w:val="28"/>
          <w:u w:val="single"/>
          <w:lang w:val="uk-UA"/>
        </w:rPr>
        <w:t xml:space="preserve">Правила безпечної поведінки у комп’ютерному кабінеті. </w:t>
      </w:r>
    </w:p>
    <w:p w:rsidP="002D01AD" w:rsidR="002D01AD" w:rsidRDefault="002D01AD" w:rsidRPr="004059B5">
      <w:pPr>
        <w:ind w:left="360"/>
        <w:jc w:val="both"/>
        <w:rPr>
          <w:b/>
          <w:i/>
          <w:color w:val="000000"/>
          <w:sz w:val="28"/>
          <w:szCs w:val="28"/>
          <w:u w:val="single"/>
          <w:lang w:val="uk-UA"/>
        </w:rPr>
      </w:pPr>
      <w:r w:rsidRPr="004059B5">
        <w:rPr>
          <w:b/>
          <w:i/>
          <w:color w:val="000000"/>
          <w:sz w:val="28"/>
          <w:szCs w:val="28"/>
          <w:u w:val="single"/>
          <w:lang w:val="uk-UA"/>
        </w:rPr>
        <w:t>Тест:</w:t>
      </w:r>
    </w:p>
    <w:p w:rsidP="00F3143C" w:rsidR="002D01AD" w:rsidRDefault="002D01AD" w:rsidRPr="004059B5">
      <w:pPr>
        <w:numPr>
          <w:ilvl w:val="0"/>
          <w:numId w:val="23"/>
        </w:numPr>
        <w:jc w:val="both"/>
        <w:rPr>
          <w:color w:val="000000"/>
          <w:sz w:val="28"/>
          <w:szCs w:val="28"/>
          <w:lang w:val="uk-UA"/>
        </w:rPr>
      </w:pPr>
      <w:r w:rsidRPr="004059B5">
        <w:rPr>
          <w:color w:val="000000"/>
          <w:sz w:val="28"/>
          <w:szCs w:val="28"/>
          <w:lang w:val="uk-UA"/>
        </w:rPr>
        <w:t>Під час роботи з комп’ютером руки повинні бути:</w:t>
      </w:r>
    </w:p>
    <w:p w:rsidP="002D01AD" w:rsidR="002D01AD" w:rsidRDefault="002D01AD" w:rsidRPr="004059B5">
      <w:pPr>
        <w:ind w:left="360"/>
        <w:jc w:val="both"/>
        <w:rPr>
          <w:color w:val="000000"/>
          <w:sz w:val="28"/>
          <w:szCs w:val="28"/>
          <w:lang w:val="uk-UA"/>
        </w:rPr>
      </w:pPr>
      <w:r w:rsidRPr="004059B5">
        <w:rPr>
          <w:color w:val="000000"/>
          <w:sz w:val="28"/>
          <w:szCs w:val="28"/>
          <w:lang w:val="uk-UA"/>
        </w:rPr>
        <w:t>а) мокрими та брудними</w:t>
      </w:r>
    </w:p>
    <w:p w:rsidP="002D01AD" w:rsidR="002D01AD" w:rsidRDefault="002D01AD" w:rsidRPr="004059B5">
      <w:pPr>
        <w:ind w:left="360"/>
        <w:jc w:val="both"/>
        <w:rPr>
          <w:color w:val="000000"/>
          <w:sz w:val="28"/>
          <w:szCs w:val="28"/>
          <w:lang w:val="uk-UA"/>
        </w:rPr>
      </w:pPr>
      <w:r w:rsidRPr="004059B5">
        <w:rPr>
          <w:color w:val="000000"/>
          <w:sz w:val="28"/>
          <w:szCs w:val="28"/>
          <w:lang w:val="uk-UA"/>
        </w:rPr>
        <w:t>б) чистими й сухими</w:t>
      </w:r>
    </w:p>
    <w:p w:rsidP="002D01AD" w:rsidR="002D01AD" w:rsidRDefault="002D01AD" w:rsidRPr="004059B5">
      <w:pPr>
        <w:ind w:left="360"/>
        <w:jc w:val="both"/>
        <w:rPr>
          <w:color w:val="000000"/>
          <w:sz w:val="28"/>
          <w:szCs w:val="28"/>
          <w:lang w:val="uk-UA"/>
        </w:rPr>
      </w:pPr>
      <w:r w:rsidRPr="004059B5">
        <w:rPr>
          <w:color w:val="000000"/>
          <w:sz w:val="28"/>
          <w:szCs w:val="28"/>
          <w:lang w:val="uk-UA"/>
        </w:rPr>
        <w:t>2. Сидіти потрібно за комп’ютером на відстані</w:t>
      </w:r>
    </w:p>
    <w:p w:rsidP="002D01AD" w:rsidR="002D01AD" w:rsidRDefault="002D01AD" w:rsidRPr="004059B5">
      <w:pPr>
        <w:ind w:left="360"/>
        <w:jc w:val="both"/>
        <w:rPr>
          <w:color w:val="000000"/>
          <w:sz w:val="28"/>
          <w:szCs w:val="28"/>
          <w:lang w:val="uk-UA"/>
        </w:rPr>
      </w:pPr>
      <w:r w:rsidRPr="004059B5">
        <w:rPr>
          <w:color w:val="000000"/>
          <w:sz w:val="28"/>
          <w:szCs w:val="28"/>
          <w:lang w:val="uk-UA"/>
        </w:rPr>
        <w:t>а) 50см</w:t>
      </w:r>
    </w:p>
    <w:p w:rsidP="002D01AD" w:rsidR="002D01AD" w:rsidRDefault="002D01AD" w:rsidRPr="004059B5">
      <w:pPr>
        <w:ind w:left="360"/>
        <w:jc w:val="both"/>
        <w:rPr>
          <w:color w:val="000000"/>
          <w:sz w:val="28"/>
          <w:szCs w:val="28"/>
          <w:lang w:val="uk-UA"/>
        </w:rPr>
      </w:pPr>
      <w:r w:rsidRPr="004059B5">
        <w:rPr>
          <w:color w:val="000000"/>
          <w:sz w:val="28"/>
          <w:szCs w:val="28"/>
          <w:lang w:val="uk-UA"/>
        </w:rPr>
        <w:t>б) 20см</w:t>
      </w:r>
    </w:p>
    <w:p w:rsidP="002D01AD" w:rsidR="002D01AD" w:rsidRDefault="002D01AD" w:rsidRPr="004059B5">
      <w:pPr>
        <w:ind w:left="360"/>
        <w:jc w:val="both"/>
        <w:rPr>
          <w:color w:val="000000"/>
          <w:sz w:val="28"/>
          <w:szCs w:val="28"/>
          <w:lang w:val="uk-UA"/>
        </w:rPr>
      </w:pPr>
      <w:r w:rsidRPr="004059B5">
        <w:rPr>
          <w:color w:val="000000"/>
          <w:sz w:val="28"/>
          <w:szCs w:val="28"/>
          <w:lang w:val="uk-UA"/>
        </w:rPr>
        <w:t>3. Приносити в комп’ютерний клас шкільне приладдя можна класти:</w:t>
      </w:r>
    </w:p>
    <w:p w:rsidP="002D01AD" w:rsidR="002D01AD" w:rsidRDefault="002D01AD" w:rsidRPr="004059B5">
      <w:pPr>
        <w:ind w:left="360"/>
        <w:jc w:val="both"/>
        <w:rPr>
          <w:color w:val="000000"/>
          <w:sz w:val="28"/>
          <w:szCs w:val="28"/>
          <w:lang w:val="uk-UA"/>
        </w:rPr>
      </w:pPr>
      <w:r w:rsidRPr="004059B5">
        <w:rPr>
          <w:color w:val="000000"/>
          <w:sz w:val="28"/>
          <w:szCs w:val="28"/>
          <w:lang w:val="uk-UA"/>
        </w:rPr>
        <w:t>а) на клавіатуру</w:t>
      </w:r>
    </w:p>
    <w:p w:rsidP="002D01AD" w:rsidR="002D01AD" w:rsidRDefault="002D01AD" w:rsidRPr="004059B5">
      <w:pPr>
        <w:ind w:left="360"/>
        <w:jc w:val="both"/>
        <w:rPr>
          <w:color w:val="000000"/>
          <w:sz w:val="28"/>
          <w:szCs w:val="28"/>
          <w:lang w:val="uk-UA"/>
        </w:rPr>
      </w:pPr>
      <w:r w:rsidRPr="004059B5">
        <w:rPr>
          <w:color w:val="000000"/>
          <w:sz w:val="28"/>
          <w:szCs w:val="28"/>
          <w:lang w:val="uk-UA"/>
        </w:rPr>
        <w:t>б) на стіл</w:t>
      </w:r>
    </w:p>
    <w:p w:rsidP="002D01AD" w:rsidR="002D01AD" w:rsidRDefault="002D01AD" w:rsidRPr="004059B5">
      <w:pPr>
        <w:ind w:left="360"/>
        <w:jc w:val="both"/>
        <w:rPr>
          <w:color w:val="000000"/>
          <w:sz w:val="28"/>
          <w:szCs w:val="28"/>
          <w:lang w:val="uk-UA"/>
        </w:rPr>
      </w:pPr>
      <w:r w:rsidRPr="004059B5">
        <w:rPr>
          <w:color w:val="000000"/>
          <w:sz w:val="28"/>
          <w:szCs w:val="28"/>
          <w:lang w:val="uk-UA"/>
        </w:rPr>
        <w:t>4. Показувати зображення на моніторі потрібно</w:t>
      </w:r>
    </w:p>
    <w:p w:rsidP="002D01AD" w:rsidR="002D01AD" w:rsidRDefault="002D01AD" w:rsidRPr="004059B5">
      <w:pPr>
        <w:ind w:left="360"/>
        <w:jc w:val="both"/>
        <w:rPr>
          <w:color w:val="000000"/>
          <w:sz w:val="28"/>
          <w:szCs w:val="28"/>
          <w:lang w:val="uk-UA"/>
        </w:rPr>
      </w:pPr>
      <w:r w:rsidRPr="004059B5">
        <w:rPr>
          <w:color w:val="000000"/>
          <w:sz w:val="28"/>
          <w:szCs w:val="28"/>
          <w:lang w:val="uk-UA"/>
        </w:rPr>
        <w:t>а) указкою</w:t>
      </w:r>
    </w:p>
    <w:p w:rsidP="002D01AD" w:rsidR="002D01AD" w:rsidRDefault="002D01AD" w:rsidRPr="004059B5">
      <w:pPr>
        <w:ind w:left="360"/>
        <w:jc w:val="both"/>
        <w:rPr>
          <w:color w:val="000000"/>
          <w:sz w:val="28"/>
          <w:szCs w:val="28"/>
          <w:lang w:val="uk-UA"/>
        </w:rPr>
      </w:pPr>
      <w:r w:rsidRPr="004059B5">
        <w:rPr>
          <w:color w:val="000000"/>
          <w:sz w:val="28"/>
          <w:szCs w:val="28"/>
          <w:lang w:val="uk-UA"/>
        </w:rPr>
        <w:t>б) пальцем</w:t>
      </w:r>
    </w:p>
    <w:p w:rsidP="002D01AD" w:rsidR="002D01AD" w:rsidRDefault="002D01AD" w:rsidRPr="004059B5">
      <w:pPr>
        <w:jc w:val="both"/>
        <w:rPr>
          <w:color w:val="000000"/>
          <w:sz w:val="28"/>
          <w:szCs w:val="28"/>
          <w:u w:val="single"/>
          <w:lang w:val="uk-UA"/>
        </w:rPr>
      </w:pPr>
      <w:r w:rsidRPr="004059B5">
        <w:rPr>
          <w:color w:val="000000"/>
          <w:sz w:val="28"/>
          <w:szCs w:val="28"/>
          <w:lang w:val="uk-UA"/>
        </w:rPr>
        <w:t>ІІІ</w:t>
      </w:r>
      <w:r w:rsidRPr="004059B5">
        <w:rPr>
          <w:color w:val="000000"/>
          <w:sz w:val="28"/>
          <w:szCs w:val="28"/>
          <w:u w:val="single"/>
          <w:lang w:val="uk-UA"/>
        </w:rPr>
        <w:t>.</w:t>
      </w:r>
      <w:r w:rsidRPr="004059B5">
        <w:rPr>
          <w:color w:val="000000"/>
          <w:sz w:val="28"/>
          <w:szCs w:val="28"/>
          <w:u w:val="single"/>
        </w:rPr>
        <w:t xml:space="preserve"> </w:t>
      </w:r>
      <w:proofErr w:type="spellStart"/>
      <w:r w:rsidRPr="004059B5">
        <w:rPr>
          <w:color w:val="000000"/>
          <w:sz w:val="28"/>
          <w:szCs w:val="28"/>
          <w:u w:val="single"/>
        </w:rPr>
        <w:t>Пов</w:t>
      </w:r>
      <w:proofErr w:type="spellEnd"/>
      <w:r w:rsidRPr="004059B5">
        <w:rPr>
          <w:color w:val="000000"/>
          <w:sz w:val="28"/>
          <w:szCs w:val="28"/>
          <w:u w:val="single"/>
          <w:lang w:val="uk-UA"/>
        </w:rPr>
        <w:t>і</w:t>
      </w:r>
      <w:proofErr w:type="spellStart"/>
      <w:r w:rsidRPr="004059B5">
        <w:rPr>
          <w:color w:val="000000"/>
          <w:sz w:val="28"/>
          <w:szCs w:val="28"/>
          <w:u w:val="single"/>
        </w:rPr>
        <w:t>домлення</w:t>
      </w:r>
      <w:proofErr w:type="spellEnd"/>
      <w:r w:rsidRPr="004059B5">
        <w:rPr>
          <w:color w:val="000000"/>
          <w:sz w:val="28"/>
          <w:szCs w:val="28"/>
          <w:u w:val="single"/>
        </w:rPr>
        <w:t xml:space="preserve"> теми та мети уроку.</w:t>
      </w:r>
    </w:p>
    <w:p w:rsidP="002D01AD" w:rsidR="002D01AD" w:rsidRDefault="002D01AD" w:rsidRPr="004059B5">
      <w:pPr>
        <w:ind w:firstLine="708"/>
        <w:jc w:val="both"/>
        <w:rPr>
          <w:color w:val="000000"/>
          <w:sz w:val="28"/>
          <w:szCs w:val="28"/>
          <w:lang w:val="uk-UA"/>
        </w:rPr>
      </w:pPr>
      <w:r w:rsidRPr="004059B5">
        <w:rPr>
          <w:color w:val="000000"/>
          <w:sz w:val="28"/>
          <w:szCs w:val="28"/>
          <w:lang w:val="uk-UA"/>
        </w:rPr>
        <w:t>Сьогодні ми разом з Елзіком, Мудрунчиком та Ганнусею продовжимо мандрівку на машині часу і будемо знайомитися з обчислювальними приладами минулого.</w:t>
      </w:r>
    </w:p>
    <w:p w:rsidP="002D01AD" w:rsidR="002D01AD" w:rsidRDefault="002D01AD" w:rsidRPr="004059B5">
      <w:pPr>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Вивчення нового матеріалу.</w:t>
      </w:r>
    </w:p>
    <w:p w:rsidP="002D01AD" w:rsidR="002D01AD" w:rsidRDefault="002D01AD" w:rsidRPr="004059B5">
      <w:pPr>
        <w:jc w:val="both"/>
        <w:rPr>
          <w:color w:val="000000"/>
          <w:sz w:val="28"/>
          <w:szCs w:val="28"/>
          <w:lang w:val="uk-UA"/>
        </w:rPr>
      </w:pPr>
      <w:r w:rsidRPr="004059B5">
        <w:rPr>
          <w:color w:val="000000"/>
          <w:sz w:val="28"/>
          <w:szCs w:val="28"/>
          <w:lang w:val="uk-UA"/>
        </w:rPr>
        <w:t>1. Створення проблемної ситуації.</w:t>
      </w:r>
    </w:p>
    <w:p w:rsidP="002D01AD" w:rsidR="002D01AD" w:rsidRDefault="002D01AD" w:rsidRPr="004059B5">
      <w:pPr>
        <w:jc w:val="both"/>
        <w:rPr>
          <w:i/>
          <w:color w:val="000000"/>
          <w:sz w:val="28"/>
          <w:szCs w:val="28"/>
          <w:lang w:val="uk-UA"/>
        </w:rPr>
      </w:pPr>
      <w:r w:rsidRPr="004059B5">
        <w:rPr>
          <w:i/>
          <w:color w:val="000000"/>
          <w:sz w:val="28"/>
          <w:szCs w:val="28"/>
          <w:lang w:val="uk-UA"/>
        </w:rPr>
        <w:t>Ситуація успіху.</w:t>
      </w:r>
    </w:p>
    <w:p w:rsidP="002D01AD" w:rsidR="002D01AD" w:rsidRDefault="002D01AD" w:rsidRPr="004059B5">
      <w:pPr>
        <w:jc w:val="both"/>
        <w:rPr>
          <w:color w:val="000000"/>
          <w:sz w:val="28"/>
          <w:szCs w:val="28"/>
          <w:lang w:val="uk-UA"/>
        </w:rPr>
      </w:pPr>
      <w:r w:rsidRPr="004059B5">
        <w:rPr>
          <w:color w:val="000000"/>
          <w:sz w:val="28"/>
          <w:szCs w:val="28"/>
          <w:lang w:val="uk-UA"/>
        </w:rPr>
        <w:t>3 + 5 =?</w:t>
      </w:r>
    </w:p>
    <w:p w:rsidP="002D01AD" w:rsidR="002D01AD" w:rsidRDefault="002D01AD" w:rsidRPr="004059B5">
      <w:pPr>
        <w:jc w:val="both"/>
        <w:rPr>
          <w:color w:val="000000"/>
          <w:sz w:val="28"/>
          <w:szCs w:val="28"/>
          <w:lang w:val="uk-UA"/>
        </w:rPr>
      </w:pPr>
      <w:r w:rsidRPr="004059B5">
        <w:rPr>
          <w:color w:val="000000"/>
          <w:sz w:val="28"/>
          <w:szCs w:val="28"/>
          <w:lang w:val="uk-UA"/>
        </w:rPr>
        <w:t>10 + 20 =?</w:t>
      </w:r>
    </w:p>
    <w:p w:rsidP="002D01AD" w:rsidR="002D01AD" w:rsidRDefault="002D01AD" w:rsidRPr="004059B5">
      <w:pPr>
        <w:jc w:val="both"/>
        <w:rPr>
          <w:color w:val="000000"/>
          <w:sz w:val="28"/>
          <w:szCs w:val="28"/>
          <w:lang w:val="uk-UA"/>
        </w:rPr>
      </w:pPr>
      <w:r w:rsidRPr="004059B5">
        <w:rPr>
          <w:color w:val="000000"/>
          <w:sz w:val="28"/>
          <w:szCs w:val="28"/>
          <w:lang w:val="uk-UA"/>
        </w:rPr>
        <w:lastRenderedPageBreak/>
        <w:t>- Чи легко було рахувати?</w:t>
      </w:r>
    </w:p>
    <w:p w:rsidP="002D01AD" w:rsidR="002D01AD" w:rsidRDefault="002D01AD" w:rsidRPr="004059B5">
      <w:pPr>
        <w:jc w:val="both"/>
        <w:rPr>
          <w:color w:val="000000"/>
          <w:sz w:val="28"/>
          <w:szCs w:val="28"/>
          <w:lang w:val="uk-UA"/>
        </w:rPr>
      </w:pPr>
      <w:r w:rsidRPr="004059B5">
        <w:rPr>
          <w:color w:val="000000"/>
          <w:sz w:val="28"/>
          <w:szCs w:val="28"/>
          <w:lang w:val="uk-UA"/>
        </w:rPr>
        <w:t>Ситуація неуспіху.</w:t>
      </w:r>
    </w:p>
    <w:p w:rsidP="002D01AD" w:rsidR="002D01AD" w:rsidRDefault="002D01AD" w:rsidRPr="004059B5">
      <w:pPr>
        <w:jc w:val="both"/>
        <w:rPr>
          <w:color w:val="000000"/>
          <w:sz w:val="28"/>
          <w:szCs w:val="28"/>
          <w:lang w:val="uk-UA"/>
        </w:rPr>
      </w:pPr>
      <w:r w:rsidRPr="004059B5">
        <w:rPr>
          <w:color w:val="000000"/>
          <w:sz w:val="28"/>
          <w:szCs w:val="28"/>
          <w:lang w:val="uk-UA"/>
        </w:rPr>
        <w:t>7326857 + 1029074= ?</w:t>
      </w:r>
    </w:p>
    <w:p w:rsidP="002D01AD" w:rsidR="002D01AD" w:rsidRDefault="002D01AD" w:rsidRPr="004059B5">
      <w:pPr>
        <w:jc w:val="both"/>
        <w:rPr>
          <w:color w:val="000000"/>
          <w:sz w:val="28"/>
          <w:szCs w:val="28"/>
          <w:lang w:val="uk-UA"/>
        </w:rPr>
      </w:pPr>
      <w:r w:rsidRPr="004059B5">
        <w:rPr>
          <w:color w:val="000000"/>
          <w:sz w:val="28"/>
          <w:szCs w:val="28"/>
          <w:lang w:val="uk-UA"/>
        </w:rPr>
        <w:t>А тепер легко рахувати? Чому?</w:t>
      </w:r>
    </w:p>
    <w:p w:rsidP="002D01AD" w:rsidR="002D01AD" w:rsidRDefault="002D01AD" w:rsidRPr="004059B5">
      <w:pPr>
        <w:jc w:val="both"/>
        <w:rPr>
          <w:color w:val="000000"/>
          <w:sz w:val="28"/>
          <w:szCs w:val="28"/>
          <w:lang w:val="uk-UA"/>
        </w:rPr>
      </w:pPr>
      <w:r w:rsidRPr="004059B5">
        <w:rPr>
          <w:color w:val="000000"/>
          <w:sz w:val="28"/>
          <w:szCs w:val="28"/>
          <w:lang w:val="uk-UA"/>
        </w:rPr>
        <w:tab/>
        <w:t xml:space="preserve">Такі складні обчислення усно зробити важко. Куди звернутися по допомогу?    </w:t>
      </w:r>
    </w:p>
    <w:p w:rsidP="00F3143C" w:rsidR="002D01AD" w:rsidRDefault="002D01AD" w:rsidRPr="004059B5">
      <w:pPr>
        <w:numPr>
          <w:ilvl w:val="0"/>
          <w:numId w:val="23"/>
        </w:numPr>
        <w:jc w:val="both"/>
        <w:rPr>
          <w:color w:val="000000"/>
          <w:sz w:val="28"/>
          <w:szCs w:val="28"/>
          <w:lang w:val="uk-UA"/>
        </w:rPr>
      </w:pPr>
      <w:r w:rsidRPr="004059B5">
        <w:rPr>
          <w:color w:val="000000"/>
          <w:sz w:val="28"/>
          <w:szCs w:val="28"/>
          <w:lang w:val="uk-UA"/>
        </w:rPr>
        <w:t>Історія виникнення ЕОМ.</w:t>
      </w:r>
    </w:p>
    <w:p w:rsidP="00F3143C" w:rsidR="002D01AD" w:rsidRDefault="002D01AD" w:rsidRPr="004059B5">
      <w:pPr>
        <w:numPr>
          <w:ilvl w:val="1"/>
          <w:numId w:val="23"/>
        </w:numPr>
        <w:jc w:val="both"/>
        <w:rPr>
          <w:color w:val="000000"/>
          <w:sz w:val="28"/>
          <w:szCs w:val="28"/>
          <w:lang w:val="uk-UA"/>
        </w:rPr>
      </w:pPr>
      <w:r w:rsidRPr="004059B5">
        <w:rPr>
          <w:color w:val="000000"/>
          <w:sz w:val="28"/>
          <w:szCs w:val="28"/>
          <w:lang w:val="uk-UA"/>
        </w:rPr>
        <w:t xml:space="preserve">Пригадайте про які обчислювальні прилади ми вели мову на попередньому занятті?  </w:t>
      </w:r>
    </w:p>
    <w:p w:rsidP="002D01AD" w:rsidR="002D01AD" w:rsidRDefault="002D01AD" w:rsidRPr="004059B5">
      <w:pPr>
        <w:ind w:left="1080"/>
        <w:jc w:val="both"/>
        <w:rPr>
          <w:color w:val="000000"/>
          <w:sz w:val="28"/>
          <w:szCs w:val="28"/>
          <w:lang w:val="uk-UA"/>
        </w:rPr>
      </w:pPr>
    </w:p>
    <w:p w:rsidP="002D01AD" w:rsidR="002D01AD" w:rsidRDefault="002D01AD" w:rsidRPr="004059B5">
      <w:pPr>
        <w:ind w:left="1080"/>
        <w:jc w:val="both"/>
        <w:rPr>
          <w:rFonts w:cs="Arial"/>
          <w:color w:val="000000"/>
          <w:sz w:val="28"/>
          <w:szCs w:val="28"/>
          <w:lang w:val="uk-UA"/>
        </w:rPr>
      </w:pPr>
      <w:r>
        <w:rPr>
          <w:rFonts w:cs="Arial"/>
          <w:noProof/>
          <w:color w:val="000000"/>
          <w:sz w:val="28"/>
          <w:szCs w:val="28"/>
        </w:rPr>
        <w:drawing>
          <wp:inline distB="0" distL="0" distR="0" distT="0">
            <wp:extent cx="1438275" cy="981075"/>
            <wp:effectExtent b="0" l="19050" r="9525" t="0"/>
            <wp:docPr descr="1" id="42" name="Рисунок 4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 id="0" name="Picture 42"/>
                    <pic:cNvPicPr>
                      <a:picLocks noChangeArrowheads="1" noChangeAspect="1"/>
                    </pic:cNvPicPr>
                  </pic:nvPicPr>
                  <pic:blipFill>
                    <a:blip r:embed="rId21"/>
                    <a:srcRect/>
                    <a:stretch>
                      <a:fillRect/>
                    </a:stretch>
                  </pic:blipFill>
                  <pic:spPr bwMode="auto">
                    <a:xfrm>
                      <a:off x="0" y="0"/>
                      <a:ext cx="1438275" cy="9810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609725" cy="1028700"/>
            <wp:effectExtent b="0" l="19050" r="9525" t="0"/>
            <wp:docPr descr="RomanAbacus" id="43" name="Рисунок 43">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RomanAbacus" id="0" name="Picture 43"/>
                    <pic:cNvPicPr>
                      <a:picLocks noChangeArrowheads="1" noChangeAspect="1"/>
                    </pic:cNvPicPr>
                  </pic:nvPicPr>
                  <pic:blipFill>
                    <a:blip r:embed="rId23"/>
                    <a:srcRect/>
                    <a:stretch>
                      <a:fillRect/>
                    </a:stretch>
                  </pic:blipFill>
                  <pic:spPr bwMode="auto">
                    <a:xfrm>
                      <a:off x="0" y="0"/>
                      <a:ext cx="1609725" cy="102870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466850" cy="1085850"/>
            <wp:effectExtent b="0" l="19050" r="0" t="0"/>
            <wp:docPr descr="1" id="44" name="Рисунок 44">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 id="0" name="Picture 44"/>
                    <pic:cNvPicPr>
                      <a:picLocks noChangeArrowheads="1" noChangeAspect="1"/>
                    </pic:cNvPicPr>
                  </pic:nvPicPr>
                  <pic:blipFill>
                    <a:blip r:embed="rId25"/>
                    <a:srcRect/>
                    <a:stretch>
                      <a:fillRect/>
                    </a:stretch>
                  </pic:blipFill>
                  <pic:spPr bwMode="auto">
                    <a:xfrm>
                      <a:off x="0" y="0"/>
                      <a:ext cx="1466850" cy="108585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p>
    <w:p w:rsidP="002D01AD" w:rsidR="002D01AD" w:rsidRDefault="002D01AD" w:rsidRPr="004059B5">
      <w:pPr>
        <w:ind w:left="1080"/>
        <w:jc w:val="both"/>
        <w:rPr>
          <w:rFonts w:cs="Arial"/>
          <w:color w:val="000000"/>
          <w:sz w:val="28"/>
          <w:szCs w:val="28"/>
          <w:lang w:val="uk-UA"/>
        </w:rPr>
      </w:pPr>
      <w:r w:rsidRPr="004059B5">
        <w:rPr>
          <w:rFonts w:cs="Arial"/>
          <w:color w:val="000000"/>
          <w:sz w:val="28"/>
          <w:szCs w:val="28"/>
          <w:lang w:val="uk-UA"/>
        </w:rPr>
        <w:t xml:space="preserve">                                </w:t>
      </w:r>
    </w:p>
    <w:p w:rsidP="002D01AD" w:rsidR="002D01AD" w:rsidRDefault="002D01AD" w:rsidRPr="004059B5">
      <w:pPr>
        <w:ind w:left="1080"/>
        <w:jc w:val="both"/>
        <w:rPr>
          <w:color w:val="000000"/>
          <w:sz w:val="28"/>
          <w:szCs w:val="28"/>
          <w:lang w:val="uk-UA"/>
        </w:rPr>
      </w:pPr>
      <w:r w:rsidRPr="004059B5">
        <w:rPr>
          <w:rFonts w:cs="Arial"/>
          <w:color w:val="000000"/>
          <w:sz w:val="28"/>
          <w:szCs w:val="28"/>
          <w:lang w:val="uk-UA"/>
        </w:rPr>
        <w:t xml:space="preserve">                                    Абаки</w:t>
      </w:r>
    </w:p>
    <w:p w:rsidP="002D01AD" w:rsidR="002D01AD" w:rsidRDefault="002D01AD" w:rsidRPr="004059B5">
      <w:pPr>
        <w:jc w:val="both"/>
        <w:rPr>
          <w:color w:val="000000"/>
          <w:sz w:val="28"/>
          <w:szCs w:val="28"/>
          <w:lang w:val="uk-UA"/>
        </w:rPr>
      </w:pPr>
      <w:r w:rsidRPr="004059B5">
        <w:rPr>
          <w:color w:val="000000"/>
          <w:sz w:val="28"/>
          <w:szCs w:val="28"/>
          <w:lang w:val="uk-UA"/>
        </w:rPr>
        <w:t xml:space="preserve">       Коли люди навчилися лічити, виконувати дії над числами, вони почали створювати різні пристрої, щоб швидше рахувати. Близько 400 років тому у Франції жив непосидючий хлопчик, який дуже любив математику. Звали його – Блез Паскаль. Він здійснив свою мрію – створив свою першу машину – “Паскаліну”. Але вона могла тільки додавати числа. У наступні роки були створені інші машини, які вже могли не тільки додавати, а й віднімати, множити, ділити.</w:t>
      </w:r>
    </w:p>
    <w:p w:rsidP="002D01AD" w:rsidR="002D01AD" w:rsidRDefault="002D01AD" w:rsidRPr="004059B5">
      <w:pPr>
        <w:jc w:val="both"/>
        <w:rPr>
          <w:color w:val="000000"/>
          <w:sz w:val="28"/>
          <w:szCs w:val="28"/>
          <w:lang w:val="uk-UA"/>
        </w:rPr>
      </w:pPr>
      <w:r w:rsidRPr="004059B5">
        <w:rPr>
          <w:color w:val="000000"/>
          <w:sz w:val="28"/>
          <w:szCs w:val="28"/>
          <w:lang w:val="uk-UA"/>
        </w:rPr>
        <w:tab/>
        <w:t xml:space="preserve">У </w:t>
      </w:r>
      <w:r w:rsidRPr="004059B5">
        <w:rPr>
          <w:color w:val="000000"/>
          <w:sz w:val="28"/>
          <w:szCs w:val="28"/>
          <w:lang w:val="en-US"/>
        </w:rPr>
        <w:t>XIX</w:t>
      </w:r>
      <w:r w:rsidRPr="004059B5">
        <w:rPr>
          <w:color w:val="000000"/>
          <w:sz w:val="28"/>
          <w:szCs w:val="28"/>
          <w:lang w:val="uk-UA"/>
        </w:rPr>
        <w:t>ст. англ. вчений Чальз Беббідж розробив проект машини, яка стала прототипом перших електронно – обчислювальних машин. Зараз ми користуємось сучасними технологіями.</w:t>
      </w:r>
    </w:p>
    <w:p w:rsidP="002D01AD" w:rsidR="002D01AD" w:rsidRDefault="002D01AD" w:rsidRPr="004059B5">
      <w:pPr>
        <w:ind w:firstLine="708"/>
        <w:jc w:val="both"/>
        <w:rPr>
          <w:color w:val="000000"/>
          <w:sz w:val="28"/>
          <w:szCs w:val="28"/>
          <w:lang w:val="uk-UA"/>
        </w:rPr>
      </w:pPr>
    </w:p>
    <w:p w:rsidP="002D01AD" w:rsidR="002D01AD" w:rsidRDefault="002D01AD" w:rsidRPr="004059B5">
      <w:pPr>
        <w:jc w:val="center"/>
        <w:rPr>
          <w:rFonts w:cs="Arial"/>
          <w:color w:val="000000"/>
          <w:sz w:val="28"/>
          <w:szCs w:val="28"/>
          <w:lang w:val="uk-UA"/>
        </w:rPr>
      </w:pPr>
      <w:hyperlink r:id="rId29" w:history="1">
        <w:r>
          <w:rPr>
            <w:rFonts w:cs="Arial"/>
            <w:noProof/>
            <w:color w:val="000000"/>
            <w:sz w:val="28"/>
            <w:szCs w:val="28"/>
          </w:rPr>
          <w:drawing>
            <wp:inline distB="0" distL="0" distR="0" distT="0">
              <wp:extent cx="990600" cy="1190625"/>
              <wp:effectExtent b="0" l="19050" r="0" t="0"/>
              <wp:docPr descr="b_pascal" id="45" name="Рисунок 45">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b_pascal" id="0" name="Picture 45"/>
                      <pic:cNvPicPr>
                        <a:picLocks noChangeArrowheads="1" noChangeAspect="1"/>
                      </pic:cNvPicPr>
                    </pic:nvPicPr>
                    <pic:blipFill>
                      <a:blip r:embed="rId31"/>
                      <a:srcRect/>
                      <a:stretch>
                        <a:fillRect/>
                      </a:stretch>
                    </pic:blipFill>
                    <pic:spPr bwMode="auto">
                      <a:xfrm>
                        <a:off x="0" y="0"/>
                        <a:ext cx="990600" cy="119062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2295525" cy="1247775"/>
              <wp:effectExtent b="0" l="19050" r="9525" t="0"/>
              <wp:docPr descr="041106_6225"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041106_6225" id="0" name="Picture 46"/>
                      <pic:cNvPicPr>
                        <a:picLocks noChangeArrowheads="1" noChangeAspect="1"/>
                      </pic:cNvPicPr>
                    </pic:nvPicPr>
                    <pic:blipFill>
                      <a:blip r:embed="rId32"/>
                      <a:srcRect/>
                      <a:stretch>
                        <a:fillRect/>
                      </a:stretch>
                    </pic:blipFill>
                    <pic:spPr bwMode="auto">
                      <a:xfrm>
                        <a:off x="0" y="0"/>
                        <a:ext cx="2295525" cy="1247775"/>
                      </a:xfrm>
                      <a:prstGeom prst="rect">
                        <a:avLst/>
                      </a:prstGeom>
                      <a:noFill/>
                      <a:ln w="9525">
                        <a:noFill/>
                        <a:miter lim="800000"/>
                        <a:headEnd/>
                        <a:tailEnd/>
                      </a:ln>
                    </pic:spPr>
                  </pic:pic>
                </a:graphicData>
              </a:graphic>
            </wp:inline>
          </w:drawing>
        </w:r>
      </w:hyperlink>
      <w:r w:rsidRPr="004059B5">
        <w:rPr>
          <w:color w:val="000000"/>
          <w:sz w:val="28"/>
          <w:szCs w:val="28"/>
          <w:lang w:val="uk-UA"/>
        </w:rPr>
        <w:t xml:space="preserve">                   БлезПаскаль</w:t>
      </w:r>
      <w:r w:rsidRPr="004059B5">
        <w:rPr>
          <w:color w:val="000000"/>
          <w:sz w:val="28"/>
          <w:szCs w:val="28"/>
          <w:lang w:val="uk-UA"/>
        </w:rPr>
        <w:tab/>
        <w:t xml:space="preserve">                                           “Паскаліна”</w:t>
      </w:r>
    </w:p>
    <w:p w:rsidP="002D01AD" w:rsidR="002D01AD" w:rsidRDefault="002D01AD" w:rsidRPr="004059B5">
      <w:pPr>
        <w:jc w:val="center"/>
        <w:rPr>
          <w:rFonts w:cs="Arial"/>
          <w:color w:val="000000"/>
          <w:sz w:val="28"/>
          <w:szCs w:val="28"/>
          <w:lang w:val="uk-UA"/>
        </w:rPr>
      </w:pPr>
      <w:r>
        <w:rPr>
          <w:rFonts w:cs="Arial"/>
          <w:noProof/>
          <w:color w:val="000000"/>
          <w:sz w:val="28"/>
          <w:szCs w:val="28"/>
        </w:rPr>
        <w:drawing>
          <wp:inline distB="0" distL="0" distR="0" distT="0">
            <wp:extent cx="1038225" cy="1238250"/>
            <wp:effectExtent b="0" l="19050" r="9525" t="0"/>
            <wp:docPr descr="488" id="47" name="Рисунок 47">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488" id="0" name="Picture 47"/>
                    <pic:cNvPicPr>
                      <a:picLocks noChangeArrowheads="1" noChangeAspect="1"/>
                    </pic:cNvPicPr>
                  </pic:nvPicPr>
                  <pic:blipFill>
                    <a:blip r:embed="rId34"/>
                    <a:srcRect/>
                    <a:stretch>
                      <a:fillRect/>
                    </a:stretch>
                  </pic:blipFill>
                  <pic:spPr bwMode="auto">
                    <a:xfrm>
                      <a:off x="0" y="0"/>
                      <a:ext cx="1038225" cy="123825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2381250" cy="1371600"/>
            <wp:effectExtent b="0" l="19050" r="0" t="0"/>
            <wp:docPr descr="9" id="48" name="Рисунок 48">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9" id="0" name="Picture 48"/>
                    <pic:cNvPicPr>
                      <a:picLocks noChangeArrowheads="1" noChangeAspect="1"/>
                    </pic:cNvPicPr>
                  </pic:nvPicPr>
                  <pic:blipFill>
                    <a:blip r:embed="rId36"/>
                    <a:srcRect/>
                    <a:stretch>
                      <a:fillRect/>
                    </a:stretch>
                  </pic:blipFill>
                  <pic:spPr bwMode="auto">
                    <a:xfrm>
                      <a:off x="0" y="0"/>
                      <a:ext cx="2381250" cy="1371600"/>
                    </a:xfrm>
                    <a:prstGeom prst="rect">
                      <a:avLst/>
                    </a:prstGeom>
                    <a:noFill/>
                    <a:ln w="9525">
                      <a:noFill/>
                      <a:miter lim="800000"/>
                      <a:headEnd/>
                      <a:tailEnd/>
                    </a:ln>
                  </pic:spPr>
                </pic:pic>
              </a:graphicData>
            </a:graphic>
          </wp:inline>
        </w:drawing>
      </w:r>
    </w:p>
    <w:p w:rsidP="002D01AD" w:rsidR="002D01AD" w:rsidRDefault="002D01AD" w:rsidRPr="004059B5">
      <w:pPr>
        <w:jc w:val="both"/>
        <w:rPr>
          <w:rFonts w:cs="Arial"/>
          <w:color w:val="000000"/>
          <w:sz w:val="28"/>
          <w:szCs w:val="28"/>
          <w:lang w:val="uk-UA"/>
        </w:rPr>
      </w:pPr>
    </w:p>
    <w:p w:rsidP="002D01AD" w:rsidR="002D01AD" w:rsidRDefault="002D01AD" w:rsidRPr="004059B5">
      <w:pPr>
        <w:jc w:val="both"/>
        <w:rPr>
          <w:color w:val="000000"/>
          <w:sz w:val="28"/>
          <w:szCs w:val="28"/>
          <w:lang w:val="uk-UA"/>
        </w:rPr>
      </w:pPr>
      <w:r w:rsidRPr="004059B5">
        <w:rPr>
          <w:rFonts w:cs="Arial"/>
          <w:color w:val="000000"/>
          <w:sz w:val="28"/>
          <w:szCs w:val="28"/>
          <w:lang w:val="uk-UA"/>
        </w:rPr>
        <w:t xml:space="preserve">                </w:t>
      </w:r>
      <w:r w:rsidRPr="004059B5">
        <w:rPr>
          <w:color w:val="000000"/>
          <w:sz w:val="28"/>
          <w:szCs w:val="28"/>
          <w:lang w:val="uk-UA"/>
        </w:rPr>
        <w:t>Чарльз Беббідж                        Його обчислювальна машина</w:t>
      </w:r>
    </w:p>
    <w:p w:rsidP="002D01AD" w:rsidR="002D01AD" w:rsidRDefault="002D01AD" w:rsidRPr="004059B5">
      <w:pPr>
        <w:jc w:val="both"/>
        <w:rPr>
          <w:color w:val="000000"/>
          <w:sz w:val="28"/>
          <w:szCs w:val="28"/>
          <w:lang w:val="uk-UA"/>
        </w:rPr>
      </w:pPr>
    </w:p>
    <w:p w:rsidP="002D01AD" w:rsidR="002D01AD" w:rsidRDefault="002D01AD" w:rsidRPr="004059B5">
      <w:pPr>
        <w:jc w:val="center"/>
        <w:rPr>
          <w:rFonts w:cs="Arial"/>
          <w:color w:val="000000"/>
          <w:sz w:val="28"/>
          <w:szCs w:val="28"/>
          <w:lang w:val="uk-UA"/>
        </w:rPr>
      </w:pPr>
      <w:r>
        <w:rPr>
          <w:rFonts w:cs="Arial"/>
          <w:noProof/>
          <w:color w:val="000000"/>
          <w:sz w:val="28"/>
          <w:szCs w:val="28"/>
        </w:rPr>
        <w:lastRenderedPageBreak/>
        <w:drawing>
          <wp:inline distB="0" distL="0" distR="0" distT="0">
            <wp:extent cx="1600200" cy="1352550"/>
            <wp:effectExtent b="0" l="19050" r="0" t="0"/>
            <wp:docPr descr="fizika46" id="49" name="Рисунок 49">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fizika46" id="0" name="Picture 49"/>
                    <pic:cNvPicPr>
                      <a:picLocks noChangeArrowheads="1" noChangeAspect="1"/>
                    </pic:cNvPicPr>
                  </pic:nvPicPr>
                  <pic:blipFill>
                    <a:blip r:embed="rId38"/>
                    <a:srcRect/>
                    <a:stretch>
                      <a:fillRect/>
                    </a:stretch>
                  </pic:blipFill>
                  <pic:spPr bwMode="auto">
                    <a:xfrm>
                      <a:off x="0" y="0"/>
                      <a:ext cx="1600200" cy="135255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781175" cy="1362075"/>
            <wp:effectExtent b="0" l="19050" r="9525" t="0"/>
            <wp:docPr descr="seria_4" id="50" name="Рисунок 50">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seria_4" id="0" name="Picture 50"/>
                    <pic:cNvPicPr>
                      <a:picLocks noChangeArrowheads="1" noChangeAspect="1"/>
                    </pic:cNvPicPr>
                  </pic:nvPicPr>
                  <pic:blipFill>
                    <a:blip r:embed="rId40"/>
                    <a:srcRect/>
                    <a:stretch>
                      <a:fillRect/>
                    </a:stretch>
                  </pic:blipFill>
                  <pic:spPr bwMode="auto">
                    <a:xfrm>
                      <a:off x="0" y="0"/>
                      <a:ext cx="1781175" cy="1362075"/>
                    </a:xfrm>
                    <a:prstGeom prst="rect">
                      <a:avLst/>
                    </a:prstGeom>
                    <a:noFill/>
                    <a:ln w="9525">
                      <a:noFill/>
                      <a:miter lim="800000"/>
                      <a:headEnd/>
                      <a:tailEnd/>
                    </a:ln>
                  </pic:spPr>
                </pic:pic>
              </a:graphicData>
            </a:graphic>
          </wp:inline>
        </w:drawing>
      </w:r>
    </w:p>
    <w:p w:rsidP="002D01AD" w:rsidR="002D01AD" w:rsidRDefault="002D01AD" w:rsidRPr="004059B5">
      <w:pPr>
        <w:jc w:val="both"/>
        <w:rPr>
          <w:rFonts w:cs="Arial"/>
          <w:color w:val="000000"/>
          <w:sz w:val="28"/>
          <w:szCs w:val="28"/>
          <w:lang w:val="uk-UA"/>
        </w:rPr>
      </w:pPr>
    </w:p>
    <w:p w:rsidP="002D01AD" w:rsidR="002D01AD" w:rsidRDefault="002D01AD" w:rsidRPr="004059B5">
      <w:pPr>
        <w:jc w:val="center"/>
        <w:rPr>
          <w:color w:val="000000"/>
          <w:sz w:val="28"/>
          <w:szCs w:val="28"/>
          <w:lang w:val="uk-UA"/>
        </w:rPr>
      </w:pPr>
      <w:r w:rsidRPr="004059B5">
        <w:rPr>
          <w:color w:val="000000"/>
          <w:sz w:val="28"/>
          <w:szCs w:val="28"/>
          <w:lang w:val="uk-UA"/>
        </w:rPr>
        <w:t>Перші   ЕОМ</w:t>
      </w:r>
    </w:p>
    <w:p w:rsidP="00F3143C" w:rsidR="002D01AD" w:rsidRDefault="002D01AD" w:rsidRPr="004059B5">
      <w:pPr>
        <w:numPr>
          <w:ilvl w:val="0"/>
          <w:numId w:val="23"/>
        </w:numPr>
        <w:jc w:val="both"/>
        <w:rPr>
          <w:color w:val="000000"/>
          <w:sz w:val="28"/>
          <w:szCs w:val="28"/>
          <w:lang w:val="uk-UA"/>
        </w:rPr>
      </w:pPr>
      <w:r w:rsidRPr="004059B5">
        <w:rPr>
          <w:color w:val="000000"/>
          <w:sz w:val="28"/>
          <w:szCs w:val="28"/>
          <w:lang w:val="uk-UA"/>
        </w:rPr>
        <w:t>Фізкультхвилинка.</w:t>
      </w:r>
    </w:p>
    <w:p w:rsidP="002D01AD" w:rsidR="002D01AD" w:rsidRDefault="002D01AD" w:rsidRPr="004059B5">
      <w:pPr>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Практична робота.</w:t>
      </w:r>
    </w:p>
    <w:p w:rsidP="002D01AD" w:rsidR="002D01AD" w:rsidRDefault="002D01AD" w:rsidRPr="004059B5">
      <w:pPr>
        <w:jc w:val="both"/>
        <w:rPr>
          <w:color w:val="000000"/>
          <w:sz w:val="28"/>
          <w:szCs w:val="28"/>
          <w:lang w:val="uk-UA"/>
        </w:rPr>
      </w:pPr>
      <w:r w:rsidRPr="004059B5">
        <w:rPr>
          <w:color w:val="000000"/>
          <w:sz w:val="28"/>
          <w:szCs w:val="28"/>
          <w:lang w:val="uk-UA"/>
        </w:rPr>
        <w:t>1. Допоможіть тваринкам пройти лабіринт.</w:t>
      </w:r>
    </w:p>
    <w:p w:rsidP="002D01AD" w:rsidR="002D01AD" w:rsidRDefault="002D01AD" w:rsidRPr="004059B5">
      <w:pPr>
        <w:jc w:val="both"/>
        <w:rPr>
          <w:rFonts w:cs="Arial"/>
          <w:color w:val="000000"/>
          <w:sz w:val="28"/>
          <w:szCs w:val="28"/>
          <w:lang w:val="uk-UA"/>
        </w:rPr>
      </w:pPr>
      <w:r>
        <w:rPr>
          <w:rFonts w:cs="Arial"/>
          <w:noProof/>
          <w:color w:val="000000"/>
          <w:sz w:val="28"/>
          <w:szCs w:val="28"/>
        </w:rPr>
        <w:drawing>
          <wp:inline distB="0" distL="0" distR="0" distT="0">
            <wp:extent cx="1962150" cy="2190750"/>
            <wp:effectExtent b="0" l="19050" r="0" t="0"/>
            <wp:docPr descr="lab_1" id="51" name="Рисунок 51">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lab_1" id="0" name="Picture 51"/>
                    <pic:cNvPicPr>
                      <a:picLocks noChangeArrowheads="1" noChangeAspect="1"/>
                    </pic:cNvPicPr>
                  </pic:nvPicPr>
                  <pic:blipFill>
                    <a:blip r:embed="rId42"/>
                    <a:srcRect/>
                    <a:stretch>
                      <a:fillRect/>
                    </a:stretch>
                  </pic:blipFill>
                  <pic:spPr bwMode="auto">
                    <a:xfrm>
                      <a:off x="0" y="0"/>
                      <a:ext cx="1962150" cy="219075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2152650" cy="2114550"/>
            <wp:effectExtent b="0" l="19050" r="0" t="0"/>
            <wp:docPr descr="lab_2" id="52" name="Рисунок 52">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lab_2" id="0" name="Picture 52"/>
                    <pic:cNvPicPr>
                      <a:picLocks noChangeArrowheads="1" noChangeAspect="1"/>
                    </pic:cNvPicPr>
                  </pic:nvPicPr>
                  <pic:blipFill>
                    <a:blip r:embed="rId44"/>
                    <a:srcRect/>
                    <a:stretch>
                      <a:fillRect/>
                    </a:stretch>
                  </pic:blipFill>
                  <pic:spPr bwMode="auto">
                    <a:xfrm>
                      <a:off x="0" y="0"/>
                      <a:ext cx="2152650" cy="2114550"/>
                    </a:xfrm>
                    <a:prstGeom prst="rect">
                      <a:avLst/>
                    </a:prstGeom>
                    <a:noFill/>
                    <a:ln w="9525">
                      <a:noFill/>
                      <a:miter lim="800000"/>
                      <a:headEnd/>
                      <a:tailEnd/>
                    </a:ln>
                  </pic:spPr>
                </pic:pic>
              </a:graphicData>
            </a:graphic>
          </wp:inline>
        </w:drawing>
      </w:r>
    </w:p>
    <w:p w:rsidP="002D01AD" w:rsidR="002D01AD" w:rsidRDefault="002D01AD" w:rsidRPr="004059B5">
      <w:pPr>
        <w:jc w:val="both"/>
        <w:rPr>
          <w:rFonts w:cs="Arial"/>
          <w:color w:val="000000"/>
          <w:sz w:val="28"/>
          <w:szCs w:val="28"/>
          <w:lang w:val="uk-UA"/>
        </w:rPr>
      </w:pPr>
    </w:p>
    <w:p w:rsidP="002D01AD" w:rsidR="002D01AD" w:rsidRDefault="002D01AD" w:rsidRPr="004059B5">
      <w:pPr>
        <w:jc w:val="both"/>
        <w:rPr>
          <w:b/>
          <w:i/>
          <w:color w:val="000000"/>
          <w:sz w:val="28"/>
          <w:szCs w:val="28"/>
          <w:lang w:val="uk-UA"/>
        </w:rPr>
      </w:pPr>
      <w:r w:rsidRPr="004059B5">
        <w:rPr>
          <w:b/>
          <w:i/>
          <w:color w:val="000000"/>
          <w:sz w:val="28"/>
          <w:szCs w:val="28"/>
          <w:lang w:val="uk-UA"/>
        </w:rPr>
        <w:t>Довідкове бюро.</w:t>
      </w:r>
    </w:p>
    <w:p w:rsidP="002D01AD" w:rsidR="002D01AD" w:rsidRDefault="002D01AD" w:rsidRPr="004059B5">
      <w:pPr>
        <w:jc w:val="both"/>
        <w:rPr>
          <w:color w:val="000000"/>
          <w:sz w:val="28"/>
          <w:szCs w:val="28"/>
          <w:lang w:val="uk-UA"/>
        </w:rPr>
      </w:pPr>
      <w:r w:rsidRPr="004059B5">
        <w:rPr>
          <w:b/>
          <w:color w:val="000000"/>
          <w:sz w:val="28"/>
          <w:szCs w:val="28"/>
          <w:lang w:val="uk-UA"/>
        </w:rPr>
        <w:t>Лабіринт – складне, заплутане поєднання, переплетення чого-небудь.</w:t>
      </w:r>
      <w:r w:rsidRPr="004059B5">
        <w:rPr>
          <w:color w:val="000000"/>
          <w:sz w:val="28"/>
          <w:szCs w:val="28"/>
          <w:lang w:val="uk-UA"/>
        </w:rPr>
        <w:t xml:space="preserve">   </w:t>
      </w:r>
    </w:p>
    <w:p w:rsidP="00F3143C" w:rsidR="002D01AD" w:rsidRDefault="002D01AD" w:rsidRPr="004059B5">
      <w:pPr>
        <w:numPr>
          <w:ilvl w:val="1"/>
          <w:numId w:val="22"/>
        </w:numPr>
        <w:tabs>
          <w:tab w:pos="1440" w:val="clear"/>
          <w:tab w:pos="540" w:val="num"/>
        </w:tabs>
        <w:ind w:hanging="1440"/>
        <w:jc w:val="both"/>
        <w:rPr>
          <w:color w:val="000000"/>
          <w:sz w:val="28"/>
          <w:szCs w:val="28"/>
          <w:lang w:val="uk-UA"/>
        </w:rPr>
      </w:pPr>
      <w:r w:rsidRPr="004059B5">
        <w:rPr>
          <w:color w:val="000000"/>
          <w:sz w:val="28"/>
          <w:szCs w:val="28"/>
          <w:lang w:val="uk-UA"/>
        </w:rPr>
        <w:t>Програма “Слово в лабіринті”.</w:t>
      </w:r>
    </w:p>
    <w:p w:rsidP="002D01AD" w:rsidR="002D01AD" w:rsidRDefault="002D01AD" w:rsidRPr="004059B5">
      <w:pPr>
        <w:jc w:val="both"/>
        <w:rPr>
          <w:b/>
          <w:i/>
          <w:color w:val="000000"/>
          <w:sz w:val="28"/>
          <w:szCs w:val="28"/>
          <w:lang w:val="uk-UA"/>
        </w:rPr>
      </w:pPr>
      <w:r w:rsidRPr="004059B5">
        <w:rPr>
          <w:b/>
          <w:i/>
          <w:color w:val="000000"/>
          <w:sz w:val="28"/>
          <w:szCs w:val="28"/>
          <w:lang w:val="uk-UA"/>
        </w:rPr>
        <w:t>Інформація для вчителя.</w:t>
      </w:r>
    </w:p>
    <w:p w:rsidP="002D01AD" w:rsidR="002D01AD" w:rsidRDefault="002D01AD" w:rsidRPr="004059B5">
      <w:pPr>
        <w:shd w:color="auto" w:fill="FFFFFF" w:val="clear"/>
        <w:ind w:firstLine="418" w:left="29"/>
        <w:jc w:val="both"/>
        <w:rPr>
          <w:color w:val="000000"/>
          <w:sz w:val="28"/>
          <w:szCs w:val="28"/>
        </w:rPr>
      </w:pPr>
      <w:r w:rsidRPr="004059B5">
        <w:rPr>
          <w:color w:val="000000"/>
          <w:sz w:val="28"/>
          <w:szCs w:val="28"/>
          <w:lang w:val="uk-UA"/>
        </w:rPr>
        <w:t>Програма-ребус. У лабіринті зашифровано слово. Кожному з восьми напрямків руху мишеняти по лабіринту відповідає літера. Учень вказує шлях для мишеняти до клітинки з сиром, обираючи необхідні літери. З цих літер поступово складається слово. Таким чином, пройшовши лабіринтом, учень дізнається, яке слово зашифроване у ньому.</w:t>
      </w:r>
    </w:p>
    <w:p w:rsidP="002D01AD" w:rsidR="002D01AD" w:rsidRDefault="002D01AD" w:rsidRPr="004059B5">
      <w:pPr>
        <w:shd w:color="auto" w:fill="FFFFFF" w:val="clear"/>
        <w:ind w:left="454"/>
        <w:rPr>
          <w:color w:val="000000"/>
          <w:sz w:val="28"/>
          <w:szCs w:val="28"/>
        </w:rPr>
      </w:pPr>
      <w:r w:rsidRPr="004059B5">
        <w:rPr>
          <w:color w:val="000000"/>
          <w:sz w:val="28"/>
          <w:szCs w:val="28"/>
          <w:lang w:val="uk-UA"/>
        </w:rPr>
        <w:t>Програма пропонує учню два режими:</w:t>
      </w:r>
    </w:p>
    <w:p w:rsidP="00F3143C" w:rsidR="002D01AD" w:rsidRDefault="002D01AD" w:rsidRPr="004059B5">
      <w:pPr>
        <w:widowControl w:val="0"/>
        <w:numPr>
          <w:ilvl w:val="0"/>
          <w:numId w:val="24"/>
        </w:numPr>
        <w:shd w:color="auto" w:fill="FFFFFF" w:val="clear"/>
        <w:tabs>
          <w:tab w:pos="742" w:val="left"/>
        </w:tabs>
        <w:autoSpaceDE w:val="0"/>
        <w:autoSpaceDN w:val="0"/>
        <w:adjustRightInd w:val="0"/>
        <w:ind w:firstLine="425" w:left="22" w:right="7"/>
        <w:jc w:val="both"/>
        <w:rPr>
          <w:color w:val="000000"/>
          <w:sz w:val="28"/>
          <w:szCs w:val="28"/>
          <w:lang w:val="uk-UA"/>
        </w:rPr>
      </w:pPr>
      <w:r w:rsidRPr="004059B5">
        <w:rPr>
          <w:b/>
          <w:i/>
          <w:iCs/>
          <w:color w:val="000000"/>
          <w:sz w:val="28"/>
          <w:szCs w:val="28"/>
          <w:lang w:val="uk-UA"/>
        </w:rPr>
        <w:t>“Режим тренування”.</w:t>
      </w:r>
      <w:r w:rsidRPr="004059B5">
        <w:rPr>
          <w:i/>
          <w:iCs/>
          <w:color w:val="000000"/>
          <w:sz w:val="28"/>
          <w:szCs w:val="28"/>
          <w:lang w:val="uk-UA"/>
        </w:rPr>
        <w:t xml:space="preserve"> </w:t>
      </w:r>
      <w:r w:rsidRPr="004059B5">
        <w:rPr>
          <w:color w:val="000000"/>
          <w:sz w:val="28"/>
          <w:szCs w:val="28"/>
          <w:lang w:val="uk-UA"/>
        </w:rPr>
        <w:t>Якщо учень правильно вказує літеру, мишеня відразу пересувається у відповідному напрямку, а літера друкується у полі для слова. Якщо ж літеру вказано неправильно, нічого не відбувається.</w:t>
      </w:r>
    </w:p>
    <w:p w:rsidP="00F3143C" w:rsidR="002D01AD" w:rsidRDefault="002D01AD" w:rsidRPr="004059B5">
      <w:pPr>
        <w:widowControl w:val="0"/>
        <w:numPr>
          <w:ilvl w:val="0"/>
          <w:numId w:val="24"/>
        </w:numPr>
        <w:shd w:color="auto" w:fill="FFFFFF" w:val="clear"/>
        <w:tabs>
          <w:tab w:pos="742" w:val="left"/>
        </w:tabs>
        <w:autoSpaceDE w:val="0"/>
        <w:autoSpaceDN w:val="0"/>
        <w:adjustRightInd w:val="0"/>
        <w:ind w:firstLine="425" w:left="22"/>
        <w:jc w:val="both"/>
        <w:rPr>
          <w:color w:val="000000"/>
          <w:sz w:val="28"/>
          <w:szCs w:val="28"/>
          <w:lang w:val="uk-UA"/>
        </w:rPr>
      </w:pPr>
      <w:r w:rsidRPr="004059B5">
        <w:rPr>
          <w:b/>
          <w:i/>
          <w:iCs/>
          <w:color w:val="000000"/>
          <w:sz w:val="28"/>
          <w:szCs w:val="28"/>
          <w:lang w:val="uk-UA"/>
        </w:rPr>
        <w:t>“Режим програмування”.</w:t>
      </w:r>
      <w:r w:rsidRPr="004059B5">
        <w:rPr>
          <w:i/>
          <w:iCs/>
          <w:color w:val="000000"/>
          <w:sz w:val="28"/>
          <w:szCs w:val="28"/>
          <w:lang w:val="uk-UA"/>
        </w:rPr>
        <w:t xml:space="preserve"> </w:t>
      </w:r>
      <w:r w:rsidRPr="004059B5">
        <w:rPr>
          <w:color w:val="000000"/>
          <w:sz w:val="28"/>
          <w:szCs w:val="28"/>
          <w:lang w:val="uk-UA"/>
        </w:rPr>
        <w:t>У цьому режимі мишеня не відразу реагує на введену літеру. Літери, що вказує учень, друкуються у полі для слова. Таким чином він записує маршрут для мишеняти. Коли учень закінчить введення маршруту, він повинен натиснути кнопку “Перевірити”. Тоді мишеня виконає “програму” що склав учень — пройде записаним маршрутом. Якщо слово-маршрут записане невірно, мишеня зупиниться на першій помилці. Учень має натиснути кнопку “Спочатку”, щоб розпочати друк слова-маршруту спочатку.</w:t>
      </w:r>
    </w:p>
    <w:p w:rsidP="002D01AD" w:rsidR="002D01AD" w:rsidRDefault="002D01AD" w:rsidRPr="004059B5">
      <w:pPr>
        <w:shd w:color="auto" w:fill="FFFFFF" w:val="clear"/>
        <w:ind w:firstLine="425" w:left="14" w:right="14"/>
        <w:jc w:val="both"/>
        <w:rPr>
          <w:color w:val="000000"/>
          <w:sz w:val="28"/>
          <w:szCs w:val="28"/>
        </w:rPr>
      </w:pPr>
      <w:r w:rsidRPr="004059B5">
        <w:rPr>
          <w:color w:val="000000"/>
          <w:sz w:val="28"/>
          <w:szCs w:val="28"/>
          <w:lang w:val="uk-UA"/>
        </w:rPr>
        <w:lastRenderedPageBreak/>
        <w:t>Після успішної розшифровки слова, учень може перейти до наступного лабіринту, натиснувши кнопку “Наступне слово”.</w:t>
      </w:r>
    </w:p>
    <w:p w:rsidP="002D01AD" w:rsidR="002D01AD" w:rsidRDefault="002D01AD" w:rsidRPr="004059B5">
      <w:pPr>
        <w:shd w:color="auto" w:fill="FFFFFF" w:val="clear"/>
        <w:ind w:firstLine="425" w:left="14" w:right="22"/>
        <w:jc w:val="both"/>
        <w:rPr>
          <w:color w:val="000000"/>
          <w:sz w:val="28"/>
          <w:szCs w:val="28"/>
        </w:rPr>
      </w:pPr>
      <w:r w:rsidRPr="004059B5">
        <w:rPr>
          <w:color w:val="000000"/>
          <w:sz w:val="28"/>
          <w:szCs w:val="28"/>
          <w:lang w:val="uk-UA"/>
        </w:rPr>
        <w:t>Програма починає серію завдань з режиму тренування і після розв'язання 5-ти лабіринтів в цьому режимі автоматично переходить у режим програмування.</w:t>
      </w:r>
    </w:p>
    <w:p w:rsidP="002D01AD" w:rsidR="002D01AD" w:rsidRDefault="002D01AD" w:rsidRPr="004059B5">
      <w:pPr>
        <w:shd w:color="auto" w:fill="FFFFFF" w:val="clear"/>
        <w:ind w:left="418"/>
        <w:rPr>
          <w:color w:val="000000"/>
          <w:sz w:val="28"/>
          <w:szCs w:val="28"/>
        </w:rPr>
      </w:pPr>
      <w:r w:rsidRPr="004059B5">
        <w:rPr>
          <w:b/>
          <w:bCs/>
          <w:i/>
          <w:iCs/>
          <w:color w:val="000000"/>
          <w:sz w:val="28"/>
          <w:szCs w:val="28"/>
          <w:lang w:val="uk-UA"/>
        </w:rPr>
        <w:t>Приховане меню</w:t>
      </w:r>
    </w:p>
    <w:p w:rsidP="002D01AD" w:rsidR="002D01AD" w:rsidRDefault="002D01AD" w:rsidRPr="004059B5">
      <w:pPr>
        <w:shd w:color="auto" w:fill="FFFFFF" w:val="clear"/>
        <w:ind w:firstLine="418" w:left="7" w:right="14"/>
        <w:jc w:val="both"/>
        <w:rPr>
          <w:color w:val="000000"/>
          <w:sz w:val="28"/>
          <w:szCs w:val="28"/>
        </w:rPr>
      </w:pPr>
      <w:r w:rsidRPr="004059B5">
        <w:rPr>
          <w:color w:val="000000"/>
          <w:sz w:val="28"/>
          <w:szCs w:val="28"/>
          <w:lang w:val="uk-UA"/>
        </w:rPr>
        <w:t>Додаткові функції програми доступні вчителю з так званого прихованого меню. Щоб активізувати це меню треба підвести вказівник миші у верхню частину екрана. Меню автоматично ховається з екрана, коли вказівник миші пересувається в іншу частину екрана.</w:t>
      </w:r>
    </w:p>
    <w:p w:rsidP="002D01AD" w:rsidR="002D01AD" w:rsidRDefault="002D01AD" w:rsidRPr="004059B5">
      <w:pPr>
        <w:shd w:color="auto" w:fill="FFFFFF" w:val="clear"/>
        <w:ind w:left="425"/>
        <w:rPr>
          <w:color w:val="000000"/>
          <w:sz w:val="28"/>
          <w:szCs w:val="28"/>
        </w:rPr>
      </w:pPr>
      <w:r w:rsidRPr="004059B5">
        <w:rPr>
          <w:color w:val="000000"/>
          <w:sz w:val="28"/>
          <w:szCs w:val="28"/>
          <w:lang w:val="uk-UA"/>
        </w:rPr>
        <w:t>Наводимо опис меню для цієї програми.</w:t>
      </w:r>
    </w:p>
    <w:p w:rsidP="002D01AD" w:rsidR="002D01AD" w:rsidRDefault="002D01AD" w:rsidRPr="004059B5">
      <w:pPr>
        <w:shd w:color="auto" w:fill="FFFFFF" w:val="clear"/>
        <w:ind w:firstLine="418" w:right="29"/>
        <w:jc w:val="both"/>
        <w:rPr>
          <w:color w:val="000000"/>
          <w:sz w:val="28"/>
          <w:szCs w:val="28"/>
        </w:rPr>
      </w:pPr>
      <w:r w:rsidRPr="004059B5">
        <w:rPr>
          <w:color w:val="000000"/>
          <w:sz w:val="28"/>
          <w:szCs w:val="28"/>
          <w:lang w:val="uk-UA"/>
        </w:rPr>
        <w:t>“</w:t>
      </w:r>
      <w:r w:rsidRPr="004059B5">
        <w:rPr>
          <w:color w:val="000000"/>
          <w:sz w:val="28"/>
          <w:szCs w:val="28"/>
          <w:u w:val="single"/>
          <w:lang w:val="uk-UA"/>
        </w:rPr>
        <w:t>Режим”</w:t>
      </w:r>
      <w:r w:rsidRPr="004059B5">
        <w:rPr>
          <w:color w:val="000000"/>
          <w:sz w:val="28"/>
          <w:szCs w:val="28"/>
          <w:lang w:val="uk-UA"/>
        </w:rPr>
        <w:t xml:space="preserve">. Дозволяє самостійно вказати режим (тренування чи програмування). Пункт </w:t>
      </w:r>
      <w:r w:rsidRPr="004059B5">
        <w:rPr>
          <w:i/>
          <w:color w:val="000000"/>
          <w:sz w:val="28"/>
          <w:szCs w:val="28"/>
          <w:lang w:val="uk-UA"/>
        </w:rPr>
        <w:t xml:space="preserve">“Змінювати автоматично” </w:t>
      </w:r>
      <w:r w:rsidRPr="004059B5">
        <w:rPr>
          <w:color w:val="000000"/>
          <w:sz w:val="28"/>
          <w:szCs w:val="28"/>
          <w:lang w:val="uk-UA"/>
        </w:rPr>
        <w:t>визначає, чи буде кожна серія завдань починатись з режиму тренування і після 5-того завдання автоматично переходити у режим програмування.   За  бажання   викладач   може  відмовитись  від  такої  поведінки</w:t>
      </w:r>
    </w:p>
    <w:p w:rsidP="002D01AD" w:rsidR="002D01AD" w:rsidRDefault="002D01AD" w:rsidRPr="004059B5">
      <w:pPr>
        <w:shd w:color="auto" w:fill="FFFFFF" w:val="clear"/>
        <w:ind w:left="36"/>
        <w:rPr>
          <w:color w:val="000000"/>
          <w:sz w:val="28"/>
          <w:szCs w:val="28"/>
        </w:rPr>
      </w:pPr>
      <w:r w:rsidRPr="004059B5">
        <w:rPr>
          <w:color w:val="000000"/>
          <w:sz w:val="28"/>
          <w:szCs w:val="28"/>
          <w:lang w:val="uk-UA"/>
        </w:rPr>
        <w:t>програми, знявши помітку біля цього пункту.</w:t>
      </w:r>
    </w:p>
    <w:p w:rsidP="002D01AD" w:rsidR="002D01AD" w:rsidRDefault="002D01AD" w:rsidRPr="004059B5">
      <w:pPr>
        <w:shd w:color="auto" w:fill="FFFFFF" w:val="clear"/>
        <w:ind w:firstLine="425" w:left="29"/>
        <w:jc w:val="both"/>
        <w:rPr>
          <w:color w:val="000000"/>
          <w:sz w:val="28"/>
          <w:szCs w:val="28"/>
        </w:rPr>
      </w:pPr>
      <w:r w:rsidRPr="004059B5">
        <w:rPr>
          <w:color w:val="000000"/>
          <w:sz w:val="28"/>
          <w:szCs w:val="28"/>
          <w:lang w:val="uk-UA"/>
        </w:rPr>
        <w:t>“</w:t>
      </w:r>
      <w:r w:rsidRPr="004059B5">
        <w:rPr>
          <w:color w:val="000000"/>
          <w:sz w:val="28"/>
          <w:szCs w:val="28"/>
          <w:u w:val="single"/>
          <w:lang w:val="uk-UA"/>
        </w:rPr>
        <w:t>Введення літер”</w:t>
      </w:r>
      <w:r w:rsidRPr="004059B5">
        <w:rPr>
          <w:color w:val="000000"/>
          <w:sz w:val="28"/>
          <w:szCs w:val="28"/>
          <w:lang w:val="uk-UA"/>
        </w:rPr>
        <w:t>. Програма пропонує дві можливості для введення літер. Учням, які вже трохи оволоділи клавіатурою, пропонується вводити літери, натискаючи клавіші на клавіатурі. (При цьому про перемикання розкладки клавіатури можна не турбуватися). Для тих дітей, які ще не достатньо опанували клавіатуру, передбачено введення літер мишею (натисканням кнопки з літерами на екрані).</w:t>
      </w:r>
    </w:p>
    <w:p w:rsidP="002D01AD" w:rsidR="002D01AD" w:rsidRDefault="002D01AD" w:rsidRPr="004059B5">
      <w:pPr>
        <w:shd w:color="auto" w:fill="FFFFFF" w:val="clear"/>
        <w:ind w:firstLine="418" w:left="29"/>
        <w:jc w:val="both"/>
        <w:rPr>
          <w:color w:val="000000"/>
          <w:sz w:val="28"/>
          <w:szCs w:val="28"/>
        </w:rPr>
      </w:pPr>
      <w:r w:rsidRPr="004059B5">
        <w:rPr>
          <w:color w:val="000000"/>
          <w:sz w:val="28"/>
          <w:szCs w:val="28"/>
          <w:lang w:val="uk-UA"/>
        </w:rPr>
        <w:t>“</w:t>
      </w:r>
      <w:r w:rsidRPr="004059B5">
        <w:rPr>
          <w:color w:val="000000"/>
          <w:sz w:val="28"/>
          <w:szCs w:val="28"/>
          <w:u w:val="single"/>
          <w:lang w:val="uk-UA"/>
        </w:rPr>
        <w:t>Порядок слів”</w:t>
      </w:r>
      <w:r w:rsidRPr="004059B5">
        <w:rPr>
          <w:color w:val="000000"/>
          <w:sz w:val="28"/>
          <w:szCs w:val="28"/>
          <w:lang w:val="uk-UA"/>
        </w:rPr>
        <w:t>. Слова для лабіринту зчитуються з файлу “</w:t>
      </w:r>
      <w:r w:rsidRPr="004059B5">
        <w:rPr>
          <w:i/>
          <w:color w:val="000000"/>
          <w:sz w:val="28"/>
          <w:szCs w:val="28"/>
          <w:lang w:val="uk-UA"/>
        </w:rPr>
        <w:t>Лабіринт. І</w:t>
      </w:r>
      <w:r w:rsidRPr="004059B5">
        <w:rPr>
          <w:i/>
          <w:color w:val="000000"/>
          <w:sz w:val="28"/>
          <w:szCs w:val="28"/>
          <w:lang w:val="en-US"/>
        </w:rPr>
        <w:t>n</w:t>
      </w:r>
      <w:r w:rsidRPr="004059B5">
        <w:rPr>
          <w:i/>
          <w:color w:val="000000"/>
          <w:sz w:val="28"/>
          <w:szCs w:val="28"/>
          <w:lang w:val="uk-UA"/>
        </w:rPr>
        <w:t>”,</w:t>
      </w:r>
      <w:r w:rsidRPr="004059B5">
        <w:rPr>
          <w:color w:val="000000"/>
          <w:sz w:val="28"/>
          <w:szCs w:val="28"/>
          <w:lang w:val="uk-UA"/>
        </w:rPr>
        <w:t xml:space="preserve"> який знаходиться в тій самій папці, що й сама програма. Вчитель може визначити, чи треба використовувати слова з файлу в тому порядку, в якому вони записані, вказавши пункт “</w:t>
      </w:r>
      <w:r w:rsidRPr="004059B5">
        <w:rPr>
          <w:i/>
          <w:color w:val="000000"/>
          <w:sz w:val="28"/>
          <w:szCs w:val="28"/>
          <w:lang w:val="uk-UA"/>
        </w:rPr>
        <w:t>Всі слова послідовно</w:t>
      </w:r>
      <w:r w:rsidRPr="004059B5">
        <w:rPr>
          <w:color w:val="000000"/>
          <w:sz w:val="28"/>
          <w:szCs w:val="28"/>
          <w:lang w:val="uk-UA"/>
        </w:rPr>
        <w:t xml:space="preserve">”. Якщо ж вчитель вкаже пункт </w:t>
      </w:r>
      <w:r w:rsidRPr="004059B5">
        <w:rPr>
          <w:i/>
          <w:color w:val="000000"/>
          <w:sz w:val="28"/>
          <w:szCs w:val="28"/>
          <w:lang w:val="uk-UA"/>
        </w:rPr>
        <w:t>“Випадковий порядок”,</w:t>
      </w:r>
      <w:r w:rsidRPr="004059B5">
        <w:rPr>
          <w:color w:val="000000"/>
          <w:sz w:val="28"/>
          <w:szCs w:val="28"/>
          <w:lang w:val="uk-UA"/>
        </w:rPr>
        <w:t xml:space="preserve"> програма сама випадково обиратиме слова з файлу.</w:t>
      </w:r>
    </w:p>
    <w:p w:rsidP="002D01AD" w:rsidR="002D01AD" w:rsidRDefault="002D01AD" w:rsidRPr="004059B5">
      <w:pPr>
        <w:shd w:color="auto" w:fill="FFFFFF" w:val="clear"/>
        <w:ind w:firstLine="418" w:left="22"/>
        <w:jc w:val="both"/>
        <w:rPr>
          <w:color w:val="000000"/>
          <w:sz w:val="28"/>
          <w:szCs w:val="28"/>
        </w:rPr>
      </w:pPr>
      <w:r w:rsidRPr="004059B5">
        <w:rPr>
          <w:color w:val="000000"/>
          <w:sz w:val="28"/>
          <w:szCs w:val="28"/>
          <w:lang w:val="uk-UA"/>
        </w:rPr>
        <w:t>“</w:t>
      </w:r>
      <w:r w:rsidRPr="004059B5">
        <w:rPr>
          <w:color w:val="000000"/>
          <w:sz w:val="28"/>
          <w:szCs w:val="28"/>
          <w:u w:val="single"/>
          <w:lang w:val="uk-UA"/>
        </w:rPr>
        <w:t>Редагувати файл слів”</w:t>
      </w:r>
      <w:r w:rsidRPr="004059B5">
        <w:rPr>
          <w:color w:val="000000"/>
          <w:sz w:val="28"/>
          <w:szCs w:val="28"/>
          <w:lang w:val="uk-UA"/>
        </w:rPr>
        <w:t>. Вчитель може змінити файл слів, додавши в нього інші слова, або вилучивши деякі слова. Наприклад, ви може скласти файл із словарних слів, або слів на правило, яке нещодавно вивчалось на уроках мови. Програма спробує побудувати лабіринти за цими словами. Врахуйте, що це не завжди можливо. Наприклад, не можна побудувати лабіринту за словом, в якому більше ніж 8 різних букв. Не використовуйте у словах символ апострофа. Такі слова будуть просто проігноровані.</w:t>
      </w:r>
    </w:p>
    <w:p w:rsidP="002D01AD" w:rsidR="002D01AD" w:rsidRDefault="002D01AD" w:rsidRPr="004059B5">
      <w:pPr>
        <w:shd w:color="auto" w:fill="FFFFFF" w:val="clear"/>
        <w:ind w:firstLine="418" w:left="14" w:right="7"/>
        <w:jc w:val="both"/>
        <w:rPr>
          <w:color w:val="000000"/>
          <w:sz w:val="28"/>
          <w:szCs w:val="28"/>
        </w:rPr>
      </w:pPr>
      <w:r w:rsidRPr="004059B5">
        <w:rPr>
          <w:color w:val="000000"/>
          <w:sz w:val="28"/>
          <w:szCs w:val="28"/>
          <w:lang w:val="uk-UA"/>
        </w:rPr>
        <w:t>Вчитель може використовувати не лише українські слова, а й англійські або російські. При цьому програма намагається автоматично визначити мову слова і встановлює відповідну розкладку клавіатури. Не змішуйте у слові літери з різних алфавітів. Такі слова будуть проігноровані. Зверніть увагу, що існує два символи для позначення української та англійської літери “і”. Не використовуйте англійську літеру “і” в українських словах.</w:t>
      </w:r>
    </w:p>
    <w:p w:rsidP="002D01AD" w:rsidR="002D01AD" w:rsidRDefault="002D01AD" w:rsidRPr="004059B5">
      <w:pPr>
        <w:shd w:color="auto" w:fill="FFFFFF" w:val="clear"/>
        <w:ind w:firstLine="410" w:left="14" w:right="7"/>
        <w:jc w:val="both"/>
        <w:rPr>
          <w:color w:val="000000"/>
          <w:sz w:val="28"/>
          <w:szCs w:val="28"/>
        </w:rPr>
      </w:pPr>
      <w:r w:rsidRPr="004059B5">
        <w:rPr>
          <w:color w:val="000000"/>
          <w:sz w:val="28"/>
          <w:szCs w:val="28"/>
          <w:lang w:val="uk-UA"/>
        </w:rPr>
        <w:t>Кожне слово має бути записане в окремому рядку і не містити пропусків. Слова можна набирати як у верхньому, так і у нижньому регістрі.</w:t>
      </w:r>
    </w:p>
    <w:p w:rsidP="002D01AD" w:rsidR="002D01AD" w:rsidRDefault="002D01AD" w:rsidRPr="004059B5">
      <w:pPr>
        <w:shd w:color="auto" w:fill="FFFFFF" w:val="clear"/>
        <w:ind w:firstLine="410" w:left="14" w:right="22"/>
        <w:jc w:val="both"/>
        <w:rPr>
          <w:color w:val="000000"/>
          <w:sz w:val="28"/>
          <w:szCs w:val="28"/>
          <w:lang w:val="uk-UA"/>
        </w:rPr>
      </w:pPr>
      <w:r w:rsidRPr="004059B5">
        <w:rPr>
          <w:color w:val="000000"/>
          <w:sz w:val="28"/>
          <w:szCs w:val="28"/>
          <w:lang w:val="uk-UA"/>
        </w:rPr>
        <w:lastRenderedPageBreak/>
        <w:t xml:space="preserve">На відміну від інших пунктів меню пункт </w:t>
      </w:r>
      <w:r w:rsidRPr="004059B5">
        <w:rPr>
          <w:i/>
          <w:color w:val="000000"/>
          <w:sz w:val="28"/>
          <w:szCs w:val="28"/>
          <w:lang w:val="uk-UA"/>
        </w:rPr>
        <w:t>“Редагувати файл слів”</w:t>
      </w:r>
      <w:r w:rsidRPr="004059B5">
        <w:rPr>
          <w:color w:val="000000"/>
          <w:sz w:val="28"/>
          <w:szCs w:val="28"/>
          <w:lang w:val="uk-UA"/>
        </w:rPr>
        <w:t xml:space="preserve"> не доступний під час сеансу гри. Перервіть гру для того, щоб редагувати файл слів.</w:t>
      </w:r>
    </w:p>
    <w:p w:rsidP="002D01AD" w:rsidR="002D01AD" w:rsidRDefault="002D01AD" w:rsidRPr="004059B5">
      <w:pPr>
        <w:shd w:color="auto" w:fill="FFFFFF" w:val="clear"/>
        <w:ind w:firstLine="410" w:right="22"/>
        <w:jc w:val="both"/>
        <w:rPr>
          <w:color w:val="000000"/>
          <w:sz w:val="28"/>
          <w:szCs w:val="28"/>
          <w:lang w:val="uk-UA"/>
        </w:rPr>
      </w:pPr>
      <w:r w:rsidRPr="004059B5">
        <w:rPr>
          <w:color w:val="000000"/>
          <w:sz w:val="28"/>
          <w:szCs w:val="28"/>
          <w:lang w:val="uk-UA"/>
        </w:rPr>
        <w:t>Кнопки “</w:t>
      </w:r>
      <w:r w:rsidRPr="004059B5">
        <w:rPr>
          <w:i/>
          <w:color w:val="000000"/>
          <w:sz w:val="28"/>
          <w:szCs w:val="28"/>
          <w:u w:val="single"/>
          <w:lang w:val="uk-UA"/>
        </w:rPr>
        <w:t>Розпочати”</w:t>
      </w:r>
      <w:r w:rsidRPr="004059B5">
        <w:rPr>
          <w:color w:val="000000"/>
          <w:sz w:val="28"/>
          <w:szCs w:val="28"/>
          <w:lang w:val="uk-UA"/>
        </w:rPr>
        <w:t xml:space="preserve"> та </w:t>
      </w:r>
      <w:r w:rsidRPr="004059B5">
        <w:rPr>
          <w:i/>
          <w:color w:val="000000"/>
          <w:sz w:val="28"/>
          <w:szCs w:val="28"/>
          <w:lang w:val="uk-UA"/>
        </w:rPr>
        <w:t>“</w:t>
      </w:r>
      <w:r w:rsidRPr="004059B5">
        <w:rPr>
          <w:i/>
          <w:color w:val="000000"/>
          <w:sz w:val="28"/>
          <w:szCs w:val="28"/>
          <w:u w:val="single"/>
          <w:lang w:val="uk-UA"/>
        </w:rPr>
        <w:t>Припинити”</w:t>
      </w:r>
      <w:r w:rsidRPr="004059B5">
        <w:rPr>
          <w:i/>
          <w:color w:val="000000"/>
          <w:sz w:val="28"/>
          <w:szCs w:val="28"/>
          <w:lang w:val="uk-UA"/>
        </w:rPr>
        <w:t>.</w:t>
      </w:r>
      <w:r w:rsidRPr="004059B5">
        <w:rPr>
          <w:color w:val="000000"/>
          <w:sz w:val="28"/>
          <w:szCs w:val="28"/>
          <w:lang w:val="uk-UA"/>
        </w:rPr>
        <w:t xml:space="preserve"> Дія кнопки </w:t>
      </w:r>
      <w:r w:rsidRPr="004059B5">
        <w:rPr>
          <w:i/>
          <w:color w:val="000000"/>
          <w:sz w:val="28"/>
          <w:szCs w:val="28"/>
          <w:lang w:val="uk-UA"/>
        </w:rPr>
        <w:t>“Розпочати”</w:t>
      </w:r>
      <w:r w:rsidRPr="004059B5">
        <w:rPr>
          <w:color w:val="000000"/>
          <w:sz w:val="28"/>
          <w:szCs w:val="28"/>
          <w:lang w:val="uk-UA"/>
        </w:rPr>
        <w:t xml:space="preserve"> еквівалентна натисканню клавіші “</w:t>
      </w:r>
      <w:r w:rsidRPr="004059B5">
        <w:rPr>
          <w:i/>
          <w:color w:val="000000"/>
          <w:sz w:val="28"/>
          <w:szCs w:val="28"/>
          <w:lang w:val="uk-UA"/>
        </w:rPr>
        <w:t>пропуск”</w:t>
      </w:r>
      <w:r w:rsidRPr="004059B5">
        <w:rPr>
          <w:color w:val="000000"/>
          <w:sz w:val="28"/>
          <w:szCs w:val="28"/>
          <w:lang w:val="uk-UA"/>
        </w:rPr>
        <w:t>, коли програма очікує старту. Кнопка “</w:t>
      </w:r>
      <w:r w:rsidRPr="004059B5">
        <w:rPr>
          <w:i/>
          <w:color w:val="000000"/>
          <w:sz w:val="28"/>
          <w:szCs w:val="28"/>
          <w:lang w:val="uk-UA"/>
        </w:rPr>
        <w:t xml:space="preserve">Припинити” </w:t>
      </w:r>
      <w:r w:rsidRPr="004059B5">
        <w:rPr>
          <w:color w:val="000000"/>
          <w:sz w:val="28"/>
          <w:szCs w:val="28"/>
          <w:lang w:val="uk-UA"/>
        </w:rPr>
        <w:t xml:space="preserve">дозволяє перервати серію завдань у будь-який момент.      </w:t>
      </w:r>
    </w:p>
    <w:p w:rsidP="002D01AD" w:rsidR="002D01AD" w:rsidRDefault="002D01AD" w:rsidRPr="004059B5">
      <w:pPr>
        <w:jc w:val="both"/>
        <w:rPr>
          <w:color w:val="000000"/>
          <w:sz w:val="28"/>
          <w:szCs w:val="28"/>
          <w:lang w:val="uk-UA"/>
        </w:rPr>
      </w:pPr>
      <w:r w:rsidRPr="004059B5">
        <w:rPr>
          <w:color w:val="000000"/>
          <w:sz w:val="28"/>
          <w:szCs w:val="28"/>
          <w:lang w:val="uk-UA"/>
        </w:rPr>
        <w:t>3. Самостійна робота учнів.</w:t>
      </w:r>
    </w:p>
    <w:p w:rsidP="002D01AD" w:rsidR="002D01AD" w:rsidRDefault="002D01AD" w:rsidRPr="004059B5">
      <w:pPr>
        <w:jc w:val="both"/>
        <w:rPr>
          <w:color w:val="000000"/>
          <w:sz w:val="28"/>
          <w:szCs w:val="28"/>
          <w:lang w:val="uk-UA"/>
        </w:rPr>
      </w:pPr>
      <w:r w:rsidRPr="004059B5">
        <w:rPr>
          <w:color w:val="000000"/>
          <w:sz w:val="28"/>
          <w:szCs w:val="28"/>
          <w:lang w:val="uk-UA"/>
        </w:rPr>
        <w:t>4. Фізхвилинка. Вправи для очей.</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Логічна сторінка “Для розумників і розумниць”.</w:t>
      </w:r>
    </w:p>
    <w:p w:rsidP="002D01AD" w:rsidR="002D01AD" w:rsidRDefault="002D01AD" w:rsidRPr="004059B5">
      <w:pPr>
        <w:jc w:val="both"/>
        <w:rPr>
          <w:color w:val="000000"/>
          <w:sz w:val="28"/>
          <w:szCs w:val="28"/>
          <w:lang w:val="uk-UA"/>
        </w:rPr>
      </w:pPr>
      <w:r w:rsidRPr="004059B5">
        <w:rPr>
          <w:color w:val="000000"/>
          <w:sz w:val="28"/>
          <w:szCs w:val="28"/>
          <w:lang w:val="uk-UA"/>
        </w:rPr>
        <w:t>1. Завдання “Істинні та хибні висловлення” (підручник, ст.21).</w:t>
      </w:r>
    </w:p>
    <w:p w:rsidP="002D01AD" w:rsidR="002D01AD" w:rsidRDefault="002D01AD" w:rsidRPr="004059B5">
      <w:pPr>
        <w:jc w:val="both"/>
        <w:rPr>
          <w:color w:val="000000"/>
          <w:sz w:val="28"/>
          <w:szCs w:val="28"/>
          <w:lang w:val="uk-UA"/>
        </w:rPr>
      </w:pPr>
      <w:r w:rsidRPr="004059B5">
        <w:rPr>
          <w:color w:val="000000"/>
          <w:sz w:val="28"/>
          <w:szCs w:val="28"/>
          <w:lang w:val="uk-UA"/>
        </w:rPr>
        <w:t>2. Гра “Шифрувальник” (підручник, ст.21).</w:t>
      </w:r>
    </w:p>
    <w:p w:rsidP="002D01AD" w:rsidR="002D01AD" w:rsidRDefault="002D01AD" w:rsidRPr="004059B5">
      <w:pPr>
        <w:jc w:val="both"/>
        <w:rPr>
          <w:color w:val="000000"/>
          <w:sz w:val="28"/>
          <w:szCs w:val="28"/>
          <w:lang w:val="uk-UA"/>
        </w:rPr>
      </w:pPr>
      <w:r w:rsidRPr="004059B5">
        <w:rPr>
          <w:color w:val="000000"/>
          <w:sz w:val="28"/>
          <w:szCs w:val="28"/>
          <w:lang w:val="uk-UA"/>
        </w:rPr>
        <w:t>3. Гра “Віднови слово” (підручник, ст.21).</w:t>
      </w:r>
    </w:p>
    <w:p w:rsidP="002D01AD" w:rsidR="002D01AD" w:rsidRDefault="002D01AD" w:rsidRPr="004059B5">
      <w:pPr>
        <w:jc w:val="both"/>
        <w:rPr>
          <w:color w:val="000000"/>
          <w:sz w:val="28"/>
          <w:szCs w:val="28"/>
          <w:lang w:val="uk-UA"/>
        </w:rPr>
      </w:pPr>
      <w:r w:rsidRPr="004059B5">
        <w:rPr>
          <w:color w:val="000000"/>
          <w:sz w:val="28"/>
          <w:szCs w:val="28"/>
          <w:lang w:val="uk-UA"/>
        </w:rPr>
        <w:t>4. Дидактична гра «Збери слово»</w:t>
      </w:r>
    </w:p>
    <w:p w:rsidP="002D01AD" w:rsidR="002D01AD" w:rsidRDefault="002D01AD" w:rsidRPr="004059B5">
      <w:pPr>
        <w:ind w:left="360"/>
        <w:jc w:val="both"/>
        <w:rPr>
          <w:color w:val="000000"/>
          <w:sz w:val="28"/>
          <w:szCs w:val="28"/>
          <w:lang w:val="uk-UA"/>
        </w:rPr>
      </w:pPr>
      <w:r w:rsidRPr="004059B5">
        <w:rPr>
          <w:color w:val="000000"/>
          <w:sz w:val="28"/>
          <w:szCs w:val="28"/>
          <w:lang w:val="uk-UA"/>
        </w:rPr>
        <w:t xml:space="preserve">Зібрати розсипані склади, щоб утворилися слова.  </w:t>
      </w:r>
    </w:p>
    <w:p w:rsidP="002D01AD" w:rsidR="002D01AD" w:rsidRDefault="002D01AD" w:rsidRPr="00500142">
      <w:pPr>
        <w:ind w:left="360"/>
        <w:jc w:val="both"/>
        <w:rPr>
          <w:b/>
          <w:color w:val="FF9900"/>
          <w:sz w:val="32"/>
          <w:szCs w:val="32"/>
          <w:lang w:val="uk-UA"/>
        </w:rPr>
      </w:pPr>
      <w:r w:rsidRPr="00500142">
        <w:rPr>
          <w:b/>
          <w:color w:val="FF9900"/>
          <w:sz w:val="32"/>
          <w:szCs w:val="32"/>
          <w:lang w:val="uk-UA"/>
        </w:rPr>
        <w:t>СО              ЛИ                   ЦЯ                   ЗА                        КО</w:t>
      </w:r>
    </w:p>
    <w:p w:rsidP="002D01AD" w:rsidR="002D01AD" w:rsidRDefault="002D01AD" w:rsidRPr="00500142">
      <w:pPr>
        <w:ind w:left="360"/>
        <w:jc w:val="both"/>
        <w:rPr>
          <w:b/>
          <w:color w:val="FF9900"/>
          <w:sz w:val="32"/>
          <w:szCs w:val="32"/>
          <w:lang w:val="uk-UA"/>
        </w:rPr>
      </w:pPr>
      <w:r w:rsidRPr="00500142">
        <w:rPr>
          <w:b/>
          <w:color w:val="FF9900"/>
          <w:sz w:val="32"/>
          <w:szCs w:val="32"/>
          <w:lang w:val="uk-UA"/>
        </w:rPr>
        <w:t xml:space="preserve">         ВА                 СИ                 ГО                   РА</w:t>
      </w:r>
    </w:p>
    <w:p w:rsidP="002D01AD" w:rsidR="002D01AD" w:rsidRDefault="002D01AD" w:rsidRPr="00500142">
      <w:pPr>
        <w:jc w:val="both"/>
        <w:rPr>
          <w:color w:val="000000"/>
          <w:sz w:val="28"/>
          <w:szCs w:val="28"/>
          <w:u w:val="single"/>
          <w:lang w:val="uk-UA"/>
        </w:rPr>
      </w:pPr>
      <w:r w:rsidRPr="002E42D2">
        <w:rPr>
          <w:color w:val="000000"/>
          <w:sz w:val="28"/>
          <w:szCs w:val="28"/>
          <w:lang w:val="en-US"/>
        </w:rPr>
        <w:t>V</w:t>
      </w:r>
      <w:r w:rsidRPr="002E42D2">
        <w:rPr>
          <w:color w:val="000000"/>
          <w:sz w:val="28"/>
          <w:szCs w:val="28"/>
          <w:lang w:val="uk-UA"/>
        </w:rPr>
        <w:t xml:space="preserve">І.  </w:t>
      </w:r>
      <w:r w:rsidRPr="00500142">
        <w:rPr>
          <w:color w:val="000000"/>
          <w:sz w:val="28"/>
          <w:szCs w:val="28"/>
          <w:u w:val="single"/>
          <w:lang w:val="uk-UA"/>
        </w:rPr>
        <w:t xml:space="preserve">Домашнє завдання. с. 20 – 21 </w:t>
      </w:r>
    </w:p>
    <w:p w:rsidP="002D01AD" w:rsidR="002D01AD" w:rsidRDefault="002D01AD" w:rsidRPr="00500142">
      <w:pPr>
        <w:jc w:val="both"/>
        <w:rPr>
          <w:color w:val="000000"/>
          <w:sz w:val="28"/>
          <w:szCs w:val="28"/>
          <w:u w:val="single"/>
          <w:lang w:val="uk-UA"/>
        </w:rPr>
      </w:pPr>
      <w:r w:rsidRPr="002E42D2">
        <w:rPr>
          <w:color w:val="000000"/>
          <w:sz w:val="28"/>
          <w:szCs w:val="28"/>
          <w:lang w:val="en-US"/>
        </w:rPr>
        <w:t>V</w:t>
      </w:r>
      <w:r w:rsidRPr="002E42D2">
        <w:rPr>
          <w:color w:val="000000"/>
          <w:sz w:val="28"/>
          <w:szCs w:val="28"/>
          <w:lang w:val="uk-UA"/>
        </w:rPr>
        <w:t>ІІ</w:t>
      </w:r>
      <w:r w:rsidRPr="00500142">
        <w:rPr>
          <w:color w:val="000000"/>
          <w:sz w:val="28"/>
          <w:szCs w:val="28"/>
          <w:u w:val="single"/>
          <w:lang w:val="uk-UA"/>
        </w:rPr>
        <w:t>. Підсумок  уроку.</w:t>
      </w:r>
    </w:p>
    <w:p w:rsidP="00F3143C" w:rsidR="002D01AD" w:rsidRDefault="002D01AD" w:rsidRPr="002E42D2">
      <w:pPr>
        <w:numPr>
          <w:ilvl w:val="1"/>
          <w:numId w:val="23"/>
        </w:numPr>
        <w:jc w:val="both"/>
        <w:rPr>
          <w:color w:val="000000"/>
          <w:sz w:val="28"/>
          <w:szCs w:val="28"/>
          <w:lang w:val="uk-UA"/>
        </w:rPr>
      </w:pPr>
      <w:r w:rsidRPr="002E42D2">
        <w:rPr>
          <w:color w:val="000000"/>
          <w:sz w:val="28"/>
          <w:szCs w:val="28"/>
          <w:lang w:val="uk-UA"/>
        </w:rPr>
        <w:t>Що нового дізналися?</w:t>
      </w:r>
    </w:p>
    <w:p w:rsidP="00F3143C" w:rsidR="002D01AD" w:rsidRDefault="002D01AD" w:rsidRPr="002E42D2">
      <w:pPr>
        <w:numPr>
          <w:ilvl w:val="1"/>
          <w:numId w:val="23"/>
        </w:numPr>
        <w:jc w:val="both"/>
        <w:rPr>
          <w:color w:val="000000"/>
          <w:sz w:val="28"/>
          <w:szCs w:val="28"/>
          <w:lang w:val="uk-UA"/>
        </w:rPr>
      </w:pPr>
      <w:r w:rsidRPr="002E42D2">
        <w:rPr>
          <w:color w:val="000000"/>
          <w:sz w:val="28"/>
          <w:szCs w:val="28"/>
          <w:lang w:val="uk-UA"/>
        </w:rPr>
        <w:t>Про що хотіли б дізнатися більше?</w:t>
      </w:r>
    </w:p>
    <w:p w:rsidP="00F3143C" w:rsidR="002D01AD" w:rsidRDefault="002D01AD">
      <w:pPr>
        <w:numPr>
          <w:ilvl w:val="1"/>
          <w:numId w:val="23"/>
        </w:numPr>
        <w:jc w:val="both"/>
        <w:rPr>
          <w:color w:val="0000FF"/>
          <w:sz w:val="28"/>
          <w:szCs w:val="28"/>
          <w:lang w:val="uk-UA"/>
        </w:rPr>
      </w:pPr>
      <w:r w:rsidRPr="002E42D2">
        <w:rPr>
          <w:color w:val="000000"/>
          <w:sz w:val="28"/>
          <w:szCs w:val="28"/>
          <w:lang w:val="uk-UA"/>
        </w:rPr>
        <w:t>Що найбільше сподобалося?</w:t>
      </w:r>
    </w:p>
    <w:p w:rsidP="002D01AD" w:rsidR="002D01AD" w:rsidRDefault="002D01AD">
      <w:pPr>
        <w:ind w:left="360"/>
        <w:jc w:val="right"/>
        <w:rPr>
          <w:color w:val="0000FF"/>
          <w:sz w:val="28"/>
          <w:szCs w:val="28"/>
          <w:lang w:val="uk-UA"/>
        </w:rPr>
      </w:pPr>
    </w:p>
    <w:p w:rsidP="002D01AD" w:rsidR="002D01AD" w:rsidRDefault="002D01AD" w:rsidRPr="00825A65">
      <w:pPr>
        <w:jc w:val="center"/>
        <w:rPr>
          <w:b/>
          <w:color w:val="000000"/>
          <w:sz w:val="28"/>
          <w:szCs w:val="28"/>
          <w:lang w:val="uk-UA"/>
        </w:rPr>
      </w:pPr>
      <w:r w:rsidRPr="00825A65">
        <w:rPr>
          <w:b/>
          <w:color w:val="000000"/>
          <w:sz w:val="28"/>
          <w:szCs w:val="28"/>
          <w:lang w:val="uk-UA"/>
        </w:rPr>
        <w:t>Урок 10</w:t>
      </w:r>
    </w:p>
    <w:p w:rsidP="002D01AD" w:rsidR="002D01AD" w:rsidRDefault="002D01AD" w:rsidRPr="004059B5">
      <w:pPr>
        <w:rPr>
          <w:b/>
          <w:color w:val="000000"/>
          <w:sz w:val="32"/>
          <w:szCs w:val="32"/>
          <w:lang w:val="uk-UA"/>
        </w:rPr>
      </w:pPr>
      <w:r w:rsidRPr="004059B5">
        <w:rPr>
          <w:color w:val="000000"/>
          <w:sz w:val="28"/>
          <w:szCs w:val="28"/>
          <w:lang w:val="uk-UA"/>
        </w:rPr>
        <w:t>Тема</w:t>
      </w:r>
      <w:r w:rsidRPr="004059B5">
        <w:rPr>
          <w:b/>
          <w:color w:val="000000"/>
          <w:sz w:val="28"/>
          <w:szCs w:val="28"/>
          <w:lang w:val="uk-UA"/>
        </w:rPr>
        <w:t>.</w:t>
      </w:r>
      <w:r w:rsidRPr="004059B5">
        <w:rPr>
          <w:color w:val="000000"/>
          <w:sz w:val="28"/>
          <w:szCs w:val="28"/>
          <w:lang w:val="uk-UA"/>
        </w:rPr>
        <w:t xml:space="preserve"> </w:t>
      </w:r>
      <w:r w:rsidRPr="004059B5">
        <w:rPr>
          <w:b/>
          <w:color w:val="000000"/>
          <w:sz w:val="32"/>
          <w:szCs w:val="32"/>
          <w:lang w:val="uk-UA"/>
        </w:rPr>
        <w:t xml:space="preserve">З історії створення ЕОМ. Програма “Кубики із складами”. </w:t>
      </w:r>
    </w:p>
    <w:p w:rsidP="002D01AD" w:rsidR="002D01AD" w:rsidRDefault="002D01AD" w:rsidRPr="004059B5">
      <w:pPr>
        <w:jc w:val="both"/>
        <w:rPr>
          <w:color w:val="000000"/>
          <w:sz w:val="28"/>
          <w:szCs w:val="28"/>
          <w:lang w:val="uk-UA"/>
        </w:rPr>
      </w:pPr>
      <w:r w:rsidRPr="004059B5">
        <w:rPr>
          <w:color w:val="000000"/>
          <w:sz w:val="28"/>
          <w:szCs w:val="28"/>
          <w:lang w:val="uk-UA"/>
        </w:rPr>
        <w:t>Мета</w:t>
      </w:r>
      <w:r w:rsidRPr="004059B5">
        <w:rPr>
          <w:b/>
          <w:color w:val="000000"/>
          <w:sz w:val="28"/>
          <w:szCs w:val="28"/>
          <w:lang w:val="uk-UA"/>
        </w:rPr>
        <w:t>.</w:t>
      </w:r>
      <w:r w:rsidRPr="004059B5">
        <w:rPr>
          <w:color w:val="000000"/>
          <w:sz w:val="28"/>
          <w:szCs w:val="28"/>
          <w:lang w:val="uk-UA"/>
        </w:rPr>
        <w:t xml:space="preserve"> 1. Розширення знань дітей про історію створення ЕОМ;</w:t>
      </w:r>
    </w:p>
    <w:p w:rsidP="002D01AD" w:rsidR="002D01AD" w:rsidRDefault="002D01AD" w:rsidRPr="004059B5">
      <w:pPr>
        <w:jc w:val="both"/>
        <w:rPr>
          <w:color w:val="000000"/>
          <w:sz w:val="28"/>
          <w:szCs w:val="28"/>
          <w:lang w:val="uk-UA"/>
        </w:rPr>
      </w:pPr>
      <w:r w:rsidRPr="004059B5">
        <w:rPr>
          <w:color w:val="000000"/>
          <w:sz w:val="28"/>
          <w:szCs w:val="28"/>
          <w:lang w:val="uk-UA"/>
        </w:rPr>
        <w:t xml:space="preserve">           2. Ознайомлення з програмою “Кубики із складами”;</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 xml:space="preserve">           3. Відпрацювання навиків роботи з маніпулятором – мишею, зокрема              перетягування об’єктів, використовуючи ліву кнопку “миші” (не відпускаючи її);</w:t>
      </w:r>
    </w:p>
    <w:p w:rsidP="002D01AD" w:rsidR="002D01AD" w:rsidRDefault="002D01AD" w:rsidRPr="004059B5">
      <w:pPr>
        <w:jc w:val="both"/>
        <w:rPr>
          <w:color w:val="000000"/>
          <w:sz w:val="28"/>
          <w:szCs w:val="28"/>
          <w:lang w:val="uk-UA"/>
        </w:rPr>
      </w:pPr>
      <w:r w:rsidRPr="004059B5">
        <w:rPr>
          <w:color w:val="000000"/>
          <w:sz w:val="28"/>
          <w:szCs w:val="28"/>
          <w:lang w:val="uk-UA"/>
        </w:rPr>
        <w:t xml:space="preserve">           4. Розвиток логічного мислення, мовлення, пам’яті, уваги;</w:t>
      </w:r>
    </w:p>
    <w:p w:rsidP="002D01AD" w:rsidR="002D01AD" w:rsidRDefault="002D01AD" w:rsidRPr="004059B5">
      <w:pPr>
        <w:jc w:val="both"/>
        <w:rPr>
          <w:color w:val="000000"/>
          <w:sz w:val="28"/>
          <w:szCs w:val="28"/>
          <w:lang w:val="uk-UA"/>
        </w:rPr>
      </w:pPr>
      <w:r w:rsidRPr="004059B5">
        <w:rPr>
          <w:color w:val="000000"/>
          <w:sz w:val="28"/>
          <w:szCs w:val="28"/>
          <w:lang w:val="uk-UA"/>
        </w:rPr>
        <w:t xml:space="preserve">           5. Збагачення словникового запасу новими прислів’ями;</w:t>
      </w:r>
    </w:p>
    <w:p w:rsidP="002D01AD" w:rsidR="002D01AD" w:rsidRDefault="002D01AD" w:rsidRPr="004059B5">
      <w:pPr>
        <w:jc w:val="both"/>
        <w:rPr>
          <w:color w:val="000000"/>
          <w:sz w:val="28"/>
          <w:szCs w:val="28"/>
          <w:lang w:val="uk-UA"/>
        </w:rPr>
      </w:pPr>
      <w:r w:rsidRPr="004059B5">
        <w:rPr>
          <w:color w:val="000000"/>
          <w:sz w:val="28"/>
          <w:szCs w:val="28"/>
          <w:lang w:val="uk-UA"/>
        </w:rPr>
        <w:t xml:space="preserve">           6. Виховання інтересу до рідної мови.</w:t>
      </w: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2D01AD" w:rsidR="002D01AD" w:rsidRDefault="002D01AD" w:rsidRPr="00500142">
      <w:pPr>
        <w:jc w:val="both"/>
        <w:rPr>
          <w:sz w:val="28"/>
          <w:szCs w:val="28"/>
          <w:u w:val="single"/>
          <w:lang w:val="uk-UA"/>
        </w:rPr>
      </w:pPr>
      <w:r w:rsidRPr="002E42D2">
        <w:rPr>
          <w:sz w:val="28"/>
          <w:szCs w:val="28"/>
          <w:lang w:val="uk-UA"/>
        </w:rPr>
        <w:t xml:space="preserve">І. </w:t>
      </w:r>
      <w:r w:rsidRPr="00500142">
        <w:rPr>
          <w:sz w:val="28"/>
          <w:szCs w:val="28"/>
          <w:u w:val="single"/>
          <w:lang w:val="uk-UA"/>
        </w:rPr>
        <w:t>Організаційний момент.</w:t>
      </w:r>
    </w:p>
    <w:p w:rsidP="002D01AD" w:rsidR="002D01AD" w:rsidRDefault="002D01AD" w:rsidRPr="00500142">
      <w:pPr>
        <w:jc w:val="both"/>
        <w:rPr>
          <w:sz w:val="28"/>
          <w:szCs w:val="28"/>
          <w:u w:val="single"/>
          <w:lang w:val="uk-UA"/>
        </w:rPr>
      </w:pPr>
      <w:r w:rsidRPr="002E42D2">
        <w:rPr>
          <w:sz w:val="28"/>
          <w:szCs w:val="28"/>
          <w:lang w:val="uk-UA"/>
        </w:rPr>
        <w:t xml:space="preserve">ІІ. </w:t>
      </w:r>
      <w:r w:rsidRPr="00500142">
        <w:rPr>
          <w:sz w:val="28"/>
          <w:szCs w:val="28"/>
          <w:u w:val="single"/>
          <w:lang w:val="uk-UA"/>
        </w:rPr>
        <w:t>Закріплення правил т/б при роботі з комп’ютером.</w:t>
      </w:r>
    </w:p>
    <w:p w:rsidP="002D01AD" w:rsidR="002D01AD" w:rsidRDefault="002D01AD" w:rsidRPr="002E42D2">
      <w:pPr>
        <w:jc w:val="both"/>
        <w:rPr>
          <w:sz w:val="28"/>
          <w:szCs w:val="28"/>
          <w:lang w:val="uk-UA"/>
        </w:rPr>
      </w:pPr>
      <w:r w:rsidRPr="002E42D2">
        <w:rPr>
          <w:sz w:val="28"/>
          <w:szCs w:val="28"/>
          <w:lang w:val="uk-UA"/>
        </w:rPr>
        <w:t xml:space="preserve">   -      Як треба заходити до кабінету інформатики?</w:t>
      </w:r>
    </w:p>
    <w:p w:rsidP="00F3143C" w:rsidR="002D01AD" w:rsidRDefault="002D01AD" w:rsidRPr="002E42D2">
      <w:pPr>
        <w:numPr>
          <w:ilvl w:val="0"/>
          <w:numId w:val="5"/>
        </w:numPr>
        <w:jc w:val="both"/>
        <w:rPr>
          <w:sz w:val="28"/>
          <w:szCs w:val="28"/>
          <w:lang w:val="uk-UA"/>
        </w:rPr>
      </w:pPr>
      <w:r w:rsidRPr="002E42D2">
        <w:rPr>
          <w:sz w:val="28"/>
          <w:szCs w:val="28"/>
          <w:lang w:val="uk-UA"/>
        </w:rPr>
        <w:t>Чи можна торкатися руками роз’ємів сполучних кабелів, тильної сторони монітора?</w:t>
      </w:r>
    </w:p>
    <w:p w:rsidP="00F3143C" w:rsidR="002D01AD" w:rsidRDefault="002D01AD" w:rsidRPr="002E42D2">
      <w:pPr>
        <w:numPr>
          <w:ilvl w:val="0"/>
          <w:numId w:val="5"/>
        </w:numPr>
        <w:jc w:val="both"/>
        <w:rPr>
          <w:sz w:val="28"/>
          <w:szCs w:val="28"/>
          <w:lang w:val="uk-UA"/>
        </w:rPr>
      </w:pPr>
      <w:r w:rsidRPr="002E42D2">
        <w:rPr>
          <w:sz w:val="28"/>
          <w:szCs w:val="28"/>
          <w:lang w:val="uk-UA"/>
        </w:rPr>
        <w:t>Чи можна водити пальцем по монітору?</w:t>
      </w:r>
    </w:p>
    <w:p w:rsidP="00F3143C" w:rsidR="002D01AD" w:rsidRDefault="002D01AD" w:rsidRPr="002E42D2">
      <w:pPr>
        <w:numPr>
          <w:ilvl w:val="0"/>
          <w:numId w:val="5"/>
        </w:numPr>
        <w:jc w:val="both"/>
        <w:rPr>
          <w:sz w:val="28"/>
          <w:szCs w:val="28"/>
          <w:lang w:val="uk-UA"/>
        </w:rPr>
      </w:pPr>
      <w:r w:rsidRPr="002E42D2">
        <w:rPr>
          <w:sz w:val="28"/>
          <w:szCs w:val="28"/>
          <w:lang w:val="uk-UA"/>
        </w:rPr>
        <w:t>Чим можна показати об’єкт на моніторі?</w:t>
      </w:r>
    </w:p>
    <w:p w:rsidP="00F3143C" w:rsidR="002D01AD" w:rsidRDefault="002D01AD" w:rsidRPr="002E42D2">
      <w:pPr>
        <w:numPr>
          <w:ilvl w:val="0"/>
          <w:numId w:val="5"/>
        </w:numPr>
        <w:jc w:val="both"/>
        <w:rPr>
          <w:sz w:val="28"/>
          <w:szCs w:val="28"/>
          <w:lang w:val="uk-UA"/>
        </w:rPr>
      </w:pPr>
      <w:r w:rsidRPr="002E42D2">
        <w:rPr>
          <w:sz w:val="28"/>
          <w:szCs w:val="28"/>
          <w:lang w:val="uk-UA"/>
        </w:rPr>
        <w:t>Хто дає дозвіл включати і виключати апаратуру?</w:t>
      </w:r>
    </w:p>
    <w:p w:rsidP="00F3143C" w:rsidR="002D01AD" w:rsidRDefault="002D01AD" w:rsidRPr="002E42D2">
      <w:pPr>
        <w:numPr>
          <w:ilvl w:val="0"/>
          <w:numId w:val="5"/>
        </w:numPr>
        <w:jc w:val="both"/>
        <w:rPr>
          <w:sz w:val="28"/>
          <w:szCs w:val="28"/>
          <w:lang w:val="uk-UA"/>
        </w:rPr>
      </w:pPr>
      <w:r w:rsidRPr="002E42D2">
        <w:rPr>
          <w:sz w:val="28"/>
          <w:szCs w:val="28"/>
          <w:lang w:val="uk-UA"/>
        </w:rPr>
        <w:t>Чи можна працювати за комп’ютером в вологому одязі або з вологими руками. І т.д.</w:t>
      </w:r>
    </w:p>
    <w:p w:rsidP="002D01AD" w:rsidR="002D01AD" w:rsidRDefault="002D01AD" w:rsidRPr="00500142">
      <w:pPr>
        <w:jc w:val="both"/>
        <w:rPr>
          <w:sz w:val="28"/>
          <w:szCs w:val="28"/>
          <w:u w:val="single"/>
          <w:lang w:val="uk-UA"/>
        </w:rPr>
      </w:pPr>
      <w:r w:rsidRPr="002E42D2">
        <w:rPr>
          <w:sz w:val="28"/>
          <w:szCs w:val="28"/>
          <w:lang w:val="uk-UA"/>
        </w:rPr>
        <w:t xml:space="preserve">ІІІ. </w:t>
      </w:r>
      <w:r w:rsidRPr="00500142">
        <w:rPr>
          <w:sz w:val="28"/>
          <w:szCs w:val="28"/>
          <w:u w:val="single"/>
          <w:lang w:val="uk-UA"/>
        </w:rPr>
        <w:t xml:space="preserve">Перевірка домашнього завдання. </w:t>
      </w:r>
    </w:p>
    <w:p w:rsidP="00F3143C" w:rsidR="002D01AD" w:rsidRDefault="002D01AD" w:rsidRPr="002E42D2">
      <w:pPr>
        <w:numPr>
          <w:ilvl w:val="0"/>
          <w:numId w:val="25"/>
        </w:numPr>
        <w:jc w:val="both"/>
        <w:rPr>
          <w:sz w:val="28"/>
          <w:szCs w:val="28"/>
          <w:lang w:val="uk-UA"/>
        </w:rPr>
      </w:pPr>
      <w:r w:rsidRPr="002E42D2">
        <w:rPr>
          <w:sz w:val="28"/>
          <w:szCs w:val="28"/>
          <w:lang w:val="uk-UA"/>
        </w:rPr>
        <w:lastRenderedPageBreak/>
        <w:t>Перевірити, як діти вміють виконувати команду “клацання” лівою і правою кнопкою “миші”.</w:t>
      </w:r>
    </w:p>
    <w:p w:rsidP="00F3143C" w:rsidR="002D01AD" w:rsidRDefault="002D01AD" w:rsidRPr="002E42D2">
      <w:pPr>
        <w:numPr>
          <w:ilvl w:val="0"/>
          <w:numId w:val="25"/>
        </w:numPr>
        <w:jc w:val="both"/>
        <w:rPr>
          <w:sz w:val="28"/>
          <w:szCs w:val="28"/>
          <w:lang w:val="uk-UA"/>
        </w:rPr>
      </w:pPr>
      <w:r w:rsidRPr="002E42D2">
        <w:rPr>
          <w:sz w:val="28"/>
          <w:szCs w:val="28"/>
          <w:lang w:val="uk-UA"/>
        </w:rPr>
        <w:t>Зачитати розшифровані слова.</w:t>
      </w:r>
    </w:p>
    <w:p w:rsidP="002D01AD" w:rsidR="002D01AD" w:rsidRDefault="002D01AD" w:rsidRPr="00500142">
      <w:pPr>
        <w:jc w:val="both"/>
        <w:rPr>
          <w:color w:val="CC99FF"/>
          <w:sz w:val="28"/>
          <w:szCs w:val="28"/>
          <w:u w:val="single"/>
          <w:lang w:val="uk-UA"/>
        </w:rPr>
      </w:pPr>
      <w:r w:rsidRPr="002E42D2">
        <w:rPr>
          <w:sz w:val="28"/>
          <w:szCs w:val="28"/>
          <w:lang w:val="uk-UA"/>
        </w:rPr>
        <w:t>І</w:t>
      </w:r>
      <w:r w:rsidRPr="002E42D2">
        <w:rPr>
          <w:sz w:val="28"/>
          <w:szCs w:val="28"/>
          <w:lang w:val="en-US"/>
        </w:rPr>
        <w:t>V</w:t>
      </w:r>
      <w:r w:rsidRPr="002E42D2">
        <w:rPr>
          <w:sz w:val="28"/>
          <w:szCs w:val="28"/>
          <w:lang w:val="uk-UA"/>
        </w:rPr>
        <w:t xml:space="preserve">. </w:t>
      </w:r>
      <w:r w:rsidRPr="00500142">
        <w:rPr>
          <w:sz w:val="28"/>
          <w:szCs w:val="28"/>
          <w:u w:val="single"/>
          <w:lang w:val="uk-UA"/>
        </w:rPr>
        <w:t>Актуалізація опорних знань учнів.</w:t>
      </w:r>
    </w:p>
    <w:p w:rsidP="002D01AD" w:rsidR="002D01AD" w:rsidRDefault="002D01AD" w:rsidRPr="002E42D2">
      <w:pPr>
        <w:jc w:val="both"/>
        <w:rPr>
          <w:color w:val="0000FF"/>
          <w:sz w:val="28"/>
          <w:szCs w:val="28"/>
          <w:lang w:val="uk-UA"/>
        </w:rPr>
      </w:pPr>
      <w:r w:rsidRPr="002E42D2">
        <w:rPr>
          <w:sz w:val="28"/>
          <w:szCs w:val="28"/>
          <w:lang w:val="uk-UA"/>
        </w:rPr>
        <w:t>1. Інтелектуальна граматична гра “Дотепник”.</w:t>
      </w:r>
    </w:p>
    <w:p w:rsidP="002D01AD" w:rsidR="002D01AD" w:rsidRDefault="002D01AD" w:rsidRPr="002E42D2">
      <w:pPr>
        <w:jc w:val="both"/>
        <w:rPr>
          <w:sz w:val="28"/>
          <w:szCs w:val="28"/>
          <w:lang w:val="uk-UA"/>
        </w:rPr>
      </w:pPr>
      <w:r w:rsidRPr="002E42D2">
        <w:rPr>
          <w:sz w:val="28"/>
          <w:szCs w:val="28"/>
          <w:lang w:val="uk-UA"/>
        </w:rPr>
        <w:t>Завдання.</w:t>
      </w:r>
    </w:p>
    <w:p w:rsidP="002D01AD" w:rsidR="002D01AD" w:rsidRDefault="002D01AD" w:rsidRPr="002E42D2">
      <w:pPr>
        <w:jc w:val="both"/>
        <w:rPr>
          <w:sz w:val="28"/>
          <w:szCs w:val="28"/>
          <w:lang w:val="uk-UA"/>
        </w:rPr>
      </w:pPr>
      <w:r w:rsidRPr="002E42D2">
        <w:rPr>
          <w:sz w:val="28"/>
          <w:szCs w:val="28"/>
          <w:lang w:val="uk-UA"/>
        </w:rPr>
        <w:t xml:space="preserve">     Ло, пед, ве, си – це склади.</w:t>
      </w:r>
    </w:p>
    <w:p w:rsidP="002D01AD" w:rsidR="002D01AD" w:rsidRDefault="002D01AD" w:rsidRPr="002E42D2">
      <w:pPr>
        <w:jc w:val="both"/>
        <w:rPr>
          <w:sz w:val="28"/>
          <w:szCs w:val="28"/>
          <w:lang w:val="uk-UA"/>
        </w:rPr>
      </w:pPr>
      <w:r w:rsidRPr="002E42D2">
        <w:rPr>
          <w:sz w:val="28"/>
          <w:szCs w:val="28"/>
          <w:lang w:val="uk-UA"/>
        </w:rPr>
        <w:t xml:space="preserve">     Швидше слово з них склади! (Велосипед)</w:t>
      </w:r>
    </w:p>
    <w:p w:rsidP="002D01AD" w:rsidR="002D01AD" w:rsidRDefault="002D01AD" w:rsidRPr="002E42D2">
      <w:pPr>
        <w:jc w:val="both"/>
        <w:rPr>
          <w:sz w:val="28"/>
          <w:szCs w:val="28"/>
          <w:lang w:val="uk-UA"/>
        </w:rPr>
      </w:pPr>
      <w:r w:rsidRPr="002E42D2">
        <w:rPr>
          <w:sz w:val="28"/>
          <w:szCs w:val="28"/>
          <w:lang w:val="uk-UA"/>
        </w:rPr>
        <w:t>Варіанти.</w:t>
      </w:r>
    </w:p>
    <w:p w:rsidP="002D01AD" w:rsidR="002D01AD" w:rsidRDefault="002D01AD" w:rsidRPr="002E42D2">
      <w:pPr>
        <w:jc w:val="both"/>
        <w:rPr>
          <w:sz w:val="28"/>
          <w:szCs w:val="28"/>
          <w:lang w:val="uk-UA"/>
        </w:rPr>
      </w:pPr>
      <w:r w:rsidRPr="002E42D2">
        <w:rPr>
          <w:sz w:val="28"/>
          <w:szCs w:val="28"/>
          <w:lang w:val="uk-UA"/>
        </w:rPr>
        <w:t xml:space="preserve">      Ли, кро, ко, ди -  (крокодили)</w:t>
      </w:r>
    </w:p>
    <w:p w:rsidP="002D01AD" w:rsidR="002D01AD" w:rsidRDefault="002D01AD" w:rsidRPr="002E42D2">
      <w:pPr>
        <w:jc w:val="both"/>
        <w:rPr>
          <w:sz w:val="28"/>
          <w:szCs w:val="28"/>
          <w:lang w:val="uk-UA"/>
        </w:rPr>
      </w:pPr>
      <w:r w:rsidRPr="002E42D2">
        <w:rPr>
          <w:sz w:val="28"/>
          <w:szCs w:val="28"/>
          <w:lang w:val="uk-UA"/>
        </w:rPr>
        <w:t xml:space="preserve">      Ро, ди, смо, на – ( смородина)</w:t>
      </w:r>
    </w:p>
    <w:p w:rsidP="002D01AD" w:rsidR="002D01AD" w:rsidRDefault="002D01AD" w:rsidRPr="002E42D2">
      <w:pPr>
        <w:jc w:val="both"/>
        <w:rPr>
          <w:sz w:val="28"/>
          <w:szCs w:val="28"/>
          <w:lang w:val="uk-UA"/>
        </w:rPr>
      </w:pPr>
      <w:r w:rsidRPr="002E42D2">
        <w:rPr>
          <w:sz w:val="28"/>
          <w:szCs w:val="28"/>
          <w:lang w:val="uk-UA"/>
        </w:rPr>
        <w:t xml:space="preserve">      Че, ки, ре, ви – ( черевики)</w:t>
      </w:r>
    </w:p>
    <w:p w:rsidP="002D01AD" w:rsidR="002D01AD" w:rsidRDefault="002D01AD" w:rsidRPr="002E42D2">
      <w:pPr>
        <w:jc w:val="both"/>
        <w:rPr>
          <w:sz w:val="28"/>
          <w:szCs w:val="28"/>
          <w:lang w:val="uk-UA"/>
        </w:rPr>
      </w:pPr>
      <w:r w:rsidRPr="002E42D2">
        <w:rPr>
          <w:sz w:val="28"/>
          <w:szCs w:val="28"/>
          <w:lang w:val="uk-UA"/>
        </w:rPr>
        <w:t xml:space="preserve">      Ман, са, дра, ла – ( саламандра)</w:t>
      </w:r>
    </w:p>
    <w:p w:rsidP="002D01AD" w:rsidR="002D01AD" w:rsidRDefault="002D01AD" w:rsidRPr="00500142">
      <w:pPr>
        <w:jc w:val="both"/>
        <w:rPr>
          <w:sz w:val="28"/>
          <w:szCs w:val="28"/>
          <w:u w:val="single"/>
          <w:lang w:val="uk-UA"/>
        </w:rPr>
      </w:pPr>
      <w:r w:rsidRPr="002E42D2">
        <w:rPr>
          <w:sz w:val="28"/>
          <w:szCs w:val="28"/>
          <w:lang w:val="en-US"/>
        </w:rPr>
        <w:t>V</w:t>
      </w:r>
      <w:r w:rsidRPr="002E42D2">
        <w:rPr>
          <w:sz w:val="28"/>
          <w:szCs w:val="28"/>
          <w:lang w:val="uk-UA"/>
        </w:rPr>
        <w:t xml:space="preserve">. </w:t>
      </w:r>
      <w:r w:rsidRPr="00500142">
        <w:rPr>
          <w:sz w:val="28"/>
          <w:szCs w:val="28"/>
          <w:u w:val="single"/>
          <w:lang w:val="uk-UA"/>
        </w:rPr>
        <w:t>Повідомлення  теми і завдань уроку.</w:t>
      </w:r>
    </w:p>
    <w:p w:rsidP="002D01AD" w:rsidR="002D01AD" w:rsidRDefault="002D01AD" w:rsidRPr="002E42D2">
      <w:pPr>
        <w:jc w:val="both"/>
        <w:rPr>
          <w:color w:val="000000"/>
          <w:sz w:val="28"/>
          <w:szCs w:val="28"/>
          <w:lang w:val="uk-UA"/>
        </w:rPr>
      </w:pPr>
      <w:r w:rsidRPr="002E42D2">
        <w:rPr>
          <w:color w:val="000000"/>
          <w:sz w:val="28"/>
          <w:szCs w:val="28"/>
          <w:lang w:val="uk-UA"/>
        </w:rPr>
        <w:t xml:space="preserve"> Сьогодні ви дізнаєтесь про історію створення ЕОМ та їх види. Навчимося грати в гру “Кубики з складами”, використовуючи ліву кнопку “миші” для перенесення об’єкту. Ви ознайомитесь з новими прислів’ями.</w:t>
      </w:r>
    </w:p>
    <w:p w:rsidP="002D01AD" w:rsidR="002D01AD" w:rsidRDefault="002D01AD" w:rsidRPr="00500142">
      <w:pPr>
        <w:jc w:val="both"/>
        <w:rPr>
          <w:sz w:val="28"/>
          <w:szCs w:val="28"/>
          <w:u w:val="single"/>
          <w:lang w:val="uk-UA"/>
        </w:rPr>
      </w:pPr>
      <w:r w:rsidRPr="002E42D2">
        <w:rPr>
          <w:sz w:val="28"/>
          <w:szCs w:val="28"/>
          <w:lang w:val="uk-UA"/>
        </w:rPr>
        <w:t xml:space="preserve">VІ. </w:t>
      </w:r>
      <w:r w:rsidRPr="00500142">
        <w:rPr>
          <w:sz w:val="28"/>
          <w:szCs w:val="28"/>
          <w:u w:val="single"/>
          <w:lang w:val="uk-UA"/>
        </w:rPr>
        <w:t xml:space="preserve">Сприйняття та усвідомлення нового матеріалу. </w:t>
      </w:r>
    </w:p>
    <w:p w:rsidP="00F3143C" w:rsidR="002D01AD" w:rsidRDefault="002D01AD" w:rsidRPr="002E42D2">
      <w:pPr>
        <w:numPr>
          <w:ilvl w:val="0"/>
          <w:numId w:val="26"/>
        </w:numPr>
        <w:jc w:val="both"/>
        <w:rPr>
          <w:color w:val="000000"/>
          <w:sz w:val="28"/>
          <w:szCs w:val="28"/>
          <w:lang w:val="uk-UA"/>
        </w:rPr>
      </w:pPr>
      <w:r w:rsidRPr="002E42D2">
        <w:rPr>
          <w:color w:val="000000"/>
          <w:sz w:val="28"/>
          <w:szCs w:val="28"/>
          <w:lang w:val="uk-UA"/>
        </w:rPr>
        <w:t>Розповідь учителя про історію створення одної з перших в Європі ЕОМ.</w:t>
      </w:r>
    </w:p>
    <w:p w:rsidP="00F3143C" w:rsidR="002D01AD" w:rsidRDefault="002D01AD" w:rsidRPr="002E42D2">
      <w:pPr>
        <w:numPr>
          <w:ilvl w:val="0"/>
          <w:numId w:val="26"/>
        </w:numPr>
        <w:jc w:val="both"/>
        <w:rPr>
          <w:color w:val="000000"/>
          <w:sz w:val="28"/>
          <w:szCs w:val="28"/>
          <w:lang w:val="uk-UA"/>
        </w:rPr>
      </w:pPr>
      <w:r w:rsidRPr="002E42D2">
        <w:rPr>
          <w:color w:val="000000"/>
          <w:sz w:val="28"/>
          <w:szCs w:val="28"/>
          <w:lang w:val="uk-UA"/>
        </w:rPr>
        <w:t xml:space="preserve">Робота з підручником. с. 22 </w:t>
      </w:r>
    </w:p>
    <w:p w:rsidP="002D01AD" w:rsidR="002D01AD" w:rsidRDefault="002D01AD" w:rsidRPr="002E42D2">
      <w:pPr>
        <w:ind w:left="225"/>
        <w:rPr>
          <w:rFonts w:cs="Arial"/>
          <w:color w:val="000000"/>
          <w:sz w:val="28"/>
          <w:szCs w:val="28"/>
          <w:lang w:val="uk-UA"/>
        </w:rPr>
      </w:pPr>
      <w:r w:rsidRPr="002E42D2">
        <w:rPr>
          <w:rFonts w:cs="Arial"/>
          <w:color w:val="000000"/>
          <w:sz w:val="28"/>
          <w:szCs w:val="28"/>
          <w:lang w:val="uk-UA"/>
        </w:rPr>
        <w:t xml:space="preserve"> </w:t>
      </w:r>
      <w:r>
        <w:rPr>
          <w:rFonts w:cs="Arial"/>
          <w:noProof/>
          <w:color w:val="0000FF"/>
          <w:sz w:val="28"/>
          <w:szCs w:val="28"/>
        </w:rPr>
        <w:drawing>
          <wp:inline distB="0" distL="0" distR="0" distT="0">
            <wp:extent cx="895350" cy="1057275"/>
            <wp:effectExtent b="0" l="19050" r="0" t="0"/>
            <wp:docPr descr="f455db62d75138" id="53" name="Рисунок 53">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f455db62d75138" id="0" name="Picture 53"/>
                    <pic:cNvPicPr>
                      <a:picLocks noChangeArrowheads="1" noChangeAspect="1"/>
                    </pic:cNvPicPr>
                  </pic:nvPicPr>
                  <pic:blipFill>
                    <a:blip r:embed="rId46"/>
                    <a:srcRect/>
                    <a:stretch>
                      <a:fillRect/>
                    </a:stretch>
                  </pic:blipFill>
                  <pic:spPr bwMode="auto">
                    <a:xfrm>
                      <a:off x="0" y="0"/>
                      <a:ext cx="895350" cy="1057275"/>
                    </a:xfrm>
                    <a:prstGeom prst="rect">
                      <a:avLst/>
                    </a:prstGeom>
                    <a:noFill/>
                    <a:ln w="9525">
                      <a:noFill/>
                      <a:miter lim="800000"/>
                      <a:headEnd/>
                      <a:tailEnd/>
                    </a:ln>
                  </pic:spPr>
                </pic:pic>
              </a:graphicData>
            </a:graphic>
          </wp:inline>
        </w:drawing>
      </w:r>
      <w:r w:rsidRPr="002E42D2">
        <w:rPr>
          <w:rFonts w:cs="Arial"/>
          <w:color w:val="000000"/>
          <w:sz w:val="28"/>
          <w:szCs w:val="28"/>
          <w:lang w:val="uk-UA"/>
        </w:rPr>
        <w:t xml:space="preserve">                           </w:t>
      </w:r>
      <w:r>
        <w:rPr>
          <w:noProof/>
          <w:sz w:val="28"/>
          <w:szCs w:val="28"/>
        </w:rPr>
        <w:drawing>
          <wp:inline distB="0" distL="0" distR="0" distT="0">
            <wp:extent cx="838200" cy="895350"/>
            <wp:effectExtent b="0" l="19050" r="0" t="0"/>
            <wp:docPr descr="С.А.Лебедев был не только блестящий теоретик и конструктор вычислительных машин. "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С.А.Лебедев был не только блестящий теоретик и конструктор вычислительных машин. " id="0" name="Picture 54"/>
                    <pic:cNvPicPr>
                      <a:picLocks noChangeArrowheads="1" noChangeAspect="1"/>
                    </pic:cNvPicPr>
                  </pic:nvPicPr>
                  <pic:blipFill>
                    <a:blip r:embed="rId47"/>
                    <a:srcRect/>
                    <a:stretch>
                      <a:fillRect/>
                    </a:stretch>
                  </pic:blipFill>
                  <pic:spPr bwMode="auto">
                    <a:xfrm>
                      <a:off x="0" y="0"/>
                      <a:ext cx="838200" cy="895350"/>
                    </a:xfrm>
                    <a:prstGeom prst="rect">
                      <a:avLst/>
                    </a:prstGeom>
                    <a:noFill/>
                    <a:ln w="9525">
                      <a:noFill/>
                      <a:miter lim="800000"/>
                      <a:headEnd/>
                      <a:tailEnd/>
                    </a:ln>
                  </pic:spPr>
                </pic:pic>
              </a:graphicData>
            </a:graphic>
          </wp:inline>
        </w:drawing>
      </w:r>
      <w:r w:rsidRPr="002E42D2">
        <w:rPr>
          <w:rFonts w:cs="Arial"/>
          <w:color w:val="000000"/>
          <w:sz w:val="28"/>
          <w:szCs w:val="28"/>
          <w:lang w:val="uk-UA"/>
        </w:rPr>
        <w:t xml:space="preserve">       </w:t>
      </w:r>
    </w:p>
    <w:p w:rsidP="002D01AD" w:rsidR="002D01AD" w:rsidRDefault="002D01AD" w:rsidRPr="002E42D2">
      <w:pPr>
        <w:ind w:left="225"/>
        <w:jc w:val="both"/>
        <w:rPr>
          <w:color w:val="000000"/>
          <w:sz w:val="28"/>
          <w:szCs w:val="28"/>
          <w:lang w:val="uk-UA"/>
        </w:rPr>
      </w:pPr>
      <w:r w:rsidRPr="002E42D2">
        <w:rPr>
          <w:color w:val="000000"/>
          <w:sz w:val="28"/>
          <w:szCs w:val="28"/>
          <w:lang w:val="uk-UA"/>
        </w:rPr>
        <w:t>Сергій Ол</w:t>
      </w:r>
      <w:r>
        <w:rPr>
          <w:color w:val="000000"/>
          <w:sz w:val="28"/>
          <w:szCs w:val="28"/>
          <w:lang w:val="uk-UA"/>
        </w:rPr>
        <w:t xml:space="preserve">ексійович Лебедєв             </w:t>
      </w:r>
      <w:r w:rsidRPr="002E42D2">
        <w:rPr>
          <w:color w:val="000000"/>
          <w:sz w:val="28"/>
          <w:szCs w:val="28"/>
          <w:lang w:val="uk-UA"/>
        </w:rPr>
        <w:t>ЕОМ, розроблена С.О.Лебєдєвим</w:t>
      </w:r>
    </w:p>
    <w:p w:rsidP="002D01AD" w:rsidR="002D01AD" w:rsidRDefault="002D01AD" w:rsidRPr="002E42D2">
      <w:pPr>
        <w:ind w:left="225"/>
        <w:jc w:val="both"/>
        <w:rPr>
          <w:rFonts w:cs="Arial"/>
          <w:color w:val="000000"/>
          <w:sz w:val="28"/>
          <w:szCs w:val="28"/>
          <w:lang w:val="uk-UA"/>
        </w:rPr>
      </w:pPr>
    </w:p>
    <w:p w:rsidP="002D01AD" w:rsidR="002D01AD" w:rsidRDefault="002D01AD" w:rsidRPr="002E42D2">
      <w:pPr>
        <w:ind w:left="-360"/>
        <w:jc w:val="both"/>
        <w:rPr>
          <w:rFonts w:cs="Arial"/>
          <w:color w:val="000000"/>
          <w:sz w:val="28"/>
          <w:szCs w:val="28"/>
          <w:lang w:val="uk-UA"/>
        </w:rPr>
      </w:pPr>
      <w:r>
        <w:rPr>
          <w:noProof/>
          <w:sz w:val="28"/>
          <w:szCs w:val="28"/>
        </w:rPr>
        <w:drawing>
          <wp:inline distB="0" distL="0" distR="0" distT="0">
            <wp:extent cx="933450" cy="1504950"/>
            <wp:effectExtent b="0" l="19050" r="0" t="0"/>
            <wp:docPr descr="Первая советская цифровая электронная вычислительная машина М-1"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Первая советская цифровая электронная вычислительная машина М-1" id="0" name="Picture 55"/>
                    <pic:cNvPicPr>
                      <a:picLocks noChangeArrowheads="1" noChangeAspect="1"/>
                    </pic:cNvPicPr>
                  </pic:nvPicPr>
                  <pic:blipFill>
                    <a:blip r:embed="rId48"/>
                    <a:srcRect/>
                    <a:stretch>
                      <a:fillRect/>
                    </a:stretch>
                  </pic:blipFill>
                  <pic:spPr bwMode="auto">
                    <a:xfrm>
                      <a:off x="0" y="0"/>
                      <a:ext cx="933450" cy="1504950"/>
                    </a:xfrm>
                    <a:prstGeom prst="rect">
                      <a:avLst/>
                    </a:prstGeom>
                    <a:noFill/>
                    <a:ln w="9525">
                      <a:noFill/>
                      <a:miter lim="800000"/>
                      <a:headEnd/>
                      <a:tailEnd/>
                    </a:ln>
                  </pic:spPr>
                </pic:pic>
              </a:graphicData>
            </a:graphic>
          </wp:inline>
        </w:drawing>
      </w:r>
      <w:r w:rsidRPr="002E42D2">
        <w:rPr>
          <w:sz w:val="28"/>
          <w:szCs w:val="28"/>
          <w:lang w:val="uk-UA"/>
        </w:rPr>
        <w:t xml:space="preserve">                 </w:t>
      </w:r>
      <w:r>
        <w:rPr>
          <w:noProof/>
          <w:sz w:val="28"/>
          <w:szCs w:val="28"/>
        </w:rPr>
        <w:drawing>
          <wp:inline distB="0" distL="0" distR="0" distT="0">
            <wp:extent cx="1666875" cy="1257300"/>
            <wp:effectExtent b="0" l="19050" r="9525" t="0"/>
            <wp:docPr descr="mesm_31"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mesm_31" id="0" name="Picture 56"/>
                    <pic:cNvPicPr>
                      <a:picLocks noChangeArrowheads="1" noChangeAspect="1"/>
                    </pic:cNvPicPr>
                  </pic:nvPicPr>
                  <pic:blipFill>
                    <a:blip r:embed="rId49"/>
                    <a:srcRect b="131"/>
                    <a:stretch>
                      <a:fillRect/>
                    </a:stretch>
                  </pic:blipFill>
                  <pic:spPr bwMode="auto">
                    <a:xfrm>
                      <a:off x="0" y="0"/>
                      <a:ext cx="1666875" cy="1257300"/>
                    </a:xfrm>
                    <a:prstGeom prst="rect">
                      <a:avLst/>
                    </a:prstGeom>
                    <a:noFill/>
                    <a:ln w="9525">
                      <a:noFill/>
                      <a:miter lim="800000"/>
                      <a:headEnd/>
                      <a:tailEnd/>
                    </a:ln>
                  </pic:spPr>
                </pic:pic>
              </a:graphicData>
            </a:graphic>
          </wp:inline>
        </w:drawing>
      </w:r>
      <w:r w:rsidRPr="002E42D2">
        <w:rPr>
          <w:sz w:val="28"/>
          <w:szCs w:val="28"/>
          <w:lang w:val="uk-UA"/>
        </w:rPr>
        <w:t xml:space="preserve">      </w:t>
      </w:r>
      <w:r w:rsidRPr="002E42D2">
        <w:rPr>
          <w:color w:val="000000"/>
          <w:sz w:val="28"/>
          <w:szCs w:val="28"/>
          <w:lang w:val="uk-UA"/>
        </w:rPr>
        <w:t>Перша радянська цифрова ЕОМ – М1  Мала електронно-обчислювальна машина</w:t>
      </w:r>
    </w:p>
    <w:p w:rsidP="00F3143C" w:rsidR="002D01AD" w:rsidRDefault="002D01AD" w:rsidRPr="002E42D2">
      <w:pPr>
        <w:numPr>
          <w:ilvl w:val="0"/>
          <w:numId w:val="5"/>
        </w:numPr>
        <w:jc w:val="both"/>
        <w:rPr>
          <w:color w:val="000000"/>
          <w:sz w:val="28"/>
          <w:szCs w:val="28"/>
          <w:lang w:val="uk-UA"/>
        </w:rPr>
      </w:pPr>
      <w:r w:rsidRPr="002E42D2">
        <w:rPr>
          <w:color w:val="000000"/>
          <w:sz w:val="28"/>
          <w:szCs w:val="28"/>
          <w:lang w:val="uk-UA"/>
        </w:rPr>
        <w:t>Хто ж створив першу ЕОМ? ( Сергій Олексійович Лебєдев)</w:t>
      </w:r>
    </w:p>
    <w:p w:rsidP="00F3143C" w:rsidR="002D01AD" w:rsidRDefault="002D01AD" w:rsidRPr="002E42D2">
      <w:pPr>
        <w:numPr>
          <w:ilvl w:val="0"/>
          <w:numId w:val="26"/>
        </w:numPr>
        <w:ind w:hanging="585"/>
        <w:jc w:val="both"/>
        <w:rPr>
          <w:color w:val="000000"/>
          <w:sz w:val="28"/>
          <w:szCs w:val="28"/>
          <w:lang w:val="uk-UA"/>
        </w:rPr>
      </w:pPr>
      <w:r w:rsidRPr="002E42D2">
        <w:rPr>
          <w:color w:val="000000"/>
          <w:sz w:val="28"/>
          <w:szCs w:val="28"/>
          <w:lang w:val="uk-UA"/>
        </w:rPr>
        <w:t>Робота в зошиті.</w:t>
      </w:r>
    </w:p>
    <w:p w:rsidP="002D01AD" w:rsidR="002D01AD" w:rsidRDefault="002D01AD" w:rsidRPr="002E42D2">
      <w:pPr>
        <w:ind w:left="585"/>
        <w:jc w:val="both"/>
        <w:rPr>
          <w:color w:val="000000"/>
          <w:sz w:val="28"/>
          <w:szCs w:val="28"/>
          <w:lang w:val="uk-UA"/>
        </w:rPr>
      </w:pPr>
      <w:r w:rsidRPr="002E42D2">
        <w:rPr>
          <w:color w:val="000000"/>
          <w:sz w:val="28"/>
          <w:szCs w:val="28"/>
          <w:lang w:val="uk-UA"/>
        </w:rPr>
        <w:t>Намалювати ЕОМ, якою ви собі її уявляєте.</w:t>
      </w:r>
    </w:p>
    <w:p w:rsidP="002D01AD" w:rsidR="002D01AD" w:rsidRDefault="002D01AD" w:rsidRPr="00FB4120">
      <w:pPr>
        <w:ind w:hanging="840" w:left="840"/>
        <w:jc w:val="both"/>
        <w:rPr>
          <w:color w:val="000000"/>
          <w:sz w:val="28"/>
          <w:szCs w:val="28"/>
          <w:lang w:val="uk-UA"/>
        </w:rPr>
      </w:pPr>
      <w:r w:rsidRPr="00FB4120">
        <w:rPr>
          <w:color w:val="000000"/>
          <w:sz w:val="28"/>
          <w:szCs w:val="28"/>
          <w:lang w:val="uk-UA"/>
        </w:rPr>
        <w:t>4.Фізхвилинка</w:t>
      </w:r>
    </w:p>
    <w:p w:rsidP="002D01AD" w:rsidR="002D01AD" w:rsidRDefault="002D01AD" w:rsidRPr="002E42D2">
      <w:pPr>
        <w:ind w:hanging="840" w:left="840"/>
        <w:jc w:val="both"/>
        <w:rPr>
          <w:color w:val="CC99FF"/>
          <w:sz w:val="28"/>
          <w:szCs w:val="28"/>
          <w:lang w:val="uk-UA"/>
        </w:rPr>
      </w:pPr>
      <w:r w:rsidRPr="002E42D2">
        <w:rPr>
          <w:sz w:val="28"/>
          <w:szCs w:val="28"/>
          <w:lang w:val="en-US"/>
        </w:rPr>
        <w:t>VII</w:t>
      </w:r>
      <w:r w:rsidRPr="002E42D2">
        <w:rPr>
          <w:sz w:val="28"/>
          <w:szCs w:val="28"/>
          <w:lang w:val="uk-UA"/>
        </w:rPr>
        <w:t xml:space="preserve">. </w:t>
      </w:r>
      <w:r w:rsidRPr="00500142">
        <w:rPr>
          <w:sz w:val="28"/>
          <w:szCs w:val="28"/>
          <w:u w:val="single"/>
          <w:lang w:val="uk-UA"/>
        </w:rPr>
        <w:t>Робота з комп’ютером</w:t>
      </w:r>
      <w:r w:rsidRPr="00500142">
        <w:rPr>
          <w:color w:val="CC99FF"/>
          <w:sz w:val="28"/>
          <w:szCs w:val="28"/>
          <w:u w:val="single"/>
          <w:lang w:val="uk-UA"/>
        </w:rPr>
        <w:t>.</w:t>
      </w:r>
      <w:r w:rsidRPr="002E42D2">
        <w:rPr>
          <w:color w:val="CC99FF"/>
          <w:sz w:val="28"/>
          <w:szCs w:val="28"/>
          <w:lang w:val="uk-UA"/>
        </w:rPr>
        <w:t xml:space="preserve">  </w:t>
      </w:r>
    </w:p>
    <w:p w:rsidP="00F3143C" w:rsidR="002D01AD" w:rsidRDefault="002D01AD" w:rsidRPr="002E42D2">
      <w:pPr>
        <w:numPr>
          <w:ilvl w:val="0"/>
          <w:numId w:val="59"/>
        </w:numPr>
        <w:jc w:val="both"/>
        <w:rPr>
          <w:color w:val="000000"/>
          <w:sz w:val="28"/>
          <w:szCs w:val="28"/>
          <w:lang w:val="uk-UA"/>
        </w:rPr>
      </w:pPr>
      <w:r w:rsidRPr="002E42D2">
        <w:rPr>
          <w:color w:val="000000"/>
          <w:sz w:val="28"/>
          <w:szCs w:val="28"/>
          <w:lang w:val="uk-UA"/>
        </w:rPr>
        <w:t>Відкриваємо програму  “Сходинки”.</w:t>
      </w:r>
    </w:p>
    <w:p w:rsidP="00F3143C" w:rsidR="002D01AD" w:rsidRDefault="002D01AD" w:rsidRPr="002E42D2">
      <w:pPr>
        <w:numPr>
          <w:ilvl w:val="0"/>
          <w:numId w:val="59"/>
        </w:numPr>
        <w:jc w:val="both"/>
        <w:rPr>
          <w:color w:val="000000"/>
          <w:sz w:val="28"/>
          <w:szCs w:val="28"/>
          <w:lang w:val="uk-UA"/>
        </w:rPr>
      </w:pPr>
      <w:r w:rsidRPr="002E42D2">
        <w:rPr>
          <w:color w:val="000000"/>
          <w:sz w:val="28"/>
          <w:szCs w:val="28"/>
          <w:lang w:val="uk-UA"/>
        </w:rPr>
        <w:t>Вибираємо 1 – 2 клас.</w:t>
      </w:r>
    </w:p>
    <w:p w:rsidP="00F3143C" w:rsidR="002D01AD" w:rsidRDefault="002D01AD" w:rsidRPr="002E42D2">
      <w:pPr>
        <w:numPr>
          <w:ilvl w:val="0"/>
          <w:numId w:val="59"/>
        </w:numPr>
        <w:jc w:val="both"/>
        <w:rPr>
          <w:color w:val="000000"/>
          <w:sz w:val="28"/>
          <w:szCs w:val="28"/>
          <w:lang w:val="uk-UA"/>
        </w:rPr>
      </w:pPr>
      <w:r w:rsidRPr="002E42D2">
        <w:rPr>
          <w:color w:val="000000"/>
          <w:sz w:val="28"/>
          <w:szCs w:val="28"/>
          <w:lang w:val="uk-UA"/>
        </w:rPr>
        <w:t>Вибираємо свою тему.</w:t>
      </w:r>
    </w:p>
    <w:p w:rsidP="00F3143C" w:rsidR="002D01AD" w:rsidRDefault="002D01AD" w:rsidRPr="002E42D2">
      <w:pPr>
        <w:numPr>
          <w:ilvl w:val="0"/>
          <w:numId w:val="59"/>
        </w:numPr>
        <w:jc w:val="both"/>
        <w:rPr>
          <w:color w:val="000000"/>
          <w:sz w:val="28"/>
          <w:szCs w:val="28"/>
          <w:lang w:val="uk-UA"/>
        </w:rPr>
      </w:pPr>
      <w:r w:rsidRPr="002E42D2">
        <w:rPr>
          <w:color w:val="000000"/>
          <w:sz w:val="28"/>
          <w:szCs w:val="28"/>
          <w:lang w:val="uk-UA"/>
        </w:rPr>
        <w:t>Пояснення правил гри.</w:t>
      </w:r>
    </w:p>
    <w:p w:rsidP="002D01AD" w:rsidR="002D01AD" w:rsidRDefault="002D01AD" w:rsidRPr="002E42D2">
      <w:pPr>
        <w:jc w:val="both"/>
        <w:rPr>
          <w:b/>
          <w:i/>
          <w:color w:val="000000"/>
          <w:sz w:val="28"/>
          <w:szCs w:val="28"/>
          <w:lang w:val="uk-UA"/>
        </w:rPr>
      </w:pPr>
      <w:r w:rsidRPr="002E42D2">
        <w:rPr>
          <w:b/>
          <w:i/>
          <w:color w:val="000000"/>
          <w:sz w:val="28"/>
          <w:szCs w:val="28"/>
          <w:lang w:val="uk-UA"/>
        </w:rPr>
        <w:lastRenderedPageBreak/>
        <w:t xml:space="preserve">Інформація для вчителя. </w:t>
      </w:r>
    </w:p>
    <w:p w:rsidP="002D01AD" w:rsidR="002D01AD" w:rsidRDefault="002D01AD" w:rsidRPr="002E42D2">
      <w:pPr>
        <w:jc w:val="both"/>
        <w:rPr>
          <w:color w:val="000000"/>
          <w:sz w:val="28"/>
          <w:szCs w:val="28"/>
          <w:lang w:val="uk-UA"/>
        </w:rPr>
      </w:pPr>
      <w:r w:rsidRPr="002E42D2">
        <w:rPr>
          <w:color w:val="000000"/>
          <w:sz w:val="28"/>
          <w:szCs w:val="28"/>
          <w:lang w:val="uk-UA"/>
        </w:rPr>
        <w:tab/>
        <w:t>На стелажі розставлено кубики з написаними на них складами таким чином, що вони утворюють речення. Деякі кубики “впали” зі свого місця на підлогу. Завдання учня – знайти для кожного кубика з підлоги місце на стелажі і поставити їх на полиці так, щоб можна було прочитати речення.</w:t>
      </w:r>
    </w:p>
    <w:p w:rsidP="002D01AD" w:rsidR="002D01AD" w:rsidRDefault="002D01AD" w:rsidRPr="002E42D2">
      <w:pPr>
        <w:shd w:color="auto" w:fill="FFFFFF" w:val="clear"/>
        <w:ind w:left="425"/>
        <w:jc w:val="both"/>
        <w:rPr>
          <w:sz w:val="28"/>
          <w:szCs w:val="28"/>
        </w:rPr>
      </w:pPr>
      <w:r w:rsidRPr="002E42D2">
        <w:rPr>
          <w:b/>
          <w:i/>
          <w:iCs/>
          <w:sz w:val="28"/>
          <w:szCs w:val="28"/>
          <w:lang w:val="uk-UA"/>
        </w:rPr>
        <w:t>Зауваження.</w:t>
      </w:r>
      <w:r w:rsidRPr="002E42D2">
        <w:rPr>
          <w:i/>
          <w:iCs/>
          <w:sz w:val="28"/>
          <w:szCs w:val="28"/>
          <w:lang w:val="uk-UA"/>
        </w:rPr>
        <w:t xml:space="preserve"> </w:t>
      </w:r>
      <w:r w:rsidRPr="002E42D2">
        <w:rPr>
          <w:sz w:val="28"/>
          <w:szCs w:val="28"/>
          <w:lang w:val="uk-UA"/>
        </w:rPr>
        <w:t>При розташуванні кубиків слід пам'ятати два правила.</w:t>
      </w:r>
    </w:p>
    <w:p w:rsidP="00F3143C" w:rsidR="002D01AD" w:rsidRDefault="002D01AD" w:rsidRPr="002E42D2">
      <w:pPr>
        <w:widowControl w:val="0"/>
        <w:numPr>
          <w:ilvl w:val="0"/>
          <w:numId w:val="27"/>
        </w:numPr>
        <w:shd w:color="auto" w:fill="FFFFFF" w:val="clear"/>
        <w:tabs>
          <w:tab w:pos="778" w:val="left"/>
        </w:tabs>
        <w:autoSpaceDE w:val="0"/>
        <w:autoSpaceDN w:val="0"/>
        <w:adjustRightInd w:val="0"/>
        <w:ind w:hanging="353" w:left="778" w:right="14"/>
        <w:jc w:val="both"/>
        <w:rPr>
          <w:sz w:val="28"/>
          <w:szCs w:val="28"/>
          <w:lang w:val="uk-UA"/>
        </w:rPr>
      </w:pPr>
      <w:r w:rsidRPr="002E42D2">
        <w:rPr>
          <w:sz w:val="28"/>
          <w:szCs w:val="28"/>
          <w:lang w:val="uk-UA"/>
        </w:rPr>
        <w:t>Кубики, що утворюють одне слово, мають бути розташовані на одній поличці і в одній секції, тобто їх не може розділяти стінка-перегородка.</w:t>
      </w:r>
    </w:p>
    <w:p w:rsidP="00F3143C" w:rsidR="002D01AD" w:rsidRDefault="002D01AD" w:rsidRPr="002E42D2">
      <w:pPr>
        <w:widowControl w:val="0"/>
        <w:numPr>
          <w:ilvl w:val="0"/>
          <w:numId w:val="27"/>
        </w:numPr>
        <w:shd w:color="auto" w:fill="FFFFFF" w:val="clear"/>
        <w:tabs>
          <w:tab w:pos="778" w:val="left"/>
        </w:tabs>
        <w:autoSpaceDE w:val="0"/>
        <w:autoSpaceDN w:val="0"/>
        <w:adjustRightInd w:val="0"/>
        <w:ind w:hanging="353" w:left="778" w:right="7"/>
        <w:jc w:val="both"/>
        <w:rPr>
          <w:sz w:val="28"/>
          <w:szCs w:val="28"/>
          <w:lang w:val="uk-UA"/>
        </w:rPr>
      </w:pPr>
      <w:r w:rsidRPr="002E42D2">
        <w:rPr>
          <w:sz w:val="28"/>
          <w:szCs w:val="28"/>
          <w:lang w:val="uk-UA"/>
        </w:rPr>
        <w:t>Кубики, що складають одне слово, мають стояти достатньо близького один до одного. Вважається що два кубики стоять поряд, якщо між ними не можна поставити інший кубик.</w:t>
      </w:r>
    </w:p>
    <w:p w:rsidP="002D01AD" w:rsidR="002D01AD" w:rsidRDefault="002D01AD" w:rsidRPr="002E42D2">
      <w:pPr>
        <w:shd w:color="auto" w:fill="FFFFFF" w:val="clear"/>
        <w:ind w:firstLine="410" w:left="22" w:right="7"/>
        <w:jc w:val="both"/>
        <w:rPr>
          <w:sz w:val="28"/>
          <w:szCs w:val="28"/>
        </w:rPr>
      </w:pPr>
      <w:r>
        <w:rPr>
          <w:sz w:val="28"/>
          <w:szCs w:val="28"/>
          <w:lang w:val="uk-UA"/>
        </w:rPr>
        <w:t>Так само, як і</w:t>
      </w:r>
      <w:r w:rsidRPr="002E42D2">
        <w:rPr>
          <w:sz w:val="28"/>
          <w:szCs w:val="28"/>
          <w:lang w:val="uk-UA"/>
        </w:rPr>
        <w:t xml:space="preserve"> попередня, ця програма має приховане меню, що дозволяє вчителю використати її додаткові функції.</w:t>
      </w:r>
    </w:p>
    <w:p w:rsidP="002D01AD" w:rsidR="002D01AD" w:rsidRDefault="002D01AD" w:rsidRPr="002E42D2">
      <w:pPr>
        <w:shd w:color="auto" w:fill="FFFFFF" w:val="clear"/>
        <w:ind w:firstLine="403" w:left="14"/>
        <w:jc w:val="both"/>
        <w:rPr>
          <w:sz w:val="28"/>
          <w:szCs w:val="28"/>
        </w:rPr>
      </w:pPr>
      <w:r w:rsidRPr="002E42D2">
        <w:rPr>
          <w:sz w:val="28"/>
          <w:szCs w:val="28"/>
          <w:lang w:val="uk-UA"/>
        </w:rPr>
        <w:t>“</w:t>
      </w:r>
      <w:r w:rsidRPr="002E42D2">
        <w:rPr>
          <w:i/>
          <w:sz w:val="28"/>
          <w:szCs w:val="28"/>
          <w:u w:val="single"/>
          <w:lang w:val="uk-UA"/>
        </w:rPr>
        <w:t>Кількість пропущених кубиків”</w:t>
      </w:r>
      <w:r w:rsidRPr="002E42D2">
        <w:rPr>
          <w:i/>
          <w:sz w:val="28"/>
          <w:szCs w:val="28"/>
          <w:lang w:val="uk-UA"/>
        </w:rPr>
        <w:t>.</w:t>
      </w:r>
      <w:r w:rsidRPr="002E42D2">
        <w:rPr>
          <w:sz w:val="28"/>
          <w:szCs w:val="28"/>
          <w:lang w:val="uk-UA"/>
        </w:rPr>
        <w:t xml:space="preserve"> Вчитель може вказати, яка частина кубиків буде скинута на підлогу, обравши значення від 20% до 60%. Таким чином, учням, які досить швидко виконують прості завдання, вчитель може запропонувати більш складні.</w:t>
      </w:r>
    </w:p>
    <w:p w:rsidP="002D01AD" w:rsidR="002D01AD" w:rsidRDefault="002D01AD" w:rsidRPr="002E42D2">
      <w:pPr>
        <w:shd w:color="auto" w:fill="FFFFFF" w:val="clear"/>
        <w:ind w:firstLine="418" w:left="14" w:right="7"/>
        <w:jc w:val="both"/>
        <w:rPr>
          <w:sz w:val="28"/>
          <w:szCs w:val="28"/>
        </w:rPr>
      </w:pPr>
      <w:r w:rsidRPr="002E42D2">
        <w:rPr>
          <w:i/>
          <w:sz w:val="28"/>
          <w:szCs w:val="28"/>
          <w:lang w:val="uk-UA"/>
        </w:rPr>
        <w:t>“Порядок речень”</w:t>
      </w:r>
      <w:r w:rsidRPr="002E42D2">
        <w:rPr>
          <w:sz w:val="28"/>
          <w:szCs w:val="28"/>
          <w:lang w:val="uk-UA"/>
        </w:rPr>
        <w:t>. Програма зчитує</w:t>
      </w:r>
      <w:r>
        <w:rPr>
          <w:sz w:val="28"/>
          <w:szCs w:val="28"/>
          <w:lang w:val="uk-UA"/>
        </w:rPr>
        <w:t xml:space="preserve"> речення з файлу “</w:t>
      </w:r>
      <w:r w:rsidRPr="002E42D2">
        <w:rPr>
          <w:sz w:val="28"/>
          <w:szCs w:val="28"/>
          <w:lang w:val="uk-UA"/>
        </w:rPr>
        <w:t>Кубики. І</w:t>
      </w:r>
      <w:r w:rsidRPr="002E42D2">
        <w:rPr>
          <w:sz w:val="28"/>
          <w:szCs w:val="28"/>
          <w:lang w:val="en-US"/>
        </w:rPr>
        <w:t>n</w:t>
      </w:r>
      <w:r w:rsidRPr="002E42D2">
        <w:rPr>
          <w:sz w:val="28"/>
          <w:szCs w:val="28"/>
          <w:lang w:val="uk-UA"/>
        </w:rPr>
        <w:t>і</w:t>
      </w:r>
      <w:r>
        <w:rPr>
          <w:sz w:val="28"/>
          <w:szCs w:val="28"/>
          <w:lang w:val="uk-UA"/>
        </w:rPr>
        <w:t>”</w:t>
      </w:r>
      <w:r w:rsidRPr="002E42D2">
        <w:rPr>
          <w:sz w:val="28"/>
          <w:szCs w:val="28"/>
          <w:lang w:val="uk-UA"/>
        </w:rPr>
        <w:t xml:space="preserve">, який знаходиться в тій самій папці, що й сама програма. Вчитель може визначити, чи пропонувати учневі завдання у тому ж порядку, в якому записані речення у файлі, вказавши пункт </w:t>
      </w:r>
      <w:r w:rsidRPr="002E42D2">
        <w:rPr>
          <w:i/>
          <w:sz w:val="28"/>
          <w:szCs w:val="28"/>
          <w:lang w:val="uk-UA"/>
        </w:rPr>
        <w:t>“Всі речення послідовно”</w:t>
      </w:r>
      <w:r w:rsidRPr="002E42D2">
        <w:rPr>
          <w:sz w:val="28"/>
          <w:szCs w:val="28"/>
          <w:lang w:val="uk-UA"/>
        </w:rPr>
        <w:t>. Якщо ж вчитель вкаже пункт “</w:t>
      </w:r>
      <w:r w:rsidRPr="002E42D2">
        <w:rPr>
          <w:i/>
          <w:sz w:val="28"/>
          <w:szCs w:val="28"/>
          <w:lang w:val="uk-UA"/>
        </w:rPr>
        <w:t>Випадковий порядок</w:t>
      </w:r>
      <w:r w:rsidRPr="002E42D2">
        <w:rPr>
          <w:sz w:val="28"/>
          <w:szCs w:val="28"/>
          <w:lang w:val="uk-UA"/>
        </w:rPr>
        <w:t>”, програма буде обирати речення з файлу випадково.</w:t>
      </w:r>
    </w:p>
    <w:p w:rsidP="002D01AD" w:rsidR="002D01AD" w:rsidRDefault="002D01AD" w:rsidRPr="002E42D2">
      <w:pPr>
        <w:shd w:color="auto" w:fill="FFFFFF" w:val="clear"/>
        <w:ind w:firstLine="418" w:left="14" w:right="7"/>
        <w:jc w:val="both"/>
        <w:rPr>
          <w:sz w:val="28"/>
          <w:szCs w:val="28"/>
        </w:rPr>
      </w:pPr>
      <w:r w:rsidRPr="002E42D2">
        <w:rPr>
          <w:sz w:val="28"/>
          <w:szCs w:val="28"/>
          <w:lang w:val="uk-UA"/>
        </w:rPr>
        <w:t>“</w:t>
      </w:r>
      <w:r w:rsidRPr="002E42D2">
        <w:rPr>
          <w:i/>
          <w:sz w:val="28"/>
          <w:szCs w:val="28"/>
          <w:u w:val="single"/>
          <w:lang w:val="uk-UA"/>
        </w:rPr>
        <w:t>Редагувати файл речень”</w:t>
      </w:r>
      <w:r w:rsidRPr="002E42D2">
        <w:rPr>
          <w:sz w:val="28"/>
          <w:szCs w:val="28"/>
          <w:lang w:val="uk-UA"/>
        </w:rPr>
        <w:t>. Як і в попередній програмі, вчитель може змінити файл речень. Наприклад, ви може скласти файл із загадок на конкретну тематику. Друкуючи речення, поді</w:t>
      </w:r>
      <w:r>
        <w:rPr>
          <w:sz w:val="28"/>
          <w:szCs w:val="28"/>
          <w:lang w:val="uk-UA"/>
        </w:rPr>
        <w:t>ляйте слова на склади символом “</w:t>
      </w:r>
      <w:r w:rsidRPr="002E42D2">
        <w:rPr>
          <w:sz w:val="28"/>
          <w:szCs w:val="28"/>
          <w:lang w:val="uk-UA"/>
        </w:rPr>
        <w:t>дефіс</w:t>
      </w:r>
      <w:r>
        <w:rPr>
          <w:sz w:val="28"/>
          <w:szCs w:val="28"/>
          <w:lang w:val="uk-UA"/>
        </w:rPr>
        <w:t>”</w:t>
      </w:r>
      <w:r w:rsidRPr="002E42D2">
        <w:rPr>
          <w:sz w:val="28"/>
          <w:szCs w:val="28"/>
          <w:lang w:val="uk-UA"/>
        </w:rPr>
        <w:t>. Уникайте надто довгих складів, які складаються з 5-ти - 6-ти літер. Кількість складів у реченні повинна не перевищувати 30. Це максимальна кількість кубиків. Додаткові пояснення ви знайдете у самому файлі слів.</w:t>
      </w:r>
    </w:p>
    <w:p w:rsidP="002D01AD" w:rsidR="002D01AD" w:rsidRDefault="002D01AD" w:rsidRPr="002E42D2">
      <w:pPr>
        <w:shd w:color="auto" w:fill="FFFFFF" w:val="clear"/>
        <w:ind w:firstLine="418" w:left="7" w:right="14"/>
        <w:jc w:val="both"/>
        <w:rPr>
          <w:sz w:val="28"/>
          <w:szCs w:val="28"/>
        </w:rPr>
      </w:pPr>
      <w:r w:rsidRPr="002E42D2">
        <w:rPr>
          <w:b/>
          <w:i/>
          <w:iCs/>
          <w:sz w:val="28"/>
          <w:szCs w:val="28"/>
          <w:lang w:val="uk-UA"/>
        </w:rPr>
        <w:t>Зауваження</w:t>
      </w:r>
      <w:r w:rsidRPr="002E42D2">
        <w:rPr>
          <w:i/>
          <w:iCs/>
          <w:sz w:val="28"/>
          <w:szCs w:val="28"/>
          <w:lang w:val="uk-UA"/>
        </w:rPr>
        <w:t xml:space="preserve">. </w:t>
      </w:r>
      <w:r w:rsidRPr="002E42D2">
        <w:rPr>
          <w:sz w:val="28"/>
          <w:szCs w:val="28"/>
          <w:lang w:val="uk-UA"/>
        </w:rPr>
        <w:t xml:space="preserve">Для редагування файлу речень програма запускає стандартний для </w:t>
      </w:r>
      <w:r w:rsidRPr="002E42D2">
        <w:rPr>
          <w:smallCaps/>
          <w:sz w:val="28"/>
          <w:szCs w:val="28"/>
          <w:lang w:val="en-US"/>
        </w:rPr>
        <w:t>Windows</w:t>
      </w:r>
      <w:r w:rsidRPr="002E42D2">
        <w:rPr>
          <w:smallCaps/>
          <w:sz w:val="28"/>
          <w:szCs w:val="28"/>
        </w:rPr>
        <w:t xml:space="preserve"> </w:t>
      </w:r>
      <w:r w:rsidRPr="002E42D2">
        <w:rPr>
          <w:sz w:val="28"/>
          <w:szCs w:val="28"/>
          <w:lang w:val="uk-UA"/>
        </w:rPr>
        <w:t>редактор текстових файлів. Це “Блокнот” (“</w:t>
      </w:r>
      <w:r w:rsidRPr="002E42D2">
        <w:rPr>
          <w:sz w:val="28"/>
          <w:szCs w:val="28"/>
          <w:lang w:val="en-US"/>
        </w:rPr>
        <w:t>Notepad</w:t>
      </w:r>
      <w:r w:rsidRPr="002E42D2">
        <w:rPr>
          <w:sz w:val="28"/>
          <w:szCs w:val="28"/>
          <w:lang w:val="uk-UA"/>
        </w:rPr>
        <w:t>” в англ. версії). Перевірте опцію “Перенос по словам” з меню "Правка" (</w:t>
      </w:r>
      <w:r w:rsidRPr="002E42D2">
        <w:rPr>
          <w:sz w:val="28"/>
          <w:szCs w:val="28"/>
          <w:lang w:val="en-US"/>
        </w:rPr>
        <w:t>Edit</w:t>
      </w:r>
      <w:r w:rsidRPr="002E42D2">
        <w:rPr>
          <w:sz w:val="28"/>
          <w:szCs w:val="28"/>
          <w:lang w:val="uk-UA"/>
        </w:rPr>
        <w:t xml:space="preserve"> / </w:t>
      </w:r>
      <w:r w:rsidRPr="002E42D2">
        <w:rPr>
          <w:sz w:val="28"/>
          <w:szCs w:val="28"/>
          <w:lang w:val="en-US"/>
        </w:rPr>
        <w:t>Word</w:t>
      </w:r>
      <w:r w:rsidRPr="002E42D2">
        <w:rPr>
          <w:sz w:val="28"/>
          <w:szCs w:val="28"/>
        </w:rPr>
        <w:t xml:space="preserve"> </w:t>
      </w:r>
      <w:r w:rsidRPr="002E42D2">
        <w:rPr>
          <w:sz w:val="28"/>
          <w:szCs w:val="28"/>
          <w:lang w:val="en-US"/>
        </w:rPr>
        <w:t>Wrap</w:t>
      </w:r>
      <w:r w:rsidRPr="002E42D2">
        <w:rPr>
          <w:sz w:val="28"/>
          <w:szCs w:val="28"/>
        </w:rPr>
        <w:t xml:space="preserve"> </w:t>
      </w:r>
      <w:r w:rsidRPr="002E42D2">
        <w:rPr>
          <w:sz w:val="28"/>
          <w:szCs w:val="28"/>
          <w:lang w:val="uk-UA"/>
        </w:rPr>
        <w:t>в англ. версії) — зручніше, коли вона буде вимкнена.</w:t>
      </w:r>
    </w:p>
    <w:p w:rsidP="002D01AD" w:rsidR="002D01AD" w:rsidRDefault="002D01AD" w:rsidRPr="002E42D2">
      <w:pPr>
        <w:shd w:color="auto" w:fill="FFFFFF" w:val="clear"/>
        <w:jc w:val="both"/>
        <w:rPr>
          <w:sz w:val="28"/>
          <w:szCs w:val="28"/>
        </w:rPr>
      </w:pPr>
      <w:r w:rsidRPr="002E42D2">
        <w:rPr>
          <w:sz w:val="28"/>
          <w:szCs w:val="28"/>
          <w:lang w:val="uk-UA"/>
        </w:rPr>
        <w:t>Цей пункт меню, як і пункт “Порядок речень”, не доступний під час сеансу гри.</w:t>
      </w:r>
    </w:p>
    <w:p w:rsidP="002D01AD" w:rsidR="002D01AD" w:rsidRDefault="002D01AD" w:rsidRPr="002E42D2">
      <w:pPr>
        <w:shd w:color="auto" w:fill="FFFFFF" w:val="clear"/>
        <w:ind w:firstLine="403" w:left="14" w:right="14"/>
        <w:jc w:val="both"/>
        <w:rPr>
          <w:color w:val="000000"/>
          <w:sz w:val="28"/>
          <w:szCs w:val="28"/>
          <w:lang w:val="uk-UA"/>
        </w:rPr>
      </w:pPr>
      <w:r w:rsidRPr="002E42D2">
        <w:rPr>
          <w:sz w:val="28"/>
          <w:szCs w:val="28"/>
          <w:lang w:val="uk-UA"/>
        </w:rPr>
        <w:t>Кнопки “</w:t>
      </w:r>
      <w:r w:rsidRPr="002E42D2">
        <w:rPr>
          <w:sz w:val="28"/>
          <w:szCs w:val="28"/>
          <w:u w:val="single"/>
          <w:lang w:val="uk-UA"/>
        </w:rPr>
        <w:t>Розпочати</w:t>
      </w:r>
      <w:r w:rsidRPr="002E42D2">
        <w:rPr>
          <w:sz w:val="28"/>
          <w:szCs w:val="28"/>
          <w:lang w:val="uk-UA"/>
        </w:rPr>
        <w:t>” та “</w:t>
      </w:r>
      <w:r w:rsidRPr="002E42D2">
        <w:rPr>
          <w:sz w:val="28"/>
          <w:szCs w:val="28"/>
          <w:u w:val="single"/>
          <w:lang w:val="uk-UA"/>
        </w:rPr>
        <w:t>Припинити”</w:t>
      </w:r>
      <w:r w:rsidRPr="002E42D2">
        <w:rPr>
          <w:sz w:val="28"/>
          <w:szCs w:val="28"/>
          <w:lang w:val="uk-UA"/>
        </w:rPr>
        <w:t>. Кнопка “Розпочати” розпочинає сеанс гри, а “Припинити” — перериває гру.</w:t>
      </w:r>
    </w:p>
    <w:p w:rsidP="00F3143C" w:rsidR="002D01AD" w:rsidRDefault="002D01AD" w:rsidRPr="002E42D2">
      <w:pPr>
        <w:numPr>
          <w:ilvl w:val="0"/>
          <w:numId w:val="7"/>
        </w:numPr>
        <w:tabs>
          <w:tab w:pos="1590" w:val="clear"/>
          <w:tab w:pos="540" w:val="num"/>
        </w:tabs>
        <w:ind w:hanging="540" w:left="540"/>
        <w:jc w:val="both"/>
        <w:rPr>
          <w:color w:val="000000"/>
          <w:sz w:val="28"/>
          <w:szCs w:val="28"/>
          <w:lang w:val="uk-UA"/>
        </w:rPr>
      </w:pPr>
      <w:r w:rsidRPr="002E42D2">
        <w:rPr>
          <w:color w:val="000000"/>
          <w:sz w:val="28"/>
          <w:szCs w:val="28"/>
          <w:lang w:val="uk-UA"/>
        </w:rPr>
        <w:t>Постановка проблемного запитання.</w:t>
      </w:r>
    </w:p>
    <w:p w:rsidP="00F3143C" w:rsidR="002D01AD" w:rsidRDefault="002D01AD" w:rsidRPr="002E42D2">
      <w:pPr>
        <w:numPr>
          <w:ilvl w:val="0"/>
          <w:numId w:val="5"/>
        </w:numPr>
        <w:tabs>
          <w:tab w:pos="540" w:val="num"/>
        </w:tabs>
        <w:ind w:hanging="540" w:left="540"/>
        <w:jc w:val="both"/>
        <w:rPr>
          <w:color w:val="000000"/>
          <w:sz w:val="28"/>
          <w:szCs w:val="28"/>
          <w:lang w:val="uk-UA"/>
        </w:rPr>
      </w:pPr>
      <w:r w:rsidRPr="002E42D2">
        <w:rPr>
          <w:color w:val="000000"/>
          <w:sz w:val="28"/>
          <w:szCs w:val="28"/>
          <w:lang w:val="uk-UA"/>
        </w:rPr>
        <w:t>Як перемістити кубики в потрібне віконечко?</w:t>
      </w:r>
    </w:p>
    <w:p w:rsidP="00F3143C" w:rsidR="002D01AD" w:rsidRDefault="002D01AD" w:rsidRPr="002E42D2">
      <w:pPr>
        <w:numPr>
          <w:ilvl w:val="0"/>
          <w:numId w:val="7"/>
        </w:numPr>
        <w:tabs>
          <w:tab w:pos="1590" w:val="clear"/>
          <w:tab w:pos="540" w:val="num"/>
        </w:tabs>
        <w:ind w:hanging="540" w:left="540"/>
        <w:jc w:val="both"/>
        <w:rPr>
          <w:color w:val="000000"/>
          <w:sz w:val="28"/>
          <w:szCs w:val="28"/>
          <w:lang w:val="uk-UA"/>
        </w:rPr>
      </w:pPr>
      <w:r w:rsidRPr="002E42D2">
        <w:rPr>
          <w:color w:val="000000"/>
          <w:sz w:val="28"/>
          <w:szCs w:val="28"/>
          <w:lang w:val="uk-UA"/>
        </w:rPr>
        <w:t>Пояснення вчителя.</w:t>
      </w:r>
    </w:p>
    <w:p w:rsidP="00F3143C" w:rsidR="002D01AD" w:rsidRDefault="002D01AD">
      <w:pPr>
        <w:numPr>
          <w:ilvl w:val="0"/>
          <w:numId w:val="7"/>
        </w:numPr>
        <w:tabs>
          <w:tab w:pos="1590" w:val="clear"/>
          <w:tab w:pos="540" w:val="num"/>
        </w:tabs>
        <w:ind w:hanging="540" w:left="540"/>
        <w:jc w:val="both"/>
        <w:rPr>
          <w:color w:val="000000"/>
          <w:sz w:val="28"/>
          <w:szCs w:val="28"/>
          <w:lang w:val="uk-UA"/>
        </w:rPr>
      </w:pPr>
      <w:r w:rsidRPr="002E42D2">
        <w:rPr>
          <w:color w:val="000000"/>
          <w:sz w:val="28"/>
          <w:szCs w:val="28"/>
          <w:lang w:val="uk-UA"/>
        </w:rPr>
        <w:t>Практична діяльність учнів.</w:t>
      </w:r>
    </w:p>
    <w:p w:rsidP="00F3143C" w:rsidR="002D01AD" w:rsidRDefault="002D01AD" w:rsidRPr="002E42D2">
      <w:pPr>
        <w:numPr>
          <w:ilvl w:val="0"/>
          <w:numId w:val="7"/>
        </w:numPr>
        <w:tabs>
          <w:tab w:pos="1590" w:val="clear"/>
          <w:tab w:pos="540" w:val="num"/>
        </w:tabs>
        <w:ind w:hanging="540" w:left="540"/>
        <w:jc w:val="both"/>
        <w:rPr>
          <w:color w:val="000000"/>
          <w:sz w:val="28"/>
          <w:szCs w:val="28"/>
          <w:lang w:val="uk-UA"/>
        </w:rPr>
      </w:pPr>
      <w:r w:rsidRPr="002E42D2">
        <w:rPr>
          <w:color w:val="000000"/>
          <w:sz w:val="28"/>
          <w:szCs w:val="28"/>
          <w:lang w:val="uk-UA"/>
        </w:rPr>
        <w:t>Перевірка роботи з коментуванням.</w:t>
      </w:r>
    </w:p>
    <w:p w:rsidP="00F3143C" w:rsidR="002D01AD" w:rsidRDefault="002D01AD" w:rsidRPr="002E42D2">
      <w:pPr>
        <w:numPr>
          <w:ilvl w:val="0"/>
          <w:numId w:val="5"/>
        </w:numPr>
        <w:jc w:val="both"/>
        <w:rPr>
          <w:color w:val="000000"/>
          <w:sz w:val="28"/>
          <w:szCs w:val="28"/>
          <w:lang w:val="uk-UA"/>
        </w:rPr>
      </w:pPr>
      <w:r w:rsidRPr="002E42D2">
        <w:rPr>
          <w:color w:val="000000"/>
          <w:sz w:val="28"/>
          <w:szCs w:val="28"/>
          <w:lang w:val="uk-UA"/>
        </w:rPr>
        <w:t>Як розумієте дане прислів’я? ( Виховний момент)</w:t>
      </w:r>
    </w:p>
    <w:p w:rsidP="002D01AD" w:rsidR="002D01AD" w:rsidRDefault="002D01AD" w:rsidRPr="002E42D2">
      <w:pPr>
        <w:jc w:val="both"/>
        <w:rPr>
          <w:color w:val="CC99FF"/>
          <w:sz w:val="28"/>
          <w:szCs w:val="28"/>
          <w:lang w:val="uk-UA"/>
        </w:rPr>
      </w:pPr>
      <w:r w:rsidRPr="002E42D2">
        <w:rPr>
          <w:sz w:val="28"/>
          <w:szCs w:val="28"/>
          <w:lang w:val="en-US"/>
        </w:rPr>
        <w:t>VIII</w:t>
      </w:r>
      <w:r w:rsidRPr="002E42D2">
        <w:rPr>
          <w:sz w:val="28"/>
          <w:szCs w:val="28"/>
          <w:lang w:val="uk-UA"/>
        </w:rPr>
        <w:t xml:space="preserve">. </w:t>
      </w:r>
      <w:r w:rsidRPr="00A36321">
        <w:rPr>
          <w:sz w:val="28"/>
          <w:szCs w:val="28"/>
          <w:u w:val="single"/>
          <w:lang w:val="uk-UA"/>
        </w:rPr>
        <w:t>Підсумок уроку</w:t>
      </w:r>
      <w:r>
        <w:rPr>
          <w:color w:val="CC99FF"/>
          <w:sz w:val="28"/>
          <w:szCs w:val="28"/>
          <w:u w:val="single"/>
          <w:lang w:val="uk-UA"/>
        </w:rPr>
        <w:t>.</w:t>
      </w:r>
    </w:p>
    <w:p w:rsidP="00F3143C" w:rsidR="002D01AD" w:rsidRDefault="002D01AD" w:rsidRPr="002E42D2">
      <w:pPr>
        <w:numPr>
          <w:ilvl w:val="0"/>
          <w:numId w:val="5"/>
        </w:numPr>
        <w:jc w:val="both"/>
        <w:rPr>
          <w:color w:val="000000"/>
          <w:sz w:val="28"/>
          <w:szCs w:val="28"/>
          <w:lang w:val="uk-UA"/>
        </w:rPr>
      </w:pPr>
      <w:r w:rsidRPr="002E42D2">
        <w:rPr>
          <w:color w:val="000000"/>
          <w:sz w:val="28"/>
          <w:szCs w:val="28"/>
          <w:lang w:val="uk-UA"/>
        </w:rPr>
        <w:t>Що нового дізналися?</w:t>
      </w:r>
    </w:p>
    <w:p w:rsidP="00F3143C" w:rsidR="002D01AD" w:rsidRDefault="002D01AD" w:rsidRPr="002E42D2">
      <w:pPr>
        <w:numPr>
          <w:ilvl w:val="0"/>
          <w:numId w:val="5"/>
        </w:numPr>
        <w:jc w:val="both"/>
        <w:rPr>
          <w:color w:val="000000"/>
          <w:sz w:val="28"/>
          <w:szCs w:val="28"/>
          <w:lang w:val="uk-UA"/>
        </w:rPr>
      </w:pPr>
      <w:r w:rsidRPr="002E42D2">
        <w:rPr>
          <w:color w:val="000000"/>
          <w:sz w:val="28"/>
          <w:szCs w:val="28"/>
          <w:lang w:val="uk-UA"/>
        </w:rPr>
        <w:t>Як правильно перемістити об’єкт з місця на місце?</w:t>
      </w:r>
    </w:p>
    <w:p w:rsidP="00F3143C" w:rsidR="002D01AD" w:rsidRDefault="002D01AD" w:rsidRPr="002E42D2">
      <w:pPr>
        <w:numPr>
          <w:ilvl w:val="0"/>
          <w:numId w:val="5"/>
        </w:numPr>
        <w:jc w:val="both"/>
        <w:rPr>
          <w:color w:val="000000"/>
          <w:sz w:val="28"/>
          <w:szCs w:val="28"/>
          <w:lang w:val="uk-UA"/>
        </w:rPr>
      </w:pPr>
      <w:r w:rsidRPr="002E42D2">
        <w:rPr>
          <w:color w:val="000000"/>
          <w:sz w:val="28"/>
          <w:szCs w:val="28"/>
          <w:lang w:val="uk-UA"/>
        </w:rPr>
        <w:t>Чим  цікавий був урок?</w:t>
      </w:r>
    </w:p>
    <w:p w:rsidP="00F3143C" w:rsidR="002D01AD" w:rsidRDefault="002D01AD" w:rsidRPr="00A36321">
      <w:pPr>
        <w:numPr>
          <w:ilvl w:val="0"/>
          <w:numId w:val="5"/>
        </w:numPr>
        <w:jc w:val="both"/>
        <w:rPr>
          <w:color w:val="000000"/>
          <w:sz w:val="28"/>
          <w:szCs w:val="28"/>
          <w:lang w:val="uk-UA"/>
        </w:rPr>
      </w:pPr>
      <w:r w:rsidRPr="002E42D2">
        <w:rPr>
          <w:color w:val="000000"/>
          <w:sz w:val="28"/>
          <w:szCs w:val="28"/>
          <w:lang w:val="uk-UA"/>
        </w:rPr>
        <w:lastRenderedPageBreak/>
        <w:t>Що найбільше сподобалось?</w:t>
      </w:r>
    </w:p>
    <w:p w:rsidP="002D01AD" w:rsidR="002D01AD" w:rsidRDefault="002D01AD" w:rsidRPr="002E42D2">
      <w:pPr>
        <w:ind w:left="360"/>
        <w:jc w:val="both"/>
        <w:rPr>
          <w:color w:val="000000"/>
          <w:sz w:val="28"/>
          <w:szCs w:val="28"/>
          <w:lang w:val="uk-UA"/>
        </w:rPr>
      </w:pPr>
    </w:p>
    <w:p w:rsidP="002D01AD" w:rsidR="002D01AD" w:rsidRDefault="002D01AD">
      <w:pPr>
        <w:jc w:val="both"/>
        <w:rPr>
          <w:sz w:val="28"/>
          <w:szCs w:val="28"/>
          <w:u w:val="single"/>
          <w:lang w:val="uk-UA"/>
        </w:rPr>
      </w:pPr>
      <w:r w:rsidRPr="002E42D2">
        <w:rPr>
          <w:sz w:val="28"/>
          <w:szCs w:val="28"/>
          <w:lang w:val="en-US"/>
        </w:rPr>
        <w:t>IX</w:t>
      </w:r>
      <w:r w:rsidRPr="002E42D2">
        <w:rPr>
          <w:sz w:val="28"/>
          <w:szCs w:val="28"/>
          <w:lang w:val="uk-UA"/>
        </w:rPr>
        <w:t xml:space="preserve">. </w:t>
      </w:r>
      <w:r w:rsidRPr="00A36321">
        <w:rPr>
          <w:sz w:val="28"/>
          <w:szCs w:val="28"/>
          <w:u w:val="single"/>
          <w:lang w:val="uk-UA"/>
        </w:rPr>
        <w:t>Домашнє завдання. с. 22 - 23.</w:t>
      </w:r>
    </w:p>
    <w:p w:rsidP="002D01AD" w:rsidR="002D01AD" w:rsidRDefault="002D01AD" w:rsidRPr="002E42D2">
      <w:pPr>
        <w:jc w:val="both"/>
        <w:rPr>
          <w:sz w:val="28"/>
          <w:szCs w:val="28"/>
          <w:lang w:val="uk-UA"/>
        </w:rPr>
      </w:pPr>
    </w:p>
    <w:p w:rsidP="002D01AD" w:rsidR="002D01AD" w:rsidRDefault="002D01AD" w:rsidRPr="002E42D2">
      <w:pPr>
        <w:ind w:left="360"/>
        <w:jc w:val="both"/>
        <w:rPr>
          <w:sz w:val="28"/>
          <w:szCs w:val="28"/>
          <w:lang w:val="uk-UA"/>
        </w:rPr>
      </w:pPr>
    </w:p>
    <w:p w:rsidP="002D01AD" w:rsidR="002D01AD" w:rsidRDefault="002D01AD" w:rsidRPr="00825A65">
      <w:pPr>
        <w:jc w:val="center"/>
        <w:rPr>
          <w:b/>
          <w:color w:val="000000"/>
          <w:sz w:val="28"/>
          <w:szCs w:val="28"/>
          <w:lang w:val="uk-UA"/>
        </w:rPr>
      </w:pPr>
      <w:r w:rsidRPr="00825A65">
        <w:rPr>
          <w:b/>
          <w:color w:val="000000"/>
          <w:sz w:val="28"/>
          <w:szCs w:val="28"/>
          <w:lang w:val="uk-UA"/>
        </w:rPr>
        <w:t>Урок 11</w:t>
      </w:r>
    </w:p>
    <w:p w:rsidP="002D01AD" w:rsidR="002D01AD" w:rsidRDefault="002D01AD" w:rsidRPr="004059B5">
      <w:pPr>
        <w:ind w:hanging="720" w:left="720"/>
        <w:rPr>
          <w:b/>
          <w:color w:val="000000"/>
          <w:sz w:val="32"/>
          <w:szCs w:val="32"/>
          <w:lang w:val="uk-UA"/>
        </w:rPr>
      </w:pPr>
      <w:r w:rsidRPr="004059B5">
        <w:rPr>
          <w:color w:val="000000"/>
          <w:sz w:val="28"/>
          <w:szCs w:val="28"/>
          <w:lang w:val="uk-UA"/>
        </w:rPr>
        <w:t xml:space="preserve">Тема. </w:t>
      </w:r>
      <w:r w:rsidRPr="004059B5">
        <w:rPr>
          <w:b/>
          <w:color w:val="000000"/>
          <w:sz w:val="32"/>
          <w:szCs w:val="32"/>
          <w:lang w:val="uk-UA"/>
        </w:rPr>
        <w:t>Робочий стіл. Піктограми. Основні компоненти робочого столу. Панель задач. Програма “Розгорни серветку”</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Мета. 1. Ознайомлення учнів із робочим столом комп’ютера, з піктограмами, панеллю задач;</w:t>
      </w:r>
    </w:p>
    <w:p w:rsidP="002D01AD" w:rsidR="002D01AD" w:rsidRDefault="002D01AD" w:rsidRPr="004059B5">
      <w:pPr>
        <w:ind w:hanging="720" w:left="720"/>
        <w:jc w:val="both"/>
        <w:rPr>
          <w:color w:val="000000"/>
          <w:sz w:val="28"/>
          <w:szCs w:val="28"/>
          <w:lang w:val="uk-UA"/>
        </w:rPr>
      </w:pPr>
      <w:r w:rsidRPr="004059B5">
        <w:rPr>
          <w:b/>
          <w:color w:val="000000"/>
          <w:sz w:val="28"/>
          <w:szCs w:val="28"/>
          <w:lang w:val="uk-UA"/>
        </w:rPr>
        <w:t xml:space="preserve">          2. </w:t>
      </w:r>
      <w:r w:rsidRPr="004059B5">
        <w:rPr>
          <w:color w:val="000000"/>
          <w:sz w:val="28"/>
          <w:szCs w:val="28"/>
          <w:lang w:val="uk-UA"/>
        </w:rPr>
        <w:t xml:space="preserve">Вправляння у конструюванні малюнків з геометричних фігур, </w:t>
      </w:r>
    </w:p>
    <w:p w:rsidP="002D01AD" w:rsidR="002D01AD" w:rsidRDefault="002D01AD" w:rsidRPr="004059B5">
      <w:pPr>
        <w:ind w:hanging="720" w:left="720"/>
        <w:jc w:val="both"/>
        <w:rPr>
          <w:color w:val="000000"/>
          <w:sz w:val="28"/>
          <w:szCs w:val="28"/>
          <w:lang w:val="uk-UA"/>
        </w:rPr>
      </w:pPr>
      <w:r w:rsidRPr="004059B5">
        <w:rPr>
          <w:b/>
          <w:color w:val="000000"/>
          <w:sz w:val="28"/>
          <w:szCs w:val="28"/>
          <w:lang w:val="uk-UA"/>
        </w:rPr>
        <w:t xml:space="preserve">          </w:t>
      </w:r>
      <w:r w:rsidRPr="004059B5">
        <w:rPr>
          <w:color w:val="000000"/>
          <w:sz w:val="28"/>
          <w:szCs w:val="28"/>
          <w:lang w:val="uk-UA"/>
        </w:rPr>
        <w:t xml:space="preserve">3. формування навичок роботи з мишею («перетягування»); </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 xml:space="preserve">          4. Розвиток просторової уяви, пам’яті, логічного мислення; </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 xml:space="preserve">          5. Виховання цікавості до інформатики.</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Обладнання. Комп’ютер, зразки піктограм, роздатковий матеріал.</w:t>
      </w:r>
    </w:p>
    <w:p w:rsidP="002D01AD" w:rsidR="002D01AD" w:rsidRDefault="002D01AD" w:rsidRPr="004059B5">
      <w:pPr>
        <w:ind w:hanging="720" w:left="720"/>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ind w:hanging="720" w:left="720"/>
        <w:jc w:val="both"/>
        <w:rPr>
          <w:color w:val="000000"/>
          <w:sz w:val="28"/>
          <w:szCs w:val="28"/>
          <w:u w:val="single"/>
          <w:lang w:val="uk-UA"/>
        </w:rPr>
      </w:pPr>
      <w:r w:rsidRPr="004059B5">
        <w:rPr>
          <w:color w:val="000000"/>
          <w:sz w:val="28"/>
          <w:szCs w:val="28"/>
          <w:lang w:val="uk-UA"/>
        </w:rPr>
        <w:t xml:space="preserve">І. </w:t>
      </w:r>
      <w:r w:rsidRPr="004059B5">
        <w:rPr>
          <w:color w:val="000000"/>
          <w:sz w:val="28"/>
          <w:szCs w:val="28"/>
          <w:u w:val="single"/>
          <w:lang w:val="uk-UA"/>
        </w:rPr>
        <w:t>Організація класу до уроку.</w:t>
      </w:r>
    </w:p>
    <w:p w:rsidP="002D01AD" w:rsidR="002D01AD" w:rsidRDefault="002D01AD" w:rsidRPr="004059B5">
      <w:pPr>
        <w:jc w:val="both"/>
        <w:rPr>
          <w:color w:val="000000"/>
          <w:sz w:val="28"/>
          <w:szCs w:val="28"/>
        </w:rPr>
      </w:pPr>
      <w:r w:rsidRPr="004059B5">
        <w:rPr>
          <w:color w:val="000000"/>
          <w:sz w:val="28"/>
          <w:szCs w:val="28"/>
          <w:lang w:val="uk-UA"/>
        </w:rPr>
        <w:t>Повторення правил безпечної поведінки у комп’ютерному класі, роботі з комп’ютером.</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 </w:t>
      </w:r>
      <w:r w:rsidRPr="004059B5">
        <w:rPr>
          <w:color w:val="000000"/>
          <w:sz w:val="28"/>
          <w:szCs w:val="28"/>
          <w:u w:val="single"/>
          <w:lang w:val="uk-UA"/>
        </w:rPr>
        <w:t>Повторення вивченого матеріалу.</w:t>
      </w:r>
    </w:p>
    <w:p w:rsidP="00F3143C" w:rsidR="002D01AD" w:rsidRDefault="002D01AD" w:rsidRPr="004059B5">
      <w:pPr>
        <w:numPr>
          <w:ilvl w:val="0"/>
          <w:numId w:val="28"/>
        </w:numPr>
        <w:jc w:val="both"/>
        <w:rPr>
          <w:color w:val="000000"/>
          <w:sz w:val="28"/>
          <w:szCs w:val="28"/>
          <w:lang w:val="uk-UA"/>
        </w:rPr>
      </w:pPr>
      <w:r w:rsidRPr="004059B5">
        <w:rPr>
          <w:color w:val="000000"/>
          <w:sz w:val="28"/>
          <w:szCs w:val="28"/>
          <w:lang w:val="uk-UA"/>
        </w:rPr>
        <w:t>Пригадайте, як раніше рахували люди?</w:t>
      </w:r>
    </w:p>
    <w:p w:rsidP="00F3143C" w:rsidR="002D01AD" w:rsidRDefault="002D01AD" w:rsidRPr="004059B5">
      <w:pPr>
        <w:numPr>
          <w:ilvl w:val="0"/>
          <w:numId w:val="28"/>
        </w:numPr>
        <w:jc w:val="both"/>
        <w:rPr>
          <w:color w:val="000000"/>
          <w:sz w:val="28"/>
          <w:szCs w:val="28"/>
          <w:lang w:val="uk-UA"/>
        </w:rPr>
      </w:pPr>
      <w:r w:rsidRPr="004059B5">
        <w:rPr>
          <w:color w:val="000000"/>
          <w:sz w:val="28"/>
          <w:szCs w:val="28"/>
          <w:lang w:val="uk-UA"/>
        </w:rPr>
        <w:t>Як звали хлопчика, який мріяв про обчислювальну машину і створив її?</w:t>
      </w:r>
    </w:p>
    <w:p w:rsidP="00F3143C" w:rsidR="002D01AD" w:rsidRDefault="002D01AD" w:rsidRPr="004059B5">
      <w:pPr>
        <w:numPr>
          <w:ilvl w:val="0"/>
          <w:numId w:val="28"/>
        </w:numPr>
        <w:jc w:val="both"/>
        <w:rPr>
          <w:color w:val="000000"/>
          <w:sz w:val="28"/>
          <w:szCs w:val="28"/>
          <w:lang w:val="uk-UA"/>
        </w:rPr>
      </w:pPr>
      <w:r w:rsidRPr="004059B5">
        <w:rPr>
          <w:color w:val="000000"/>
          <w:sz w:val="28"/>
          <w:szCs w:val="28"/>
          <w:lang w:val="uk-UA"/>
        </w:rPr>
        <w:t>Де була створена одна із перших в Європі ЕОМ?</w:t>
      </w:r>
    </w:p>
    <w:p w:rsidP="002D01AD" w:rsidR="002D01AD" w:rsidRDefault="002D01AD" w:rsidRPr="004059B5">
      <w:pPr>
        <w:jc w:val="both"/>
        <w:rPr>
          <w:color w:val="000000"/>
          <w:sz w:val="28"/>
          <w:szCs w:val="28"/>
          <w:lang w:val="uk-UA"/>
        </w:rPr>
      </w:pPr>
      <w:r w:rsidRPr="004059B5">
        <w:rPr>
          <w:color w:val="000000"/>
          <w:sz w:val="28"/>
          <w:szCs w:val="28"/>
          <w:lang w:val="uk-UA"/>
        </w:rPr>
        <w:t xml:space="preserve">ІІІ. </w:t>
      </w:r>
      <w:r w:rsidRPr="004059B5">
        <w:rPr>
          <w:color w:val="000000"/>
          <w:sz w:val="28"/>
          <w:szCs w:val="28"/>
          <w:u w:val="single"/>
          <w:lang w:val="uk-UA"/>
        </w:rPr>
        <w:t>Повідомлення теми і завдань уроку</w:t>
      </w:r>
      <w:r w:rsidRPr="004059B5">
        <w:rPr>
          <w:color w:val="000000"/>
          <w:sz w:val="28"/>
          <w:szCs w:val="28"/>
          <w:lang w:val="uk-UA"/>
        </w:rPr>
        <w:t>.</w:t>
      </w:r>
    </w:p>
    <w:p w:rsidP="00F3143C" w:rsidR="002D01AD" w:rsidRDefault="002D01AD" w:rsidRPr="004059B5">
      <w:pPr>
        <w:numPr>
          <w:ilvl w:val="0"/>
          <w:numId w:val="28"/>
        </w:numPr>
        <w:jc w:val="both"/>
        <w:rPr>
          <w:color w:val="000000"/>
          <w:sz w:val="28"/>
          <w:szCs w:val="28"/>
          <w:lang w:val="uk-UA"/>
        </w:rPr>
      </w:pPr>
      <w:r w:rsidRPr="004059B5">
        <w:rPr>
          <w:color w:val="000000"/>
          <w:sz w:val="28"/>
          <w:szCs w:val="28"/>
          <w:lang w:val="uk-UA"/>
        </w:rPr>
        <w:t>Сьогодні на уроці ви ознайомитесь із робочим столом комп’ютера, з піктограмами, основними компонентами робочого столу, панеллю задач. Попрацюєте за комп’ютерами програмою “Розгорни серветку”, будете розв’язувати цікаві завдання для розумників і розумниць.</w:t>
      </w:r>
    </w:p>
    <w:p w:rsidP="002D01AD" w:rsidR="002D01AD" w:rsidRDefault="002D01AD" w:rsidRPr="004059B5">
      <w:pPr>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 xml:space="preserve">Актуалізація опорних знань. </w:t>
      </w:r>
    </w:p>
    <w:p w:rsidP="002D01AD" w:rsidR="002D01AD" w:rsidRDefault="002D01AD" w:rsidRPr="004059B5">
      <w:pPr>
        <w:ind w:firstLine="360"/>
        <w:jc w:val="both"/>
        <w:rPr>
          <w:color w:val="000000"/>
          <w:sz w:val="28"/>
          <w:szCs w:val="28"/>
          <w:lang w:val="uk-UA"/>
        </w:rPr>
      </w:pPr>
      <w:r w:rsidRPr="004059B5">
        <w:rPr>
          <w:color w:val="000000"/>
          <w:sz w:val="28"/>
          <w:szCs w:val="28"/>
          <w:lang w:val="uk-UA"/>
        </w:rPr>
        <w:t>Розповідь з елементами бесіди та використанням мультимедійного проектора.</w:t>
      </w:r>
    </w:p>
    <w:p w:rsidP="002D01AD" w:rsidR="002D01AD" w:rsidRDefault="002D01AD" w:rsidRPr="004059B5">
      <w:pPr>
        <w:ind w:firstLine="360"/>
        <w:jc w:val="both"/>
        <w:rPr>
          <w:rFonts w:cs="Arial"/>
          <w:color w:val="000000"/>
          <w:sz w:val="28"/>
          <w:szCs w:val="28"/>
          <w:lang w:val="uk-UA"/>
        </w:rPr>
      </w:pPr>
      <w:r>
        <w:rPr>
          <w:rFonts w:cs="Arial"/>
          <w:noProof/>
          <w:color w:val="000000"/>
          <w:sz w:val="28"/>
          <w:szCs w:val="28"/>
        </w:rPr>
        <w:drawing>
          <wp:inline distB="0" distL="0" distR="0" distT="0">
            <wp:extent cx="1447800" cy="923925"/>
            <wp:effectExtent b="0" l="19050" r="0" t="0"/>
            <wp:docPr descr="10950007" id="57" name="Рисунок 57">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0950007" id="0" name="Picture 57"/>
                    <pic:cNvPicPr>
                      <a:picLocks noChangeArrowheads="1" noChangeAspect="1"/>
                    </pic:cNvPicPr>
                  </pic:nvPicPr>
                  <pic:blipFill>
                    <a:blip r:embed="rId51"/>
                    <a:srcRect b="2379" t="10258"/>
                    <a:stretch>
                      <a:fillRect/>
                    </a:stretch>
                  </pic:blipFill>
                  <pic:spPr bwMode="auto">
                    <a:xfrm>
                      <a:off x="0" y="0"/>
                      <a:ext cx="1447800" cy="92392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028700" cy="1038225"/>
            <wp:effectExtent b="0" l="19050" r="0" t="0"/>
            <wp:docPr descr="pic1237" id="58" name="Рисунок 58">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ic1237" id="0" name="Picture 58"/>
                    <pic:cNvPicPr>
                      <a:picLocks noChangeArrowheads="1" noChangeAspect="1"/>
                    </pic:cNvPicPr>
                  </pic:nvPicPr>
                  <pic:blipFill>
                    <a:blip r:embed="rId53"/>
                    <a:srcRect/>
                    <a:stretch>
                      <a:fillRect/>
                    </a:stretch>
                  </pic:blipFill>
                  <pic:spPr bwMode="auto">
                    <a:xfrm>
                      <a:off x="0" y="0"/>
                      <a:ext cx="1028700" cy="1038225"/>
                    </a:xfrm>
                    <a:prstGeom prst="rect">
                      <a:avLst/>
                    </a:prstGeom>
                    <a:noFill/>
                    <a:ln w="9525">
                      <a:noFill/>
                      <a:miter lim="800000"/>
                      <a:headEnd/>
                      <a:tailEnd/>
                    </a:ln>
                  </pic:spPr>
                </pic:pic>
              </a:graphicData>
            </a:graphic>
          </wp:inline>
        </w:drawing>
      </w:r>
    </w:p>
    <w:p w:rsidP="002D01AD" w:rsidR="002D01AD" w:rsidRDefault="002D01AD" w:rsidRPr="004059B5">
      <w:pPr>
        <w:ind w:firstLine="360"/>
        <w:jc w:val="both"/>
        <w:rPr>
          <w:rFonts w:cs="Arial"/>
          <w:color w:val="000000"/>
          <w:sz w:val="28"/>
          <w:szCs w:val="28"/>
          <w:lang w:val="uk-UA"/>
        </w:rPr>
      </w:pPr>
    </w:p>
    <w:p w:rsidP="002D01AD" w:rsidR="002D01AD" w:rsidRDefault="002D01AD" w:rsidRPr="004059B5">
      <w:pPr>
        <w:ind w:firstLine="360"/>
        <w:jc w:val="both"/>
        <w:rPr>
          <w:color w:val="000000"/>
          <w:sz w:val="28"/>
          <w:szCs w:val="28"/>
          <w:lang w:val="uk-UA"/>
        </w:rPr>
      </w:pPr>
      <w:r w:rsidRPr="004059B5">
        <w:rPr>
          <w:color w:val="000000"/>
          <w:sz w:val="28"/>
          <w:szCs w:val="28"/>
          <w:lang w:val="uk-UA"/>
        </w:rPr>
        <w:t xml:space="preserve">               Стіл обідній                                  Стіл журнальний</w:t>
      </w:r>
    </w:p>
    <w:p w:rsidP="002D01AD" w:rsidR="002D01AD" w:rsidRDefault="002D01AD" w:rsidRPr="004059B5">
      <w:pPr>
        <w:ind w:firstLine="360"/>
        <w:jc w:val="both"/>
        <w:rPr>
          <w:rFonts w:cs="Arial"/>
          <w:color w:val="000000"/>
          <w:sz w:val="28"/>
          <w:szCs w:val="28"/>
          <w:lang w:val="uk-UA"/>
        </w:rPr>
      </w:pPr>
      <w:r w:rsidRPr="004059B5">
        <w:rPr>
          <w:rFonts w:cs="Arial"/>
          <w:color w:val="000000"/>
          <w:sz w:val="28"/>
          <w:szCs w:val="28"/>
          <w:lang w:val="uk-UA"/>
        </w:rPr>
        <w:t xml:space="preserve">  </w:t>
      </w:r>
      <w:r>
        <w:rPr>
          <w:rFonts w:cs="Arial"/>
          <w:noProof/>
          <w:color w:val="000000"/>
          <w:sz w:val="28"/>
          <w:szCs w:val="28"/>
        </w:rPr>
        <w:drawing>
          <wp:inline distB="0" distL="0" distR="0" distT="0">
            <wp:extent cx="1590675" cy="733425"/>
            <wp:effectExtent b="0" l="19050" r="9525" t="0"/>
            <wp:docPr descr="gal208" id="59" name="Рисунок 59">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al208" id="0" name="Picture 59"/>
                    <pic:cNvPicPr>
                      <a:picLocks noChangeArrowheads="1" noChangeAspect="1"/>
                    </pic:cNvPicPr>
                  </pic:nvPicPr>
                  <pic:blipFill>
                    <a:blip r:embed="rId55"/>
                    <a:srcRect t="11523"/>
                    <a:stretch>
                      <a:fillRect/>
                    </a:stretch>
                  </pic:blipFill>
                  <pic:spPr bwMode="auto">
                    <a:xfrm>
                      <a:off x="0" y="0"/>
                      <a:ext cx="1590675" cy="73342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895350" cy="771525"/>
            <wp:effectExtent b="0" l="19050" r="0" t="0"/>
            <wp:docPr descr="image005" id="60" name="Рисунок 60">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image005" id="0" name="Picture 60"/>
                    <pic:cNvPicPr>
                      <a:picLocks noChangeArrowheads="1" noChangeAspect="1"/>
                    </pic:cNvPicPr>
                  </pic:nvPicPr>
                  <pic:blipFill>
                    <a:blip r:embed="rId57"/>
                    <a:srcRect t="4314"/>
                    <a:stretch>
                      <a:fillRect/>
                    </a:stretch>
                  </pic:blipFill>
                  <pic:spPr bwMode="auto">
                    <a:xfrm>
                      <a:off x="0" y="0"/>
                      <a:ext cx="895350" cy="771525"/>
                    </a:xfrm>
                    <a:prstGeom prst="rect">
                      <a:avLst/>
                    </a:prstGeom>
                    <a:noFill/>
                    <a:ln w="9525">
                      <a:noFill/>
                      <a:miter lim="800000"/>
                      <a:headEnd/>
                      <a:tailEnd/>
                    </a:ln>
                  </pic:spPr>
                </pic:pic>
              </a:graphicData>
            </a:graphic>
          </wp:inline>
        </w:drawing>
      </w:r>
    </w:p>
    <w:p w:rsidP="002D01AD" w:rsidR="002D01AD" w:rsidRDefault="002D01AD" w:rsidRPr="004059B5">
      <w:pPr>
        <w:ind w:firstLine="360"/>
        <w:jc w:val="both"/>
        <w:rPr>
          <w:rFonts w:cs="Arial"/>
          <w:color w:val="000000"/>
          <w:sz w:val="28"/>
          <w:szCs w:val="28"/>
          <w:lang w:val="uk-UA"/>
        </w:rPr>
      </w:pPr>
    </w:p>
    <w:p w:rsidP="002D01AD" w:rsidR="002D01AD" w:rsidRDefault="002D01AD" w:rsidRPr="004059B5">
      <w:pPr>
        <w:ind w:firstLine="360"/>
        <w:jc w:val="both"/>
        <w:rPr>
          <w:color w:val="000000"/>
          <w:sz w:val="28"/>
          <w:szCs w:val="28"/>
          <w:lang w:val="uk-UA"/>
        </w:rPr>
      </w:pPr>
      <w:r w:rsidRPr="004059B5">
        <w:rPr>
          <w:color w:val="000000"/>
          <w:sz w:val="28"/>
          <w:szCs w:val="28"/>
          <w:lang w:val="uk-UA"/>
        </w:rPr>
        <w:t xml:space="preserve">                         Стіл офісний                            Стіл письмовий </w:t>
      </w:r>
    </w:p>
    <w:p w:rsidP="002D01AD" w:rsidR="002D01AD" w:rsidRDefault="002D01AD" w:rsidRPr="004059B5">
      <w:pPr>
        <w:ind w:firstLine="360"/>
        <w:jc w:val="both"/>
        <w:rPr>
          <w:color w:val="000000"/>
          <w:sz w:val="28"/>
          <w:szCs w:val="28"/>
          <w:lang w:val="uk-UA"/>
        </w:rPr>
      </w:pPr>
    </w:p>
    <w:p w:rsidP="002D01AD" w:rsidR="002D01AD" w:rsidRDefault="002D01AD" w:rsidRPr="004059B5">
      <w:pPr>
        <w:ind w:firstLine="360"/>
        <w:jc w:val="both"/>
        <w:rPr>
          <w:rFonts w:cs="Arial"/>
          <w:color w:val="000000"/>
          <w:sz w:val="28"/>
          <w:szCs w:val="28"/>
          <w:lang w:val="uk-UA"/>
        </w:rPr>
      </w:pPr>
      <w:r w:rsidRPr="004059B5">
        <w:rPr>
          <w:rFonts w:cs="Arial"/>
          <w:color w:val="000000"/>
          <w:sz w:val="28"/>
          <w:szCs w:val="28"/>
          <w:lang w:val="uk-UA"/>
        </w:rPr>
        <w:lastRenderedPageBreak/>
        <w:t xml:space="preserve">             </w:t>
      </w:r>
      <w:r>
        <w:rPr>
          <w:rFonts w:cs="Arial"/>
          <w:noProof/>
          <w:color w:val="000000"/>
          <w:sz w:val="28"/>
          <w:szCs w:val="28"/>
        </w:rPr>
        <w:drawing>
          <wp:inline distB="0" distL="0" distR="0" distT="0">
            <wp:extent cx="1095375" cy="866775"/>
            <wp:effectExtent b="0" l="19050" r="9525" t="0"/>
            <wp:docPr descr="pic" id="61" name="Рисунок 61">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ic" id="0" name="Picture 61"/>
                    <pic:cNvPicPr>
                      <a:picLocks noChangeArrowheads="1" noChangeAspect="1"/>
                    </pic:cNvPicPr>
                  </pic:nvPicPr>
                  <pic:blipFill>
                    <a:blip r:embed="rId59"/>
                    <a:srcRect b="375"/>
                    <a:stretch>
                      <a:fillRect/>
                    </a:stretch>
                  </pic:blipFill>
                  <pic:spPr bwMode="auto">
                    <a:xfrm>
                      <a:off x="0" y="0"/>
                      <a:ext cx="1095375" cy="8667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895350" cy="847725"/>
            <wp:effectExtent b="0" l="19050" r="0" t="0"/>
            <wp:docPr descr="2nuvola%252053" id="62" name="Рисунок 62">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2nuvola%252053" id="0" name="Picture 62"/>
                    <pic:cNvPicPr>
                      <a:picLocks noChangeArrowheads="1" noChangeAspect="1"/>
                    </pic:cNvPicPr>
                  </pic:nvPicPr>
                  <pic:blipFill>
                    <a:blip r:embed="rId61"/>
                    <a:srcRect t="5600"/>
                    <a:stretch>
                      <a:fillRect/>
                    </a:stretch>
                  </pic:blipFill>
                  <pic:spPr bwMode="auto">
                    <a:xfrm>
                      <a:off x="0" y="0"/>
                      <a:ext cx="895350" cy="84772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p>
    <w:p w:rsidP="002D01AD" w:rsidR="002D01AD" w:rsidRDefault="002D01AD" w:rsidRPr="004059B5">
      <w:pPr>
        <w:ind w:firstLine="360"/>
        <w:jc w:val="both"/>
        <w:rPr>
          <w:color w:val="000000"/>
          <w:sz w:val="28"/>
          <w:szCs w:val="28"/>
          <w:lang w:val="uk-UA"/>
        </w:rPr>
      </w:pPr>
      <w:r w:rsidRPr="004059B5">
        <w:rPr>
          <w:rFonts w:cs="Arial"/>
          <w:color w:val="000000"/>
          <w:sz w:val="28"/>
          <w:szCs w:val="28"/>
          <w:lang w:val="uk-UA"/>
        </w:rPr>
        <w:t xml:space="preserve">                     </w:t>
      </w:r>
      <w:r w:rsidRPr="004059B5">
        <w:rPr>
          <w:color w:val="000000"/>
          <w:sz w:val="28"/>
          <w:szCs w:val="28"/>
          <w:lang w:val="uk-UA"/>
        </w:rPr>
        <w:t>Стіл операційний                 Стіл для пеленання малюків</w:t>
      </w:r>
    </w:p>
    <w:p w:rsidP="002D01AD" w:rsidR="002D01AD" w:rsidRDefault="002D01AD" w:rsidRPr="004059B5">
      <w:pPr>
        <w:ind w:firstLine="360"/>
        <w:jc w:val="both"/>
        <w:rPr>
          <w:color w:val="000000"/>
          <w:sz w:val="28"/>
          <w:szCs w:val="28"/>
          <w:lang w:val="uk-UA"/>
        </w:rPr>
      </w:pPr>
    </w:p>
    <w:p w:rsidP="002D01AD" w:rsidR="002D01AD" w:rsidRDefault="002D01AD" w:rsidRPr="004059B5">
      <w:pPr>
        <w:ind w:firstLine="360"/>
        <w:jc w:val="both"/>
        <w:rPr>
          <w:rFonts w:cs="Arial"/>
          <w:color w:val="000000"/>
          <w:sz w:val="28"/>
          <w:szCs w:val="28"/>
          <w:lang w:val="uk-UA"/>
        </w:rPr>
      </w:pPr>
      <w:r w:rsidRPr="004059B5">
        <w:rPr>
          <w:rFonts w:cs="Arial"/>
          <w:color w:val="000000"/>
          <w:sz w:val="28"/>
          <w:szCs w:val="28"/>
          <w:lang w:val="uk-UA"/>
        </w:rPr>
        <w:t xml:space="preserve">      </w:t>
      </w:r>
      <w:r>
        <w:rPr>
          <w:rFonts w:cs="Arial"/>
          <w:noProof/>
          <w:color w:val="000000"/>
          <w:sz w:val="28"/>
          <w:szCs w:val="28"/>
        </w:rPr>
        <w:drawing>
          <wp:inline distB="0" distL="0" distR="0" distT="0">
            <wp:extent cx="933450" cy="1057275"/>
            <wp:effectExtent b="0" l="19050" r="0" t="0"/>
            <wp:docPr descr="ks2018mid" id="63" name="Рисунок 63">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ks2018mid" id="0" name="Picture 63"/>
                    <pic:cNvPicPr>
                      <a:picLocks noChangeArrowheads="1" noChangeAspect="1"/>
                    </pic:cNvPicPr>
                  </pic:nvPicPr>
                  <pic:blipFill>
                    <a:blip r:embed="rId63"/>
                    <a:stretch>
                      <a:fillRect/>
                    </a:stretch>
                  </pic:blipFill>
                  <pic:spPr bwMode="auto">
                    <a:xfrm>
                      <a:off x="0" y="0"/>
                      <a:ext cx="933450" cy="10572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047750" cy="790575"/>
            <wp:effectExtent b="0" l="19050" r="0" t="0"/>
            <wp:docPr descr="06" id="64" name="Рисунок 64">
              <a:hlinkClick xmlns:a="http://schemas.openxmlformats.org/drawingml/2006/main" r:id="rId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06" id="0" name="Picture 64"/>
                    <pic:cNvPicPr>
                      <a:picLocks noChangeArrowheads="1" noChangeAspect="1"/>
                    </pic:cNvPicPr>
                  </pic:nvPicPr>
                  <pic:blipFill>
                    <a:blip r:embed="rId65"/>
                    <a:srcRect/>
                    <a:stretch>
                      <a:fillRect/>
                    </a:stretch>
                  </pic:blipFill>
                  <pic:spPr bwMode="auto">
                    <a:xfrm>
                      <a:off x="0" y="0"/>
                      <a:ext cx="1047750" cy="7905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p>
    <w:p w:rsidP="002D01AD" w:rsidR="002D01AD" w:rsidRDefault="002D01AD" w:rsidRPr="004059B5">
      <w:pPr>
        <w:ind w:firstLine="360"/>
        <w:jc w:val="both"/>
        <w:rPr>
          <w:color w:val="000000"/>
          <w:sz w:val="28"/>
          <w:szCs w:val="28"/>
        </w:rPr>
      </w:pPr>
      <w:r w:rsidRPr="004059B5">
        <w:rPr>
          <w:rFonts w:cs="Arial"/>
          <w:color w:val="000000"/>
          <w:sz w:val="28"/>
          <w:szCs w:val="28"/>
          <w:lang w:val="uk-UA"/>
        </w:rPr>
        <w:t xml:space="preserve">                </w:t>
      </w:r>
      <w:r w:rsidRPr="004059B5">
        <w:rPr>
          <w:color w:val="000000"/>
          <w:sz w:val="28"/>
          <w:szCs w:val="28"/>
          <w:lang w:val="uk-UA"/>
        </w:rPr>
        <w:t>Стіл комп’ютерний                 Робочий стіл комп’ютера</w:t>
      </w:r>
    </w:p>
    <w:p w:rsidP="00F3143C" w:rsidR="002D01AD" w:rsidRDefault="002D01AD" w:rsidRPr="004059B5">
      <w:pPr>
        <w:numPr>
          <w:ilvl w:val="0"/>
          <w:numId w:val="28"/>
        </w:numPr>
        <w:jc w:val="both"/>
        <w:rPr>
          <w:color w:val="000000"/>
          <w:sz w:val="28"/>
          <w:szCs w:val="28"/>
          <w:lang w:val="uk-UA"/>
        </w:rPr>
      </w:pPr>
      <w:r w:rsidRPr="004059B5">
        <w:rPr>
          <w:color w:val="000000"/>
          <w:sz w:val="28"/>
          <w:szCs w:val="28"/>
          <w:lang w:val="uk-UA"/>
        </w:rPr>
        <w:t>Які бувають столи? (Демонстрація різних видів столів: офісні, обідні, письмові, журнальні, операційні, для пеленання малят тощо).</w:t>
      </w:r>
    </w:p>
    <w:p w:rsidP="00F3143C" w:rsidR="002D01AD" w:rsidRDefault="002D01AD" w:rsidRPr="004059B5">
      <w:pPr>
        <w:numPr>
          <w:ilvl w:val="0"/>
          <w:numId w:val="28"/>
        </w:numPr>
        <w:jc w:val="both"/>
        <w:rPr>
          <w:color w:val="000000"/>
          <w:sz w:val="28"/>
          <w:szCs w:val="28"/>
          <w:lang w:val="uk-UA"/>
        </w:rPr>
      </w:pPr>
      <w:r w:rsidRPr="004059B5">
        <w:rPr>
          <w:color w:val="000000"/>
          <w:sz w:val="28"/>
          <w:szCs w:val="28"/>
          <w:lang w:val="uk-UA"/>
        </w:rPr>
        <w:t>У комп’ютера є теж стіл. Його називають робочим і побачити можна на екрані монітора.</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u w:val="single"/>
          <w:lang w:val="uk-UA"/>
        </w:rPr>
        <w:t>.  Вивчення нового матеріалу.</w:t>
      </w:r>
    </w:p>
    <w:p w:rsidP="002D01AD" w:rsidR="002D01AD" w:rsidRDefault="002D01AD" w:rsidRPr="004059B5">
      <w:pPr>
        <w:jc w:val="both"/>
        <w:rPr>
          <w:color w:val="000000"/>
          <w:sz w:val="28"/>
          <w:szCs w:val="28"/>
          <w:lang w:val="uk-UA"/>
        </w:rPr>
      </w:pPr>
      <w:r w:rsidRPr="004059B5">
        <w:rPr>
          <w:color w:val="000000"/>
          <w:sz w:val="28"/>
          <w:szCs w:val="28"/>
          <w:lang w:val="uk-UA"/>
        </w:rPr>
        <w:t>1. Бесіда.</w:t>
      </w:r>
    </w:p>
    <w:p w:rsidP="002D01AD" w:rsidR="002D01AD" w:rsidRDefault="002D01AD" w:rsidRPr="004059B5">
      <w:pPr>
        <w:ind w:hanging="2044" w:left="2044"/>
        <w:jc w:val="both"/>
        <w:rPr>
          <w:color w:val="000000"/>
          <w:sz w:val="28"/>
          <w:szCs w:val="28"/>
          <w:lang w:val="uk-UA"/>
        </w:rPr>
      </w:pPr>
      <w:r w:rsidRPr="004059B5">
        <w:rPr>
          <w:color w:val="000000"/>
          <w:sz w:val="28"/>
          <w:szCs w:val="28"/>
          <w:lang w:val="uk-UA"/>
        </w:rPr>
        <w:t>- Поміркуйте і розкажіть, що може знаходитися на робочому столі                                                        - повара:</w:t>
      </w:r>
    </w:p>
    <w:p w:rsidP="002D01AD" w:rsidR="002D01AD" w:rsidRDefault="002D01AD" w:rsidRPr="004059B5">
      <w:pPr>
        <w:jc w:val="both"/>
        <w:rPr>
          <w:rFonts w:cs="Arial"/>
          <w:color w:val="000000"/>
          <w:sz w:val="28"/>
          <w:szCs w:val="28"/>
          <w:lang w:val="uk-UA"/>
        </w:rPr>
      </w:pPr>
      <w:r>
        <w:rPr>
          <w:rFonts w:cs="Arial"/>
          <w:noProof/>
          <w:color w:val="000000"/>
          <w:sz w:val="28"/>
          <w:szCs w:val="28"/>
        </w:rPr>
        <w:drawing>
          <wp:inline distB="0" distL="0" distR="0" distT="0">
            <wp:extent cx="1943100" cy="933450"/>
            <wp:effectExtent b="0" l="19050" r="0" t="0"/>
            <wp:docPr descr="GKl_nab" id="65" name="Рисунок 65">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Kl_nab" id="0" name="Picture 65"/>
                    <pic:cNvPicPr>
                      <a:picLocks noChangeArrowheads="1" noChangeAspect="1"/>
                    </pic:cNvPicPr>
                  </pic:nvPicPr>
                  <pic:blipFill>
                    <a:blip r:embed="rId67"/>
                    <a:srcRect/>
                    <a:stretch>
                      <a:fillRect/>
                    </a:stretch>
                  </pic:blipFill>
                  <pic:spPr bwMode="auto">
                    <a:xfrm>
                      <a:off x="0" y="0"/>
                      <a:ext cx="1943100" cy="93345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123950" cy="742950"/>
            <wp:effectExtent b="0" l="19050" r="0" t="0"/>
            <wp:docPr descr="120" id="66" name="Рисунок 66">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20" id="0" name="Picture 66"/>
                    <pic:cNvPicPr>
                      <a:picLocks noChangeArrowheads="1" noChangeAspect="1"/>
                    </pic:cNvPicPr>
                  </pic:nvPicPr>
                  <pic:blipFill>
                    <a:blip r:embed="rId69"/>
                    <a:srcRect/>
                    <a:stretch>
                      <a:fillRect/>
                    </a:stretch>
                  </pic:blipFill>
                  <pic:spPr bwMode="auto">
                    <a:xfrm>
                      <a:off x="0" y="0"/>
                      <a:ext cx="1123950" cy="742950"/>
                    </a:xfrm>
                    <a:prstGeom prst="rect">
                      <a:avLst/>
                    </a:prstGeom>
                    <a:noFill/>
                    <a:ln w="9525">
                      <a:noFill/>
                      <a:miter lim="800000"/>
                      <a:headEnd/>
                      <a:tailEnd/>
                    </a:ln>
                  </pic:spPr>
                </pic:pic>
              </a:graphicData>
            </a:graphic>
          </wp:inline>
        </w:drawing>
      </w:r>
    </w:p>
    <w:p w:rsidP="002D01AD" w:rsidR="002D01AD" w:rsidRDefault="002D01AD" w:rsidRPr="004059B5">
      <w:pPr>
        <w:jc w:val="both"/>
        <w:rPr>
          <w:color w:val="000000"/>
          <w:sz w:val="28"/>
          <w:szCs w:val="28"/>
        </w:rPr>
      </w:pPr>
      <w:r w:rsidRPr="004059B5">
        <w:rPr>
          <w:color w:val="000000"/>
          <w:sz w:val="28"/>
          <w:szCs w:val="28"/>
          <w:lang w:val="uk-UA"/>
        </w:rPr>
        <w:t xml:space="preserve">                             </w:t>
      </w:r>
    </w:p>
    <w:p w:rsidP="002D01AD" w:rsidR="002D01AD" w:rsidRDefault="002D01AD" w:rsidRPr="004059B5">
      <w:pPr>
        <w:jc w:val="both"/>
        <w:rPr>
          <w:color w:val="000000"/>
          <w:sz w:val="28"/>
          <w:szCs w:val="28"/>
          <w:lang w:val="uk-UA"/>
        </w:rPr>
      </w:pPr>
      <w:r w:rsidRPr="004059B5">
        <w:rPr>
          <w:color w:val="000000"/>
          <w:sz w:val="28"/>
          <w:szCs w:val="28"/>
        </w:rPr>
        <w:t xml:space="preserve">                            </w:t>
      </w:r>
      <w:r w:rsidRPr="004059B5">
        <w:rPr>
          <w:color w:val="000000"/>
          <w:sz w:val="28"/>
          <w:szCs w:val="28"/>
          <w:lang w:val="uk-UA"/>
        </w:rPr>
        <w:t xml:space="preserve"> -  касира:</w:t>
      </w:r>
    </w:p>
    <w:p w:rsidP="002D01AD" w:rsidR="002D01AD" w:rsidRDefault="002D01AD" w:rsidRPr="004059B5">
      <w:pPr>
        <w:jc w:val="both"/>
        <w:rPr>
          <w:rFonts w:cs="Arial"/>
          <w:color w:val="000000"/>
          <w:sz w:val="28"/>
          <w:szCs w:val="28"/>
          <w:lang w:val="uk-UA"/>
        </w:rPr>
      </w:pPr>
      <w:r>
        <w:rPr>
          <w:rFonts w:cs="Arial"/>
          <w:noProof/>
          <w:color w:val="000000"/>
          <w:sz w:val="28"/>
          <w:szCs w:val="28"/>
        </w:rPr>
        <w:drawing>
          <wp:inline distB="0" distL="0" distR="0" distT="0">
            <wp:extent cx="1257300" cy="1019175"/>
            <wp:effectExtent b="0" l="19050" r="0" t="0"/>
            <wp:docPr descr="kss2" id="67" name="Рисунок 67">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kss2" id="0" name="Picture 67"/>
                    <pic:cNvPicPr>
                      <a:picLocks noChangeArrowheads="1" noChangeAspect="1"/>
                    </pic:cNvPicPr>
                  </pic:nvPicPr>
                  <pic:blipFill>
                    <a:blip r:embed="rId71"/>
                    <a:srcRect/>
                    <a:stretch>
                      <a:fillRect/>
                    </a:stretch>
                  </pic:blipFill>
                  <pic:spPr bwMode="auto">
                    <a:xfrm>
                      <a:off x="0" y="0"/>
                      <a:ext cx="1257300" cy="1019175"/>
                    </a:xfrm>
                    <a:prstGeom prst="rect">
                      <a:avLst/>
                    </a:prstGeom>
                    <a:noFill/>
                    <a:ln w="9525">
                      <a:noFill/>
                      <a:miter lim="800000"/>
                      <a:headEnd/>
                      <a:tailEnd/>
                    </a:ln>
                  </pic:spPr>
                </pic:pic>
              </a:graphicData>
            </a:graphic>
          </wp:inline>
        </w:drawing>
      </w:r>
    </w:p>
    <w:p w:rsidP="002D01AD" w:rsidR="002D01AD" w:rsidRDefault="002D01AD" w:rsidRPr="004059B5">
      <w:pPr>
        <w:jc w:val="both"/>
        <w:rPr>
          <w:rFonts w:cs="Arial"/>
          <w:color w:val="000000"/>
          <w:sz w:val="28"/>
          <w:szCs w:val="28"/>
          <w:lang w:val="uk-UA"/>
        </w:rPr>
      </w:pPr>
    </w:p>
    <w:p w:rsidP="002D01AD" w:rsidR="002D01AD" w:rsidRDefault="002D01AD" w:rsidRPr="004059B5">
      <w:pPr>
        <w:jc w:val="both"/>
        <w:rPr>
          <w:color w:val="000000"/>
          <w:sz w:val="28"/>
          <w:szCs w:val="28"/>
          <w:lang w:val="uk-UA"/>
        </w:rPr>
      </w:pPr>
      <w:r w:rsidRPr="004059B5">
        <w:rPr>
          <w:color w:val="000000"/>
          <w:sz w:val="28"/>
          <w:szCs w:val="28"/>
          <w:lang w:val="uk-UA"/>
        </w:rPr>
        <w:t xml:space="preserve">                              -  лікаря:</w:t>
      </w:r>
    </w:p>
    <w:p w:rsidP="002D01AD" w:rsidR="002D01AD" w:rsidRDefault="002D01AD" w:rsidRPr="004059B5">
      <w:pPr>
        <w:jc w:val="both"/>
        <w:rPr>
          <w:rFonts w:cs="Arial"/>
          <w:color w:val="000000"/>
          <w:sz w:val="28"/>
          <w:szCs w:val="28"/>
          <w:lang w:val="uk-UA"/>
        </w:rPr>
      </w:pPr>
      <w:r>
        <w:rPr>
          <w:rFonts w:cs="Arial"/>
          <w:noProof/>
          <w:color w:val="000000"/>
          <w:sz w:val="28"/>
          <w:szCs w:val="28"/>
        </w:rPr>
        <w:drawing>
          <wp:inline distB="0" distL="0" distR="0" distT="0">
            <wp:extent cx="714375" cy="885825"/>
            <wp:effectExtent b="0" l="19050" r="9525" t="0"/>
            <wp:docPr descr="PH06245" id="68" name="Рисунок 68">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H06245" id="0" name="Picture 68"/>
                    <pic:cNvPicPr>
                      <a:picLocks noChangeArrowheads="1" noChangeAspect="1"/>
                    </pic:cNvPicPr>
                  </pic:nvPicPr>
                  <pic:blipFill>
                    <a:blip r:embed="rId73"/>
                    <a:srcRect/>
                    <a:stretch>
                      <a:fillRect/>
                    </a:stretch>
                  </pic:blipFill>
                  <pic:spPr bwMode="auto">
                    <a:xfrm>
                      <a:off x="0" y="0"/>
                      <a:ext cx="714375" cy="88582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942975" cy="904875"/>
            <wp:effectExtent b="0" l="19050" r="9525" t="0"/>
            <wp:docPr descr="1141754419-tn_CS107" id="69" name="Рисунок 69">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141754419-tn_CS107" id="0" name="Picture 69"/>
                    <pic:cNvPicPr>
                      <a:picLocks noChangeArrowheads="1" noChangeAspect="1"/>
                    </pic:cNvPicPr>
                  </pic:nvPicPr>
                  <pic:blipFill>
                    <a:blip r:embed="rId75"/>
                    <a:srcRect/>
                    <a:stretch>
                      <a:fillRect/>
                    </a:stretch>
                  </pic:blipFill>
                  <pic:spPr bwMode="auto">
                    <a:xfrm>
                      <a:off x="0" y="0"/>
                      <a:ext cx="942975" cy="9048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p>
    <w:p w:rsidP="002D01AD" w:rsidR="002D01AD" w:rsidRDefault="002D01AD" w:rsidRPr="004059B5">
      <w:pPr>
        <w:jc w:val="both"/>
        <w:rPr>
          <w:color w:val="000000"/>
          <w:sz w:val="28"/>
          <w:szCs w:val="28"/>
          <w:lang w:val="uk-UA"/>
        </w:rPr>
      </w:pPr>
    </w:p>
    <w:p w:rsidP="002D01AD" w:rsidR="002D01AD" w:rsidRDefault="002D01AD" w:rsidRPr="004059B5">
      <w:pPr>
        <w:jc w:val="both"/>
        <w:rPr>
          <w:color w:val="000000"/>
          <w:sz w:val="28"/>
          <w:szCs w:val="28"/>
          <w:lang w:val="uk-UA"/>
        </w:rPr>
      </w:pPr>
      <w:r w:rsidRPr="004059B5">
        <w:rPr>
          <w:color w:val="000000"/>
          <w:sz w:val="28"/>
          <w:szCs w:val="28"/>
          <w:lang w:val="uk-UA"/>
        </w:rPr>
        <w:t xml:space="preserve">                              -  письменника:</w:t>
      </w:r>
    </w:p>
    <w:p w:rsidP="002D01AD" w:rsidR="002D01AD" w:rsidRDefault="002D01AD" w:rsidRPr="004059B5">
      <w:pPr>
        <w:jc w:val="both"/>
        <w:rPr>
          <w:color w:val="000000"/>
          <w:sz w:val="28"/>
          <w:szCs w:val="28"/>
          <w:lang w:val="uk-UA"/>
        </w:rPr>
      </w:pPr>
      <w:r>
        <w:rPr>
          <w:rFonts w:cs="Arial"/>
          <w:noProof/>
          <w:color w:val="000000"/>
          <w:sz w:val="28"/>
          <w:szCs w:val="28"/>
        </w:rPr>
        <w:lastRenderedPageBreak/>
        <w:drawing>
          <wp:inline distB="0" distL="0" distR="0" distT="0">
            <wp:extent cx="1143000" cy="819150"/>
            <wp:effectExtent b="0" l="19050" r="0" t="0"/>
            <wp:docPr descr="TypeWrit" id="70" name="Рисунок 70">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TypeWrit" id="0" name="Picture 70"/>
                    <pic:cNvPicPr>
                      <a:picLocks noChangeArrowheads="1" noChangeAspect="1"/>
                    </pic:cNvPicPr>
                  </pic:nvPicPr>
                  <pic:blipFill>
                    <a:blip r:embed="rId77"/>
                    <a:srcRect/>
                    <a:stretch>
                      <a:fillRect/>
                    </a:stretch>
                  </pic:blipFill>
                  <pic:spPr bwMode="auto">
                    <a:xfrm>
                      <a:off x="0" y="0"/>
                      <a:ext cx="1143000" cy="81915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123950" cy="1162050"/>
            <wp:effectExtent b="0" l="19050" r="0" t="0"/>
            <wp:docPr descr="1160736655_51004b" id="71" name="Рисунок 71">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160736655_51004b" id="0" name="Picture 71"/>
                    <pic:cNvPicPr>
                      <a:picLocks noChangeArrowheads="1" noChangeAspect="1"/>
                    </pic:cNvPicPr>
                  </pic:nvPicPr>
                  <pic:blipFill>
                    <a:blip r:embed="rId79"/>
                    <a:srcRect/>
                    <a:stretch>
                      <a:fillRect/>
                    </a:stretch>
                  </pic:blipFill>
                  <pic:spPr bwMode="auto">
                    <a:xfrm>
                      <a:off x="0" y="0"/>
                      <a:ext cx="1123950" cy="116205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238250" cy="933450"/>
            <wp:effectExtent b="0" l="19050" r="0" t="0"/>
            <wp:docPr descr="11424" id="72" name="Рисунок 72">
              <a:hlinkClick xmlns:a="http://schemas.openxmlformats.org/drawingml/2006/main" r:id="rId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1424" id="0" name="Picture 72"/>
                    <pic:cNvPicPr>
                      <a:picLocks noChangeArrowheads="1" noChangeAspect="1"/>
                    </pic:cNvPicPr>
                  </pic:nvPicPr>
                  <pic:blipFill>
                    <a:blip r:embed="rId81"/>
                    <a:srcRect/>
                    <a:stretch>
                      <a:fillRect/>
                    </a:stretch>
                  </pic:blipFill>
                  <pic:spPr bwMode="auto">
                    <a:xfrm>
                      <a:off x="0" y="0"/>
                      <a:ext cx="1238250" cy="93345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028700" cy="1485900"/>
            <wp:effectExtent b="0" l="19050" r="0" t="0"/>
            <wp:docPr descr="12_sneg2" id="73" name="Рисунок 73">
              <a:hlinkClick xmlns:a="http://schemas.openxmlformats.org/drawingml/2006/main" r:id="rId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2_sneg2" id="0" name="Picture 73"/>
                    <pic:cNvPicPr>
                      <a:picLocks noChangeArrowheads="1" noChangeAspect="1"/>
                    </pic:cNvPicPr>
                  </pic:nvPicPr>
                  <pic:blipFill>
                    <a:blip r:embed="rId83"/>
                    <a:srcRect r="588"/>
                    <a:stretch>
                      <a:fillRect/>
                    </a:stretch>
                  </pic:blipFill>
                  <pic:spPr bwMode="auto">
                    <a:xfrm>
                      <a:off x="0" y="0"/>
                      <a:ext cx="1028700" cy="1485900"/>
                    </a:xfrm>
                    <a:prstGeom prst="rect">
                      <a:avLst/>
                    </a:prstGeom>
                    <a:noFill/>
                    <a:ln w="9525">
                      <a:noFill/>
                      <a:miter lim="800000"/>
                      <a:headEnd/>
                      <a:tailEnd/>
                    </a:ln>
                  </pic:spPr>
                </pic:pic>
              </a:graphicData>
            </a:graphic>
          </wp:inline>
        </w:drawing>
      </w:r>
    </w:p>
    <w:p w:rsidP="00F3143C" w:rsidR="002D01AD" w:rsidRDefault="002D01AD" w:rsidRPr="004059B5">
      <w:pPr>
        <w:numPr>
          <w:ilvl w:val="0"/>
          <w:numId w:val="28"/>
        </w:numPr>
        <w:jc w:val="both"/>
        <w:rPr>
          <w:color w:val="000000"/>
          <w:sz w:val="28"/>
          <w:szCs w:val="28"/>
          <w:lang w:val="uk-UA"/>
        </w:rPr>
      </w:pPr>
      <w:r w:rsidRPr="004059B5">
        <w:rPr>
          <w:color w:val="000000"/>
          <w:sz w:val="28"/>
          <w:szCs w:val="28"/>
          <w:lang w:val="uk-UA"/>
        </w:rPr>
        <w:t>У кожного з вас є робочий стіл вдома. Пригадайте, що на ньому знаходиться?</w:t>
      </w:r>
    </w:p>
    <w:p w:rsidP="002D01AD" w:rsidR="002D01AD" w:rsidRDefault="002D01AD" w:rsidRPr="004059B5">
      <w:pPr>
        <w:ind w:left="360"/>
        <w:jc w:val="both"/>
        <w:rPr>
          <w:color w:val="000000"/>
          <w:sz w:val="28"/>
          <w:szCs w:val="28"/>
          <w:lang w:val="uk-UA"/>
        </w:rPr>
      </w:pPr>
    </w:p>
    <w:p w:rsidP="002D01AD" w:rsidR="002D01AD" w:rsidRDefault="002D01AD" w:rsidRPr="004059B5">
      <w:pPr>
        <w:jc w:val="both"/>
        <w:rPr>
          <w:color w:val="000000"/>
          <w:sz w:val="28"/>
          <w:szCs w:val="28"/>
          <w:lang w:val="uk-UA"/>
        </w:rPr>
      </w:pPr>
      <w:r>
        <w:rPr>
          <w:rFonts w:cs="Arial"/>
          <w:noProof/>
          <w:color w:val="000000"/>
          <w:sz w:val="28"/>
          <w:szCs w:val="28"/>
        </w:rPr>
        <w:drawing>
          <wp:inline distB="0" distL="0" distR="0" distT="0">
            <wp:extent cx="952500" cy="1343025"/>
            <wp:effectExtent b="0" l="19050" r="0" t="0"/>
            <wp:docPr descr="books-riseinform3-big" id="74" name="Рисунок 74">
              <a:hlinkClick xmlns:a="http://schemas.openxmlformats.org/drawingml/2006/main" r:id="rId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books-riseinform3-big" id="0" name="Picture 74"/>
                    <pic:cNvPicPr>
                      <a:picLocks noChangeArrowheads="1" noChangeAspect="1"/>
                    </pic:cNvPicPr>
                  </pic:nvPicPr>
                  <pic:blipFill>
                    <a:blip r:embed="rId85"/>
                    <a:srcRect/>
                    <a:stretch>
                      <a:fillRect/>
                    </a:stretch>
                  </pic:blipFill>
                  <pic:spPr bwMode="auto">
                    <a:xfrm>
                      <a:off x="0" y="0"/>
                      <a:ext cx="952500" cy="134302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009650" cy="1181100"/>
            <wp:effectExtent b="0" l="19050" r="0" t="0"/>
            <wp:docPr descr="per_zosz" id="75" name="Рисунок 75">
              <a:hlinkClick xmlns:a="http://schemas.openxmlformats.org/drawingml/2006/main" r:id="rId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er_zosz" id="0" name="Picture 75"/>
                    <pic:cNvPicPr>
                      <a:picLocks noChangeArrowheads="1" noChangeAspect="1"/>
                    </pic:cNvPicPr>
                  </pic:nvPicPr>
                  <pic:blipFill>
                    <a:blip r:embed="rId87"/>
                    <a:srcRect/>
                    <a:stretch>
                      <a:fillRect/>
                    </a:stretch>
                  </pic:blipFill>
                  <pic:spPr bwMode="auto">
                    <a:xfrm>
                      <a:off x="0" y="0"/>
                      <a:ext cx="1009650" cy="118110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285875" cy="1028700"/>
            <wp:effectExtent b="0" l="19050" r="9525" t="0"/>
            <wp:docPr descr="451b6be4" id="76" name="Рисунок 76">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451b6be4" id="0" name="Picture 76"/>
                    <pic:cNvPicPr>
                      <a:picLocks noChangeArrowheads="1" noChangeAspect="1"/>
                    </pic:cNvPicPr>
                  </pic:nvPicPr>
                  <pic:blipFill>
                    <a:blip r:embed="rId89"/>
                    <a:srcRect/>
                    <a:stretch>
                      <a:fillRect/>
                    </a:stretch>
                  </pic:blipFill>
                  <pic:spPr bwMode="auto">
                    <a:xfrm>
                      <a:off x="0" y="0"/>
                      <a:ext cx="1285875" cy="102870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828800" cy="1009650"/>
            <wp:effectExtent b="0" l="19050" r="0" t="0"/>
            <wp:docPr descr="11568565786978" id="77" name="Рисунок 77">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1568565786978" id="0" name="Picture 77"/>
                    <pic:cNvPicPr>
                      <a:picLocks noChangeArrowheads="1" noChangeAspect="1"/>
                    </pic:cNvPicPr>
                  </pic:nvPicPr>
                  <pic:blipFill>
                    <a:blip r:embed="rId91"/>
                    <a:srcRect/>
                    <a:stretch>
                      <a:fillRect/>
                    </a:stretch>
                  </pic:blipFill>
                  <pic:spPr bwMode="auto">
                    <a:xfrm>
                      <a:off x="0" y="0"/>
                      <a:ext cx="1828800" cy="1009650"/>
                    </a:xfrm>
                    <a:prstGeom prst="rect">
                      <a:avLst/>
                    </a:prstGeom>
                    <a:noFill/>
                    <a:ln w="9525">
                      <a:noFill/>
                      <a:miter lim="800000"/>
                      <a:headEnd/>
                      <a:tailEnd/>
                    </a:ln>
                  </pic:spPr>
                </pic:pic>
              </a:graphicData>
            </a:graphic>
          </wp:inline>
        </w:drawing>
      </w:r>
    </w:p>
    <w:p w:rsidP="002D01AD" w:rsidR="002D01AD" w:rsidRDefault="002D01AD" w:rsidRPr="004059B5">
      <w:pPr>
        <w:jc w:val="both"/>
        <w:rPr>
          <w:color w:val="000000"/>
          <w:sz w:val="28"/>
          <w:szCs w:val="28"/>
        </w:rPr>
      </w:pPr>
      <w:r w:rsidRPr="004059B5">
        <w:rPr>
          <w:color w:val="000000"/>
          <w:sz w:val="28"/>
          <w:szCs w:val="28"/>
          <w:lang w:val="uk-UA"/>
        </w:rPr>
        <w:t>- Розкажіть, що знаходиться на вашому робочому столі у класі?</w:t>
      </w:r>
    </w:p>
    <w:p w:rsidP="002D01AD" w:rsidR="002D01AD" w:rsidRDefault="002D01AD" w:rsidRPr="004059B5">
      <w:pPr>
        <w:jc w:val="both"/>
        <w:rPr>
          <w:color w:val="000000"/>
          <w:sz w:val="28"/>
          <w:szCs w:val="28"/>
          <w:lang w:val="uk-UA"/>
        </w:rPr>
      </w:pPr>
      <w:r w:rsidRPr="004059B5">
        <w:rPr>
          <w:color w:val="000000"/>
          <w:sz w:val="28"/>
          <w:szCs w:val="28"/>
          <w:lang w:val="uk-UA"/>
        </w:rPr>
        <w:t>2. Пояснення нового матеріалу.</w:t>
      </w:r>
    </w:p>
    <w:p w:rsidP="002D01AD" w:rsidR="002D01AD" w:rsidRDefault="002D01AD" w:rsidRPr="004059B5">
      <w:pPr>
        <w:jc w:val="both"/>
        <w:rPr>
          <w:color w:val="000000"/>
          <w:sz w:val="28"/>
          <w:szCs w:val="28"/>
        </w:rPr>
      </w:pPr>
      <w:r w:rsidRPr="004059B5">
        <w:rPr>
          <w:color w:val="000000"/>
          <w:sz w:val="28"/>
          <w:szCs w:val="28"/>
          <w:lang w:val="uk-UA"/>
        </w:rPr>
        <w:t>На робочому столі комп’ютера розташовані значки: “Мої документи”, “Мій комп’ютер”, “Корзина”, “</w:t>
      </w:r>
      <w:r w:rsidRPr="004059B5">
        <w:rPr>
          <w:color w:val="000000"/>
          <w:sz w:val="28"/>
          <w:szCs w:val="28"/>
          <w:lang w:val="en-US"/>
        </w:rPr>
        <w:t>Paint</w:t>
      </w:r>
      <w:r w:rsidRPr="004059B5">
        <w:rPr>
          <w:color w:val="000000"/>
          <w:sz w:val="28"/>
          <w:szCs w:val="28"/>
          <w:lang w:val="uk-UA"/>
        </w:rPr>
        <w:t>”, “</w:t>
      </w:r>
      <w:r w:rsidRPr="004059B5">
        <w:rPr>
          <w:color w:val="000000"/>
          <w:sz w:val="28"/>
          <w:szCs w:val="28"/>
          <w:lang w:val="en-US"/>
        </w:rPr>
        <w:t>Word</w:t>
      </w:r>
      <w:r w:rsidRPr="004059B5">
        <w:rPr>
          <w:color w:val="000000"/>
          <w:sz w:val="28"/>
          <w:szCs w:val="28"/>
          <w:lang w:val="uk-UA"/>
        </w:rPr>
        <w:t>” тощо.</w:t>
      </w:r>
    </w:p>
    <w:p w:rsidP="002D01AD" w:rsidR="002D01AD" w:rsidRDefault="002D01AD" w:rsidRPr="004059B5">
      <w:pPr>
        <w:jc w:val="both"/>
        <w:rPr>
          <w:color w:val="000000"/>
          <w:sz w:val="28"/>
          <w:szCs w:val="28"/>
          <w:lang w:val="uk-UA"/>
        </w:rPr>
      </w:pPr>
      <w:r w:rsidRPr="004059B5">
        <w:rPr>
          <w:color w:val="000000"/>
          <w:sz w:val="28"/>
          <w:szCs w:val="28"/>
          <w:lang w:val="uk-UA"/>
        </w:rPr>
        <w:t>3. Робота з підручником, ст.24</w:t>
      </w:r>
    </w:p>
    <w:p w:rsidP="002D01AD" w:rsidR="002D01AD" w:rsidRDefault="002D01AD" w:rsidRPr="004059B5">
      <w:pPr>
        <w:jc w:val="both"/>
        <w:rPr>
          <w:color w:val="000000"/>
          <w:sz w:val="28"/>
          <w:szCs w:val="28"/>
          <w:lang w:val="uk-UA"/>
        </w:rPr>
      </w:pPr>
      <w:r w:rsidRPr="004059B5">
        <w:rPr>
          <w:color w:val="000000"/>
          <w:sz w:val="28"/>
          <w:szCs w:val="28"/>
          <w:lang w:val="uk-UA"/>
        </w:rPr>
        <w:t xml:space="preserve">     –  Прочитайте у підручнику, що таке піктограми.</w:t>
      </w:r>
    </w:p>
    <w:p w:rsidP="00F3143C" w:rsidR="002D01AD" w:rsidRDefault="002D01AD" w:rsidRPr="004059B5">
      <w:pPr>
        <w:numPr>
          <w:ilvl w:val="0"/>
          <w:numId w:val="29"/>
        </w:numPr>
        <w:jc w:val="both"/>
        <w:rPr>
          <w:color w:val="000000"/>
          <w:sz w:val="28"/>
          <w:szCs w:val="28"/>
          <w:lang w:val="uk-UA"/>
        </w:rPr>
      </w:pPr>
      <w:r w:rsidRPr="004059B5">
        <w:rPr>
          <w:color w:val="000000"/>
          <w:sz w:val="28"/>
          <w:szCs w:val="28"/>
          <w:lang w:val="uk-UA"/>
        </w:rPr>
        <w:t>Які піктограми є на робочому столі комп’ютера?</w:t>
      </w:r>
    </w:p>
    <w:p w:rsidP="002D01AD" w:rsidR="002D01AD" w:rsidRDefault="002D01AD" w:rsidRPr="004059B5">
      <w:pPr>
        <w:ind w:left="360"/>
        <w:jc w:val="both"/>
        <w:rPr>
          <w:color w:val="000000"/>
          <w:sz w:val="28"/>
          <w:szCs w:val="28"/>
          <w:lang w:val="uk-UA"/>
        </w:rPr>
      </w:pPr>
    </w:p>
    <w:p w:rsidP="002D01AD" w:rsidR="002D01AD" w:rsidRDefault="002D01AD" w:rsidRPr="004059B5">
      <w:pPr>
        <w:jc w:val="both"/>
        <w:rPr>
          <w:color w:val="000000"/>
          <w:sz w:val="28"/>
          <w:szCs w:val="28"/>
          <w:lang w:val="uk-UA"/>
        </w:rPr>
      </w:pPr>
      <w:r w:rsidRPr="004059B5">
        <w:rPr>
          <w:color w:val="000000"/>
          <w:sz w:val="28"/>
          <w:szCs w:val="28"/>
          <w:lang w:val="en-US"/>
        </w:rPr>
        <w:t>V</w:t>
      </w:r>
      <w:r w:rsidRPr="004059B5">
        <w:rPr>
          <w:color w:val="000000"/>
          <w:sz w:val="28"/>
          <w:szCs w:val="28"/>
          <w:lang w:val="uk-UA"/>
        </w:rPr>
        <w:t xml:space="preserve">І. </w:t>
      </w:r>
      <w:r w:rsidRPr="004059B5">
        <w:rPr>
          <w:color w:val="000000"/>
          <w:sz w:val="28"/>
          <w:szCs w:val="28"/>
          <w:u w:val="single"/>
          <w:lang w:val="uk-UA"/>
        </w:rPr>
        <w:t>Практична робота.</w:t>
      </w:r>
    </w:p>
    <w:p w:rsidP="00F3143C" w:rsidR="002D01AD" w:rsidRDefault="002D01AD" w:rsidRPr="004059B5">
      <w:pPr>
        <w:numPr>
          <w:ilvl w:val="0"/>
          <w:numId w:val="30"/>
        </w:numPr>
        <w:jc w:val="both"/>
        <w:rPr>
          <w:color w:val="000000"/>
          <w:sz w:val="28"/>
          <w:szCs w:val="28"/>
          <w:lang w:val="uk-UA"/>
        </w:rPr>
      </w:pPr>
      <w:r w:rsidRPr="004059B5">
        <w:rPr>
          <w:color w:val="000000"/>
          <w:sz w:val="28"/>
          <w:szCs w:val="28"/>
          <w:lang w:val="uk-UA"/>
        </w:rPr>
        <w:t>Знайомство з програмою “Розгорни серветку”.</w:t>
      </w:r>
    </w:p>
    <w:p w:rsidP="002D01AD" w:rsidR="002D01AD" w:rsidRDefault="002D01AD" w:rsidRPr="004059B5">
      <w:pPr>
        <w:ind w:left="360"/>
        <w:jc w:val="both"/>
        <w:rPr>
          <w:b/>
          <w:i/>
          <w:color w:val="000000"/>
          <w:sz w:val="28"/>
          <w:szCs w:val="28"/>
          <w:lang w:val="uk-UA"/>
        </w:rPr>
      </w:pPr>
      <w:r w:rsidRPr="004059B5">
        <w:rPr>
          <w:b/>
          <w:i/>
          <w:color w:val="000000"/>
          <w:sz w:val="28"/>
          <w:szCs w:val="28"/>
          <w:lang w:val="uk-UA"/>
        </w:rPr>
        <w:t>Інформація для вчителя.</w:t>
      </w:r>
    </w:p>
    <w:p w:rsidP="002D01AD" w:rsidR="002D01AD" w:rsidRDefault="002D01AD" w:rsidRPr="004059B5">
      <w:pPr>
        <w:shd w:color="auto" w:fill="FFFFFF" w:val="clear"/>
        <w:ind w:left="432"/>
        <w:rPr>
          <w:color w:val="000000"/>
          <w:sz w:val="28"/>
          <w:szCs w:val="28"/>
        </w:rPr>
      </w:pPr>
      <w:r w:rsidRPr="004059B5">
        <w:rPr>
          <w:color w:val="000000"/>
          <w:sz w:val="28"/>
          <w:szCs w:val="28"/>
          <w:lang w:val="uk-UA"/>
        </w:rPr>
        <w:t>Мета програми — розвивати просторову уяву дітей, зорову пам'ять, увагу.</w:t>
      </w:r>
    </w:p>
    <w:p w:rsidP="002D01AD" w:rsidR="002D01AD" w:rsidRDefault="002D01AD" w:rsidRPr="004059B5">
      <w:pPr>
        <w:shd w:color="auto" w:fill="FFFFFF" w:val="clear"/>
        <w:ind w:firstLine="418" w:left="14" w:right="7"/>
        <w:jc w:val="both"/>
        <w:rPr>
          <w:color w:val="000000"/>
          <w:sz w:val="28"/>
          <w:szCs w:val="28"/>
        </w:rPr>
      </w:pPr>
      <w:r w:rsidRPr="004059B5">
        <w:rPr>
          <w:color w:val="000000"/>
          <w:sz w:val="28"/>
          <w:szCs w:val="28"/>
          <w:lang w:val="uk-UA"/>
        </w:rPr>
        <w:t>Програма демонструє дитині квадратну серветку, що складається вчетверо. Потім на серветці з'являється один або декілька вирізів. Учень має подумки розгорнути серветку і уявити, якою вона стане. Саме цей варіант він повинен обрати з кількох запропонованих. Тоді серветка розгортається, і учень бачить правильну відповідь.</w:t>
      </w:r>
    </w:p>
    <w:p w:rsidP="002D01AD" w:rsidR="002D01AD" w:rsidRDefault="002D01AD" w:rsidRPr="004059B5">
      <w:pPr>
        <w:shd w:color="auto" w:fill="FFFFFF" w:val="clear"/>
        <w:ind w:firstLine="410" w:left="14"/>
        <w:jc w:val="both"/>
        <w:rPr>
          <w:color w:val="000000"/>
          <w:sz w:val="28"/>
          <w:szCs w:val="28"/>
          <w:lang w:val="uk-UA"/>
        </w:rPr>
      </w:pPr>
      <w:r w:rsidRPr="004059B5">
        <w:rPr>
          <w:color w:val="000000"/>
          <w:sz w:val="28"/>
          <w:szCs w:val="28"/>
          <w:lang w:val="uk-UA"/>
        </w:rPr>
        <w:t>Програма пропонує учню три серії прикладів, що подаються одна за одною. Кожна серія характеризується кількістю вирізів у серветці, кількістю варіантів, що пропонується, та кількістю прикладів у серії.</w:t>
      </w:r>
    </w:p>
    <w:p w:rsidP="002D01AD" w:rsidR="002D01AD" w:rsidRDefault="002D01AD" w:rsidRPr="004059B5">
      <w:pPr>
        <w:shd w:color="auto" w:fill="FFFFFF" w:val="clear"/>
        <w:ind w:firstLine="418" w:left="7"/>
        <w:jc w:val="both"/>
        <w:rPr>
          <w:color w:val="000000"/>
          <w:sz w:val="28"/>
          <w:szCs w:val="28"/>
          <w:lang w:val="uk-UA"/>
        </w:rPr>
      </w:pPr>
      <w:r w:rsidRPr="004059B5">
        <w:rPr>
          <w:color w:val="000000"/>
          <w:sz w:val="28"/>
          <w:szCs w:val="28"/>
          <w:lang w:val="uk-UA"/>
        </w:rPr>
        <w:t>За замовчання, кожна серія складається з 5-ти прикладів. У першій серії серветка має один виріз, кількість пропонованих варіантів — 3. Для другої серії кількість вирізів — 2, пропонованих варіантів — 4. В третій серії серветка має З вирізи, кількість варіантів відповідей — 5.</w:t>
      </w:r>
    </w:p>
    <w:p w:rsidP="002D01AD" w:rsidR="002D01AD" w:rsidRDefault="002D01AD" w:rsidRPr="004059B5">
      <w:pPr>
        <w:shd w:color="auto" w:fill="FFFFFF" w:val="clear"/>
        <w:ind w:firstLine="418" w:left="7" w:right="14"/>
        <w:jc w:val="both"/>
        <w:rPr>
          <w:color w:val="000000"/>
          <w:sz w:val="28"/>
          <w:szCs w:val="28"/>
        </w:rPr>
      </w:pPr>
      <w:r w:rsidRPr="004059B5">
        <w:rPr>
          <w:color w:val="000000"/>
          <w:sz w:val="28"/>
          <w:szCs w:val="28"/>
          <w:lang w:val="uk-UA"/>
        </w:rPr>
        <w:t>Вчитель може змінити параметри кожної серії, скориставшись меню “</w:t>
      </w:r>
      <w:r w:rsidRPr="004059B5">
        <w:rPr>
          <w:color w:val="000000"/>
          <w:sz w:val="28"/>
          <w:szCs w:val="28"/>
          <w:u w:val="single"/>
          <w:lang w:val="uk-UA"/>
        </w:rPr>
        <w:t>Параметри”</w:t>
      </w:r>
    </w:p>
    <w:p w:rsidP="002D01AD" w:rsidR="002D01AD" w:rsidRDefault="002D01AD" w:rsidRPr="004059B5">
      <w:pPr>
        <w:shd w:color="auto" w:fill="FFFFFF" w:val="clear"/>
        <w:ind w:firstLine="410" w:right="7"/>
        <w:jc w:val="both"/>
        <w:rPr>
          <w:color w:val="000000"/>
          <w:sz w:val="28"/>
          <w:szCs w:val="28"/>
        </w:rPr>
      </w:pPr>
      <w:r w:rsidRPr="004059B5">
        <w:rPr>
          <w:color w:val="000000"/>
          <w:sz w:val="28"/>
          <w:szCs w:val="28"/>
          <w:lang w:val="uk-UA"/>
        </w:rPr>
        <w:lastRenderedPageBreak/>
        <w:t>В кінці гри програма повідомляє результат гри — кількість правильних та неправильних відповідей по кожній серії та загальний відсоток правильних відповідей.</w:t>
      </w:r>
    </w:p>
    <w:p w:rsidP="002D01AD" w:rsidR="002D01AD" w:rsidRDefault="002D01AD" w:rsidRPr="004059B5">
      <w:pPr>
        <w:shd w:color="auto" w:fill="FFFFFF" w:val="clear"/>
        <w:ind w:firstLine="410" w:right="22"/>
        <w:jc w:val="both"/>
        <w:rPr>
          <w:color w:val="000000"/>
          <w:sz w:val="28"/>
          <w:szCs w:val="28"/>
          <w:lang w:val="uk-UA"/>
        </w:rPr>
      </w:pPr>
      <w:r w:rsidRPr="004059B5">
        <w:rPr>
          <w:color w:val="000000"/>
          <w:sz w:val="28"/>
          <w:szCs w:val="28"/>
          <w:lang w:val="uk-UA"/>
        </w:rPr>
        <w:t>Щоб розпочати гру, треба обрати пункт меню “</w:t>
      </w:r>
      <w:r w:rsidRPr="004059B5">
        <w:rPr>
          <w:color w:val="000000"/>
          <w:sz w:val="28"/>
          <w:szCs w:val="28"/>
          <w:u w:val="single"/>
          <w:lang w:val="uk-UA"/>
        </w:rPr>
        <w:t>Нова гра”</w:t>
      </w:r>
      <w:r w:rsidRPr="004059B5">
        <w:rPr>
          <w:color w:val="000000"/>
          <w:sz w:val="28"/>
          <w:szCs w:val="28"/>
          <w:lang w:val="uk-UA"/>
        </w:rPr>
        <w:t>. Щоб вийти з програми — пункт меню “</w:t>
      </w:r>
      <w:r w:rsidRPr="004059B5">
        <w:rPr>
          <w:color w:val="000000"/>
          <w:sz w:val="28"/>
          <w:szCs w:val="28"/>
          <w:u w:val="single"/>
          <w:lang w:val="uk-UA"/>
        </w:rPr>
        <w:t>Вихід”</w:t>
      </w:r>
      <w:r w:rsidRPr="004059B5">
        <w:rPr>
          <w:color w:val="000000"/>
          <w:sz w:val="28"/>
          <w:szCs w:val="28"/>
          <w:lang w:val="uk-UA"/>
        </w:rPr>
        <w:t xml:space="preserve">. </w:t>
      </w:r>
    </w:p>
    <w:p w:rsidP="00F3143C" w:rsidR="002D01AD" w:rsidRDefault="002D01AD" w:rsidRPr="004059B5">
      <w:pPr>
        <w:numPr>
          <w:ilvl w:val="0"/>
          <w:numId w:val="30"/>
        </w:numPr>
        <w:shd w:color="auto" w:fill="FFFFFF" w:val="clear"/>
        <w:ind w:right="22"/>
        <w:jc w:val="both"/>
        <w:rPr>
          <w:color w:val="000000"/>
          <w:sz w:val="28"/>
          <w:szCs w:val="28"/>
          <w:lang w:val="uk-UA"/>
        </w:rPr>
      </w:pPr>
      <w:r w:rsidRPr="004059B5">
        <w:rPr>
          <w:color w:val="000000"/>
          <w:sz w:val="28"/>
          <w:szCs w:val="28"/>
          <w:lang w:val="uk-UA"/>
        </w:rPr>
        <w:t>Самостійна робота за комп’ютером.</w:t>
      </w:r>
    </w:p>
    <w:p w:rsidP="00F3143C" w:rsidR="002D01AD" w:rsidRDefault="002D01AD" w:rsidRPr="004059B5">
      <w:pPr>
        <w:numPr>
          <w:ilvl w:val="0"/>
          <w:numId w:val="30"/>
        </w:numPr>
        <w:shd w:color="auto" w:fill="FFFFFF" w:val="clear"/>
        <w:ind w:right="22"/>
        <w:jc w:val="both"/>
        <w:rPr>
          <w:color w:val="000000"/>
          <w:sz w:val="28"/>
          <w:szCs w:val="28"/>
        </w:rPr>
      </w:pPr>
      <w:r w:rsidRPr="004059B5">
        <w:rPr>
          <w:color w:val="000000"/>
          <w:sz w:val="28"/>
          <w:szCs w:val="28"/>
          <w:lang w:val="uk-UA"/>
        </w:rPr>
        <w:t>Релаксація.</w:t>
      </w:r>
    </w:p>
    <w:p w:rsidP="002D01AD" w:rsidR="002D01AD" w:rsidRDefault="002D01AD" w:rsidRPr="004059B5">
      <w:pPr>
        <w:shd w:color="auto" w:fill="FFFFFF" w:val="clear"/>
        <w:ind w:right="22"/>
        <w:rPr>
          <w:color w:val="000000"/>
          <w:sz w:val="28"/>
          <w:szCs w:val="28"/>
          <w:lang w:val="uk-UA"/>
        </w:rPr>
      </w:pPr>
      <w:r w:rsidRPr="004059B5">
        <w:rPr>
          <w:color w:val="000000"/>
          <w:sz w:val="28"/>
          <w:szCs w:val="28"/>
          <w:lang w:val="en-US"/>
        </w:rPr>
        <w:t>V</w:t>
      </w:r>
      <w:r w:rsidRPr="004059B5">
        <w:rPr>
          <w:color w:val="000000"/>
          <w:sz w:val="28"/>
          <w:szCs w:val="28"/>
          <w:lang w:val="uk-UA"/>
        </w:rPr>
        <w:t xml:space="preserve">ІІ. </w:t>
      </w:r>
      <w:r w:rsidRPr="004059B5">
        <w:rPr>
          <w:color w:val="000000"/>
          <w:sz w:val="28"/>
          <w:szCs w:val="28"/>
          <w:u w:val="single"/>
          <w:lang w:val="uk-UA"/>
        </w:rPr>
        <w:t>Логічна сторінка “Для розумників і розумниць”.</w:t>
      </w:r>
    </w:p>
    <w:p w:rsidP="00F3143C" w:rsidR="002D01AD" w:rsidRDefault="002D01AD" w:rsidRPr="004059B5">
      <w:pPr>
        <w:numPr>
          <w:ilvl w:val="0"/>
          <w:numId w:val="31"/>
        </w:numPr>
        <w:shd w:color="auto" w:fill="FFFFFF" w:val="clear"/>
        <w:ind w:right="22"/>
        <w:rPr>
          <w:color w:val="000000"/>
          <w:sz w:val="28"/>
          <w:szCs w:val="28"/>
          <w:lang w:val="uk-UA"/>
        </w:rPr>
      </w:pPr>
      <w:r w:rsidRPr="004059B5">
        <w:rPr>
          <w:color w:val="000000"/>
          <w:sz w:val="28"/>
          <w:szCs w:val="28"/>
          <w:lang w:val="uk-UA"/>
        </w:rPr>
        <w:t>Завдання 1 (підручник, ст.25 – самостійно).</w:t>
      </w:r>
    </w:p>
    <w:p w:rsidP="00F3143C" w:rsidR="002D01AD" w:rsidRDefault="002D01AD" w:rsidRPr="004059B5">
      <w:pPr>
        <w:numPr>
          <w:ilvl w:val="0"/>
          <w:numId w:val="31"/>
        </w:numPr>
        <w:shd w:color="auto" w:fill="FFFFFF" w:val="clear"/>
        <w:ind w:right="22"/>
        <w:rPr>
          <w:color w:val="000000"/>
          <w:sz w:val="28"/>
          <w:szCs w:val="28"/>
          <w:lang w:val="uk-UA"/>
        </w:rPr>
      </w:pPr>
      <w:r w:rsidRPr="004059B5">
        <w:rPr>
          <w:color w:val="000000"/>
          <w:sz w:val="28"/>
          <w:szCs w:val="28"/>
          <w:lang w:val="uk-UA"/>
        </w:rPr>
        <w:t>Завдання 2 (підручник, ст.25 – робота у парі).</w:t>
      </w:r>
    </w:p>
    <w:p w:rsidP="00F3143C" w:rsidR="002D01AD" w:rsidRDefault="002D01AD" w:rsidRPr="004059B5">
      <w:pPr>
        <w:numPr>
          <w:ilvl w:val="0"/>
          <w:numId w:val="31"/>
        </w:numPr>
        <w:shd w:color="auto" w:fill="FFFFFF" w:val="clear"/>
        <w:ind w:right="22"/>
        <w:rPr>
          <w:color w:val="000000"/>
          <w:sz w:val="28"/>
          <w:szCs w:val="28"/>
          <w:lang w:val="uk-UA"/>
        </w:rPr>
      </w:pPr>
      <w:r w:rsidRPr="004059B5">
        <w:rPr>
          <w:color w:val="000000"/>
          <w:sz w:val="28"/>
          <w:szCs w:val="28"/>
          <w:lang w:val="uk-UA"/>
        </w:rPr>
        <w:t>Пофантазуйте і перетворіть фігури у певні образи.</w:t>
      </w:r>
    </w:p>
    <w:p w:rsidP="002D01AD" w:rsidR="002D01AD" w:rsidRDefault="002D01AD" w:rsidRPr="004059B5">
      <w:pPr>
        <w:shd w:color="auto" w:fill="FFFFFF" w:val="clear"/>
        <w:ind w:left="360" w:right="22"/>
        <w:rPr>
          <w:color w:val="000000"/>
          <w:sz w:val="28"/>
          <w:szCs w:val="28"/>
          <w:lang w:val="uk-UA"/>
        </w:rPr>
      </w:pPr>
      <w:r w:rsidRPr="004059B5">
        <w:rPr>
          <w:noProof/>
          <w:color w:val="000000"/>
          <w:sz w:val="28"/>
          <w:szCs w:val="28"/>
        </w:rPr>
        <w:pict>
          <v:group coordorigin="2281,8661" coordsize="7200,2648" editas="canvas" id="_x0000_s1203" style="position:absolute;margin-left:0;margin-top:0;width:459pt;height:171pt;z-index:251679744;mso-position-horizontal-relative:char;mso-position-vertical-relative:line">
            <o:lock aspectratio="t" v:ext="edit"/>
            <v:shape id="_x0000_s1204" o:preferrelative="f" style="position:absolute;left:2281;top:8661;width:7200;height:2648" type="#_x0000_t75">
              <v:fill o:detectmouseclick="t"/>
              <v:path o:connecttype="none" o:extrusionok="t"/>
              <o:lock text="t" v:ext="edit"/>
            </v:shape>
            <v:shapetype coordsize="21600,21600" id="_x0000_t133" o:spt="133" path="m21600,10800qy18019,21600l3581,21600qx,10800,3581,l18019,qx21600,10800xem18019,21600nfqx14438,10800,18019,e">
              <v:path gradientshapeok="t" o:connectangles="270,180,90,0,0" o:connectlocs="10800,0;0,10800;10800,21600;14438,10800;21600,10800" o:connecttype="custom" o:extrusionok="f" textboxrect="3581,0,14438,21600"/>
            </v:shapetype>
            <v:shape id="_x0000_s1205" strokecolor="#930" style="position:absolute;left:2705;top:8940;width:2541;height:1951" type="#_x0000_t133"/>
            <v:shapetype adj="8100" coordsize="21600,21600" id="_x0000_t187" o:spt="187"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206" strokecolor="red" style="position:absolute;left:5528;top:8800;width:1129;height:2091" type="#_x0000_t187"/>
            <v:shapetype coordsize="21600,21600" id="_x0000_t113" o:spt="113" path="m,l,21600r21600,l21600,xem4236,nfl4236,21600em,4236nfl21600,4236e">
              <v:stroke joinstyle="miter"/>
              <v:path gradientshapeok="t" o:connecttype="rect" o:extrusionok="f" textboxrect="4236,4236,21600,21600"/>
            </v:shapetype>
            <v:shape id="_x0000_s1207" strokecolor="blue" style="position:absolute;left:7081;top:8940;width:1976;height:1951" type="#_x0000_t113"/>
          </v:group>
        </w:pict>
      </w:r>
      <w:r w:rsidRPr="004059B5">
        <w:rPr>
          <w:color w:val="000000"/>
          <w:sz w:val="28"/>
          <w:szCs w:val="28"/>
          <w:lang w:val="uk-UA"/>
        </w:rPr>
        <w:pict>
          <v:shape id="_x0000_i1030" style="width:459pt;height:171pt" type="#_x0000_t75">
            <v:imagedata cropbottom="65520f" croptop="-65520f"/>
          </v:shape>
        </w:pict>
      </w:r>
    </w:p>
    <w:p w:rsidP="00F3143C" w:rsidR="002D01AD" w:rsidRDefault="002D01AD" w:rsidRPr="004059B5">
      <w:pPr>
        <w:numPr>
          <w:ilvl w:val="0"/>
          <w:numId w:val="31"/>
        </w:numPr>
        <w:shd w:color="auto" w:fill="FFFFFF" w:val="clear"/>
        <w:ind w:right="22"/>
        <w:rPr>
          <w:color w:val="000000"/>
          <w:sz w:val="28"/>
          <w:szCs w:val="28"/>
          <w:lang w:val="uk-UA"/>
        </w:rPr>
      </w:pPr>
      <w:r w:rsidRPr="004059B5">
        <w:rPr>
          <w:color w:val="000000"/>
          <w:sz w:val="28"/>
          <w:szCs w:val="28"/>
          <w:lang w:val="uk-UA"/>
        </w:rPr>
        <w:t xml:space="preserve"> Закінчіть логічний ряд:</w:t>
      </w:r>
    </w:p>
    <w:p w:rsidP="002D01AD" w:rsidR="002D01AD" w:rsidRDefault="002D01AD" w:rsidRPr="004059B5">
      <w:pPr>
        <w:jc w:val="both"/>
        <w:rPr>
          <w:color w:val="000000"/>
          <w:sz w:val="28"/>
          <w:szCs w:val="28"/>
          <w:lang w:val="uk-UA"/>
        </w:rPr>
      </w:pPr>
      <w:r w:rsidRPr="004059B5">
        <w:rPr>
          <w:noProof/>
          <w:color w:val="000000"/>
          <w:sz w:val="28"/>
          <w:szCs w:val="28"/>
        </w:rPr>
        <w:pict>
          <v:group coordorigin="2281,557" coordsize="6353,5016" editas="canvas" id="_x0000_s1127" style="position:absolute;margin-left:0;margin-top:0;width:405pt;height:323.95pt;z-index:251673600;mso-position-horizontal-relative:char;mso-position-vertical-relative:line">
            <o:lock aspectratio="t" v:ext="edit"/>
            <v:shape fillcolor="#fcc" filled="t" id="_x0000_s1128" o:preferrelative="f" strokecolor="blue" stroked="t" style="position:absolute;left:2281;top:557;width:6353;height:5016" type="#_x0000_t75">
              <v:fill o:detectmouseclick="t"/>
              <v:path o:connecttype="none" o:extrusionok="t"/>
              <o:lock text="t" v:ext="edit"/>
            </v:shape>
            <v:roundrect arcsize="10923f" id="_x0000_s1129" style="position:absolute;left:7017;top:2987;width:1414;height:574"/>
            <v:roundrect arcsize="10923f" id="_x0000_s1130" style="position:absolute;left:2563;top:1114;width:1412;height:571"/>
            <v:shape id="_x0000_s1131" style="position:absolute;left:2563;top:2647;width:1553;height:835" type="#_x0000_t56"/>
            <v:oval id="_x0000_s1132" style="position:absolute;left:2705;top:4459;width:1411;height:697"/>
            <v:shape id="_x0000_s1133" style="position:absolute;left:4681;top:938;width:1553;height:836" type="#_x0000_t56"/>
            <v:roundrect arcsize="10923f" id="_x0000_s1134" style="position:absolute;left:4947;top:4544;width:1412;height:571"/>
            <v:oval id="_x0000_s1135" style="position:absolute;left:4923;top:2860;width:1412;height:696"/>
            <v:oval id="_x0000_s1136" style="position:absolute;left:6940;top:1078;width:1412;height:696"/>
            <v:shapetype coordsize="21600,21600" id="_x0000_t120" o:spt="120" path="m10800,qx,10800,10800,21600,21600,10800,10800,xe">
              <v:path gradientshapeok="t" o:connectlocs="10800,0;3163,3163;0,10800;3163,18437;10800,21600;18437,18437;21600,10800;18437,3163" o:connecttype="custom" textboxrect="3163,3163,18437,18437"/>
            </v:shapetype>
            <v:shape id="_x0000_s1137" style="position:absolute;left:2846;top:1356;width:141;height:140" type="#_x0000_t120"/>
            <v:shape id="_x0000_s1138" style="position:absolute;left:3119;top:1357;width:141;height:140" type="#_x0000_t120"/>
            <v:shape id="_x0000_s1139" style="position:absolute;left:3410;top:1356;width:142;height:140" type="#_x0000_t120"/>
            <v:shape id="_x0000_s1140" style="position:absolute;left:7180;top:3192;width:141;height:139" type="#_x0000_t120"/>
            <v:shape id="_x0000_s1141" style="position:absolute;left:7481;top:3180;width:140;height:139" type="#_x0000_t120"/>
            <v:shape id="_x0000_s1142" style="position:absolute;left:7784;top:3149;width:141;height:146" type="#_x0000_t120"/>
            <v:shape id="_x0000_s1143" style="position:absolute;left:5105;top:4737;width:141;height:141" type="#_x0000_t120"/>
            <v:shape id="_x0000_s1144" style="position:absolute;left:5528;top:4737;width:140;height:142" type="#_x0000_t120"/>
            <v:shape id="_x0000_s1145" style="position:absolute;left:5829;top:4751;width:141;height:140" type="#_x0000_t120"/>
            <v:shape id="_x0000_s1146" style="position:absolute;left:5246;top:3065;width:140;height:140" type="#_x0000_t120"/>
            <v:shape id="_x0000_s1147" style="position:absolute;left:5810;top:3065;width:142;height:139" type="#_x0000_t120"/>
            <v:shape id="_x0000_s1148" style="position:absolute;left:7229;top:1383;width:141;height:140" type="#_x0000_t120"/>
            <v:shape id="_x0000_s1149" style="position:absolute;left:7789;top:1365;width:149;height:139" type="#_x0000_t120"/>
            <v:shape id="_x0000_s1150" style="position:absolute;left:3552;top:4737;width:143;height:140" type="#_x0000_t120"/>
            <v:shape id="_x0000_s1151" style="position:absolute;left:3128;top:4737;width:141;height:138" type="#_x0000_t120"/>
            <v:shape id="_x0000_s1152" style="position:absolute;left:3269;top:3065;width:143;height:139" type="#_x0000_t120"/>
            <v:shape id="_x0000_s1153" style="position:absolute;left:5387;top:1253;width:141;height:139" type="#_x0000_t120"/>
            <v:shape id="_x0000_s1154" style="position:absolute;left:5366;top:4119;width:422;height:417" type="#_x0000_t5"/>
            <v:shape id="_x0000_s1155" style="position:absolute;left:2987;top:1672;width:423;height:418;rotation:180" type="#_x0000_t5"/>
            <v:shape id="_x0000_s1156" style="position:absolute;left:7414;top:3550;width:420;height:417;rotation:180" type="#_x0000_t5"/>
            <v:shape id="_x0000_s1157" style="position:absolute;left:5394;top:5113;width:422;height:418;rotation:11615156fd" type="#_x0000_t5"/>
            <v:shape id="_x0000_s1158" style="position:absolute;left:2987;top:696;width:423;height:420" type="#_x0000_t5"/>
            <v:shape id="_x0000_s1159" style="position:absolute;left:7394;top:2546;width:422;height:418" type="#_x0000_t5"/>
            <v:shape id="_x0000_s1160" style="position:absolute;left:5453;top:3557;width:422;height:418;rotation:180" type="#_x0000_t56"/>
            <v:shape id="_x0000_s1161" style="position:absolute;left:7429;top:1780;width:422;height:418;rotation:180" type="#_x0000_t56"/>
            <v:shape id="_x0000_s1162" style="position:absolute;left:3128;top:5156;width:423;height:417;rotation:180" type="#_x0000_t56"/>
            <v:shape id="_x0000_s1163" style="position:absolute;left:5413;top:2446;width:423;height:418" type="#_x0000_t56"/>
            <v:shape id="_x0000_s1164" style="position:absolute;left:7418;top:642;width:423;height:418" type="#_x0000_t56"/>
            <v:shape id="_x0000_s1165" style="position:absolute;left:3147;top:4033;width:424;height:418" type="#_x0000_t56"/>
            <v:shape id="_x0000_s1166" style="position:absolute;left:4088;top:2649;width:565;height:662" type="#_x0000_t4"/>
            <v:shape id="_x0000_s1167" style="position:absolute;left:6217;top:910;width:565;height:661" type="#_x0000_t4"/>
            <v:shapetype coordsize="21600,21600" id="_x0000_t202" o:spt="202" path="m,l,21600r21600,l21600,xe">
              <v:stroke joinstyle="miter"/>
              <v:path gradientshapeok="t" o:connecttype="rect"/>
            </v:shapetype>
            <v:shape id="_x0000_s1168" style="position:absolute;left:7081;top:4284;width:1129;height:1115" type="#_x0000_t202">
              <v:textbox style="mso-next-textbox:#_x0000_s1168">
                <w:txbxContent>
                  <w:p w:rsidP="002D01AD" w:rsidR="002D01AD" w:rsidRDefault="002D01AD" w:rsidRPr="00AF1BFD">
                    <w:pPr>
                      <w:jc w:val="center"/>
                      <w:rPr>
                        <w:b/>
                        <w:sz w:val="96"/>
                        <w:szCs w:val="96"/>
                        <w:lang w:val="uk-UA"/>
                      </w:rPr>
                    </w:pPr>
                    <w:r w:rsidRPr="00AF1BFD">
                      <w:rPr>
                        <w:b/>
                        <w:sz w:val="96"/>
                        <w:szCs w:val="96"/>
                        <w:lang w:val="uk-UA"/>
                      </w:rPr>
                      <w:t>?</w:t>
                    </w:r>
                  </w:p>
                </w:txbxContent>
              </v:textbox>
            </v:shape>
          </v:group>
        </w:pict>
      </w:r>
      <w:r w:rsidRPr="004059B5">
        <w:rPr>
          <w:color w:val="000000"/>
          <w:sz w:val="28"/>
          <w:szCs w:val="28"/>
          <w:lang w:val="uk-UA"/>
        </w:rPr>
        <w:pict>
          <v:shape id="_x0000_i1031" style="width:459pt;height:333pt" type="#_x0000_t75">
            <v:imagedata cropbottom="65520f" croptop="-65520f"/>
          </v:shape>
        </w:pict>
      </w:r>
    </w:p>
    <w:p w:rsidP="002D01AD" w:rsidR="002D01AD" w:rsidRDefault="002D01AD" w:rsidRPr="004059B5">
      <w:pPr>
        <w:jc w:val="both"/>
        <w:rPr>
          <w:color w:val="000000"/>
          <w:sz w:val="28"/>
          <w:szCs w:val="28"/>
          <w:lang w:val="uk-UA"/>
        </w:rPr>
      </w:pPr>
      <w:r w:rsidRPr="004059B5">
        <w:rPr>
          <w:color w:val="000000"/>
          <w:sz w:val="28"/>
          <w:szCs w:val="28"/>
          <w:lang w:val="en-US"/>
        </w:rPr>
        <w:t>V</w:t>
      </w:r>
      <w:r w:rsidRPr="004059B5">
        <w:rPr>
          <w:color w:val="000000"/>
          <w:sz w:val="28"/>
          <w:szCs w:val="28"/>
          <w:lang w:val="uk-UA"/>
        </w:rPr>
        <w:t xml:space="preserve">ІІІ. Підсумок уроку. </w:t>
      </w:r>
    </w:p>
    <w:p w:rsidP="00F3143C" w:rsidR="002D01AD" w:rsidRDefault="002D01AD" w:rsidRPr="004059B5">
      <w:pPr>
        <w:numPr>
          <w:ilvl w:val="0"/>
          <w:numId w:val="29"/>
        </w:numPr>
        <w:jc w:val="both"/>
        <w:rPr>
          <w:color w:val="000000"/>
          <w:sz w:val="28"/>
          <w:szCs w:val="28"/>
          <w:lang w:val="uk-UA"/>
        </w:rPr>
      </w:pPr>
      <w:r w:rsidRPr="004059B5">
        <w:rPr>
          <w:color w:val="000000"/>
          <w:sz w:val="28"/>
          <w:szCs w:val="28"/>
          <w:lang w:val="uk-UA"/>
        </w:rPr>
        <w:lastRenderedPageBreak/>
        <w:t>Що нового дізналися на уроці?</w:t>
      </w:r>
    </w:p>
    <w:p w:rsidP="00F3143C" w:rsidR="002D01AD" w:rsidRDefault="002D01AD" w:rsidRPr="004059B5">
      <w:pPr>
        <w:numPr>
          <w:ilvl w:val="0"/>
          <w:numId w:val="29"/>
        </w:numPr>
        <w:jc w:val="both"/>
        <w:rPr>
          <w:color w:val="000000"/>
          <w:sz w:val="28"/>
          <w:szCs w:val="28"/>
          <w:lang w:val="uk-UA"/>
        </w:rPr>
      </w:pPr>
      <w:r w:rsidRPr="004059B5">
        <w:rPr>
          <w:color w:val="000000"/>
          <w:sz w:val="28"/>
          <w:szCs w:val="28"/>
          <w:lang w:val="uk-UA"/>
        </w:rPr>
        <w:t>Що найбільше сподобалося?</w:t>
      </w:r>
    </w:p>
    <w:p w:rsidP="002D01AD" w:rsidR="002D01AD" w:rsidRDefault="002D01AD">
      <w:pPr>
        <w:jc w:val="center"/>
        <w:rPr>
          <w:b/>
          <w:color w:val="000000"/>
          <w:sz w:val="28"/>
          <w:szCs w:val="28"/>
          <w:lang w:val="uk-UA"/>
        </w:rPr>
      </w:pPr>
    </w:p>
    <w:p w:rsidP="002D01AD" w:rsidR="002D01AD" w:rsidRDefault="002D01AD" w:rsidRPr="00825A65">
      <w:pPr>
        <w:jc w:val="center"/>
        <w:rPr>
          <w:b/>
          <w:color w:val="000000"/>
          <w:sz w:val="28"/>
          <w:szCs w:val="28"/>
          <w:lang w:val="uk-UA"/>
        </w:rPr>
      </w:pPr>
      <w:r w:rsidRPr="00825A65">
        <w:rPr>
          <w:b/>
          <w:color w:val="000000"/>
          <w:sz w:val="28"/>
          <w:szCs w:val="28"/>
          <w:lang w:val="uk-UA"/>
        </w:rPr>
        <w:t>Урок 12</w:t>
      </w:r>
    </w:p>
    <w:p w:rsidP="002D01AD" w:rsidR="002D01AD" w:rsidRDefault="002D01AD" w:rsidRPr="004059B5">
      <w:pPr>
        <w:rPr>
          <w:b/>
          <w:color w:val="000000"/>
          <w:sz w:val="32"/>
          <w:szCs w:val="32"/>
          <w:lang w:val="uk-UA"/>
        </w:rPr>
      </w:pPr>
      <w:r w:rsidRPr="004059B5">
        <w:rPr>
          <w:color w:val="000000"/>
          <w:sz w:val="28"/>
          <w:szCs w:val="28"/>
          <w:lang w:val="uk-UA"/>
        </w:rPr>
        <w:t>Тема.</w:t>
      </w:r>
      <w:r w:rsidRPr="004059B5">
        <w:rPr>
          <w:b/>
          <w:color w:val="000000"/>
          <w:sz w:val="28"/>
          <w:szCs w:val="28"/>
          <w:lang w:val="uk-UA"/>
        </w:rPr>
        <w:t xml:space="preserve"> </w:t>
      </w:r>
      <w:r w:rsidRPr="004059B5">
        <w:rPr>
          <w:b/>
          <w:color w:val="000000"/>
          <w:sz w:val="32"/>
          <w:szCs w:val="32"/>
          <w:lang w:val="uk-UA"/>
        </w:rPr>
        <w:t xml:space="preserve">Робота у графічному редакторі </w:t>
      </w:r>
      <w:r w:rsidRPr="004059B5">
        <w:rPr>
          <w:b/>
          <w:color w:val="000000"/>
          <w:sz w:val="32"/>
          <w:szCs w:val="32"/>
          <w:lang w:val="en-US"/>
        </w:rPr>
        <w:t>Paint</w:t>
      </w:r>
      <w:r w:rsidRPr="004059B5">
        <w:rPr>
          <w:b/>
          <w:color w:val="000000"/>
          <w:sz w:val="32"/>
          <w:szCs w:val="32"/>
          <w:lang w:val="uk-UA"/>
        </w:rPr>
        <w:t>.</w:t>
      </w:r>
      <w:r w:rsidRPr="004059B5">
        <w:rPr>
          <w:b/>
          <w:color w:val="000000"/>
          <w:sz w:val="32"/>
          <w:szCs w:val="32"/>
        </w:rPr>
        <w:t xml:space="preserve"> </w:t>
      </w:r>
      <w:r w:rsidRPr="004059B5">
        <w:rPr>
          <w:b/>
          <w:color w:val="000000"/>
          <w:sz w:val="32"/>
          <w:szCs w:val="32"/>
          <w:lang w:val="uk-UA"/>
        </w:rPr>
        <w:t>Робота олівцем.</w:t>
      </w:r>
    </w:p>
    <w:p w:rsidP="002D01AD" w:rsidR="002D01AD" w:rsidRDefault="002D01AD" w:rsidRPr="004059B5">
      <w:pPr>
        <w:ind w:hanging="1080" w:left="1080"/>
        <w:jc w:val="both"/>
        <w:rPr>
          <w:color w:val="000000"/>
          <w:sz w:val="28"/>
          <w:szCs w:val="28"/>
          <w:lang w:val="uk-UA"/>
        </w:rPr>
      </w:pPr>
      <w:r w:rsidRPr="004059B5">
        <w:rPr>
          <w:color w:val="000000"/>
          <w:sz w:val="28"/>
          <w:szCs w:val="28"/>
          <w:lang w:val="uk-UA"/>
        </w:rPr>
        <w:t>Мета.</w:t>
      </w:r>
      <w:r w:rsidRPr="004059B5">
        <w:rPr>
          <w:b/>
          <w:color w:val="000000"/>
          <w:sz w:val="28"/>
          <w:szCs w:val="28"/>
          <w:lang w:val="uk-UA"/>
        </w:rPr>
        <w:t xml:space="preserve"> </w:t>
      </w:r>
      <w:r w:rsidRPr="004059B5">
        <w:rPr>
          <w:color w:val="000000"/>
          <w:sz w:val="28"/>
          <w:szCs w:val="28"/>
          <w:lang w:val="uk-UA"/>
        </w:rPr>
        <w:t>1. Ознайомлення з графічним редактором</w:t>
      </w:r>
      <w:r w:rsidRPr="004059B5">
        <w:rPr>
          <w:b/>
          <w:color w:val="000000"/>
          <w:sz w:val="28"/>
          <w:szCs w:val="28"/>
          <w:lang w:val="uk-UA"/>
        </w:rPr>
        <w:t xml:space="preserve"> </w:t>
      </w:r>
      <w:r w:rsidRPr="004059B5">
        <w:rPr>
          <w:b/>
          <w:color w:val="000000"/>
          <w:sz w:val="28"/>
          <w:szCs w:val="28"/>
          <w:lang w:val="en-US"/>
        </w:rPr>
        <w:t>Paint</w:t>
      </w:r>
      <w:r w:rsidRPr="004059B5">
        <w:rPr>
          <w:b/>
          <w:color w:val="000000"/>
          <w:sz w:val="28"/>
          <w:szCs w:val="28"/>
          <w:lang w:val="uk-UA"/>
        </w:rPr>
        <w:t xml:space="preserve">, </w:t>
      </w:r>
      <w:r w:rsidRPr="004059B5">
        <w:rPr>
          <w:color w:val="000000"/>
          <w:sz w:val="28"/>
          <w:szCs w:val="28"/>
          <w:lang w:val="uk-UA"/>
        </w:rPr>
        <w:t>панеллю інструментів;</w:t>
      </w:r>
    </w:p>
    <w:p w:rsidP="002D01AD" w:rsidR="002D01AD" w:rsidRDefault="002D01AD" w:rsidRPr="004059B5">
      <w:pPr>
        <w:ind w:left="1080"/>
        <w:jc w:val="both"/>
        <w:rPr>
          <w:color w:val="000000"/>
          <w:sz w:val="28"/>
          <w:szCs w:val="28"/>
          <w:lang w:val="uk-UA"/>
        </w:rPr>
      </w:pPr>
      <w:r w:rsidRPr="004059B5">
        <w:rPr>
          <w:color w:val="000000"/>
          <w:sz w:val="28"/>
          <w:szCs w:val="28"/>
          <w:lang w:val="uk-UA"/>
        </w:rPr>
        <w:t xml:space="preserve">2. Відпрацювання вміння працювати олівцем. </w:t>
      </w:r>
    </w:p>
    <w:p w:rsidP="002D01AD" w:rsidR="002D01AD" w:rsidRDefault="002D01AD" w:rsidRPr="004059B5">
      <w:pPr>
        <w:jc w:val="both"/>
        <w:rPr>
          <w:color w:val="000000"/>
          <w:sz w:val="28"/>
          <w:szCs w:val="28"/>
          <w:lang w:val="uk-UA"/>
        </w:rPr>
      </w:pPr>
      <w:r w:rsidRPr="004059B5">
        <w:rPr>
          <w:color w:val="000000"/>
          <w:sz w:val="28"/>
          <w:szCs w:val="28"/>
          <w:lang w:val="uk-UA"/>
        </w:rPr>
        <w:t xml:space="preserve">               3. Розвиток логічного та алгоритмічного мислення.</w:t>
      </w:r>
    </w:p>
    <w:p w:rsidP="002D01AD" w:rsidR="002D01AD" w:rsidRDefault="002D01AD" w:rsidRPr="004059B5">
      <w:pPr>
        <w:jc w:val="both"/>
        <w:rPr>
          <w:color w:val="000000"/>
          <w:sz w:val="28"/>
          <w:szCs w:val="28"/>
          <w:lang w:val="uk-UA"/>
        </w:rPr>
      </w:pPr>
      <w:r w:rsidRPr="004059B5">
        <w:rPr>
          <w:color w:val="000000"/>
          <w:sz w:val="28"/>
          <w:szCs w:val="28"/>
          <w:lang w:val="uk-UA"/>
        </w:rPr>
        <w:t xml:space="preserve">               4. Виховання почуття гармонії та естетичного смаку.</w:t>
      </w:r>
    </w:p>
    <w:p w:rsidP="002D01AD" w:rsidR="002D01AD" w:rsidRDefault="002D01AD" w:rsidRPr="004059B5">
      <w:pPr>
        <w:jc w:val="both"/>
        <w:rPr>
          <w:color w:val="000000"/>
          <w:sz w:val="28"/>
          <w:szCs w:val="28"/>
          <w:lang w:val="uk-UA"/>
        </w:rPr>
      </w:pPr>
      <w:r w:rsidRPr="004059B5">
        <w:rPr>
          <w:color w:val="000000"/>
          <w:sz w:val="28"/>
          <w:szCs w:val="28"/>
          <w:lang w:val="uk-UA"/>
        </w:rPr>
        <w:t>Тип уроку</w:t>
      </w:r>
      <w:r w:rsidRPr="004059B5">
        <w:rPr>
          <w:b/>
          <w:color w:val="000000"/>
          <w:sz w:val="28"/>
          <w:szCs w:val="28"/>
          <w:lang w:val="uk-UA"/>
        </w:rPr>
        <w:t>:</w:t>
      </w:r>
      <w:r w:rsidRPr="004059B5">
        <w:rPr>
          <w:color w:val="000000"/>
          <w:sz w:val="28"/>
          <w:szCs w:val="28"/>
          <w:lang w:val="uk-UA"/>
        </w:rPr>
        <w:t xml:space="preserve"> урок застосування знань умінь і навичок</w:t>
      </w:r>
    </w:p>
    <w:p w:rsidP="002D01AD" w:rsidR="002D01AD" w:rsidRDefault="002D01AD" w:rsidRPr="004059B5">
      <w:pPr>
        <w:jc w:val="both"/>
        <w:rPr>
          <w:color w:val="000000"/>
          <w:sz w:val="28"/>
          <w:szCs w:val="28"/>
          <w:lang w:val="uk-UA"/>
        </w:rPr>
      </w:pPr>
      <w:r w:rsidRPr="004059B5">
        <w:rPr>
          <w:color w:val="000000"/>
          <w:sz w:val="28"/>
          <w:szCs w:val="28"/>
          <w:lang w:val="uk-UA"/>
        </w:rPr>
        <w:t>Обладнання</w:t>
      </w:r>
      <w:r w:rsidRPr="004059B5">
        <w:rPr>
          <w:b/>
          <w:color w:val="000000"/>
          <w:sz w:val="28"/>
          <w:szCs w:val="28"/>
          <w:lang w:val="uk-UA"/>
        </w:rPr>
        <w:t xml:space="preserve">: </w:t>
      </w:r>
      <w:r w:rsidRPr="004059B5">
        <w:rPr>
          <w:color w:val="000000"/>
          <w:sz w:val="28"/>
          <w:szCs w:val="28"/>
          <w:lang w:val="uk-UA"/>
        </w:rPr>
        <w:t>ПК із завантаженим графічним редактором, роздатковий матеріал.</w:t>
      </w: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 </w:t>
      </w:r>
      <w:r w:rsidRPr="004059B5">
        <w:rPr>
          <w:color w:val="000000"/>
          <w:sz w:val="28"/>
          <w:szCs w:val="28"/>
          <w:u w:val="single"/>
          <w:lang w:val="uk-UA"/>
        </w:rPr>
        <w:t>Організаційний момент.</w:t>
      </w:r>
    </w:p>
    <w:p w:rsidP="002D01AD" w:rsidR="002D01AD" w:rsidRDefault="002D01AD" w:rsidRPr="004059B5">
      <w:pPr>
        <w:ind w:left="360"/>
        <w:jc w:val="both"/>
        <w:rPr>
          <w:color w:val="000000"/>
          <w:sz w:val="28"/>
          <w:szCs w:val="28"/>
          <w:lang w:val="uk-UA"/>
        </w:rPr>
      </w:pPr>
      <w:r w:rsidRPr="004059B5">
        <w:rPr>
          <w:color w:val="000000"/>
          <w:sz w:val="28"/>
          <w:szCs w:val="28"/>
          <w:lang w:val="uk-UA"/>
        </w:rPr>
        <w:t>- Добрий день, в добрий час,</w:t>
      </w:r>
    </w:p>
    <w:p w:rsidP="002D01AD" w:rsidR="002D01AD" w:rsidRDefault="002D01AD" w:rsidRPr="004059B5">
      <w:pPr>
        <w:ind w:left="720"/>
        <w:jc w:val="both"/>
        <w:rPr>
          <w:color w:val="000000"/>
          <w:sz w:val="28"/>
          <w:szCs w:val="28"/>
          <w:lang w:val="uk-UA"/>
        </w:rPr>
      </w:pPr>
      <w:r w:rsidRPr="004059B5">
        <w:rPr>
          <w:color w:val="000000"/>
          <w:sz w:val="28"/>
          <w:szCs w:val="28"/>
          <w:lang w:val="uk-UA"/>
        </w:rPr>
        <w:t>Рада, діти, бачить вас.</w:t>
      </w:r>
    </w:p>
    <w:p w:rsidP="002D01AD" w:rsidR="002D01AD" w:rsidRDefault="002D01AD" w:rsidRPr="004059B5">
      <w:pPr>
        <w:ind w:left="720"/>
        <w:jc w:val="both"/>
        <w:rPr>
          <w:color w:val="000000"/>
          <w:sz w:val="28"/>
          <w:szCs w:val="28"/>
          <w:lang w:val="uk-UA"/>
        </w:rPr>
      </w:pPr>
      <w:r w:rsidRPr="004059B5">
        <w:rPr>
          <w:color w:val="000000"/>
          <w:sz w:val="28"/>
          <w:szCs w:val="28"/>
          <w:lang w:val="uk-UA"/>
        </w:rPr>
        <w:t>Ви, почули всі дзвінок?</w:t>
      </w:r>
    </w:p>
    <w:p w:rsidP="00F3143C" w:rsidR="002D01AD" w:rsidRDefault="002D01AD" w:rsidRPr="004059B5">
      <w:pPr>
        <w:numPr>
          <w:ilvl w:val="0"/>
          <w:numId w:val="32"/>
        </w:numPr>
        <w:jc w:val="both"/>
        <w:rPr>
          <w:color w:val="000000"/>
          <w:sz w:val="28"/>
          <w:szCs w:val="28"/>
          <w:lang w:val="uk-UA"/>
        </w:rPr>
      </w:pPr>
      <w:r w:rsidRPr="004059B5">
        <w:rPr>
          <w:color w:val="000000"/>
          <w:sz w:val="28"/>
          <w:szCs w:val="28"/>
          <w:lang w:val="uk-UA"/>
        </w:rPr>
        <w:t>Він покликав на урок.</w:t>
      </w:r>
    </w:p>
    <w:p w:rsidP="00F3143C" w:rsidR="002D01AD" w:rsidRDefault="002D01AD" w:rsidRPr="004059B5">
      <w:pPr>
        <w:numPr>
          <w:ilvl w:val="0"/>
          <w:numId w:val="32"/>
        </w:numPr>
        <w:jc w:val="both"/>
        <w:rPr>
          <w:color w:val="000000"/>
          <w:sz w:val="28"/>
          <w:szCs w:val="28"/>
          <w:lang w:val="uk-UA"/>
        </w:rPr>
      </w:pPr>
      <w:r w:rsidRPr="004059B5">
        <w:rPr>
          <w:color w:val="000000"/>
          <w:sz w:val="28"/>
          <w:szCs w:val="28"/>
          <w:lang w:val="uk-UA"/>
        </w:rPr>
        <w:t>Кожний з вас приготувався?</w:t>
      </w:r>
    </w:p>
    <w:p w:rsidP="00F3143C" w:rsidR="002D01AD" w:rsidRDefault="002D01AD" w:rsidRPr="004059B5">
      <w:pPr>
        <w:numPr>
          <w:ilvl w:val="0"/>
          <w:numId w:val="32"/>
        </w:numPr>
        <w:jc w:val="both"/>
        <w:rPr>
          <w:color w:val="000000"/>
          <w:sz w:val="28"/>
          <w:szCs w:val="28"/>
          <w:lang w:val="uk-UA"/>
        </w:rPr>
      </w:pPr>
      <w:r w:rsidRPr="004059B5">
        <w:rPr>
          <w:color w:val="000000"/>
          <w:sz w:val="28"/>
          <w:szCs w:val="28"/>
          <w:lang w:val="uk-UA"/>
        </w:rPr>
        <w:t>На перерві постарався.</w:t>
      </w:r>
    </w:p>
    <w:p w:rsidP="00F3143C" w:rsidR="002D01AD" w:rsidRDefault="002D01AD" w:rsidRPr="004059B5">
      <w:pPr>
        <w:numPr>
          <w:ilvl w:val="0"/>
          <w:numId w:val="32"/>
        </w:numPr>
        <w:jc w:val="both"/>
        <w:rPr>
          <w:color w:val="000000"/>
          <w:sz w:val="28"/>
          <w:szCs w:val="28"/>
          <w:lang w:val="uk-UA"/>
        </w:rPr>
      </w:pPr>
      <w:r w:rsidRPr="004059B5">
        <w:rPr>
          <w:color w:val="000000"/>
          <w:sz w:val="28"/>
          <w:szCs w:val="28"/>
          <w:lang w:val="uk-UA"/>
        </w:rPr>
        <w:t xml:space="preserve">Тож сідайте. діти, тихо </w:t>
      </w:r>
    </w:p>
    <w:p w:rsidP="002D01AD" w:rsidR="002D01AD" w:rsidRDefault="002D01AD" w:rsidRPr="004059B5">
      <w:pPr>
        <w:ind w:left="720"/>
        <w:jc w:val="both"/>
        <w:rPr>
          <w:color w:val="000000"/>
          <w:sz w:val="28"/>
          <w:szCs w:val="28"/>
          <w:lang w:val="uk-UA"/>
        </w:rPr>
      </w:pPr>
      <w:r w:rsidRPr="004059B5">
        <w:rPr>
          <w:color w:val="000000"/>
          <w:sz w:val="28"/>
          <w:szCs w:val="28"/>
          <w:lang w:val="uk-UA"/>
        </w:rPr>
        <w:t>Домовляймось не шуміти</w:t>
      </w:r>
    </w:p>
    <w:p w:rsidP="002D01AD" w:rsidR="002D01AD" w:rsidRDefault="002D01AD" w:rsidRPr="004059B5">
      <w:pPr>
        <w:ind w:left="720"/>
        <w:jc w:val="both"/>
        <w:rPr>
          <w:color w:val="000000"/>
          <w:sz w:val="28"/>
          <w:szCs w:val="28"/>
          <w:lang w:val="uk-UA"/>
        </w:rPr>
      </w:pPr>
      <w:r w:rsidRPr="004059B5">
        <w:rPr>
          <w:color w:val="000000"/>
          <w:sz w:val="28"/>
          <w:szCs w:val="28"/>
          <w:lang w:val="uk-UA"/>
        </w:rPr>
        <w:t>Все тихесенько робити .</w:t>
      </w:r>
    </w:p>
    <w:p w:rsidP="002D01AD" w:rsidR="002D01AD" w:rsidRDefault="002D01AD" w:rsidRPr="004059B5">
      <w:pPr>
        <w:jc w:val="both"/>
        <w:rPr>
          <w:color w:val="000000"/>
          <w:sz w:val="28"/>
          <w:szCs w:val="28"/>
          <w:lang w:val="uk-UA"/>
        </w:rPr>
      </w:pPr>
      <w:r w:rsidRPr="004059B5">
        <w:rPr>
          <w:color w:val="000000"/>
          <w:sz w:val="28"/>
          <w:szCs w:val="28"/>
          <w:lang w:val="uk-UA"/>
        </w:rPr>
        <w:t xml:space="preserve">  </w:t>
      </w:r>
    </w:p>
    <w:p w:rsidP="002D01AD" w:rsidR="002D01AD" w:rsidRDefault="002D01AD" w:rsidRPr="004059B5">
      <w:pPr>
        <w:jc w:val="both"/>
        <w:rPr>
          <w:color w:val="000000"/>
          <w:sz w:val="28"/>
          <w:szCs w:val="28"/>
          <w:lang w:val="uk-UA"/>
        </w:rPr>
      </w:pPr>
      <w:r w:rsidRPr="004059B5">
        <w:rPr>
          <w:color w:val="000000"/>
          <w:sz w:val="28"/>
          <w:szCs w:val="28"/>
          <w:lang w:val="uk-UA"/>
        </w:rPr>
        <w:t xml:space="preserve">ІІ. </w:t>
      </w:r>
      <w:r w:rsidRPr="004059B5">
        <w:rPr>
          <w:color w:val="000000"/>
          <w:sz w:val="28"/>
          <w:szCs w:val="28"/>
          <w:u w:val="single"/>
          <w:lang w:val="uk-UA"/>
        </w:rPr>
        <w:t>Актуалізація опорних знань.</w:t>
      </w:r>
    </w:p>
    <w:p w:rsidP="002D01AD" w:rsidR="002D01AD" w:rsidRDefault="002D01AD" w:rsidRPr="004059B5">
      <w:pPr>
        <w:jc w:val="both"/>
        <w:rPr>
          <w:color w:val="000000"/>
          <w:sz w:val="28"/>
          <w:szCs w:val="28"/>
          <w:lang w:val="uk-UA"/>
        </w:rPr>
      </w:pPr>
      <w:r w:rsidRPr="004059B5">
        <w:rPr>
          <w:color w:val="000000"/>
          <w:sz w:val="28"/>
          <w:szCs w:val="28"/>
          <w:lang w:val="uk-UA"/>
        </w:rPr>
        <w:t xml:space="preserve">- Не розкриваючи книжок, пригадайте, які речі зображені на столі (олівець, косинець, книжка, пензлик, лампа, каструля, гиря, чобіт) </w:t>
      </w:r>
    </w:p>
    <w:p w:rsidP="002D01AD" w:rsidR="002D01AD" w:rsidRDefault="002D01AD" w:rsidRPr="004059B5">
      <w:pPr>
        <w:jc w:val="both"/>
        <w:rPr>
          <w:rFonts w:cs="Arial"/>
          <w:color w:val="000000"/>
          <w:sz w:val="28"/>
          <w:szCs w:val="28"/>
          <w:lang w:val="uk-UA"/>
        </w:rPr>
      </w:pPr>
      <w:r>
        <w:rPr>
          <w:rFonts w:cs="Arial"/>
          <w:noProof/>
          <w:color w:val="000000"/>
          <w:sz w:val="28"/>
          <w:szCs w:val="28"/>
        </w:rPr>
        <w:drawing>
          <wp:inline distB="0" distL="0" distR="0" distT="0">
            <wp:extent cx="1828800" cy="1828800"/>
            <wp:effectExtent b="0" l="19050" r="0" t="0"/>
            <wp:docPr descr="731720" id="78" name="Рисунок 78">
              <a:hlinkClick xmlns:a="http://schemas.openxmlformats.org/drawingml/2006/main" r:id="rId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731720" id="0" name="Picture 78"/>
                    <pic:cNvPicPr>
                      <a:picLocks noChangeArrowheads="1" noChangeAspect="1"/>
                    </pic:cNvPicPr>
                  </pic:nvPicPr>
                  <pic:blipFill>
                    <a:blip r:embed="rId93"/>
                    <a:srcRect/>
                    <a:stretch>
                      <a:fillRect/>
                    </a:stretch>
                  </pic:blipFill>
                  <pic:spPr bwMode="auto">
                    <a:xfrm>
                      <a:off x="0" y="0"/>
                      <a:ext cx="1828800" cy="182880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533525" cy="1533525"/>
            <wp:effectExtent b="0" l="19050" r="9525" t="0"/>
            <wp:docPr descr="20061006214644" id="79" name="Рисунок 79">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20061006214644" id="0" name="Picture 79"/>
                    <pic:cNvPicPr>
                      <a:picLocks noChangeArrowheads="1" noChangeAspect="1"/>
                    </pic:cNvPicPr>
                  </pic:nvPicPr>
                  <pic:blipFill>
                    <a:blip r:embed="rId95"/>
                    <a:srcRect/>
                    <a:stretch>
                      <a:fillRect/>
                    </a:stretch>
                  </pic:blipFill>
                  <pic:spPr bwMode="auto">
                    <a:xfrm>
                      <a:off x="0" y="0"/>
                      <a:ext cx="1533525" cy="153352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914400" cy="914400"/>
            <wp:effectExtent b="0" l="19050" r="0" t="0"/>
            <wp:docPr descr="StylusPlus4WayCrossHatch" id="80" name="Рисунок 80">
              <a:hlinkClick xmlns:a="http://schemas.openxmlformats.org/drawingml/2006/main" r:id="rId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StylusPlus4WayCrossHatch" id="0" name="Picture 80"/>
                    <pic:cNvPicPr>
                      <a:picLocks noChangeArrowheads="1" noChangeAspect="1"/>
                    </pic:cNvPicPr>
                  </pic:nvPicPr>
                  <pic:blipFill>
                    <a:blip r:embed="rId97"/>
                    <a:srcRect/>
                    <a:stretch>
                      <a:fillRect/>
                    </a:stretch>
                  </pic:blipFill>
                  <pic:spPr bwMode="auto">
                    <a:xfrm>
                      <a:off x="0" y="0"/>
                      <a:ext cx="914400" cy="91440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857250" cy="904875"/>
            <wp:effectExtent b="0" l="19050" r="0" t="0"/>
            <wp:docPr descr="Brush_vec2" id="81" name="Рисунок 81">
              <a:hlinkClick xmlns:a="http://schemas.openxmlformats.org/drawingml/2006/main" r:id="rId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Brush_vec2" id="0" name="Picture 81"/>
                    <pic:cNvPicPr>
                      <a:picLocks noChangeArrowheads="1" noChangeAspect="1"/>
                    </pic:cNvPicPr>
                  </pic:nvPicPr>
                  <pic:blipFill>
                    <a:blip r:embed="rId99"/>
                    <a:srcRect/>
                    <a:stretch>
                      <a:fillRect/>
                    </a:stretch>
                  </pic:blipFill>
                  <pic:spPr bwMode="auto">
                    <a:xfrm>
                      <a:off x="0" y="0"/>
                      <a:ext cx="857250" cy="9048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257300" cy="1257300"/>
            <wp:effectExtent b="0" l="19050" r="0" t="0"/>
            <wp:docPr descr="1157049625" id="82" name="Рисунок 82">
              <a:hlinkClick xmlns:a="http://schemas.openxmlformats.org/drawingml/2006/main" r:id="rId1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157049625" id="0" name="Picture 82"/>
                    <pic:cNvPicPr>
                      <a:picLocks noChangeArrowheads="1" noChangeAspect="1"/>
                    </pic:cNvPicPr>
                  </pic:nvPicPr>
                  <pic:blipFill>
                    <a:blip r:embed="rId101"/>
                    <a:srcRect/>
                    <a:stretch>
                      <a:fillRect/>
                    </a:stretch>
                  </pic:blipFill>
                  <pic:spPr bwMode="auto">
                    <a:xfrm>
                      <a:off x="0" y="0"/>
                      <a:ext cx="1257300" cy="125730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866775" cy="866775"/>
            <wp:effectExtent b="0" l="19050" r="9525" t="0"/>
            <wp:docPr descr="310" id="83" name="Рисунок 83">
              <a:hlinkClick xmlns:a="http://schemas.openxmlformats.org/drawingml/2006/main" r:id="rId1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310" id="0" name="Picture 83"/>
                    <pic:cNvPicPr>
                      <a:picLocks noChangeArrowheads="1" noChangeAspect="1"/>
                    </pic:cNvPicPr>
                  </pic:nvPicPr>
                  <pic:blipFill>
                    <a:blip r:embed="rId103"/>
                    <a:srcRect/>
                    <a:stretch>
                      <a:fillRect/>
                    </a:stretch>
                  </pic:blipFill>
                  <pic:spPr bwMode="auto">
                    <a:xfrm>
                      <a:off x="0" y="0"/>
                      <a:ext cx="866775" cy="866775"/>
                    </a:xfrm>
                    <a:prstGeom prst="rect">
                      <a:avLst/>
                    </a:prstGeom>
                    <a:noFill/>
                    <a:ln w="9525">
                      <a:noFill/>
                      <a:miter lim="800000"/>
                      <a:headEnd/>
                      <a:tailEnd/>
                    </a:ln>
                  </pic:spPr>
                </pic:pic>
              </a:graphicData>
            </a:graphic>
          </wp:inline>
        </w:drawing>
      </w:r>
      <w:r>
        <w:rPr>
          <w:rFonts w:cs="Arial"/>
          <w:noProof/>
          <w:color w:val="000000"/>
          <w:sz w:val="28"/>
          <w:szCs w:val="28"/>
        </w:rPr>
        <w:drawing>
          <wp:inline distB="0" distL="0" distR="0" distT="0">
            <wp:extent cx="1181100" cy="828675"/>
            <wp:effectExtent b="0" l="19050" r="0" t="0"/>
            <wp:docPr descr="Gost_400_C" id="84" name="Рисунок 84">
              <a:hlinkClick xmlns:a="http://schemas.openxmlformats.org/drawingml/2006/main" r:id="rId1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Gost_400_C" id="0" name="Picture 84"/>
                    <pic:cNvPicPr>
                      <a:picLocks noChangeArrowheads="1" noChangeAspect="1"/>
                    </pic:cNvPicPr>
                  </pic:nvPicPr>
                  <pic:blipFill>
                    <a:blip r:embed="rId105"/>
                    <a:srcRect b="461"/>
                    <a:stretch>
                      <a:fillRect/>
                    </a:stretch>
                  </pic:blipFill>
                  <pic:spPr bwMode="auto">
                    <a:xfrm>
                      <a:off x="0" y="0"/>
                      <a:ext cx="1181100" cy="8286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781050" cy="1028700"/>
            <wp:effectExtent b="0" l="19050" r="0" t="0"/>
            <wp:docPr descr="ViKUNG_21" id="85" name="Рисунок 85">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ViKUNG_21" id="0" name="Picture 85"/>
                    <pic:cNvPicPr>
                      <a:picLocks noChangeArrowheads="1" noChangeAspect="1"/>
                    </pic:cNvPicPr>
                  </pic:nvPicPr>
                  <pic:blipFill>
                    <a:blip r:embed="rId107"/>
                    <a:srcRect/>
                    <a:stretch>
                      <a:fillRect/>
                    </a:stretch>
                  </pic:blipFill>
                  <pic:spPr bwMode="auto">
                    <a:xfrm>
                      <a:off x="0" y="0"/>
                      <a:ext cx="781050" cy="102870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428750" cy="1076325"/>
            <wp:effectExtent b="0" l="19050" r="0" t="0"/>
            <wp:docPr descr="sosna1" id="86" name="Рисунок 86">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sosna1" id="0" name="Picture 86"/>
                    <pic:cNvPicPr>
                      <a:picLocks noChangeArrowheads="1" noChangeAspect="1"/>
                    </pic:cNvPicPr>
                  </pic:nvPicPr>
                  <pic:blipFill>
                    <a:blip r:embed="rId109"/>
                    <a:srcRect/>
                    <a:stretch>
                      <a:fillRect/>
                    </a:stretch>
                  </pic:blipFill>
                  <pic:spPr bwMode="auto">
                    <a:xfrm>
                      <a:off x="0" y="0"/>
                      <a:ext cx="1428750" cy="1076325"/>
                    </a:xfrm>
                    <a:prstGeom prst="rect">
                      <a:avLst/>
                    </a:prstGeom>
                    <a:noFill/>
                    <a:ln w="9525">
                      <a:noFill/>
                      <a:miter lim="800000"/>
                      <a:headEnd/>
                      <a:tailEnd/>
                    </a:ln>
                  </pic:spPr>
                </pic:pic>
              </a:graphicData>
            </a:graphic>
          </wp:inline>
        </w:drawing>
      </w:r>
    </w:p>
    <w:p w:rsidP="002D01AD" w:rsidR="002D01AD" w:rsidRDefault="002D01AD" w:rsidRPr="004059B5">
      <w:pPr>
        <w:jc w:val="both"/>
        <w:rPr>
          <w:color w:val="000000"/>
          <w:sz w:val="28"/>
          <w:szCs w:val="28"/>
          <w:lang w:val="uk-UA"/>
        </w:rPr>
      </w:pPr>
    </w:p>
    <w:p w:rsidP="002D01AD" w:rsidR="002D01AD" w:rsidRDefault="002D01AD" w:rsidRPr="004059B5">
      <w:pPr>
        <w:jc w:val="both"/>
        <w:rPr>
          <w:color w:val="000000"/>
          <w:sz w:val="28"/>
          <w:szCs w:val="28"/>
          <w:lang w:val="uk-UA"/>
        </w:rPr>
      </w:pPr>
      <w:r w:rsidRPr="004059B5">
        <w:rPr>
          <w:color w:val="000000"/>
          <w:sz w:val="28"/>
          <w:szCs w:val="28"/>
          <w:lang w:val="uk-UA"/>
        </w:rPr>
        <w:t>- Які речі зайві?( каструля, гиря, чобіт)</w:t>
      </w:r>
    </w:p>
    <w:p w:rsidP="002D01AD" w:rsidR="002D01AD" w:rsidRDefault="002D01AD" w:rsidRPr="004059B5">
      <w:pPr>
        <w:jc w:val="both"/>
        <w:rPr>
          <w:color w:val="000000"/>
          <w:sz w:val="28"/>
          <w:szCs w:val="28"/>
          <w:lang w:val="uk-UA"/>
        </w:rPr>
      </w:pPr>
      <w:r w:rsidRPr="004059B5">
        <w:rPr>
          <w:color w:val="000000"/>
          <w:sz w:val="28"/>
          <w:szCs w:val="28"/>
          <w:lang w:val="uk-UA"/>
        </w:rPr>
        <w:t>- Чому? ( бо це письмовий стіл)</w:t>
      </w:r>
    </w:p>
    <w:p w:rsidP="002D01AD" w:rsidR="002D01AD" w:rsidRDefault="002D01AD" w:rsidRPr="004059B5">
      <w:pPr>
        <w:jc w:val="both"/>
        <w:rPr>
          <w:color w:val="000000"/>
          <w:sz w:val="28"/>
          <w:szCs w:val="28"/>
          <w:lang w:val="uk-UA"/>
        </w:rPr>
      </w:pPr>
      <w:r w:rsidRPr="004059B5">
        <w:rPr>
          <w:color w:val="000000"/>
          <w:sz w:val="28"/>
          <w:szCs w:val="28"/>
          <w:lang w:val="uk-UA"/>
        </w:rPr>
        <w:t>- А які ще бувають столи?</w:t>
      </w:r>
    </w:p>
    <w:p w:rsidP="002D01AD" w:rsidR="002D01AD" w:rsidRDefault="002D01AD" w:rsidRPr="004059B5">
      <w:pPr>
        <w:jc w:val="both"/>
        <w:rPr>
          <w:color w:val="000000"/>
          <w:sz w:val="28"/>
          <w:szCs w:val="28"/>
          <w:lang w:val="uk-UA"/>
        </w:rPr>
      </w:pPr>
      <w:r w:rsidRPr="004059B5">
        <w:rPr>
          <w:color w:val="000000"/>
          <w:sz w:val="28"/>
          <w:szCs w:val="28"/>
          <w:lang w:val="uk-UA"/>
        </w:rPr>
        <w:lastRenderedPageBreak/>
        <w:t>- Який стіл має комп’ютер?</w:t>
      </w:r>
    </w:p>
    <w:p w:rsidP="002D01AD" w:rsidR="002D01AD" w:rsidRDefault="002D01AD" w:rsidRPr="004059B5">
      <w:pPr>
        <w:jc w:val="both"/>
        <w:rPr>
          <w:color w:val="000000"/>
          <w:sz w:val="28"/>
          <w:szCs w:val="28"/>
          <w:lang w:val="uk-UA"/>
        </w:rPr>
      </w:pPr>
      <w:r w:rsidRPr="004059B5">
        <w:rPr>
          <w:color w:val="000000"/>
          <w:sz w:val="28"/>
          <w:szCs w:val="28"/>
          <w:lang w:val="uk-UA"/>
        </w:rPr>
        <w:t>- Що на ньому розташовано? (піктограми)</w:t>
      </w:r>
    </w:p>
    <w:p w:rsidP="002D01AD" w:rsidR="002D01AD" w:rsidRDefault="002D01AD" w:rsidRPr="004059B5">
      <w:pPr>
        <w:jc w:val="both"/>
        <w:rPr>
          <w:color w:val="000000"/>
          <w:sz w:val="28"/>
          <w:szCs w:val="28"/>
          <w:lang w:val="uk-UA"/>
        </w:rPr>
      </w:pPr>
      <w:r w:rsidRPr="004059B5">
        <w:rPr>
          <w:color w:val="000000"/>
          <w:sz w:val="28"/>
          <w:szCs w:val="28"/>
          <w:lang w:val="uk-UA"/>
        </w:rPr>
        <w:t>- Прочитайте по словнику тлумачення назви піктограми.</w:t>
      </w:r>
    </w:p>
    <w:p w:rsidP="002D01AD" w:rsidR="002D01AD" w:rsidRDefault="002D01AD" w:rsidRPr="004059B5">
      <w:pPr>
        <w:jc w:val="both"/>
        <w:rPr>
          <w:color w:val="000000"/>
          <w:sz w:val="28"/>
          <w:szCs w:val="28"/>
          <w:lang w:val="uk-UA"/>
        </w:rPr>
      </w:pPr>
      <w:r w:rsidRPr="004059B5">
        <w:rPr>
          <w:color w:val="000000"/>
          <w:sz w:val="28"/>
          <w:szCs w:val="28"/>
          <w:lang w:val="uk-UA"/>
        </w:rPr>
        <w:t>- Які саме піктограми зображені на робочому столі?</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ІІІ. </w:t>
      </w:r>
      <w:r w:rsidRPr="004059B5">
        <w:rPr>
          <w:color w:val="000000"/>
          <w:sz w:val="28"/>
          <w:szCs w:val="28"/>
          <w:u w:val="single"/>
          <w:lang w:val="uk-UA"/>
        </w:rPr>
        <w:t>Повідомлення теми і завдань уроку.</w:t>
      </w:r>
    </w:p>
    <w:p w:rsidP="002D01AD" w:rsidR="002D01AD" w:rsidRDefault="002D01AD" w:rsidRPr="004059B5">
      <w:pPr>
        <w:jc w:val="both"/>
        <w:rPr>
          <w:b/>
          <w:color w:val="000000"/>
          <w:sz w:val="28"/>
          <w:szCs w:val="28"/>
          <w:lang w:val="uk-UA"/>
        </w:rPr>
      </w:pPr>
      <w:r w:rsidRPr="004059B5">
        <w:rPr>
          <w:b/>
          <w:color w:val="000000"/>
          <w:sz w:val="28"/>
          <w:szCs w:val="28"/>
          <w:lang w:val="uk-UA"/>
        </w:rPr>
        <w:t>Загадка.</w:t>
      </w:r>
    </w:p>
    <w:p w:rsidP="002D01AD" w:rsidR="002D01AD" w:rsidRDefault="002D01AD" w:rsidRPr="004059B5">
      <w:pPr>
        <w:jc w:val="both"/>
        <w:rPr>
          <w:color w:val="000000"/>
          <w:sz w:val="28"/>
          <w:szCs w:val="28"/>
          <w:lang w:val="uk-UA"/>
        </w:rPr>
      </w:pPr>
      <w:r w:rsidRPr="004059B5">
        <w:rPr>
          <w:color w:val="000000"/>
          <w:sz w:val="28"/>
          <w:szCs w:val="28"/>
          <w:lang w:val="uk-UA"/>
        </w:rPr>
        <w:t xml:space="preserve">Маленький хлопчик </w:t>
      </w:r>
    </w:p>
    <w:p w:rsidP="002D01AD" w:rsidR="002D01AD" w:rsidRDefault="002D01AD" w:rsidRPr="004059B5">
      <w:pPr>
        <w:jc w:val="both"/>
        <w:rPr>
          <w:color w:val="000000"/>
          <w:sz w:val="28"/>
          <w:szCs w:val="28"/>
          <w:lang w:val="uk-UA"/>
        </w:rPr>
      </w:pPr>
      <w:r w:rsidRPr="004059B5">
        <w:rPr>
          <w:color w:val="000000"/>
          <w:sz w:val="28"/>
          <w:szCs w:val="28"/>
          <w:lang w:val="uk-UA"/>
        </w:rPr>
        <w:t>у дерев’яній кожушині,</w:t>
      </w:r>
    </w:p>
    <w:p w:rsidP="002D01AD" w:rsidR="002D01AD" w:rsidRDefault="002D01AD" w:rsidRPr="004059B5">
      <w:pPr>
        <w:jc w:val="both"/>
        <w:rPr>
          <w:color w:val="000000"/>
          <w:sz w:val="28"/>
          <w:szCs w:val="28"/>
          <w:lang w:val="uk-UA"/>
        </w:rPr>
      </w:pPr>
      <w:r w:rsidRPr="004059B5">
        <w:rPr>
          <w:color w:val="000000"/>
          <w:sz w:val="28"/>
          <w:szCs w:val="28"/>
          <w:lang w:val="uk-UA"/>
        </w:rPr>
        <w:t>по білому полю походжає</w:t>
      </w:r>
    </w:p>
    <w:p w:rsidP="002D01AD" w:rsidR="002D01AD" w:rsidRDefault="002D01AD" w:rsidRPr="004059B5">
      <w:pPr>
        <w:jc w:val="both"/>
        <w:rPr>
          <w:color w:val="000000"/>
          <w:sz w:val="28"/>
          <w:szCs w:val="28"/>
          <w:lang w:val="uk-UA"/>
        </w:rPr>
      </w:pPr>
      <w:r w:rsidRPr="004059B5">
        <w:rPr>
          <w:color w:val="000000"/>
          <w:sz w:val="28"/>
          <w:szCs w:val="28"/>
          <w:lang w:val="uk-UA"/>
        </w:rPr>
        <w:t>сліди за собою залишає</w:t>
      </w:r>
      <w:r w:rsidRPr="004059B5">
        <w:rPr>
          <w:i/>
          <w:color w:val="000000"/>
          <w:sz w:val="28"/>
          <w:szCs w:val="28"/>
          <w:lang w:val="uk-UA"/>
        </w:rPr>
        <w:t>. (Олівець)</w:t>
      </w:r>
    </w:p>
    <w:p w:rsidP="00F3143C" w:rsidR="002D01AD" w:rsidRDefault="002D01AD" w:rsidRPr="004059B5">
      <w:pPr>
        <w:numPr>
          <w:ilvl w:val="0"/>
          <w:numId w:val="32"/>
        </w:numPr>
        <w:jc w:val="both"/>
        <w:rPr>
          <w:color w:val="000000"/>
          <w:sz w:val="28"/>
          <w:szCs w:val="28"/>
          <w:lang w:val="uk-UA"/>
        </w:rPr>
      </w:pPr>
      <w:r w:rsidRPr="004059B5">
        <w:rPr>
          <w:color w:val="000000"/>
          <w:sz w:val="28"/>
          <w:szCs w:val="28"/>
          <w:lang w:val="uk-UA"/>
        </w:rPr>
        <w:t>Яку роботу виконує олівець?</w:t>
      </w:r>
    </w:p>
    <w:p w:rsidP="00F3143C" w:rsidR="002D01AD" w:rsidRDefault="002D01AD" w:rsidRPr="004059B5">
      <w:pPr>
        <w:numPr>
          <w:ilvl w:val="0"/>
          <w:numId w:val="32"/>
        </w:numPr>
        <w:jc w:val="both"/>
        <w:rPr>
          <w:color w:val="000000"/>
          <w:sz w:val="28"/>
          <w:szCs w:val="28"/>
          <w:lang w:val="uk-UA"/>
        </w:rPr>
      </w:pPr>
      <w:r w:rsidRPr="004059B5">
        <w:rPr>
          <w:color w:val="000000"/>
          <w:sz w:val="28"/>
          <w:szCs w:val="28"/>
          <w:lang w:val="uk-UA"/>
        </w:rPr>
        <w:t>Чи вмієш ти тримати олівець та малювати ним?</w:t>
      </w:r>
    </w:p>
    <w:p w:rsidP="00F3143C" w:rsidR="002D01AD" w:rsidRDefault="002D01AD" w:rsidRPr="004059B5">
      <w:pPr>
        <w:numPr>
          <w:ilvl w:val="0"/>
          <w:numId w:val="32"/>
        </w:numPr>
        <w:jc w:val="both"/>
        <w:rPr>
          <w:color w:val="000000"/>
          <w:sz w:val="28"/>
          <w:szCs w:val="28"/>
          <w:lang w:val="uk-UA"/>
        </w:rPr>
      </w:pPr>
      <w:r w:rsidRPr="004059B5">
        <w:rPr>
          <w:color w:val="000000"/>
          <w:sz w:val="28"/>
          <w:szCs w:val="28"/>
          <w:lang w:val="uk-UA"/>
        </w:rPr>
        <w:t>Прочитайте тему уроку.</w:t>
      </w:r>
    </w:p>
    <w:p w:rsidP="00F3143C" w:rsidR="002D01AD" w:rsidRDefault="002D01AD" w:rsidRPr="004059B5">
      <w:pPr>
        <w:numPr>
          <w:ilvl w:val="0"/>
          <w:numId w:val="32"/>
        </w:numPr>
        <w:jc w:val="both"/>
        <w:rPr>
          <w:color w:val="000000"/>
          <w:sz w:val="28"/>
          <w:szCs w:val="28"/>
          <w:lang w:val="uk-UA"/>
        </w:rPr>
      </w:pPr>
      <w:r w:rsidRPr="004059B5">
        <w:rPr>
          <w:color w:val="000000"/>
          <w:sz w:val="28"/>
          <w:szCs w:val="28"/>
          <w:lang w:val="uk-UA"/>
        </w:rPr>
        <w:t>Чого ви чекаєте від цього уроку?</w:t>
      </w:r>
    </w:p>
    <w:p w:rsidP="002D01AD" w:rsidR="002D01AD" w:rsidRDefault="002D01AD" w:rsidRPr="004059B5">
      <w:pPr>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Робота над новим матеріалом.</w:t>
      </w:r>
    </w:p>
    <w:p w:rsidP="002D01AD" w:rsidR="002D01AD" w:rsidRDefault="002D01AD" w:rsidRPr="004059B5">
      <w:pPr>
        <w:ind w:left="360"/>
        <w:jc w:val="both"/>
        <w:rPr>
          <w:color w:val="000000"/>
          <w:sz w:val="28"/>
          <w:szCs w:val="28"/>
          <w:lang w:val="uk-UA"/>
        </w:rPr>
      </w:pPr>
      <w:r w:rsidRPr="004059B5">
        <w:rPr>
          <w:color w:val="000000"/>
          <w:sz w:val="28"/>
          <w:szCs w:val="28"/>
          <w:lang w:val="uk-UA"/>
        </w:rPr>
        <w:t>1. Робота з підручником с.26.</w:t>
      </w:r>
    </w:p>
    <w:p w:rsidP="002D01AD" w:rsidR="002D01AD" w:rsidRDefault="002D01AD" w:rsidRPr="004059B5">
      <w:pPr>
        <w:ind w:left="360"/>
        <w:jc w:val="both"/>
        <w:rPr>
          <w:color w:val="000000"/>
          <w:sz w:val="28"/>
          <w:szCs w:val="28"/>
          <w:lang w:val="uk-UA"/>
        </w:rPr>
      </w:pPr>
      <w:r w:rsidRPr="004059B5">
        <w:rPr>
          <w:color w:val="000000"/>
          <w:sz w:val="28"/>
          <w:szCs w:val="28"/>
          <w:lang w:val="uk-UA"/>
        </w:rPr>
        <w:t xml:space="preserve">Читання тексту, ознайомлення з піктограмою </w:t>
      </w:r>
      <w:r w:rsidRPr="004059B5">
        <w:rPr>
          <w:color w:val="000000"/>
          <w:sz w:val="28"/>
          <w:szCs w:val="28"/>
          <w:lang w:val="en-US"/>
        </w:rPr>
        <w:t>Paint</w:t>
      </w:r>
      <w:r w:rsidRPr="004059B5">
        <w:rPr>
          <w:color w:val="000000"/>
          <w:sz w:val="28"/>
          <w:szCs w:val="28"/>
          <w:lang w:val="uk-UA"/>
        </w:rPr>
        <w:t>.</w:t>
      </w:r>
    </w:p>
    <w:p w:rsidP="002D01AD" w:rsidR="002D01AD" w:rsidRDefault="002D01AD" w:rsidRPr="004059B5">
      <w:pPr>
        <w:ind w:left="360"/>
        <w:jc w:val="both"/>
        <w:rPr>
          <w:color w:val="000000"/>
          <w:sz w:val="28"/>
          <w:szCs w:val="28"/>
          <w:lang w:val="uk-UA"/>
        </w:rPr>
      </w:pPr>
      <w:r w:rsidRPr="004059B5">
        <w:rPr>
          <w:color w:val="000000"/>
          <w:sz w:val="28"/>
          <w:szCs w:val="28"/>
          <w:lang w:val="uk-UA"/>
        </w:rPr>
        <w:t>2. Повторення правил  безпечної роботи за комп’ютером.</w:t>
      </w:r>
    </w:p>
    <w:p w:rsidP="002D01AD" w:rsidR="002D01AD" w:rsidRDefault="002D01AD" w:rsidRPr="004059B5">
      <w:pPr>
        <w:jc w:val="both"/>
        <w:rPr>
          <w:i/>
          <w:color w:val="000000"/>
          <w:sz w:val="28"/>
          <w:szCs w:val="28"/>
          <w:lang w:val="uk-UA"/>
        </w:rPr>
      </w:pPr>
      <w:r w:rsidRPr="004059B5">
        <w:rPr>
          <w:i/>
          <w:color w:val="000000"/>
          <w:sz w:val="28"/>
          <w:szCs w:val="28"/>
          <w:lang w:val="uk-UA"/>
        </w:rPr>
        <w:t>– Послухайте, як поводив себе у комп’ютерному класі Петя П’яточкін і виправте помилки, які він допустив.</w:t>
      </w:r>
    </w:p>
    <w:p w:rsidP="002D01AD" w:rsidR="002D01AD" w:rsidRDefault="002D01AD" w:rsidRPr="004059B5">
      <w:pPr>
        <w:jc w:val="both"/>
        <w:rPr>
          <w:color w:val="000000"/>
          <w:sz w:val="28"/>
          <w:szCs w:val="28"/>
          <w:lang w:val="uk-UA"/>
        </w:rPr>
      </w:pPr>
      <w:r w:rsidRPr="004059B5">
        <w:rPr>
          <w:color w:val="000000"/>
          <w:sz w:val="28"/>
          <w:szCs w:val="28"/>
          <w:lang w:val="uk-UA"/>
        </w:rPr>
        <w:tab/>
        <w:t>Петя П’яточкін швидше за всіх вмостився на стілець, підклавши ногу під себе. Він наблизився до екрана монітора і, не чекаючи дозволу вчителя, почав тиснути на клавіші клавіатури. Потім доторкнувся брудним пальцем до екрана монітора і закричав: “Маріє Іванівно, а чого у мене екран погас?!”</w:t>
      </w:r>
    </w:p>
    <w:p w:rsidP="002D01AD" w:rsidR="002D01AD" w:rsidRDefault="002D01AD" w:rsidRPr="004059B5">
      <w:pPr>
        <w:jc w:val="both"/>
        <w:rPr>
          <w:i/>
          <w:color w:val="000000"/>
          <w:sz w:val="28"/>
          <w:szCs w:val="28"/>
          <w:lang w:val="uk-UA"/>
        </w:rPr>
      </w:pPr>
      <w:r w:rsidRPr="004059B5">
        <w:rPr>
          <w:color w:val="000000"/>
          <w:sz w:val="28"/>
          <w:szCs w:val="28"/>
          <w:lang w:val="uk-UA"/>
        </w:rPr>
        <w:t xml:space="preserve">– </w:t>
      </w:r>
      <w:r w:rsidRPr="004059B5">
        <w:rPr>
          <w:i/>
          <w:color w:val="000000"/>
          <w:sz w:val="28"/>
          <w:szCs w:val="28"/>
          <w:lang w:val="uk-UA"/>
        </w:rPr>
        <w:t>Які правила безпеки порушив Петя П’яточкін?</w:t>
      </w:r>
    </w:p>
    <w:p w:rsidP="002D01AD" w:rsidR="002D01AD" w:rsidRDefault="002D01AD" w:rsidRPr="004059B5">
      <w:pPr>
        <w:ind w:left="360"/>
        <w:jc w:val="both"/>
        <w:rPr>
          <w:color w:val="000000"/>
          <w:sz w:val="28"/>
          <w:szCs w:val="28"/>
          <w:lang w:val="uk-UA"/>
        </w:rPr>
      </w:pPr>
      <w:r w:rsidRPr="004059B5">
        <w:rPr>
          <w:color w:val="000000"/>
          <w:sz w:val="28"/>
          <w:szCs w:val="28"/>
          <w:lang w:val="uk-UA"/>
        </w:rPr>
        <w:t>3. Робота за комп’ютером.</w:t>
      </w:r>
    </w:p>
    <w:p w:rsidP="002D01AD" w:rsidR="002D01AD" w:rsidRDefault="002D01AD" w:rsidRPr="004059B5">
      <w:pPr>
        <w:ind w:left="360"/>
        <w:jc w:val="both"/>
        <w:rPr>
          <w:color w:val="000000"/>
          <w:sz w:val="28"/>
          <w:szCs w:val="28"/>
          <w:lang w:val="uk-UA"/>
        </w:rPr>
      </w:pPr>
      <w:r w:rsidRPr="004059B5">
        <w:rPr>
          <w:color w:val="000000"/>
          <w:sz w:val="28"/>
          <w:szCs w:val="28"/>
          <w:lang w:val="uk-UA"/>
        </w:rPr>
        <w:t xml:space="preserve">- Знайдіть на екрані монітора піктограму </w:t>
      </w:r>
      <w:r w:rsidRPr="004059B5">
        <w:rPr>
          <w:color w:val="000000"/>
          <w:sz w:val="28"/>
          <w:szCs w:val="28"/>
          <w:lang w:val="en-US"/>
        </w:rPr>
        <w:t>Paint</w:t>
      </w:r>
      <w:r w:rsidRPr="004059B5">
        <w:rPr>
          <w:color w:val="000000"/>
          <w:sz w:val="28"/>
          <w:szCs w:val="28"/>
          <w:lang w:val="uk-UA"/>
        </w:rPr>
        <w:t>.</w:t>
      </w:r>
    </w:p>
    <w:p w:rsidP="002D01AD" w:rsidR="002D01AD" w:rsidRDefault="002D01AD" w:rsidRPr="004059B5">
      <w:pPr>
        <w:ind w:left="360"/>
        <w:jc w:val="both"/>
        <w:rPr>
          <w:color w:val="000000"/>
          <w:sz w:val="28"/>
          <w:szCs w:val="28"/>
          <w:lang w:val="uk-UA"/>
        </w:rPr>
      </w:pPr>
      <w:r w:rsidRPr="004059B5">
        <w:rPr>
          <w:color w:val="000000"/>
          <w:sz w:val="28"/>
          <w:szCs w:val="28"/>
          <w:lang w:val="uk-UA"/>
        </w:rPr>
        <w:t>- Підведіть вказівник миші до піктограми.</w:t>
      </w:r>
    </w:p>
    <w:p w:rsidP="00F3143C" w:rsidR="002D01AD" w:rsidRDefault="002D01AD" w:rsidRPr="004059B5">
      <w:pPr>
        <w:numPr>
          <w:ilvl w:val="0"/>
          <w:numId w:val="32"/>
        </w:numPr>
        <w:jc w:val="both"/>
        <w:rPr>
          <w:color w:val="000000"/>
          <w:sz w:val="28"/>
          <w:szCs w:val="28"/>
          <w:lang w:val="uk-UA"/>
        </w:rPr>
      </w:pPr>
      <w:r w:rsidRPr="004059B5">
        <w:rPr>
          <w:color w:val="000000"/>
          <w:sz w:val="28"/>
          <w:szCs w:val="28"/>
          <w:lang w:val="uk-UA"/>
        </w:rPr>
        <w:t>Клацніть двічі лівою кнопкою</w:t>
      </w:r>
    </w:p>
    <w:p w:rsidP="00F3143C" w:rsidR="002D01AD" w:rsidRDefault="002D01AD" w:rsidRPr="004059B5">
      <w:pPr>
        <w:numPr>
          <w:ilvl w:val="0"/>
          <w:numId w:val="32"/>
        </w:numPr>
        <w:jc w:val="both"/>
        <w:rPr>
          <w:color w:val="000000"/>
          <w:sz w:val="28"/>
          <w:szCs w:val="28"/>
          <w:lang w:val="uk-UA"/>
        </w:rPr>
      </w:pPr>
      <w:r w:rsidRPr="004059B5">
        <w:rPr>
          <w:color w:val="000000"/>
          <w:sz w:val="28"/>
          <w:szCs w:val="28"/>
          <w:lang w:val="uk-UA"/>
        </w:rPr>
        <w:t>Якщо дії правильні, то перед тобою програма</w:t>
      </w:r>
      <w:r w:rsidRPr="004059B5">
        <w:rPr>
          <w:color w:val="000000"/>
          <w:sz w:val="28"/>
          <w:szCs w:val="28"/>
        </w:rPr>
        <w:t xml:space="preserve"> </w:t>
      </w:r>
      <w:r w:rsidRPr="004059B5">
        <w:rPr>
          <w:color w:val="000000"/>
          <w:sz w:val="28"/>
          <w:szCs w:val="28"/>
          <w:lang w:val="en-US"/>
        </w:rPr>
        <w:t>Paint</w:t>
      </w:r>
      <w:r w:rsidRPr="004059B5">
        <w:rPr>
          <w:color w:val="000000"/>
          <w:sz w:val="28"/>
          <w:szCs w:val="28"/>
          <w:lang w:val="uk-UA"/>
        </w:rPr>
        <w:t>.</w:t>
      </w:r>
    </w:p>
    <w:p w:rsidP="002D01AD" w:rsidR="002D01AD" w:rsidRDefault="002D01AD" w:rsidRPr="004059B5">
      <w:pPr>
        <w:ind w:left="360"/>
        <w:rPr>
          <w:rFonts w:cs="Arial"/>
          <w:color w:val="000000"/>
          <w:sz w:val="28"/>
          <w:szCs w:val="28"/>
          <w:lang w:val="uk-UA"/>
        </w:rPr>
      </w:pPr>
      <w:r w:rsidRPr="004059B5">
        <w:rPr>
          <w:color w:val="000000"/>
          <w:sz w:val="28"/>
          <w:szCs w:val="28"/>
          <w:lang w:val="uk-UA"/>
        </w:rPr>
        <w:t>4. Ознайомлення з панеллю інструментів</w:t>
      </w:r>
      <w:r w:rsidRPr="004059B5">
        <w:rPr>
          <w:rFonts w:cs="Arial"/>
          <w:color w:val="000000"/>
          <w:sz w:val="28"/>
          <w:szCs w:val="28"/>
          <w:lang w:val="uk-UA"/>
        </w:rPr>
        <w:t>.</w:t>
      </w:r>
    </w:p>
    <w:p w:rsidP="002D01AD" w:rsidR="002D01AD" w:rsidRDefault="002D01AD" w:rsidRPr="004059B5">
      <w:pPr>
        <w:ind w:left="360"/>
        <w:rPr>
          <w:rFonts w:cs="Arial"/>
          <w:color w:val="000000"/>
          <w:sz w:val="28"/>
          <w:szCs w:val="28"/>
          <w:lang w:val="uk-UA"/>
        </w:rPr>
      </w:pPr>
      <w:r w:rsidRPr="004059B5">
        <w:rPr>
          <w:rFonts w:cs="Arial"/>
          <w:color w:val="000000"/>
          <w:sz w:val="28"/>
          <w:szCs w:val="28"/>
        </w:rPr>
        <w:t xml:space="preserve"> </w:t>
      </w:r>
      <w:r>
        <w:rPr>
          <w:rFonts w:cs="Arial"/>
          <w:noProof/>
          <w:color w:val="000000"/>
          <w:sz w:val="28"/>
          <w:szCs w:val="28"/>
        </w:rPr>
        <w:drawing>
          <wp:inline distB="0" distL="0" distR="0" distT="0">
            <wp:extent cx="1924050" cy="1609725"/>
            <wp:effectExtent b="0" l="19050" r="0" t="0"/>
            <wp:docPr descr="paint" id="87" name="Рисунок 87">
              <a:hlinkClick xmlns:a="http://schemas.openxmlformats.org/drawingml/2006/main" r:id="rId1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aint" id="0" name="Picture 87"/>
                    <pic:cNvPicPr>
                      <a:picLocks noChangeArrowheads="1" noChangeAspect="1"/>
                    </pic:cNvPicPr>
                  </pic:nvPicPr>
                  <pic:blipFill>
                    <a:blip r:embed="rId111"/>
                    <a:srcRect/>
                    <a:stretch>
                      <a:fillRect/>
                    </a:stretch>
                  </pic:blipFill>
                  <pic:spPr bwMode="auto">
                    <a:xfrm>
                      <a:off x="0" y="0"/>
                      <a:ext cx="1924050" cy="1609725"/>
                    </a:xfrm>
                    <a:prstGeom prst="rect">
                      <a:avLst/>
                    </a:prstGeom>
                    <a:noFill/>
                    <a:ln w="9525">
                      <a:noFill/>
                      <a:miter lim="800000"/>
                      <a:headEnd/>
                      <a:tailEnd/>
                    </a:ln>
                  </pic:spPr>
                </pic:pic>
              </a:graphicData>
            </a:graphic>
          </wp:inline>
        </w:drawing>
      </w:r>
    </w:p>
    <w:p w:rsidP="002D01AD" w:rsidR="002D01AD" w:rsidRDefault="002D01AD" w:rsidRPr="004059B5">
      <w:pPr>
        <w:ind w:left="360"/>
        <w:jc w:val="both"/>
        <w:rPr>
          <w:color w:val="000000"/>
          <w:sz w:val="28"/>
          <w:szCs w:val="28"/>
          <w:lang w:val="uk-UA"/>
        </w:rPr>
      </w:pPr>
      <w:r w:rsidRPr="004059B5">
        <w:rPr>
          <w:color w:val="000000"/>
          <w:sz w:val="28"/>
          <w:szCs w:val="28"/>
          <w:lang w:val="uk-UA"/>
        </w:rPr>
        <w:t>5. Вибір інструмента “олівець”.</w:t>
      </w:r>
    </w:p>
    <w:p w:rsidP="002D01AD" w:rsidR="002D01AD" w:rsidRDefault="002D01AD" w:rsidRPr="004059B5">
      <w:pPr>
        <w:ind w:left="360"/>
        <w:jc w:val="both"/>
        <w:rPr>
          <w:color w:val="000000"/>
          <w:sz w:val="28"/>
          <w:szCs w:val="28"/>
          <w:lang w:val="uk-UA"/>
        </w:rPr>
      </w:pPr>
      <w:r w:rsidRPr="004059B5">
        <w:rPr>
          <w:color w:val="000000"/>
          <w:sz w:val="28"/>
          <w:szCs w:val="28"/>
          <w:lang w:val="uk-UA"/>
        </w:rPr>
        <w:t>6. Фізкультхвилинка. Вправи для пальців рук та  вправи для збереження зору.</w:t>
      </w:r>
    </w:p>
    <w:p w:rsidP="002D01AD" w:rsidR="002D01AD" w:rsidRDefault="002D01AD" w:rsidRPr="004059B5">
      <w:pPr>
        <w:ind w:left="360"/>
        <w:jc w:val="both"/>
        <w:rPr>
          <w:color w:val="000000"/>
          <w:sz w:val="28"/>
          <w:szCs w:val="28"/>
          <w:lang w:val="uk-UA"/>
        </w:rPr>
      </w:pPr>
      <w:r w:rsidRPr="004059B5">
        <w:rPr>
          <w:color w:val="000000"/>
          <w:sz w:val="28"/>
          <w:szCs w:val="28"/>
          <w:lang w:val="uk-UA"/>
        </w:rPr>
        <w:t>7.Робота інструментом “олівець”.</w:t>
      </w:r>
    </w:p>
    <w:p w:rsidP="002D01AD" w:rsidR="002D01AD" w:rsidRDefault="002D01AD" w:rsidRPr="004059B5">
      <w:pPr>
        <w:ind w:left="360"/>
        <w:jc w:val="both"/>
        <w:rPr>
          <w:color w:val="000000"/>
          <w:sz w:val="28"/>
          <w:szCs w:val="28"/>
          <w:lang w:val="uk-UA"/>
        </w:rPr>
      </w:pPr>
      <w:r w:rsidRPr="004059B5">
        <w:rPr>
          <w:color w:val="000000"/>
          <w:sz w:val="28"/>
          <w:szCs w:val="28"/>
          <w:lang w:val="uk-UA"/>
        </w:rPr>
        <w:lastRenderedPageBreak/>
        <w:t>- Підведи вказівник миші до інструмента “олівець” і клацни один раз лівою кнопкою. Ти тримаєш олівець, малюй ним на аркуші. (Тренувальний малюнок)</w:t>
      </w:r>
    </w:p>
    <w:p w:rsidP="002D01AD" w:rsidR="002D01AD" w:rsidRDefault="002D01AD" w:rsidRPr="004059B5">
      <w:pPr>
        <w:ind w:left="360"/>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Логічна сторінка “Для розумників і розумниць”.</w:t>
      </w:r>
    </w:p>
    <w:p w:rsidP="002D01AD" w:rsidR="002D01AD" w:rsidRDefault="002D01AD" w:rsidRPr="004059B5">
      <w:pPr>
        <w:ind w:left="360"/>
        <w:rPr>
          <w:color w:val="000000"/>
          <w:sz w:val="28"/>
          <w:szCs w:val="28"/>
          <w:lang w:val="uk-UA"/>
        </w:rPr>
      </w:pPr>
      <w:r w:rsidRPr="004059B5">
        <w:rPr>
          <w:color w:val="000000"/>
          <w:sz w:val="28"/>
          <w:szCs w:val="28"/>
          <w:lang w:val="uk-UA"/>
        </w:rPr>
        <w:t>1. Завдання “Помилка художника” (підручник, ст.27)</w:t>
      </w:r>
    </w:p>
    <w:p w:rsidP="002D01AD" w:rsidR="002D01AD" w:rsidRDefault="002D01AD" w:rsidRPr="004059B5">
      <w:pPr>
        <w:ind w:left="360"/>
        <w:rPr>
          <w:color w:val="000000"/>
          <w:sz w:val="28"/>
          <w:szCs w:val="28"/>
          <w:lang w:val="uk-UA"/>
        </w:rPr>
      </w:pPr>
      <w:r w:rsidRPr="004059B5">
        <w:rPr>
          <w:color w:val="000000"/>
          <w:sz w:val="28"/>
          <w:szCs w:val="28"/>
          <w:lang w:val="uk-UA"/>
        </w:rPr>
        <w:t>2. Завдання “Перетворення”: перетворити круг на предмет.</w:t>
      </w:r>
    </w:p>
    <w:p w:rsidP="002D01AD" w:rsidR="002D01AD" w:rsidRDefault="002D01AD" w:rsidRPr="004059B5">
      <w:pPr>
        <w:ind w:left="360"/>
        <w:rPr>
          <w:color w:val="000000"/>
          <w:sz w:val="28"/>
          <w:szCs w:val="28"/>
          <w:lang w:val="uk-UA"/>
        </w:rPr>
      </w:pPr>
      <w:r w:rsidRPr="004059B5">
        <w:rPr>
          <w:noProof/>
          <w:color w:val="000000"/>
          <w:sz w:val="28"/>
          <w:szCs w:val="28"/>
        </w:rPr>
        <w:pict>
          <v:group coordorigin="2281,10872" coordsize="7200,1673" editas="canvas" id="_x0000_s1122" style="position:absolute;margin-left:0;margin-top:0;width:459pt;height:108pt;z-index:251672576;mso-position-horizontal-relative:char;mso-position-vertical-relative:line">
            <o:lock aspectratio="t" v:ext="edit"/>
            <v:shape id="_x0000_s1123" o:preferrelative="f" style="position:absolute;left:2281;top:10872;width:7200;height:1673" type="#_x0000_t75">
              <v:fill o:detectmouseclick="t"/>
              <v:path o:connecttype="none" o:extrusionok="t"/>
              <o:lock text="t" v:ext="edit"/>
            </v:shape>
            <v:oval fillcolor="yellow" filled="f" id="_x0000_s1124" strokecolor="green" style="position:absolute;left:2563;top:11012;width:1553;height:1393"/>
            <v:oval id="_x0000_s1125" strokecolor="red" style="position:absolute;left:7363;top:11012;width:1553;height:1391"/>
            <v:oval id="_x0000_s1126" strokecolor="#fc0" style="position:absolute;left:4963;top:11012;width:1553;height:1393"/>
          </v:group>
        </w:pict>
      </w:r>
      <w:r w:rsidRPr="004059B5">
        <w:rPr>
          <w:color w:val="000000"/>
          <w:sz w:val="28"/>
          <w:szCs w:val="28"/>
          <w:lang w:val="uk-UA"/>
        </w:rPr>
        <w:pict>
          <v:shape id="_x0000_i1032" style="width:459pt;height:108pt" type="#_x0000_t75">
            <v:imagedata cropbottom="65520f" croptop="-65520f"/>
          </v:shape>
        </w:pict>
      </w:r>
    </w:p>
    <w:p w:rsidP="002D01AD" w:rsidR="002D01AD" w:rsidRDefault="002D01AD" w:rsidRPr="004059B5">
      <w:pPr>
        <w:ind w:left="360"/>
        <w:jc w:val="both"/>
        <w:rPr>
          <w:color w:val="000000"/>
          <w:sz w:val="28"/>
          <w:szCs w:val="28"/>
          <w:u w:val="single"/>
          <w:lang w:val="uk-UA"/>
        </w:rPr>
      </w:pPr>
      <w:r w:rsidRPr="004059B5">
        <w:rPr>
          <w:color w:val="000000"/>
          <w:sz w:val="28"/>
          <w:szCs w:val="28"/>
          <w:lang w:val="uk-UA"/>
        </w:rPr>
        <w:t xml:space="preserve"> </w:t>
      </w:r>
      <w:r w:rsidRPr="004059B5">
        <w:rPr>
          <w:color w:val="000000"/>
          <w:sz w:val="28"/>
          <w:szCs w:val="28"/>
          <w:lang w:val="en-US"/>
        </w:rPr>
        <w:t>V</w:t>
      </w:r>
      <w:r w:rsidRPr="004059B5">
        <w:rPr>
          <w:color w:val="000000"/>
          <w:sz w:val="28"/>
          <w:szCs w:val="28"/>
          <w:lang w:val="uk-UA"/>
        </w:rPr>
        <w:t xml:space="preserve">І. </w:t>
      </w:r>
      <w:r w:rsidRPr="004059B5">
        <w:rPr>
          <w:color w:val="000000"/>
          <w:sz w:val="28"/>
          <w:szCs w:val="28"/>
          <w:u w:val="single"/>
          <w:lang w:val="uk-UA"/>
        </w:rPr>
        <w:t>Підсумок уроку.</w:t>
      </w:r>
    </w:p>
    <w:p w:rsidP="00F3143C" w:rsidR="002D01AD" w:rsidRDefault="002D01AD" w:rsidRPr="004059B5">
      <w:pPr>
        <w:numPr>
          <w:ilvl w:val="0"/>
          <w:numId w:val="33"/>
        </w:numPr>
        <w:jc w:val="both"/>
        <w:rPr>
          <w:color w:val="000000"/>
          <w:sz w:val="28"/>
          <w:szCs w:val="28"/>
          <w:lang w:val="uk-UA"/>
        </w:rPr>
      </w:pPr>
      <w:r w:rsidRPr="004059B5">
        <w:rPr>
          <w:color w:val="000000"/>
          <w:sz w:val="28"/>
          <w:szCs w:val="28"/>
          <w:lang w:val="uk-UA"/>
        </w:rPr>
        <w:t>Що найбільше запам’яталося на уроці?</w:t>
      </w:r>
    </w:p>
    <w:p w:rsidP="00F3143C" w:rsidR="002D01AD" w:rsidRDefault="002D01AD" w:rsidRPr="004059B5">
      <w:pPr>
        <w:numPr>
          <w:ilvl w:val="0"/>
          <w:numId w:val="33"/>
        </w:numPr>
        <w:jc w:val="both"/>
        <w:rPr>
          <w:color w:val="000000"/>
          <w:sz w:val="28"/>
          <w:szCs w:val="28"/>
          <w:lang w:val="uk-UA"/>
        </w:rPr>
      </w:pPr>
      <w:r w:rsidRPr="004059B5">
        <w:rPr>
          <w:color w:val="000000"/>
          <w:sz w:val="28"/>
          <w:szCs w:val="28"/>
          <w:lang w:val="uk-UA"/>
        </w:rPr>
        <w:t xml:space="preserve">Що сподобалося? </w:t>
      </w:r>
    </w:p>
    <w:p w:rsidP="002D01AD" w:rsidR="002D01AD" w:rsidRDefault="002D01AD" w:rsidRPr="003F7DDA">
      <w:pPr>
        <w:jc w:val="both"/>
        <w:rPr>
          <w:b/>
          <w:color w:val="000000"/>
          <w:sz w:val="28"/>
          <w:szCs w:val="28"/>
          <w:lang w:val="uk-UA"/>
        </w:rPr>
      </w:pPr>
    </w:p>
    <w:p w:rsidP="002D01AD" w:rsidR="002D01AD" w:rsidRDefault="002D01AD" w:rsidRPr="003F7DDA">
      <w:pPr>
        <w:jc w:val="center"/>
        <w:rPr>
          <w:b/>
          <w:color w:val="000000"/>
          <w:sz w:val="28"/>
          <w:szCs w:val="28"/>
          <w:lang w:val="uk-UA"/>
        </w:rPr>
      </w:pPr>
      <w:r w:rsidRPr="003F7DDA">
        <w:rPr>
          <w:b/>
          <w:color w:val="000000"/>
          <w:sz w:val="28"/>
          <w:szCs w:val="28"/>
          <w:lang w:val="uk-UA"/>
        </w:rPr>
        <w:t>Урок 13</w:t>
      </w:r>
    </w:p>
    <w:p w:rsidP="002D01AD" w:rsidR="002D01AD" w:rsidRDefault="002D01AD" w:rsidRPr="004059B5">
      <w:pPr>
        <w:jc w:val="both"/>
        <w:rPr>
          <w:b/>
          <w:color w:val="000000"/>
          <w:sz w:val="32"/>
          <w:szCs w:val="32"/>
        </w:rPr>
      </w:pPr>
      <w:r w:rsidRPr="004059B5">
        <w:rPr>
          <w:color w:val="000000"/>
          <w:sz w:val="28"/>
          <w:szCs w:val="28"/>
          <w:lang w:val="uk-UA"/>
        </w:rPr>
        <w:t xml:space="preserve">Тема. </w:t>
      </w:r>
      <w:r w:rsidRPr="004059B5">
        <w:rPr>
          <w:b/>
          <w:color w:val="000000"/>
          <w:sz w:val="32"/>
          <w:szCs w:val="32"/>
          <w:lang w:val="uk-UA"/>
        </w:rPr>
        <w:t>Що таке інформація? Робота в графічному редакторі</w:t>
      </w:r>
      <w:r w:rsidRPr="004059B5">
        <w:rPr>
          <w:b/>
          <w:color w:val="000000"/>
          <w:sz w:val="32"/>
          <w:szCs w:val="32"/>
        </w:rPr>
        <w:t xml:space="preserve"> </w:t>
      </w:r>
      <w:r w:rsidRPr="004059B5">
        <w:rPr>
          <w:b/>
          <w:color w:val="000000"/>
          <w:sz w:val="32"/>
          <w:szCs w:val="32"/>
          <w:lang w:val="en-US"/>
        </w:rPr>
        <w:t>Paint</w:t>
      </w:r>
    </w:p>
    <w:p w:rsidP="002D01AD" w:rsidR="002D01AD" w:rsidRDefault="002D01AD" w:rsidRPr="004059B5">
      <w:pPr>
        <w:jc w:val="both"/>
        <w:rPr>
          <w:b/>
          <w:color w:val="000000"/>
          <w:sz w:val="32"/>
          <w:szCs w:val="32"/>
          <w:lang w:val="uk-UA"/>
        </w:rPr>
      </w:pPr>
      <w:r w:rsidRPr="004059B5">
        <w:rPr>
          <w:b/>
          <w:color w:val="000000"/>
          <w:sz w:val="32"/>
          <w:szCs w:val="32"/>
        </w:rPr>
        <w:t xml:space="preserve">             </w:t>
      </w:r>
      <w:r w:rsidRPr="004059B5">
        <w:rPr>
          <w:b/>
          <w:color w:val="000000"/>
          <w:sz w:val="32"/>
          <w:szCs w:val="32"/>
          <w:lang w:val="uk-UA"/>
        </w:rPr>
        <w:t>Робота з олівцем і гумкою.</w:t>
      </w:r>
    </w:p>
    <w:p w:rsidP="002D01AD" w:rsidR="002D01AD" w:rsidRDefault="002D01AD" w:rsidRPr="004059B5">
      <w:pPr>
        <w:jc w:val="both"/>
        <w:rPr>
          <w:color w:val="000000"/>
          <w:sz w:val="28"/>
          <w:szCs w:val="28"/>
          <w:lang w:val="uk-UA"/>
        </w:rPr>
      </w:pPr>
      <w:r w:rsidRPr="004059B5">
        <w:rPr>
          <w:color w:val="000000"/>
          <w:sz w:val="28"/>
          <w:szCs w:val="28"/>
          <w:lang w:val="uk-UA"/>
        </w:rPr>
        <w:t xml:space="preserve">Мета. 1. Ознайомлення з поняттям “інформація”.  </w:t>
      </w:r>
    </w:p>
    <w:p w:rsidP="002D01AD" w:rsidR="002D01AD" w:rsidRDefault="002D01AD" w:rsidRPr="004059B5">
      <w:pPr>
        <w:jc w:val="both"/>
        <w:rPr>
          <w:color w:val="000000"/>
          <w:sz w:val="28"/>
          <w:szCs w:val="28"/>
          <w:lang w:val="uk-UA"/>
        </w:rPr>
      </w:pPr>
      <w:r w:rsidRPr="004059B5">
        <w:rPr>
          <w:color w:val="000000"/>
          <w:sz w:val="28"/>
          <w:szCs w:val="28"/>
          <w:lang w:val="uk-UA"/>
        </w:rPr>
        <w:t>2. Знайомство з можливостями  графічних редакторів.</w:t>
      </w:r>
    </w:p>
    <w:p w:rsidP="002D01AD" w:rsidR="002D01AD" w:rsidRDefault="002D01AD" w:rsidRPr="004059B5">
      <w:pPr>
        <w:ind w:hanging="900" w:left="900"/>
        <w:jc w:val="both"/>
        <w:rPr>
          <w:color w:val="000000"/>
          <w:sz w:val="28"/>
          <w:szCs w:val="28"/>
          <w:lang w:val="uk-UA"/>
        </w:rPr>
      </w:pPr>
      <w:r w:rsidRPr="004059B5">
        <w:rPr>
          <w:color w:val="000000"/>
          <w:sz w:val="28"/>
          <w:szCs w:val="28"/>
          <w:lang w:val="uk-UA"/>
        </w:rPr>
        <w:t>3. Повторення  правил  роботи з олівцем у</w:t>
      </w:r>
      <w:r w:rsidRPr="004059B5">
        <w:rPr>
          <w:color w:val="000000"/>
          <w:sz w:val="28"/>
          <w:szCs w:val="28"/>
        </w:rPr>
        <w:t xml:space="preserve"> </w:t>
      </w:r>
      <w:r>
        <w:rPr>
          <w:color w:val="000000"/>
          <w:sz w:val="28"/>
          <w:szCs w:val="28"/>
          <w:lang w:val="uk-UA"/>
        </w:rPr>
        <w:t>графічному</w:t>
      </w:r>
      <w:r w:rsidRPr="004059B5">
        <w:rPr>
          <w:color w:val="000000"/>
          <w:sz w:val="28"/>
          <w:szCs w:val="28"/>
          <w:lang w:val="uk-UA"/>
        </w:rPr>
        <w:t xml:space="preserve"> </w:t>
      </w:r>
      <w:r w:rsidRPr="004059B5">
        <w:rPr>
          <w:color w:val="000000"/>
          <w:sz w:val="28"/>
          <w:szCs w:val="28"/>
          <w:lang w:val="en-US"/>
        </w:rPr>
        <w:t>p</w:t>
      </w:r>
      <w:r w:rsidRPr="004059B5">
        <w:rPr>
          <w:color w:val="000000"/>
          <w:sz w:val="28"/>
          <w:szCs w:val="28"/>
          <w:lang w:val="uk-UA"/>
        </w:rPr>
        <w:t xml:space="preserve">едакторі  </w:t>
      </w:r>
      <w:r w:rsidRPr="004059B5">
        <w:rPr>
          <w:color w:val="000000"/>
          <w:sz w:val="28"/>
          <w:szCs w:val="28"/>
          <w:lang w:val="en-US"/>
        </w:rPr>
        <w:t>Paint</w:t>
      </w:r>
      <w:r w:rsidRPr="004059B5">
        <w:rPr>
          <w:color w:val="000000"/>
          <w:sz w:val="28"/>
          <w:szCs w:val="28"/>
          <w:lang w:val="uk-UA"/>
        </w:rPr>
        <w:t xml:space="preserve">.                </w:t>
      </w:r>
    </w:p>
    <w:p w:rsidP="002D01AD" w:rsidR="002D01AD" w:rsidRDefault="002D01AD" w:rsidRPr="004059B5">
      <w:pPr>
        <w:ind w:hanging="900" w:left="900"/>
        <w:jc w:val="both"/>
        <w:rPr>
          <w:color w:val="000000"/>
          <w:sz w:val="28"/>
          <w:szCs w:val="28"/>
          <w:lang w:val="uk-UA"/>
        </w:rPr>
      </w:pPr>
      <w:r w:rsidRPr="004059B5">
        <w:rPr>
          <w:color w:val="000000"/>
          <w:sz w:val="28"/>
          <w:szCs w:val="28"/>
          <w:lang w:val="uk-UA"/>
        </w:rPr>
        <w:t>4. Відпрацювання умінь роботи з гумкою;</w:t>
      </w:r>
    </w:p>
    <w:p w:rsidP="002D01AD" w:rsidR="002D01AD" w:rsidRDefault="002D01AD" w:rsidRPr="004059B5">
      <w:pPr>
        <w:ind w:hanging="900" w:left="900"/>
        <w:jc w:val="both"/>
        <w:rPr>
          <w:color w:val="000000"/>
          <w:sz w:val="28"/>
          <w:szCs w:val="28"/>
          <w:lang w:val="uk-UA"/>
        </w:rPr>
      </w:pPr>
      <w:r w:rsidRPr="004059B5">
        <w:rPr>
          <w:color w:val="000000"/>
          <w:sz w:val="28"/>
          <w:szCs w:val="28"/>
          <w:lang w:val="uk-UA"/>
        </w:rPr>
        <w:t>5. Створення малюнка за допомогою олівця та гумки.</w:t>
      </w:r>
    </w:p>
    <w:p w:rsidP="002D01AD" w:rsidR="002D01AD" w:rsidRDefault="002D01AD" w:rsidRPr="004059B5">
      <w:pPr>
        <w:ind w:hanging="900" w:left="900"/>
        <w:jc w:val="both"/>
        <w:rPr>
          <w:color w:val="000000"/>
          <w:sz w:val="28"/>
          <w:szCs w:val="28"/>
          <w:lang w:val="uk-UA"/>
        </w:rPr>
      </w:pPr>
      <w:r>
        <w:rPr>
          <w:color w:val="000000"/>
          <w:sz w:val="28"/>
          <w:szCs w:val="28"/>
          <w:lang w:val="uk-UA"/>
        </w:rPr>
        <w:t>6. Розвиток логічного мислення, творчих</w:t>
      </w:r>
      <w:r w:rsidRPr="004059B5">
        <w:rPr>
          <w:color w:val="000000"/>
          <w:sz w:val="28"/>
          <w:szCs w:val="28"/>
          <w:lang w:val="uk-UA"/>
        </w:rPr>
        <w:t xml:space="preserve"> здібностей, просторової уяви.</w:t>
      </w:r>
    </w:p>
    <w:p w:rsidP="002D01AD" w:rsidR="002D01AD" w:rsidRDefault="002D01AD" w:rsidRPr="004059B5">
      <w:pPr>
        <w:jc w:val="both"/>
        <w:rPr>
          <w:color w:val="000000"/>
          <w:sz w:val="28"/>
          <w:szCs w:val="28"/>
          <w:lang w:val="uk-UA"/>
        </w:rPr>
      </w:pPr>
      <w:r w:rsidRPr="004059B5">
        <w:rPr>
          <w:color w:val="000000"/>
          <w:sz w:val="28"/>
          <w:szCs w:val="28"/>
          <w:lang w:val="uk-UA"/>
        </w:rPr>
        <w:t>7. Виховання  інтересу до предмета інформатики.</w:t>
      </w: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jc w:val="both"/>
        <w:rPr>
          <w:color w:val="000000"/>
          <w:sz w:val="28"/>
          <w:szCs w:val="28"/>
          <w:lang w:val="uk-UA"/>
        </w:rPr>
      </w:pPr>
      <w:r w:rsidRPr="004059B5">
        <w:rPr>
          <w:color w:val="000000"/>
          <w:sz w:val="28"/>
          <w:szCs w:val="28"/>
          <w:lang w:val="uk-UA"/>
        </w:rPr>
        <w:t xml:space="preserve">І.  </w:t>
      </w:r>
      <w:r w:rsidRPr="004059B5">
        <w:rPr>
          <w:color w:val="000000"/>
          <w:sz w:val="28"/>
          <w:szCs w:val="28"/>
          <w:u w:val="single"/>
          <w:lang w:val="uk-UA"/>
        </w:rPr>
        <w:t>Організаційний  момент.</w:t>
      </w:r>
      <w:r w:rsidRPr="004059B5">
        <w:rPr>
          <w:color w:val="000000"/>
          <w:sz w:val="28"/>
          <w:szCs w:val="28"/>
          <w:lang w:val="uk-UA"/>
        </w:rPr>
        <w:t xml:space="preserve"> </w:t>
      </w:r>
    </w:p>
    <w:p w:rsidP="002D01AD" w:rsidR="002D01AD" w:rsidRDefault="002D01AD" w:rsidRPr="004059B5">
      <w:pPr>
        <w:jc w:val="both"/>
        <w:rPr>
          <w:color w:val="000000"/>
          <w:sz w:val="28"/>
          <w:szCs w:val="28"/>
          <w:lang w:val="uk-UA"/>
        </w:rPr>
      </w:pPr>
      <w:r w:rsidRPr="004059B5">
        <w:rPr>
          <w:color w:val="000000"/>
          <w:sz w:val="28"/>
          <w:szCs w:val="28"/>
          <w:lang w:val="uk-UA"/>
        </w:rPr>
        <w:t xml:space="preserve">ІІ. </w:t>
      </w:r>
      <w:r w:rsidRPr="004059B5">
        <w:rPr>
          <w:color w:val="000000"/>
          <w:sz w:val="28"/>
          <w:szCs w:val="28"/>
          <w:u w:val="single"/>
          <w:lang w:val="uk-UA"/>
        </w:rPr>
        <w:t>Повторення правил техніки безпеки.</w:t>
      </w:r>
    </w:p>
    <w:p w:rsidP="002D01AD" w:rsidR="002D01AD" w:rsidRDefault="002D01AD" w:rsidRPr="004059B5">
      <w:pPr>
        <w:jc w:val="both"/>
        <w:rPr>
          <w:color w:val="000000"/>
          <w:sz w:val="28"/>
          <w:szCs w:val="28"/>
          <w:lang w:val="uk-UA"/>
        </w:rPr>
      </w:pPr>
      <w:r w:rsidRPr="004059B5">
        <w:rPr>
          <w:color w:val="000000"/>
          <w:sz w:val="28"/>
          <w:szCs w:val="28"/>
          <w:lang w:val="uk-UA"/>
        </w:rPr>
        <w:t xml:space="preserve">     Гра “Закінчи речення” </w:t>
      </w:r>
    </w:p>
    <w:p w:rsidP="00F3143C" w:rsidR="002D01AD" w:rsidRDefault="002D01AD" w:rsidRPr="004059B5">
      <w:pPr>
        <w:numPr>
          <w:ilvl w:val="0"/>
          <w:numId w:val="35"/>
        </w:numPr>
        <w:jc w:val="both"/>
        <w:rPr>
          <w:color w:val="000000"/>
          <w:sz w:val="28"/>
          <w:szCs w:val="28"/>
          <w:lang w:val="uk-UA"/>
        </w:rPr>
      </w:pPr>
      <w:r w:rsidRPr="004059B5">
        <w:rPr>
          <w:color w:val="000000"/>
          <w:sz w:val="28"/>
          <w:szCs w:val="28"/>
          <w:lang w:val="uk-UA"/>
        </w:rPr>
        <w:t>Заходити у комп’ютерний клас потрібно … (спокійно, не поспішаючи);</w:t>
      </w:r>
    </w:p>
    <w:p w:rsidP="00F3143C" w:rsidR="002D01AD" w:rsidRDefault="002D01AD" w:rsidRPr="004059B5">
      <w:pPr>
        <w:numPr>
          <w:ilvl w:val="0"/>
          <w:numId w:val="35"/>
        </w:numPr>
        <w:jc w:val="both"/>
        <w:rPr>
          <w:color w:val="000000"/>
          <w:sz w:val="28"/>
          <w:szCs w:val="28"/>
          <w:lang w:val="uk-UA"/>
        </w:rPr>
      </w:pPr>
      <w:r w:rsidRPr="004059B5">
        <w:rPr>
          <w:color w:val="000000"/>
          <w:sz w:val="28"/>
          <w:szCs w:val="28"/>
          <w:lang w:val="uk-UA"/>
        </w:rPr>
        <w:t>Від монітора сиди на відстані … (не менше 50см);</w:t>
      </w:r>
    </w:p>
    <w:p w:rsidP="00F3143C" w:rsidR="002D01AD" w:rsidRDefault="002D01AD" w:rsidRPr="004059B5">
      <w:pPr>
        <w:numPr>
          <w:ilvl w:val="0"/>
          <w:numId w:val="35"/>
        </w:numPr>
        <w:jc w:val="both"/>
        <w:rPr>
          <w:color w:val="000000"/>
          <w:sz w:val="28"/>
          <w:szCs w:val="28"/>
          <w:lang w:val="uk-UA"/>
        </w:rPr>
      </w:pPr>
      <w:r w:rsidRPr="004059B5">
        <w:rPr>
          <w:color w:val="000000"/>
          <w:sz w:val="28"/>
          <w:szCs w:val="28"/>
          <w:lang w:val="uk-UA"/>
        </w:rPr>
        <w:t>На клавіші потрібно натискати … (плавно, без різких ударів);</w:t>
      </w:r>
    </w:p>
    <w:p w:rsidP="00F3143C" w:rsidR="002D01AD" w:rsidRDefault="002D01AD" w:rsidRPr="004059B5">
      <w:pPr>
        <w:numPr>
          <w:ilvl w:val="0"/>
          <w:numId w:val="35"/>
        </w:numPr>
        <w:jc w:val="both"/>
        <w:rPr>
          <w:color w:val="000000"/>
          <w:sz w:val="28"/>
          <w:szCs w:val="28"/>
          <w:lang w:val="uk-UA"/>
        </w:rPr>
      </w:pPr>
      <w:r w:rsidRPr="004059B5">
        <w:rPr>
          <w:color w:val="000000"/>
          <w:sz w:val="28"/>
          <w:szCs w:val="28"/>
          <w:lang w:val="uk-UA"/>
        </w:rPr>
        <w:t>Строго забороняється торкатися … (роз’ємів, проводів, кабелів);</w:t>
      </w:r>
    </w:p>
    <w:p w:rsidP="00F3143C" w:rsidR="002D01AD" w:rsidRDefault="002D01AD" w:rsidRPr="004059B5">
      <w:pPr>
        <w:numPr>
          <w:ilvl w:val="0"/>
          <w:numId w:val="35"/>
        </w:numPr>
        <w:jc w:val="both"/>
        <w:rPr>
          <w:color w:val="000000"/>
          <w:sz w:val="28"/>
          <w:szCs w:val="28"/>
          <w:lang w:val="uk-UA"/>
        </w:rPr>
      </w:pPr>
      <w:r w:rsidRPr="004059B5">
        <w:rPr>
          <w:color w:val="000000"/>
          <w:sz w:val="28"/>
          <w:szCs w:val="28"/>
          <w:lang w:val="uk-UA"/>
        </w:rPr>
        <w:t>Строго забороняється включати і виключати апаратуру без … (дозволу вчителя).</w:t>
      </w:r>
    </w:p>
    <w:p w:rsidP="002D01AD" w:rsidR="002D01AD" w:rsidRDefault="002D01AD" w:rsidRPr="004059B5">
      <w:pPr>
        <w:jc w:val="both"/>
        <w:rPr>
          <w:color w:val="000000"/>
          <w:sz w:val="28"/>
          <w:szCs w:val="28"/>
          <w:lang w:val="uk-UA"/>
        </w:rPr>
      </w:pPr>
      <w:r w:rsidRPr="004059B5">
        <w:rPr>
          <w:color w:val="000000"/>
          <w:sz w:val="28"/>
          <w:szCs w:val="28"/>
          <w:lang w:val="uk-UA"/>
        </w:rPr>
        <w:t xml:space="preserve">ІІІ. </w:t>
      </w:r>
      <w:r w:rsidRPr="004059B5">
        <w:rPr>
          <w:color w:val="000000"/>
          <w:sz w:val="28"/>
          <w:szCs w:val="28"/>
          <w:u w:val="single"/>
          <w:lang w:val="uk-UA"/>
        </w:rPr>
        <w:t>Перевірка домашнього завдання.</w:t>
      </w:r>
    </w:p>
    <w:p w:rsidP="002D01AD" w:rsidR="002D01AD" w:rsidRDefault="002D01AD" w:rsidRPr="004059B5">
      <w:pPr>
        <w:jc w:val="both"/>
        <w:rPr>
          <w:color w:val="000000"/>
          <w:sz w:val="28"/>
          <w:szCs w:val="28"/>
          <w:lang w:val="uk-UA"/>
        </w:rPr>
      </w:pPr>
      <w:r w:rsidRPr="004059B5">
        <w:rPr>
          <w:color w:val="000000"/>
          <w:sz w:val="28"/>
          <w:szCs w:val="28"/>
          <w:lang w:val="uk-UA"/>
        </w:rPr>
        <w:t xml:space="preserve">     Діти демонструють малюнки,  виконані на альбомному аркуші, за темою</w:t>
      </w:r>
    </w:p>
    <w:p w:rsidP="002D01AD" w:rsidR="002D01AD" w:rsidRDefault="002D01AD" w:rsidRPr="004059B5">
      <w:pPr>
        <w:jc w:val="both"/>
        <w:rPr>
          <w:color w:val="000000"/>
          <w:sz w:val="28"/>
          <w:szCs w:val="28"/>
          <w:lang w:val="uk-UA"/>
        </w:rPr>
      </w:pPr>
      <w:r w:rsidRPr="004059B5">
        <w:rPr>
          <w:color w:val="000000"/>
          <w:sz w:val="28"/>
          <w:szCs w:val="28"/>
          <w:lang w:val="uk-UA"/>
        </w:rPr>
        <w:t xml:space="preserve">      “Бабусине подвір’я”.</w:t>
      </w:r>
    </w:p>
    <w:p w:rsidP="002D01AD" w:rsidR="002D01AD" w:rsidRDefault="002D01AD" w:rsidRPr="004059B5">
      <w:pPr>
        <w:jc w:val="both"/>
        <w:rPr>
          <w:color w:val="000000"/>
          <w:sz w:val="28"/>
          <w:szCs w:val="28"/>
          <w:lang w:val="uk-UA"/>
        </w:rPr>
      </w:pPr>
      <w:r w:rsidRPr="004059B5">
        <w:rPr>
          <w:color w:val="000000"/>
          <w:sz w:val="28"/>
          <w:szCs w:val="28"/>
          <w:lang w:val="uk-UA"/>
        </w:rPr>
        <w:t xml:space="preserve">       - Чи все відразу  у вас виходило при виконанні роботи? (Ні).</w:t>
      </w:r>
    </w:p>
    <w:p w:rsidP="002D01AD" w:rsidR="002D01AD" w:rsidRDefault="002D01AD" w:rsidRPr="004059B5">
      <w:pPr>
        <w:jc w:val="both"/>
        <w:rPr>
          <w:color w:val="000000"/>
          <w:sz w:val="28"/>
          <w:szCs w:val="28"/>
          <w:lang w:val="uk-UA"/>
        </w:rPr>
      </w:pPr>
      <w:r w:rsidRPr="004059B5">
        <w:rPr>
          <w:color w:val="000000"/>
          <w:sz w:val="28"/>
          <w:szCs w:val="28"/>
          <w:lang w:val="uk-UA"/>
        </w:rPr>
        <w:t xml:space="preserve">       - Якими інструментами ви користувалися? (Олівцем, гумкою)</w:t>
      </w:r>
    </w:p>
    <w:p w:rsidP="002D01AD" w:rsidR="002D01AD" w:rsidRDefault="002D01AD" w:rsidRPr="004059B5">
      <w:pPr>
        <w:jc w:val="both"/>
        <w:rPr>
          <w:color w:val="000000"/>
          <w:sz w:val="28"/>
          <w:szCs w:val="28"/>
          <w:lang w:val="uk-UA"/>
        </w:rPr>
      </w:pPr>
      <w:r w:rsidRPr="004059B5">
        <w:rPr>
          <w:color w:val="000000"/>
          <w:sz w:val="28"/>
          <w:szCs w:val="28"/>
          <w:lang w:val="uk-UA"/>
        </w:rPr>
        <w:t xml:space="preserve">       - Яку операцію ви виконували  гумкою?</w:t>
      </w:r>
    </w:p>
    <w:p w:rsidP="002D01AD" w:rsidR="002D01AD" w:rsidRDefault="002D01AD" w:rsidRPr="004059B5">
      <w:pPr>
        <w:jc w:val="both"/>
        <w:rPr>
          <w:color w:val="000000"/>
          <w:sz w:val="28"/>
          <w:szCs w:val="28"/>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Повідомлення  теми і   мети уроку.</w:t>
      </w:r>
      <w:r w:rsidRPr="004059B5">
        <w:rPr>
          <w:color w:val="000000"/>
          <w:sz w:val="28"/>
          <w:szCs w:val="28"/>
          <w:lang w:val="uk-UA"/>
        </w:rPr>
        <w:t xml:space="preserve">     </w:t>
      </w:r>
    </w:p>
    <w:p w:rsidP="002D01AD" w:rsidR="002D01AD" w:rsidRDefault="002D01AD" w:rsidRPr="004059B5">
      <w:pPr>
        <w:jc w:val="both"/>
        <w:rPr>
          <w:color w:val="000000"/>
          <w:sz w:val="28"/>
          <w:szCs w:val="28"/>
          <w:lang w:val="uk-UA"/>
        </w:rPr>
      </w:pPr>
      <w:r w:rsidRPr="004059B5">
        <w:rPr>
          <w:color w:val="000000"/>
          <w:sz w:val="28"/>
          <w:szCs w:val="28"/>
          <w:lang w:val="uk-UA"/>
        </w:rPr>
        <w:lastRenderedPageBreak/>
        <w:t xml:space="preserve">     - Сьогодні  ми познайомимося, як працювати гумкою  в графічному редакторі </w:t>
      </w:r>
      <w:r w:rsidRPr="004059B5">
        <w:rPr>
          <w:color w:val="000000"/>
          <w:sz w:val="28"/>
          <w:szCs w:val="28"/>
        </w:rPr>
        <w:t xml:space="preserve"> </w:t>
      </w:r>
      <w:r w:rsidRPr="004059B5">
        <w:rPr>
          <w:color w:val="000000"/>
          <w:sz w:val="28"/>
          <w:szCs w:val="28"/>
          <w:lang w:val="en-US"/>
        </w:rPr>
        <w:t>Paint</w:t>
      </w:r>
      <w:r w:rsidRPr="004059B5">
        <w:rPr>
          <w:color w:val="000000"/>
          <w:sz w:val="28"/>
          <w:szCs w:val="28"/>
        </w:rPr>
        <w:t>.</w:t>
      </w:r>
      <w:r w:rsidRPr="004059B5">
        <w:rPr>
          <w:color w:val="000000"/>
          <w:sz w:val="28"/>
          <w:szCs w:val="28"/>
          <w:lang w:val="uk-UA"/>
        </w:rPr>
        <w:t xml:space="preserve"> Спробуємо  створити власні  малюнки  за  допомогою  олівця і гумки.</w:t>
      </w:r>
    </w:p>
    <w:p w:rsidP="002D01AD" w:rsidR="002D01AD" w:rsidRDefault="002D01AD" w:rsidRPr="004059B5">
      <w:pPr>
        <w:jc w:val="both"/>
        <w:rPr>
          <w:color w:val="000000"/>
          <w:sz w:val="28"/>
          <w:szCs w:val="28"/>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Вивчення  нового матеріалу.</w:t>
      </w:r>
    </w:p>
    <w:p w:rsidP="00F3143C" w:rsidR="002D01AD" w:rsidRDefault="002D01AD" w:rsidRPr="004059B5">
      <w:pPr>
        <w:numPr>
          <w:ilvl w:val="0"/>
          <w:numId w:val="34"/>
        </w:numPr>
        <w:ind w:hanging="540"/>
        <w:jc w:val="both"/>
        <w:rPr>
          <w:color w:val="000000"/>
          <w:sz w:val="28"/>
          <w:szCs w:val="28"/>
          <w:lang w:val="uk-UA"/>
        </w:rPr>
      </w:pPr>
      <w:r>
        <w:rPr>
          <w:color w:val="000000"/>
          <w:sz w:val="28"/>
          <w:szCs w:val="28"/>
          <w:lang w:val="uk-UA"/>
        </w:rPr>
        <w:t xml:space="preserve">Розповідь </w:t>
      </w:r>
      <w:r w:rsidRPr="004059B5">
        <w:rPr>
          <w:color w:val="000000"/>
          <w:sz w:val="28"/>
          <w:szCs w:val="28"/>
          <w:lang w:val="uk-UA"/>
        </w:rPr>
        <w:t xml:space="preserve">учителя. </w:t>
      </w:r>
    </w:p>
    <w:p w:rsidP="002D01AD" w:rsidR="002D01AD" w:rsidRDefault="002D01AD" w:rsidRPr="004059B5">
      <w:pPr>
        <w:ind w:firstLine="708"/>
        <w:jc w:val="both"/>
        <w:rPr>
          <w:color w:val="000000"/>
          <w:sz w:val="28"/>
          <w:szCs w:val="28"/>
          <w:lang w:val="uk-UA"/>
        </w:rPr>
      </w:pPr>
      <w:r>
        <w:rPr>
          <w:color w:val="000000"/>
          <w:sz w:val="28"/>
          <w:szCs w:val="28"/>
          <w:lang w:val="uk-UA"/>
        </w:rPr>
        <w:t xml:space="preserve">Коли ми хочемо створити малюнок на </w:t>
      </w:r>
      <w:r w:rsidRPr="004059B5">
        <w:rPr>
          <w:color w:val="000000"/>
          <w:sz w:val="28"/>
          <w:szCs w:val="28"/>
          <w:lang w:val="uk-UA"/>
        </w:rPr>
        <w:t>папері, по</w:t>
      </w:r>
      <w:r>
        <w:rPr>
          <w:color w:val="000000"/>
          <w:sz w:val="28"/>
          <w:szCs w:val="28"/>
          <w:lang w:val="uk-UA"/>
        </w:rPr>
        <w:t>трібно користуватися олівцем і гумкою. Згадаємо, як ми працювали</w:t>
      </w:r>
      <w:r w:rsidRPr="004059B5">
        <w:rPr>
          <w:color w:val="000000"/>
          <w:sz w:val="28"/>
          <w:szCs w:val="28"/>
          <w:lang w:val="uk-UA"/>
        </w:rPr>
        <w:t xml:space="preserve"> в графі</w:t>
      </w:r>
      <w:r>
        <w:rPr>
          <w:color w:val="000000"/>
          <w:sz w:val="28"/>
          <w:szCs w:val="28"/>
          <w:lang w:val="uk-UA"/>
        </w:rPr>
        <w:t xml:space="preserve">чному </w:t>
      </w:r>
      <w:r w:rsidRPr="004059B5">
        <w:rPr>
          <w:color w:val="000000"/>
          <w:sz w:val="28"/>
          <w:szCs w:val="28"/>
          <w:lang w:val="uk-UA"/>
        </w:rPr>
        <w:t xml:space="preserve">редакторі </w:t>
      </w:r>
      <w:r w:rsidRPr="004059B5">
        <w:rPr>
          <w:color w:val="000000"/>
          <w:sz w:val="28"/>
          <w:szCs w:val="28"/>
          <w:lang w:val="en-US"/>
        </w:rPr>
        <w:t>Paint</w:t>
      </w:r>
      <w:r w:rsidRPr="00BA0FEE">
        <w:rPr>
          <w:color w:val="000000"/>
          <w:sz w:val="28"/>
          <w:szCs w:val="28"/>
          <w:lang w:val="uk-UA"/>
        </w:rPr>
        <w:t xml:space="preserve">  </w:t>
      </w:r>
      <w:r>
        <w:rPr>
          <w:color w:val="000000"/>
          <w:sz w:val="28"/>
          <w:szCs w:val="28"/>
          <w:lang w:val="uk-UA"/>
        </w:rPr>
        <w:t xml:space="preserve">олівцем. Наводимо вказівник мишки на панель інструментів і натискуємо лівою кнопкою мишки на значок «олівець». Під панеллю </w:t>
      </w:r>
      <w:r w:rsidRPr="004059B5">
        <w:rPr>
          <w:color w:val="000000"/>
          <w:sz w:val="28"/>
          <w:szCs w:val="28"/>
          <w:lang w:val="uk-UA"/>
        </w:rPr>
        <w:t>інструментів відк</w:t>
      </w:r>
      <w:r>
        <w:rPr>
          <w:color w:val="000000"/>
          <w:sz w:val="28"/>
          <w:szCs w:val="28"/>
          <w:lang w:val="uk-UA"/>
        </w:rPr>
        <w:t xml:space="preserve">ривається віконечко, в якому ми можемо вибрати товщину ліній, натиснувши </w:t>
      </w:r>
      <w:r w:rsidRPr="004059B5">
        <w:rPr>
          <w:color w:val="000000"/>
          <w:sz w:val="28"/>
          <w:szCs w:val="28"/>
          <w:lang w:val="uk-UA"/>
        </w:rPr>
        <w:t xml:space="preserve">на </w:t>
      </w:r>
      <w:r>
        <w:rPr>
          <w:color w:val="000000"/>
          <w:sz w:val="28"/>
          <w:szCs w:val="28"/>
          <w:lang w:val="uk-UA"/>
        </w:rPr>
        <w:t>обране лівою кнопкою</w:t>
      </w:r>
      <w:r w:rsidRPr="004059B5">
        <w:rPr>
          <w:color w:val="000000"/>
          <w:sz w:val="28"/>
          <w:szCs w:val="28"/>
          <w:lang w:val="uk-UA"/>
        </w:rPr>
        <w:t xml:space="preserve"> мишки. На палітрі кольорів вибираємо  колір, яким будемо малювати.</w:t>
      </w:r>
    </w:p>
    <w:p w:rsidP="002D01AD" w:rsidR="002D01AD" w:rsidRDefault="002D01AD" w:rsidRPr="004059B5">
      <w:pPr>
        <w:jc w:val="both"/>
        <w:rPr>
          <w:i/>
          <w:color w:val="000000"/>
          <w:sz w:val="28"/>
          <w:szCs w:val="28"/>
          <w:lang w:val="uk-UA"/>
        </w:rPr>
      </w:pPr>
      <w:r w:rsidRPr="004059B5">
        <w:rPr>
          <w:color w:val="000000"/>
          <w:sz w:val="28"/>
          <w:szCs w:val="28"/>
          <w:lang w:val="uk-UA"/>
        </w:rPr>
        <w:t>2.</w:t>
      </w:r>
      <w:r w:rsidRPr="004059B5">
        <w:rPr>
          <w:b/>
          <w:color w:val="000000"/>
          <w:sz w:val="28"/>
          <w:szCs w:val="28"/>
          <w:lang w:val="uk-UA"/>
        </w:rPr>
        <w:t xml:space="preserve"> </w:t>
      </w:r>
      <w:r w:rsidRPr="004059B5">
        <w:rPr>
          <w:color w:val="000000"/>
          <w:sz w:val="28"/>
          <w:szCs w:val="28"/>
          <w:lang w:val="uk-UA"/>
        </w:rPr>
        <w:t>Робота з підручником.</w:t>
      </w:r>
    </w:p>
    <w:p w:rsidP="002D01AD" w:rsidR="002D01AD" w:rsidRDefault="002D01AD" w:rsidRPr="004059B5">
      <w:pPr>
        <w:jc w:val="both"/>
        <w:rPr>
          <w:color w:val="000000"/>
          <w:sz w:val="28"/>
          <w:szCs w:val="28"/>
          <w:lang w:val="uk-UA"/>
        </w:rPr>
      </w:pPr>
      <w:r>
        <w:rPr>
          <w:color w:val="000000"/>
          <w:sz w:val="28"/>
          <w:szCs w:val="28"/>
          <w:lang w:val="uk-UA"/>
        </w:rPr>
        <w:t>Читання вчителем статті</w:t>
      </w:r>
      <w:r w:rsidRPr="004059B5">
        <w:rPr>
          <w:color w:val="000000"/>
          <w:sz w:val="28"/>
          <w:szCs w:val="28"/>
          <w:lang w:val="uk-UA"/>
        </w:rPr>
        <w:t xml:space="preserve"> на ст.29.</w:t>
      </w:r>
    </w:p>
    <w:p w:rsidP="002D01AD" w:rsidR="002D01AD" w:rsidRDefault="002D01AD" w:rsidRPr="004059B5">
      <w:pPr>
        <w:jc w:val="both"/>
        <w:rPr>
          <w:color w:val="000000"/>
          <w:sz w:val="28"/>
          <w:szCs w:val="28"/>
          <w:lang w:val="uk-UA"/>
        </w:rPr>
      </w:pPr>
      <w:r w:rsidRPr="004059B5">
        <w:rPr>
          <w:color w:val="000000"/>
          <w:sz w:val="28"/>
          <w:szCs w:val="28"/>
          <w:lang w:val="uk-UA"/>
        </w:rPr>
        <w:t>- Де знаходиться гумка на панелі інструментів?</w:t>
      </w:r>
    </w:p>
    <w:p w:rsidP="002D01AD" w:rsidR="002D01AD" w:rsidRDefault="002D01AD" w:rsidRPr="004059B5">
      <w:pPr>
        <w:jc w:val="both"/>
        <w:rPr>
          <w:color w:val="000000"/>
          <w:sz w:val="28"/>
          <w:szCs w:val="28"/>
          <w:lang w:val="uk-UA"/>
        </w:rPr>
      </w:pPr>
      <w:r w:rsidRPr="004059B5">
        <w:rPr>
          <w:color w:val="000000"/>
          <w:sz w:val="28"/>
          <w:szCs w:val="28"/>
          <w:lang w:val="uk-UA"/>
        </w:rPr>
        <w:t>- Як нею користуватися?</w:t>
      </w:r>
    </w:p>
    <w:p w:rsidP="002D01AD" w:rsidR="002D01AD" w:rsidRDefault="002D01AD" w:rsidRPr="004059B5">
      <w:pPr>
        <w:jc w:val="both"/>
        <w:rPr>
          <w:color w:val="000000"/>
          <w:sz w:val="28"/>
          <w:szCs w:val="28"/>
          <w:lang w:val="uk-UA"/>
        </w:rPr>
      </w:pPr>
      <w:r w:rsidRPr="004059B5">
        <w:rPr>
          <w:color w:val="000000"/>
          <w:sz w:val="28"/>
          <w:szCs w:val="28"/>
          <w:lang w:val="uk-UA"/>
        </w:rPr>
        <w:t>3. Релаксація. Зарядка для очей.</w:t>
      </w:r>
    </w:p>
    <w:p w:rsidP="002D01AD" w:rsidR="002D01AD" w:rsidRDefault="002D01AD" w:rsidRPr="004059B5">
      <w:pPr>
        <w:jc w:val="both"/>
        <w:rPr>
          <w:color w:val="000000"/>
          <w:sz w:val="28"/>
          <w:szCs w:val="28"/>
          <w:lang w:val="uk-UA"/>
        </w:rPr>
      </w:pPr>
      <w:r w:rsidRPr="004059B5">
        <w:rPr>
          <w:color w:val="000000"/>
          <w:sz w:val="28"/>
          <w:szCs w:val="28"/>
          <w:lang w:val="uk-UA"/>
        </w:rPr>
        <w:t>4. Практична робота на комп’ютері.</w:t>
      </w:r>
    </w:p>
    <w:p w:rsidP="002D01AD" w:rsidR="002D01AD" w:rsidRDefault="002D01AD" w:rsidRPr="004059B5">
      <w:pPr>
        <w:jc w:val="both"/>
        <w:rPr>
          <w:color w:val="000000"/>
          <w:sz w:val="28"/>
          <w:szCs w:val="28"/>
          <w:lang w:val="uk-UA"/>
        </w:rPr>
      </w:pPr>
      <w:r w:rsidRPr="004059B5">
        <w:rPr>
          <w:color w:val="000000"/>
          <w:sz w:val="28"/>
          <w:szCs w:val="28"/>
          <w:lang w:val="uk-UA"/>
        </w:rPr>
        <w:t xml:space="preserve">- Тепер </w:t>
      </w:r>
      <w:r>
        <w:rPr>
          <w:color w:val="000000"/>
          <w:sz w:val="28"/>
          <w:szCs w:val="28"/>
          <w:lang w:val="uk-UA"/>
        </w:rPr>
        <w:t>ми вміємо користуватися не лише</w:t>
      </w:r>
      <w:r w:rsidRPr="004059B5">
        <w:rPr>
          <w:color w:val="000000"/>
          <w:sz w:val="28"/>
          <w:szCs w:val="28"/>
          <w:lang w:val="uk-UA"/>
        </w:rPr>
        <w:t xml:space="preserve"> олівцем, а й гумкою. Спробуємо створити власний малюнок – гриб.</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rPr>
        <w:t>.</w:t>
      </w:r>
      <w:r w:rsidRPr="004059B5">
        <w:rPr>
          <w:color w:val="000000"/>
          <w:sz w:val="28"/>
          <w:szCs w:val="28"/>
          <w:lang w:val="uk-UA"/>
        </w:rPr>
        <w:t xml:space="preserve"> </w:t>
      </w:r>
      <w:r w:rsidRPr="004059B5">
        <w:rPr>
          <w:color w:val="000000"/>
          <w:sz w:val="28"/>
          <w:szCs w:val="28"/>
          <w:u w:val="single"/>
          <w:lang w:val="uk-UA"/>
        </w:rPr>
        <w:t>Фізкультхвилинка.</w:t>
      </w:r>
    </w:p>
    <w:p w:rsidP="002D01AD" w:rsidR="002D01AD" w:rsidRDefault="002D01AD" w:rsidRPr="004059B5">
      <w:pPr>
        <w:jc w:val="both"/>
        <w:rPr>
          <w:color w:val="000000"/>
          <w:sz w:val="28"/>
          <w:szCs w:val="28"/>
          <w:lang w:val="uk-UA"/>
        </w:rPr>
      </w:pPr>
      <w:r w:rsidRPr="004059B5">
        <w:rPr>
          <w:color w:val="000000"/>
          <w:sz w:val="28"/>
          <w:szCs w:val="28"/>
          <w:lang w:val="uk-UA"/>
        </w:rPr>
        <w:t xml:space="preserve">                            Петрик йшов, йшов, йшов </w:t>
      </w:r>
      <w:r w:rsidRPr="004059B5">
        <w:rPr>
          <w:color w:val="000000"/>
          <w:sz w:val="28"/>
          <w:szCs w:val="28"/>
          <w:lang w:val="uk-UA"/>
        </w:rPr>
        <w:tab/>
      </w:r>
      <w:r w:rsidRPr="004059B5">
        <w:rPr>
          <w:color w:val="000000"/>
          <w:sz w:val="28"/>
          <w:szCs w:val="28"/>
          <w:lang w:val="uk-UA"/>
        </w:rPr>
        <w:tab/>
      </w:r>
    </w:p>
    <w:p w:rsidP="002D01AD" w:rsidR="002D01AD" w:rsidRDefault="002D01AD" w:rsidRPr="004059B5">
      <w:pPr>
        <w:jc w:val="both"/>
        <w:rPr>
          <w:color w:val="000000"/>
          <w:sz w:val="28"/>
          <w:szCs w:val="28"/>
          <w:lang w:val="uk-UA"/>
        </w:rPr>
      </w:pPr>
      <w:r w:rsidRPr="004059B5">
        <w:rPr>
          <w:color w:val="000000"/>
          <w:sz w:val="28"/>
          <w:szCs w:val="28"/>
          <w:lang w:val="uk-UA"/>
        </w:rPr>
        <w:t xml:space="preserve">                             І грибок знайшов.</w:t>
      </w:r>
    </w:p>
    <w:p w:rsidP="002D01AD" w:rsidR="002D01AD" w:rsidRDefault="002D01AD" w:rsidRPr="004059B5">
      <w:pPr>
        <w:jc w:val="both"/>
        <w:rPr>
          <w:color w:val="000000"/>
          <w:sz w:val="28"/>
          <w:szCs w:val="28"/>
          <w:lang w:val="uk-UA"/>
        </w:rPr>
      </w:pPr>
      <w:r w:rsidRPr="004059B5">
        <w:rPr>
          <w:color w:val="000000"/>
          <w:sz w:val="28"/>
          <w:szCs w:val="28"/>
          <w:lang w:val="uk-UA"/>
        </w:rPr>
        <w:t xml:space="preserve">                             Взяв в корзинку й далі пішов…</w:t>
      </w:r>
    </w:p>
    <w:p w:rsidP="002D01AD" w:rsidR="002D01AD" w:rsidRDefault="002D01AD" w:rsidRPr="004059B5">
      <w:pPr>
        <w:jc w:val="both"/>
        <w:rPr>
          <w:color w:val="000000"/>
          <w:sz w:val="28"/>
          <w:szCs w:val="28"/>
          <w:lang w:val="uk-UA"/>
        </w:rPr>
      </w:pPr>
      <w:r w:rsidRPr="004059B5">
        <w:rPr>
          <w:color w:val="000000"/>
          <w:sz w:val="28"/>
          <w:szCs w:val="28"/>
          <w:lang w:val="uk-UA"/>
        </w:rPr>
        <w:t xml:space="preserve">                                                (Ягідку, горішок)</w:t>
      </w:r>
    </w:p>
    <w:p w:rsidP="002D01AD" w:rsidR="002D01AD" w:rsidRDefault="002D01AD" w:rsidRPr="004059B5">
      <w:pPr>
        <w:jc w:val="both"/>
        <w:rPr>
          <w:color w:val="000000"/>
          <w:sz w:val="28"/>
          <w:szCs w:val="28"/>
          <w:u w:val="single"/>
          <w:lang w:val="uk-UA"/>
        </w:rPr>
      </w:pPr>
      <w:r w:rsidRPr="004059B5">
        <w:rPr>
          <w:color w:val="000000"/>
          <w:sz w:val="28"/>
          <w:szCs w:val="28"/>
          <w:lang w:val="en-US"/>
        </w:rPr>
        <w:t>VI</w:t>
      </w:r>
      <w:r w:rsidRPr="004059B5">
        <w:rPr>
          <w:color w:val="000000"/>
          <w:sz w:val="28"/>
          <w:szCs w:val="28"/>
        </w:rPr>
        <w:t>.</w:t>
      </w:r>
      <w:r w:rsidRPr="004059B5">
        <w:rPr>
          <w:color w:val="000000"/>
          <w:sz w:val="28"/>
          <w:szCs w:val="28"/>
          <w:lang w:val="uk-UA"/>
        </w:rPr>
        <w:t xml:space="preserve"> </w:t>
      </w:r>
      <w:r w:rsidRPr="004059B5">
        <w:rPr>
          <w:color w:val="000000"/>
          <w:sz w:val="28"/>
          <w:szCs w:val="28"/>
          <w:u w:val="single"/>
          <w:lang w:val="uk-UA"/>
        </w:rPr>
        <w:t>Продовження вивчення нового матеріалу.</w:t>
      </w:r>
    </w:p>
    <w:p w:rsidP="002D01AD" w:rsidR="002D01AD" w:rsidRDefault="002D01AD" w:rsidRPr="004059B5">
      <w:pPr>
        <w:jc w:val="both"/>
        <w:rPr>
          <w:color w:val="000000"/>
          <w:sz w:val="28"/>
          <w:szCs w:val="28"/>
          <w:lang w:val="uk-UA"/>
        </w:rPr>
      </w:pPr>
      <w:r w:rsidRPr="004059B5">
        <w:rPr>
          <w:color w:val="000000"/>
          <w:sz w:val="28"/>
          <w:szCs w:val="28"/>
          <w:lang w:val="uk-UA"/>
        </w:rPr>
        <w:t>1.Слухання звукозапису про гномика Мудрунчика, дівчинку Ганнусю та інформацію.</w:t>
      </w:r>
      <w:r w:rsidRPr="004059B5">
        <w:rPr>
          <w:color w:val="000000"/>
          <w:sz w:val="28"/>
          <w:szCs w:val="28"/>
        </w:rPr>
        <w:t xml:space="preserve"> </w:t>
      </w:r>
    </w:p>
    <w:p w:rsidP="002D01AD" w:rsidR="002D01AD" w:rsidRDefault="002D01AD" w:rsidRPr="004059B5">
      <w:pPr>
        <w:jc w:val="both"/>
        <w:rPr>
          <w:color w:val="000000"/>
          <w:sz w:val="28"/>
          <w:szCs w:val="28"/>
          <w:lang w:val="uk-UA"/>
        </w:rPr>
      </w:pPr>
      <w:r w:rsidRPr="004059B5">
        <w:rPr>
          <w:color w:val="000000"/>
          <w:sz w:val="28"/>
          <w:szCs w:val="28"/>
          <w:lang w:val="uk-UA"/>
        </w:rPr>
        <w:t>2. Бесіда.</w:t>
      </w:r>
    </w:p>
    <w:p w:rsidP="002D01AD" w:rsidR="002D01AD" w:rsidRDefault="002D01AD" w:rsidRPr="004059B5">
      <w:pPr>
        <w:jc w:val="both"/>
        <w:rPr>
          <w:color w:val="000000"/>
          <w:sz w:val="28"/>
          <w:szCs w:val="28"/>
          <w:lang w:val="uk-UA"/>
        </w:rPr>
      </w:pPr>
      <w:r w:rsidRPr="004059B5">
        <w:rPr>
          <w:color w:val="000000"/>
          <w:sz w:val="28"/>
          <w:szCs w:val="28"/>
          <w:lang w:val="uk-UA"/>
        </w:rPr>
        <w:t xml:space="preserve">  - Що таке інформація? Наведіть приклади.</w:t>
      </w:r>
    </w:p>
    <w:p w:rsidP="002D01AD" w:rsidR="002D01AD" w:rsidRDefault="002D01AD" w:rsidRPr="004059B5">
      <w:pPr>
        <w:jc w:val="both"/>
        <w:rPr>
          <w:color w:val="000000"/>
          <w:sz w:val="28"/>
          <w:szCs w:val="28"/>
          <w:lang w:val="uk-UA"/>
        </w:rPr>
      </w:pPr>
      <w:r w:rsidRPr="004059B5">
        <w:rPr>
          <w:color w:val="000000"/>
          <w:sz w:val="28"/>
          <w:szCs w:val="28"/>
          <w:lang w:val="uk-UA"/>
        </w:rPr>
        <w:t>3. Закріплення вивченого.</w:t>
      </w:r>
    </w:p>
    <w:p w:rsidP="002D01AD" w:rsidR="002D01AD" w:rsidRDefault="002D01AD" w:rsidRPr="004059B5">
      <w:pPr>
        <w:jc w:val="both"/>
        <w:rPr>
          <w:color w:val="000000"/>
          <w:sz w:val="28"/>
          <w:szCs w:val="28"/>
          <w:lang w:val="uk-UA"/>
        </w:rPr>
      </w:pPr>
      <w:r w:rsidRPr="004059B5">
        <w:rPr>
          <w:color w:val="000000"/>
          <w:sz w:val="28"/>
          <w:szCs w:val="28"/>
          <w:lang w:val="uk-UA"/>
        </w:rPr>
        <w:t xml:space="preserve">   Робота в парах.</w:t>
      </w:r>
    </w:p>
    <w:p w:rsidP="002D01AD" w:rsidR="002D01AD" w:rsidRDefault="002D01AD" w:rsidRPr="004059B5">
      <w:pPr>
        <w:jc w:val="both"/>
        <w:rPr>
          <w:color w:val="000000"/>
          <w:sz w:val="28"/>
          <w:szCs w:val="28"/>
          <w:lang w:val="uk-UA"/>
        </w:rPr>
      </w:pPr>
      <w:r>
        <w:rPr>
          <w:color w:val="000000"/>
          <w:sz w:val="28"/>
          <w:szCs w:val="28"/>
          <w:lang w:val="uk-UA"/>
        </w:rPr>
        <w:t xml:space="preserve">   Діти повідомляють один одному різну</w:t>
      </w:r>
      <w:r w:rsidRPr="004059B5">
        <w:rPr>
          <w:color w:val="000000"/>
          <w:sz w:val="28"/>
          <w:szCs w:val="28"/>
          <w:lang w:val="uk-UA"/>
        </w:rPr>
        <w:t xml:space="preserve"> інформацію. </w:t>
      </w:r>
    </w:p>
    <w:p w:rsidP="002D01AD" w:rsidR="002D01AD" w:rsidRDefault="002D01AD" w:rsidRPr="004059B5">
      <w:pPr>
        <w:rPr>
          <w:color w:val="000000"/>
          <w:sz w:val="28"/>
          <w:szCs w:val="28"/>
          <w:lang w:val="uk-UA"/>
        </w:rPr>
      </w:pPr>
      <w:r w:rsidRPr="004059B5">
        <w:rPr>
          <w:color w:val="000000"/>
          <w:sz w:val="28"/>
          <w:szCs w:val="28"/>
          <w:lang w:val="uk-UA"/>
        </w:rPr>
        <w:t>4. Логічна сторінка “Для розумників і розумниць”.</w:t>
      </w:r>
    </w:p>
    <w:p w:rsidP="002D01AD" w:rsidR="002D01AD" w:rsidRDefault="002D01AD" w:rsidRPr="004059B5">
      <w:pPr>
        <w:rPr>
          <w:color w:val="000000"/>
          <w:sz w:val="28"/>
          <w:szCs w:val="28"/>
          <w:lang w:val="uk-UA"/>
        </w:rPr>
      </w:pPr>
      <w:r w:rsidRPr="004059B5">
        <w:rPr>
          <w:color w:val="000000"/>
          <w:sz w:val="28"/>
          <w:szCs w:val="28"/>
          <w:lang w:val="uk-UA"/>
        </w:rPr>
        <w:t>Завдання (підручник, ст.29)</w:t>
      </w:r>
    </w:p>
    <w:p w:rsidP="002D01AD" w:rsidR="002D01AD" w:rsidRDefault="002D01AD" w:rsidRPr="004059B5">
      <w:pPr>
        <w:jc w:val="both"/>
        <w:rPr>
          <w:color w:val="000000"/>
          <w:sz w:val="28"/>
          <w:szCs w:val="28"/>
          <w:u w:val="single"/>
          <w:lang w:val="uk-UA"/>
        </w:rPr>
      </w:pPr>
      <w:r w:rsidRPr="004059B5">
        <w:rPr>
          <w:color w:val="000000"/>
          <w:sz w:val="28"/>
          <w:szCs w:val="28"/>
          <w:lang w:val="en-US"/>
        </w:rPr>
        <w:t>VII</w:t>
      </w:r>
      <w:r w:rsidRPr="004059B5">
        <w:rPr>
          <w:color w:val="000000"/>
          <w:sz w:val="28"/>
          <w:szCs w:val="28"/>
          <w:u w:val="single"/>
        </w:rPr>
        <w:t>.</w:t>
      </w:r>
      <w:r w:rsidRPr="004059B5">
        <w:rPr>
          <w:color w:val="000000"/>
          <w:sz w:val="28"/>
          <w:szCs w:val="28"/>
          <w:u w:val="single"/>
          <w:lang w:val="uk-UA"/>
        </w:rPr>
        <w:t xml:space="preserve">  Підсумок  уроку.</w:t>
      </w:r>
    </w:p>
    <w:p w:rsidP="002D01AD" w:rsidR="002D01AD" w:rsidRDefault="002D01AD" w:rsidRPr="004059B5">
      <w:pPr>
        <w:jc w:val="both"/>
        <w:rPr>
          <w:color w:val="000000"/>
          <w:sz w:val="28"/>
          <w:szCs w:val="28"/>
          <w:lang w:val="uk-UA"/>
        </w:rPr>
      </w:pPr>
      <w:r w:rsidRPr="004059B5">
        <w:rPr>
          <w:color w:val="000000"/>
          <w:sz w:val="28"/>
          <w:szCs w:val="28"/>
          <w:lang w:val="uk-UA"/>
        </w:rPr>
        <w:t xml:space="preserve">         -З яким новим інструментом в графічному редакторі </w:t>
      </w:r>
      <w:r w:rsidRPr="004059B5">
        <w:rPr>
          <w:color w:val="000000"/>
          <w:sz w:val="28"/>
          <w:szCs w:val="28"/>
          <w:lang w:val="en-US"/>
        </w:rPr>
        <w:t>Paint</w:t>
      </w:r>
      <w:r w:rsidRPr="004059B5">
        <w:rPr>
          <w:color w:val="000000"/>
          <w:sz w:val="28"/>
          <w:szCs w:val="28"/>
          <w:lang w:val="uk-UA"/>
        </w:rPr>
        <w:t xml:space="preserve"> ви познайомились?</w:t>
      </w:r>
    </w:p>
    <w:p w:rsidP="002D01AD" w:rsidR="002D01AD" w:rsidRDefault="002D01AD" w:rsidRPr="004059B5">
      <w:pPr>
        <w:jc w:val="both"/>
        <w:rPr>
          <w:color w:val="000000"/>
          <w:sz w:val="28"/>
          <w:szCs w:val="28"/>
          <w:lang w:val="uk-UA"/>
        </w:rPr>
      </w:pPr>
      <w:r w:rsidRPr="004059B5">
        <w:rPr>
          <w:color w:val="000000"/>
          <w:sz w:val="28"/>
          <w:szCs w:val="28"/>
          <w:lang w:val="uk-UA"/>
        </w:rPr>
        <w:t xml:space="preserve">          - Як  ним користуватись?</w:t>
      </w:r>
    </w:p>
    <w:p w:rsidP="002D01AD" w:rsidR="002D01AD" w:rsidRDefault="002D01AD" w:rsidRPr="004059B5">
      <w:pPr>
        <w:jc w:val="both"/>
        <w:rPr>
          <w:color w:val="000000"/>
          <w:sz w:val="28"/>
          <w:szCs w:val="28"/>
          <w:lang w:val="uk-UA"/>
        </w:rPr>
      </w:pPr>
      <w:r w:rsidRPr="004059B5">
        <w:rPr>
          <w:color w:val="000000"/>
          <w:sz w:val="28"/>
          <w:szCs w:val="28"/>
          <w:lang w:val="uk-UA"/>
        </w:rPr>
        <w:t xml:space="preserve">         -  Що таке інформація?</w:t>
      </w:r>
    </w:p>
    <w:p w:rsidP="002D01AD" w:rsidR="002D01AD" w:rsidRDefault="002D01AD" w:rsidRPr="004059B5">
      <w:pPr>
        <w:jc w:val="both"/>
        <w:rPr>
          <w:color w:val="000000"/>
          <w:sz w:val="28"/>
          <w:szCs w:val="28"/>
          <w:lang w:val="uk-UA"/>
        </w:rPr>
      </w:pPr>
      <w:r w:rsidRPr="004059B5">
        <w:rPr>
          <w:color w:val="000000"/>
          <w:sz w:val="28"/>
          <w:szCs w:val="28"/>
          <w:lang w:val="uk-UA"/>
        </w:rPr>
        <w:t xml:space="preserve">           Заслуховування  кращих  пар.</w:t>
      </w:r>
    </w:p>
    <w:p w:rsidP="002D01AD" w:rsidR="002D01AD" w:rsidRDefault="002D01AD" w:rsidRPr="004059B5">
      <w:pPr>
        <w:jc w:val="right"/>
        <w:rPr>
          <w:i/>
          <w:color w:val="000000"/>
          <w:sz w:val="28"/>
          <w:szCs w:val="28"/>
          <w:lang w:val="uk-UA"/>
        </w:rPr>
      </w:pPr>
      <w:r w:rsidRPr="004059B5">
        <w:rPr>
          <w:i/>
          <w:color w:val="000000"/>
          <w:sz w:val="28"/>
          <w:szCs w:val="28"/>
          <w:lang w:val="uk-UA"/>
        </w:rPr>
        <w:t>Додаток</w:t>
      </w:r>
    </w:p>
    <w:p w:rsidP="002D01AD" w:rsidR="002D01AD" w:rsidRDefault="002D01AD" w:rsidRPr="004059B5">
      <w:pPr>
        <w:jc w:val="center"/>
        <w:rPr>
          <w:color w:val="000000"/>
          <w:sz w:val="28"/>
          <w:szCs w:val="28"/>
          <w:lang w:val="uk-UA"/>
        </w:rPr>
      </w:pPr>
      <w:r>
        <w:rPr>
          <w:noProof/>
          <w:color w:val="000000"/>
          <w:sz w:val="28"/>
          <w:szCs w:val="28"/>
        </w:rPr>
        <w:lastRenderedPageBreak/>
        <w:drawing>
          <wp:inline distB="0" distL="0" distR="0" distT="0">
            <wp:extent cx="1704975" cy="1162050"/>
            <wp:effectExtent b="0" l="19050" r="9525" t="0"/>
            <wp:docPr descr="bely"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bely" id="0" name="Picture 88"/>
                    <pic:cNvPicPr>
                      <a:picLocks noChangeArrowheads="1" noChangeAspect="1"/>
                    </pic:cNvPicPr>
                  </pic:nvPicPr>
                  <pic:blipFill>
                    <a:blip r:embed="rId112"/>
                    <a:srcRect/>
                    <a:stretch>
                      <a:fillRect/>
                    </a:stretch>
                  </pic:blipFill>
                  <pic:spPr bwMode="auto">
                    <a:xfrm>
                      <a:off x="0" y="0"/>
                      <a:ext cx="1704975" cy="1162050"/>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r>
        <w:rPr>
          <w:noProof/>
          <w:color w:val="000000"/>
          <w:sz w:val="28"/>
          <w:szCs w:val="28"/>
        </w:rPr>
        <w:drawing>
          <wp:inline distB="0" distL="0" distR="0" distT="0">
            <wp:extent cx="828675" cy="1219200"/>
            <wp:effectExtent b="0" l="19050" r="9525" t="0"/>
            <wp:docPr descr="boletus_edulis_s"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boletus_edulis_s" id="0" name="Picture 89"/>
                    <pic:cNvPicPr>
                      <a:picLocks noChangeArrowheads="1" noChangeAspect="1"/>
                    </pic:cNvPicPr>
                  </pic:nvPicPr>
                  <pic:blipFill>
                    <a:blip r:embed="rId113"/>
                    <a:srcRect/>
                    <a:stretch>
                      <a:fillRect/>
                    </a:stretch>
                  </pic:blipFill>
                  <pic:spPr bwMode="auto">
                    <a:xfrm>
                      <a:off x="0" y="0"/>
                      <a:ext cx="828675" cy="1219200"/>
                    </a:xfrm>
                    <a:prstGeom prst="rect">
                      <a:avLst/>
                    </a:prstGeom>
                    <a:noFill/>
                    <a:ln w="9525">
                      <a:noFill/>
                      <a:miter lim="800000"/>
                      <a:headEnd/>
                      <a:tailEnd/>
                    </a:ln>
                  </pic:spPr>
                </pic:pic>
              </a:graphicData>
            </a:graphic>
          </wp:inline>
        </w:drawing>
      </w:r>
    </w:p>
    <w:p w:rsidP="002D01AD" w:rsidR="002D01AD" w:rsidRDefault="002D01AD" w:rsidRPr="004059B5">
      <w:pPr>
        <w:rPr>
          <w:color w:val="000000"/>
          <w:sz w:val="28"/>
          <w:szCs w:val="28"/>
          <w:lang w:val="uk-UA"/>
        </w:rPr>
      </w:pPr>
      <w:r w:rsidRPr="004059B5">
        <w:rPr>
          <w:color w:val="000000"/>
          <w:sz w:val="28"/>
          <w:szCs w:val="28"/>
          <w:lang w:val="uk-UA"/>
        </w:rPr>
        <w:t xml:space="preserve">         </w:t>
      </w:r>
    </w:p>
    <w:p w:rsidP="002D01AD" w:rsidR="002D01AD" w:rsidRDefault="002D01AD" w:rsidRPr="00BA0FEE">
      <w:pPr>
        <w:jc w:val="center"/>
        <w:rPr>
          <w:b/>
          <w:color w:val="000000"/>
          <w:sz w:val="28"/>
          <w:szCs w:val="28"/>
          <w:lang w:val="uk-UA"/>
        </w:rPr>
      </w:pPr>
      <w:r w:rsidRPr="00BA0FEE">
        <w:rPr>
          <w:b/>
          <w:color w:val="000000"/>
          <w:sz w:val="28"/>
          <w:szCs w:val="28"/>
          <w:lang w:val="uk-UA"/>
        </w:rPr>
        <w:t>Урок 14</w:t>
      </w:r>
    </w:p>
    <w:p w:rsidP="002D01AD" w:rsidR="002D01AD" w:rsidRDefault="002D01AD" w:rsidRPr="004059B5">
      <w:pPr>
        <w:ind w:hanging="720" w:left="720"/>
        <w:jc w:val="center"/>
        <w:rPr>
          <w:b/>
          <w:color w:val="000000"/>
          <w:sz w:val="32"/>
          <w:szCs w:val="32"/>
          <w:lang w:val="uk-UA"/>
        </w:rPr>
      </w:pPr>
      <w:r w:rsidRPr="004059B5">
        <w:rPr>
          <w:color w:val="000000"/>
          <w:sz w:val="28"/>
          <w:szCs w:val="28"/>
          <w:lang w:val="uk-UA"/>
        </w:rPr>
        <w:t>Тема</w:t>
      </w:r>
      <w:r w:rsidRPr="004059B5">
        <w:rPr>
          <w:b/>
          <w:color w:val="000000"/>
          <w:sz w:val="28"/>
          <w:szCs w:val="28"/>
          <w:lang w:val="uk-UA"/>
        </w:rPr>
        <w:t xml:space="preserve">. </w:t>
      </w:r>
      <w:r w:rsidRPr="004059B5">
        <w:rPr>
          <w:b/>
          <w:color w:val="000000"/>
          <w:sz w:val="32"/>
          <w:szCs w:val="32"/>
          <w:lang w:val="uk-UA"/>
        </w:rPr>
        <w:t xml:space="preserve">Інформаційні процеси. Що можна робити з інформацією.     Робота в графічному редакторі </w:t>
      </w:r>
      <w:r w:rsidRPr="004059B5">
        <w:rPr>
          <w:b/>
          <w:color w:val="000000"/>
          <w:sz w:val="32"/>
          <w:szCs w:val="32"/>
          <w:lang w:val="en-US"/>
        </w:rPr>
        <w:t>Paint</w:t>
      </w:r>
      <w:r w:rsidRPr="004059B5">
        <w:rPr>
          <w:b/>
          <w:color w:val="000000"/>
          <w:sz w:val="32"/>
          <w:szCs w:val="32"/>
        </w:rPr>
        <w:t>.</w:t>
      </w:r>
      <w:r w:rsidRPr="004059B5">
        <w:rPr>
          <w:b/>
          <w:color w:val="000000"/>
          <w:sz w:val="32"/>
          <w:szCs w:val="32"/>
          <w:lang w:val="uk-UA"/>
        </w:rPr>
        <w:t xml:space="preserve"> Робота з пензликом.</w:t>
      </w:r>
    </w:p>
    <w:p w:rsidP="002D01AD" w:rsidR="002D01AD" w:rsidRDefault="002D01AD" w:rsidRPr="004059B5">
      <w:pPr>
        <w:rPr>
          <w:color w:val="000000"/>
          <w:sz w:val="28"/>
          <w:szCs w:val="28"/>
          <w:lang w:val="uk-UA"/>
        </w:rPr>
      </w:pPr>
      <w:r w:rsidRPr="004059B5">
        <w:rPr>
          <w:color w:val="000000"/>
          <w:sz w:val="28"/>
          <w:szCs w:val="28"/>
          <w:lang w:val="uk-UA"/>
        </w:rPr>
        <w:t>Мета:</w:t>
      </w:r>
    </w:p>
    <w:p w:rsidP="00F3143C" w:rsidR="002D01AD" w:rsidRDefault="002D01AD" w:rsidRPr="004059B5">
      <w:pPr>
        <w:numPr>
          <w:ilvl w:val="0"/>
          <w:numId w:val="60"/>
        </w:numPr>
        <w:jc w:val="both"/>
        <w:rPr>
          <w:color w:val="000000"/>
          <w:sz w:val="28"/>
          <w:szCs w:val="28"/>
          <w:lang w:val="uk-UA"/>
        </w:rPr>
      </w:pPr>
      <w:r w:rsidRPr="004059B5">
        <w:rPr>
          <w:color w:val="000000"/>
          <w:sz w:val="28"/>
          <w:szCs w:val="28"/>
          <w:lang w:val="uk-UA"/>
        </w:rPr>
        <w:t xml:space="preserve">Продовжувати знайомити учнів з можливостями графічних  </w:t>
      </w:r>
    </w:p>
    <w:p w:rsidP="00F3143C" w:rsidR="002D01AD" w:rsidRDefault="002D01AD" w:rsidRPr="004059B5">
      <w:pPr>
        <w:numPr>
          <w:ilvl w:val="0"/>
          <w:numId w:val="60"/>
        </w:numPr>
        <w:jc w:val="both"/>
        <w:rPr>
          <w:color w:val="000000"/>
          <w:sz w:val="28"/>
          <w:szCs w:val="28"/>
          <w:lang w:val="uk-UA"/>
        </w:rPr>
      </w:pPr>
      <w:r w:rsidRPr="004059B5">
        <w:rPr>
          <w:color w:val="000000"/>
          <w:sz w:val="28"/>
          <w:szCs w:val="28"/>
          <w:lang w:val="uk-UA"/>
        </w:rPr>
        <w:t>редакторів;</w:t>
      </w:r>
    </w:p>
    <w:p w:rsidP="00F3143C" w:rsidR="002D01AD" w:rsidRDefault="002D01AD" w:rsidRPr="004059B5">
      <w:pPr>
        <w:numPr>
          <w:ilvl w:val="0"/>
          <w:numId w:val="60"/>
        </w:numPr>
        <w:tabs>
          <w:tab w:pos="994" w:val="num"/>
        </w:tabs>
        <w:jc w:val="both"/>
        <w:rPr>
          <w:color w:val="000000"/>
          <w:sz w:val="28"/>
          <w:szCs w:val="28"/>
          <w:lang w:val="uk-UA"/>
        </w:rPr>
      </w:pPr>
      <w:r w:rsidRPr="004059B5">
        <w:rPr>
          <w:color w:val="000000"/>
          <w:sz w:val="28"/>
          <w:szCs w:val="28"/>
          <w:lang w:val="uk-UA"/>
        </w:rPr>
        <w:t xml:space="preserve">Повторити вивчене про роботу в графічному редакторі </w:t>
      </w:r>
      <w:r w:rsidRPr="004059B5">
        <w:rPr>
          <w:color w:val="000000"/>
          <w:sz w:val="28"/>
          <w:szCs w:val="28"/>
          <w:lang w:val="en-US"/>
        </w:rPr>
        <w:t>Paint</w:t>
      </w:r>
      <w:r w:rsidRPr="004059B5">
        <w:rPr>
          <w:color w:val="000000"/>
          <w:sz w:val="28"/>
          <w:szCs w:val="28"/>
          <w:lang w:val="uk-UA"/>
        </w:rPr>
        <w:t>;</w:t>
      </w:r>
    </w:p>
    <w:p w:rsidP="00F3143C" w:rsidR="002D01AD" w:rsidRDefault="002D01AD" w:rsidRPr="004059B5">
      <w:pPr>
        <w:numPr>
          <w:ilvl w:val="0"/>
          <w:numId w:val="60"/>
        </w:numPr>
        <w:tabs>
          <w:tab w:pos="994" w:val="num"/>
        </w:tabs>
        <w:jc w:val="both"/>
        <w:rPr>
          <w:color w:val="000000"/>
          <w:sz w:val="28"/>
          <w:szCs w:val="28"/>
          <w:lang w:val="uk-UA"/>
        </w:rPr>
      </w:pPr>
      <w:r w:rsidRPr="004059B5">
        <w:rPr>
          <w:color w:val="000000"/>
          <w:sz w:val="28"/>
          <w:szCs w:val="28"/>
          <w:lang w:val="uk-UA"/>
        </w:rPr>
        <w:t xml:space="preserve">Вчити учнів працювати з незнайомими інструментами  в графічному редакторі </w:t>
      </w:r>
      <w:r w:rsidRPr="004059B5">
        <w:rPr>
          <w:color w:val="000000"/>
          <w:sz w:val="28"/>
          <w:szCs w:val="28"/>
          <w:lang w:val="en-US"/>
        </w:rPr>
        <w:t>Paint</w:t>
      </w:r>
      <w:r w:rsidRPr="004059B5">
        <w:rPr>
          <w:color w:val="000000"/>
          <w:sz w:val="28"/>
          <w:szCs w:val="28"/>
          <w:lang w:val="uk-UA"/>
        </w:rPr>
        <w:t xml:space="preserve"> і створювати малюнок за допомогою пензлика, змінюючи його колір і товщину;</w:t>
      </w:r>
    </w:p>
    <w:p w:rsidP="00F3143C" w:rsidR="002D01AD" w:rsidRDefault="002D01AD" w:rsidRPr="004059B5">
      <w:pPr>
        <w:numPr>
          <w:ilvl w:val="0"/>
          <w:numId w:val="60"/>
        </w:numPr>
        <w:tabs>
          <w:tab w:pos="994" w:val="num"/>
        </w:tabs>
        <w:jc w:val="both"/>
        <w:rPr>
          <w:color w:val="000000"/>
          <w:sz w:val="28"/>
          <w:szCs w:val="28"/>
          <w:lang w:val="uk-UA"/>
        </w:rPr>
      </w:pPr>
      <w:r w:rsidRPr="004059B5">
        <w:rPr>
          <w:color w:val="000000"/>
          <w:sz w:val="28"/>
          <w:szCs w:val="28"/>
          <w:lang w:val="uk-UA"/>
        </w:rPr>
        <w:t>Здійснювати зв’язок з образотворчим мистецтвом;</w:t>
      </w:r>
    </w:p>
    <w:p w:rsidP="00F3143C" w:rsidR="002D01AD" w:rsidRDefault="002D01AD" w:rsidRPr="004059B5">
      <w:pPr>
        <w:numPr>
          <w:ilvl w:val="0"/>
          <w:numId w:val="60"/>
        </w:numPr>
        <w:tabs>
          <w:tab w:pos="994" w:val="num"/>
        </w:tabs>
        <w:jc w:val="both"/>
        <w:rPr>
          <w:color w:val="000000"/>
          <w:sz w:val="28"/>
          <w:szCs w:val="28"/>
          <w:lang w:val="uk-UA"/>
        </w:rPr>
      </w:pPr>
      <w:r w:rsidRPr="004059B5">
        <w:rPr>
          <w:color w:val="000000"/>
          <w:sz w:val="28"/>
          <w:szCs w:val="28"/>
          <w:lang w:val="uk-UA"/>
        </w:rPr>
        <w:t>Розвивати логічне мислення, творчі здібності, просторову уяву та сприйняття кольорів;</w:t>
      </w:r>
    </w:p>
    <w:p w:rsidP="00F3143C" w:rsidR="002D01AD" w:rsidRDefault="002D01AD" w:rsidRPr="004059B5">
      <w:pPr>
        <w:numPr>
          <w:ilvl w:val="0"/>
          <w:numId w:val="60"/>
        </w:numPr>
        <w:tabs>
          <w:tab w:pos="994" w:val="num"/>
        </w:tabs>
        <w:jc w:val="both"/>
        <w:rPr>
          <w:color w:val="000000"/>
          <w:sz w:val="28"/>
          <w:szCs w:val="28"/>
          <w:lang w:val="uk-UA"/>
        </w:rPr>
      </w:pPr>
      <w:r w:rsidRPr="004059B5">
        <w:rPr>
          <w:color w:val="000000"/>
          <w:sz w:val="28"/>
          <w:szCs w:val="28"/>
          <w:lang w:val="uk-UA"/>
        </w:rPr>
        <w:t>Виховувати інформаційну культуру.</w:t>
      </w:r>
    </w:p>
    <w:p w:rsidP="002D01AD" w:rsidR="002D01AD" w:rsidRDefault="002D01AD" w:rsidRPr="004059B5">
      <w:pPr>
        <w:jc w:val="both"/>
        <w:rPr>
          <w:color w:val="000000"/>
          <w:sz w:val="28"/>
          <w:szCs w:val="28"/>
          <w:lang w:val="uk-UA"/>
        </w:rPr>
      </w:pPr>
      <w:r w:rsidRPr="004059B5">
        <w:rPr>
          <w:color w:val="000000"/>
          <w:sz w:val="28"/>
          <w:szCs w:val="28"/>
          <w:lang w:val="uk-UA"/>
        </w:rPr>
        <w:t>Обладнання: чисті аркуші паперу, фарби, пензлик, маркер, картки із</w:t>
      </w:r>
      <w:r>
        <w:rPr>
          <w:color w:val="000000"/>
          <w:sz w:val="28"/>
          <w:szCs w:val="28"/>
          <w:lang w:val="uk-UA"/>
        </w:rPr>
        <w:t xml:space="preserve"> </w:t>
      </w:r>
      <w:r w:rsidRPr="004059B5">
        <w:rPr>
          <w:color w:val="000000"/>
          <w:sz w:val="28"/>
          <w:szCs w:val="28"/>
          <w:lang w:val="uk-UA"/>
        </w:rPr>
        <w:t xml:space="preserve">логічними завданнями; аудіо програвач та аудіо касета, програмний засіб </w:t>
      </w:r>
      <w:r w:rsidRPr="004059B5">
        <w:rPr>
          <w:color w:val="000000"/>
          <w:sz w:val="28"/>
          <w:szCs w:val="28"/>
          <w:lang w:val="en-US"/>
        </w:rPr>
        <w:t>MS</w:t>
      </w:r>
      <w:r w:rsidRPr="004059B5">
        <w:rPr>
          <w:color w:val="000000"/>
          <w:sz w:val="28"/>
          <w:szCs w:val="28"/>
          <w:lang w:val="uk-UA"/>
        </w:rPr>
        <w:t xml:space="preserve"> </w:t>
      </w:r>
      <w:r w:rsidRPr="004059B5">
        <w:rPr>
          <w:color w:val="000000"/>
          <w:sz w:val="28"/>
          <w:szCs w:val="28"/>
          <w:lang w:val="en-US"/>
        </w:rPr>
        <w:t>PAINT</w:t>
      </w: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 </w:t>
      </w:r>
      <w:r w:rsidRPr="004059B5">
        <w:rPr>
          <w:color w:val="000000"/>
          <w:sz w:val="28"/>
          <w:szCs w:val="28"/>
          <w:u w:val="single"/>
          <w:lang w:val="uk-UA"/>
        </w:rPr>
        <w:t>Організація класу.</w:t>
      </w:r>
    </w:p>
    <w:p w:rsidP="002D01AD" w:rsidR="002D01AD" w:rsidRDefault="002D01AD" w:rsidRPr="004059B5">
      <w:pPr>
        <w:jc w:val="both"/>
        <w:rPr>
          <w:color w:val="000000"/>
          <w:sz w:val="28"/>
          <w:szCs w:val="28"/>
          <w:lang w:val="uk-UA"/>
        </w:rPr>
      </w:pPr>
      <w:r w:rsidRPr="004059B5">
        <w:rPr>
          <w:color w:val="000000"/>
          <w:sz w:val="28"/>
          <w:szCs w:val="28"/>
          <w:lang w:val="uk-UA"/>
        </w:rPr>
        <w:t xml:space="preserve">ІІ.  </w:t>
      </w:r>
      <w:r w:rsidRPr="004059B5">
        <w:rPr>
          <w:color w:val="000000"/>
          <w:sz w:val="28"/>
          <w:szCs w:val="28"/>
          <w:u w:val="single"/>
          <w:lang w:val="uk-UA"/>
        </w:rPr>
        <w:t>Повторення правил техніка безпеки у комп’ютерному класі.</w:t>
      </w:r>
    </w:p>
    <w:p w:rsidP="002D01AD" w:rsidR="002D01AD" w:rsidRDefault="002D01AD" w:rsidRPr="004059B5">
      <w:pPr>
        <w:rPr>
          <w:color w:val="000000"/>
          <w:sz w:val="28"/>
          <w:szCs w:val="28"/>
          <w:lang w:val="uk-UA"/>
        </w:rPr>
      </w:pPr>
      <w:r w:rsidRPr="004059B5">
        <w:rPr>
          <w:color w:val="000000"/>
          <w:sz w:val="28"/>
          <w:szCs w:val="28"/>
          <w:lang w:val="uk-UA"/>
        </w:rPr>
        <w:t xml:space="preserve">  -  Які правила порушує хлопчик, коли їсть біля комп’ютера?</w:t>
      </w:r>
    </w:p>
    <w:p w:rsidP="002D01AD" w:rsidR="002D01AD" w:rsidRDefault="002D01AD" w:rsidRPr="004059B5">
      <w:pPr>
        <w:rPr>
          <w:i/>
          <w:color w:val="000000"/>
          <w:sz w:val="28"/>
          <w:szCs w:val="28"/>
          <w:lang w:val="uk-UA"/>
        </w:rPr>
      </w:pPr>
      <w:r w:rsidRPr="004059B5">
        <w:rPr>
          <w:color w:val="000000"/>
          <w:sz w:val="28"/>
          <w:szCs w:val="28"/>
          <w:lang w:val="uk-UA"/>
        </w:rPr>
        <w:t xml:space="preserve">  </w:t>
      </w:r>
      <w:r w:rsidRPr="004059B5">
        <w:rPr>
          <w:i/>
          <w:color w:val="000000"/>
          <w:sz w:val="28"/>
          <w:szCs w:val="28"/>
          <w:lang w:val="uk-UA"/>
        </w:rPr>
        <w:t>-  Гра в парах “Я тобі – ти мені“.</w:t>
      </w:r>
    </w:p>
    <w:p w:rsidP="002D01AD" w:rsidR="002D01AD" w:rsidRDefault="002D01AD" w:rsidRPr="004059B5">
      <w:pPr>
        <w:rPr>
          <w:color w:val="000000"/>
          <w:sz w:val="28"/>
          <w:szCs w:val="28"/>
          <w:lang w:val="uk-UA"/>
        </w:rPr>
      </w:pPr>
      <w:r w:rsidRPr="004059B5">
        <w:rPr>
          <w:color w:val="000000"/>
          <w:sz w:val="28"/>
          <w:szCs w:val="28"/>
          <w:lang w:val="uk-UA"/>
        </w:rPr>
        <w:t>(кожен учень готує питання по техніці безпеки і задає його своєму партнеру).</w:t>
      </w:r>
    </w:p>
    <w:p w:rsidP="002D01AD" w:rsidR="002D01AD" w:rsidRDefault="002D01AD" w:rsidRPr="004059B5">
      <w:pPr>
        <w:rPr>
          <w:color w:val="000000"/>
          <w:sz w:val="28"/>
          <w:szCs w:val="28"/>
          <w:lang w:val="uk-UA"/>
        </w:rPr>
      </w:pPr>
      <w:r w:rsidRPr="004059B5">
        <w:rPr>
          <w:color w:val="000000"/>
          <w:sz w:val="28"/>
          <w:szCs w:val="28"/>
          <w:lang w:val="uk-UA"/>
        </w:rPr>
        <w:t xml:space="preserve">ІІІ. </w:t>
      </w:r>
      <w:r w:rsidRPr="004059B5">
        <w:rPr>
          <w:color w:val="000000"/>
          <w:sz w:val="28"/>
          <w:szCs w:val="28"/>
          <w:u w:val="single"/>
          <w:lang w:val="uk-UA"/>
        </w:rPr>
        <w:t>Перевірка домашнього завдання.</w:t>
      </w:r>
    </w:p>
    <w:p w:rsidP="002D01AD" w:rsidR="002D01AD" w:rsidRDefault="002D01AD" w:rsidRPr="004059B5">
      <w:pPr>
        <w:rPr>
          <w:color w:val="000000"/>
          <w:sz w:val="28"/>
          <w:szCs w:val="28"/>
          <w:u w:val="single"/>
          <w:lang w:val="uk-UA"/>
        </w:rPr>
      </w:pPr>
      <w:r w:rsidRPr="004059B5">
        <w:rPr>
          <w:color w:val="000000"/>
          <w:sz w:val="28"/>
          <w:szCs w:val="28"/>
          <w:u w:val="single"/>
          <w:lang w:val="uk-UA"/>
        </w:rPr>
        <w:t>І</w:t>
      </w:r>
      <w:r w:rsidRPr="004059B5">
        <w:rPr>
          <w:color w:val="000000"/>
          <w:sz w:val="28"/>
          <w:szCs w:val="28"/>
          <w:u w:val="single"/>
          <w:lang w:val="en-US"/>
        </w:rPr>
        <w:t>V</w:t>
      </w:r>
      <w:r w:rsidRPr="004059B5">
        <w:rPr>
          <w:color w:val="000000"/>
          <w:sz w:val="28"/>
          <w:szCs w:val="28"/>
          <w:u w:val="single"/>
          <w:lang w:val="uk-UA"/>
        </w:rPr>
        <w:t>. Повідомлення теми та мети уроку.</w:t>
      </w:r>
    </w:p>
    <w:p w:rsidP="002D01AD" w:rsidR="002D01AD" w:rsidRDefault="002D01AD" w:rsidRPr="004059B5">
      <w:pPr>
        <w:rPr>
          <w:color w:val="000000"/>
          <w:sz w:val="28"/>
          <w:szCs w:val="28"/>
          <w:lang w:val="uk-UA"/>
        </w:rPr>
      </w:pPr>
      <w:r w:rsidRPr="004059B5">
        <w:rPr>
          <w:color w:val="000000"/>
          <w:sz w:val="28"/>
          <w:szCs w:val="28"/>
          <w:lang w:val="uk-UA"/>
        </w:rPr>
        <w:t xml:space="preserve">   – Вчитель записує на чистому аркуші, прикріпленому на дошці: “Графічний редактор</w:t>
      </w:r>
      <w:r w:rsidRPr="004059B5">
        <w:rPr>
          <w:color w:val="000000"/>
          <w:sz w:val="28"/>
          <w:szCs w:val="28"/>
        </w:rPr>
        <w:t xml:space="preserve"> </w:t>
      </w:r>
      <w:r w:rsidRPr="004059B5">
        <w:rPr>
          <w:color w:val="000000"/>
          <w:sz w:val="28"/>
          <w:szCs w:val="28"/>
          <w:lang w:val="en-US"/>
        </w:rPr>
        <w:t>Paint</w:t>
      </w:r>
      <w:r w:rsidRPr="004059B5">
        <w:rPr>
          <w:color w:val="000000"/>
          <w:sz w:val="28"/>
          <w:szCs w:val="28"/>
          <w:lang w:val="uk-UA"/>
        </w:rPr>
        <w:t>. Малювання пензликом”.</w:t>
      </w:r>
    </w:p>
    <w:p w:rsidP="002D01AD" w:rsidR="002D01AD" w:rsidRDefault="002D01AD" w:rsidRPr="004059B5">
      <w:pPr>
        <w:ind w:left="180"/>
        <w:rPr>
          <w:color w:val="000000"/>
          <w:sz w:val="28"/>
          <w:szCs w:val="28"/>
          <w:lang w:val="uk-UA"/>
        </w:rPr>
      </w:pPr>
      <w:r w:rsidRPr="004059B5">
        <w:rPr>
          <w:color w:val="000000"/>
          <w:sz w:val="28"/>
          <w:szCs w:val="28"/>
          <w:lang w:val="uk-UA"/>
        </w:rPr>
        <w:t xml:space="preserve">– На минулому уроці ми працювали з графічним  редактором </w:t>
      </w:r>
      <w:r w:rsidRPr="004059B5">
        <w:rPr>
          <w:color w:val="000000"/>
          <w:sz w:val="28"/>
          <w:szCs w:val="28"/>
          <w:lang w:val="en-US"/>
        </w:rPr>
        <w:t>Paint</w:t>
      </w:r>
      <w:r w:rsidRPr="004059B5">
        <w:rPr>
          <w:color w:val="000000"/>
          <w:sz w:val="28"/>
          <w:szCs w:val="28"/>
          <w:lang w:val="uk-UA"/>
        </w:rPr>
        <w:t>. Сьогодні ми продовжимо працювати з ним, закріпимо вміння працювати з олівцем та гумкою. Будемо вчитися малювати різними кольорами, використовуючи пензлик. Навчимося розрізняти різні види інформації</w:t>
      </w:r>
    </w:p>
    <w:p w:rsidP="002D01AD" w:rsidR="002D01AD" w:rsidRDefault="002D01AD" w:rsidRPr="004059B5">
      <w:pPr>
        <w:rPr>
          <w:color w:val="000000"/>
          <w:sz w:val="28"/>
          <w:szCs w:val="28"/>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Підготовка до сприйняття нового матеріалу.</w:t>
      </w:r>
    </w:p>
    <w:p w:rsidP="002D01AD" w:rsidR="002D01AD" w:rsidRDefault="002D01AD" w:rsidRPr="004059B5">
      <w:pPr>
        <w:rPr>
          <w:color w:val="000000"/>
          <w:sz w:val="28"/>
          <w:szCs w:val="28"/>
          <w:lang w:val="uk-UA"/>
        </w:rPr>
      </w:pPr>
      <w:r w:rsidRPr="004059B5">
        <w:rPr>
          <w:color w:val="000000"/>
          <w:sz w:val="28"/>
          <w:szCs w:val="28"/>
          <w:lang w:val="uk-UA"/>
        </w:rPr>
        <w:t xml:space="preserve"> 1) Розповідь учителя.</w:t>
      </w:r>
    </w:p>
    <w:p w:rsidP="002D01AD" w:rsidR="002D01AD" w:rsidRDefault="002D01AD" w:rsidRPr="004059B5">
      <w:pPr>
        <w:rPr>
          <w:color w:val="000000"/>
          <w:sz w:val="28"/>
          <w:szCs w:val="28"/>
          <w:lang w:val="uk-UA"/>
        </w:rPr>
      </w:pPr>
      <w:r w:rsidRPr="004059B5">
        <w:rPr>
          <w:color w:val="000000"/>
          <w:sz w:val="28"/>
          <w:szCs w:val="28"/>
          <w:lang w:val="uk-UA"/>
        </w:rPr>
        <w:t xml:space="preserve">  - Коли ми хочемо створити яскравий малюнок на папері, то ми використовуємо фарби і пензлик.(Показуємо на аркуші паперу етапи виконання звичайного малюнка).</w:t>
      </w:r>
    </w:p>
    <w:p w:rsidP="002D01AD" w:rsidR="002D01AD" w:rsidRDefault="002D01AD" w:rsidRPr="004059B5">
      <w:pPr>
        <w:rPr>
          <w:color w:val="000000"/>
          <w:sz w:val="28"/>
          <w:szCs w:val="28"/>
          <w:lang w:val="uk-UA"/>
        </w:rPr>
      </w:pPr>
      <w:r w:rsidRPr="004059B5">
        <w:rPr>
          <w:color w:val="000000"/>
          <w:sz w:val="28"/>
          <w:szCs w:val="28"/>
          <w:lang w:val="uk-UA"/>
        </w:rPr>
        <w:t xml:space="preserve">  - За допомогою графічного редактора </w:t>
      </w:r>
      <w:r w:rsidRPr="004059B5">
        <w:rPr>
          <w:color w:val="000000"/>
          <w:sz w:val="28"/>
          <w:szCs w:val="28"/>
          <w:lang w:val="en-US"/>
        </w:rPr>
        <w:t>Paint</w:t>
      </w:r>
      <w:r w:rsidRPr="004059B5">
        <w:rPr>
          <w:color w:val="000000"/>
          <w:sz w:val="28"/>
          <w:szCs w:val="28"/>
          <w:lang w:val="uk-UA"/>
        </w:rPr>
        <w:t xml:space="preserve"> ми теж можемо створити різні кольорові малюнки. Та спочатку повторимо про те, які можливості має графічний редактор </w:t>
      </w:r>
      <w:r w:rsidRPr="004059B5">
        <w:rPr>
          <w:color w:val="000000"/>
          <w:sz w:val="28"/>
          <w:szCs w:val="28"/>
          <w:lang w:val="en-US"/>
        </w:rPr>
        <w:t>Paint</w:t>
      </w:r>
      <w:r w:rsidRPr="004059B5">
        <w:rPr>
          <w:color w:val="000000"/>
          <w:sz w:val="28"/>
          <w:szCs w:val="28"/>
          <w:lang w:val="uk-UA"/>
        </w:rPr>
        <w:t>.</w:t>
      </w:r>
    </w:p>
    <w:p w:rsidP="002D01AD" w:rsidR="002D01AD" w:rsidRDefault="002D01AD" w:rsidRPr="004059B5">
      <w:pPr>
        <w:rPr>
          <w:color w:val="000000"/>
          <w:sz w:val="28"/>
          <w:szCs w:val="28"/>
          <w:lang w:val="uk-UA"/>
        </w:rPr>
      </w:pPr>
      <w:r w:rsidRPr="004059B5">
        <w:rPr>
          <w:color w:val="000000"/>
          <w:sz w:val="28"/>
          <w:szCs w:val="28"/>
          <w:lang w:val="uk-UA"/>
        </w:rPr>
        <w:lastRenderedPageBreak/>
        <w:t xml:space="preserve">2) Рольова гра “Гості з Панелі Інструментів”. (Діти уявляють себе одним із вивчених інструментів із панелі інструментів і розповідають про свої можливості в графічному редакторі </w:t>
      </w:r>
      <w:r w:rsidRPr="004059B5">
        <w:rPr>
          <w:color w:val="000000"/>
          <w:sz w:val="28"/>
          <w:szCs w:val="28"/>
          <w:lang w:val="en-US"/>
        </w:rPr>
        <w:t>Paint</w:t>
      </w:r>
      <w:r w:rsidRPr="004059B5">
        <w:rPr>
          <w:color w:val="000000"/>
          <w:sz w:val="28"/>
          <w:szCs w:val="28"/>
          <w:lang w:val="uk-UA"/>
        </w:rPr>
        <w:t>).</w:t>
      </w:r>
    </w:p>
    <w:p w:rsidP="002D01AD" w:rsidR="002D01AD" w:rsidRDefault="002D01AD" w:rsidRPr="004059B5">
      <w:pPr>
        <w:rPr>
          <w:color w:val="000000"/>
          <w:sz w:val="28"/>
          <w:szCs w:val="28"/>
          <w:lang w:val="uk-UA"/>
        </w:rPr>
      </w:pPr>
      <w:r w:rsidRPr="004059B5">
        <w:rPr>
          <w:color w:val="000000"/>
          <w:sz w:val="28"/>
          <w:szCs w:val="28"/>
          <w:lang w:val="uk-UA"/>
        </w:rPr>
        <w:t xml:space="preserve">V. </w:t>
      </w:r>
      <w:r w:rsidRPr="004059B5">
        <w:rPr>
          <w:color w:val="000000"/>
          <w:sz w:val="28"/>
          <w:szCs w:val="28"/>
          <w:u w:val="single"/>
          <w:lang w:val="uk-UA"/>
        </w:rPr>
        <w:t>Сприйняття та усвідомлення нового матеріалу.</w:t>
      </w:r>
    </w:p>
    <w:p w:rsidP="002D01AD" w:rsidR="002D01AD" w:rsidRDefault="002D01AD" w:rsidRPr="004059B5">
      <w:pPr>
        <w:rPr>
          <w:color w:val="000000"/>
          <w:sz w:val="28"/>
          <w:szCs w:val="28"/>
          <w:lang w:val="uk-UA"/>
        </w:rPr>
      </w:pPr>
      <w:r w:rsidRPr="004059B5">
        <w:rPr>
          <w:color w:val="000000"/>
          <w:sz w:val="28"/>
          <w:szCs w:val="28"/>
          <w:lang w:val="uk-UA"/>
        </w:rPr>
        <w:t>1) Робота за підручником с. 30.</w:t>
      </w:r>
    </w:p>
    <w:p w:rsidP="002D01AD" w:rsidR="002D01AD" w:rsidRDefault="002D01AD" w:rsidRPr="004059B5">
      <w:pPr>
        <w:rPr>
          <w:color w:val="000000"/>
          <w:sz w:val="28"/>
          <w:szCs w:val="28"/>
          <w:lang w:val="uk-UA"/>
        </w:rPr>
      </w:pPr>
      <w:r w:rsidRPr="004059B5">
        <w:rPr>
          <w:color w:val="000000"/>
          <w:sz w:val="28"/>
          <w:szCs w:val="28"/>
          <w:lang w:val="uk-UA"/>
        </w:rPr>
        <w:t xml:space="preserve">  а) Слухання оповідання “У школі детективів” у аудіо запису.</w:t>
      </w:r>
    </w:p>
    <w:p w:rsidP="002D01AD" w:rsidR="002D01AD" w:rsidRDefault="002D01AD" w:rsidRPr="004059B5">
      <w:pPr>
        <w:rPr>
          <w:color w:val="000000"/>
          <w:sz w:val="28"/>
          <w:szCs w:val="28"/>
          <w:lang w:val="uk-UA"/>
        </w:rPr>
      </w:pPr>
      <w:r w:rsidRPr="004059B5">
        <w:rPr>
          <w:color w:val="000000"/>
          <w:sz w:val="28"/>
          <w:szCs w:val="28"/>
          <w:lang w:val="uk-UA"/>
        </w:rPr>
        <w:t xml:space="preserve">  б) Обговорення статті та визначення видів інформації.</w:t>
      </w:r>
    </w:p>
    <w:p w:rsidP="002D01AD" w:rsidR="002D01AD" w:rsidRDefault="002D01AD" w:rsidRPr="004059B5">
      <w:pPr>
        <w:rPr>
          <w:color w:val="000000"/>
          <w:sz w:val="28"/>
          <w:szCs w:val="28"/>
          <w:lang w:val="uk-UA"/>
        </w:rPr>
      </w:pPr>
      <w:r w:rsidRPr="004059B5">
        <w:rPr>
          <w:color w:val="000000"/>
          <w:sz w:val="28"/>
          <w:szCs w:val="28"/>
          <w:lang w:val="uk-UA"/>
        </w:rPr>
        <w:t>2) Фізкультхвилинка “Подорож до лісу”.</w:t>
      </w:r>
    </w:p>
    <w:p w:rsidP="002D01AD" w:rsidR="002D01AD" w:rsidRDefault="002D01AD" w:rsidRPr="004059B5">
      <w:pPr>
        <w:rPr>
          <w:color w:val="000000"/>
          <w:sz w:val="28"/>
          <w:szCs w:val="28"/>
          <w:lang w:val="uk-UA"/>
        </w:rPr>
      </w:pPr>
      <w:r w:rsidRPr="004059B5">
        <w:rPr>
          <w:color w:val="000000"/>
          <w:sz w:val="28"/>
          <w:szCs w:val="28"/>
          <w:lang w:val="uk-UA"/>
        </w:rPr>
        <w:t>(Діти уявляють, що пішли до лісу і там зустрічають різних тварин: зайчика, лисичку та ін., імітуючи їх рухи.)</w:t>
      </w:r>
    </w:p>
    <w:p w:rsidP="002D01AD" w:rsidR="002D01AD" w:rsidRDefault="002D01AD" w:rsidRPr="004059B5">
      <w:pPr>
        <w:rPr>
          <w:color w:val="000000"/>
          <w:sz w:val="28"/>
          <w:szCs w:val="28"/>
          <w:lang w:val="uk-UA"/>
        </w:rPr>
      </w:pPr>
      <w:r w:rsidRPr="004059B5">
        <w:rPr>
          <w:color w:val="000000"/>
          <w:sz w:val="28"/>
          <w:szCs w:val="28"/>
          <w:lang w:val="uk-UA"/>
        </w:rPr>
        <w:t>3) Читання та опрацювання статті на с. 31.</w:t>
      </w:r>
    </w:p>
    <w:p w:rsidP="002D01AD" w:rsidR="002D01AD" w:rsidRDefault="002D01AD" w:rsidRPr="004059B5">
      <w:pPr>
        <w:rPr>
          <w:color w:val="000000"/>
          <w:sz w:val="28"/>
          <w:szCs w:val="28"/>
          <w:lang w:val="uk-UA"/>
        </w:rPr>
      </w:pPr>
      <w:r w:rsidRPr="004059B5">
        <w:rPr>
          <w:color w:val="000000"/>
          <w:sz w:val="28"/>
          <w:szCs w:val="28"/>
          <w:lang w:val="uk-UA"/>
        </w:rPr>
        <w:t xml:space="preserve">4) Пояснення вчителя з елементами бесіди про роботу з пензликом, вибір його товщини та кольору в графічному редакторі </w:t>
      </w:r>
      <w:r w:rsidRPr="004059B5">
        <w:rPr>
          <w:color w:val="000000"/>
          <w:sz w:val="28"/>
          <w:szCs w:val="28"/>
          <w:lang w:val="en-US"/>
        </w:rPr>
        <w:t>Paint</w:t>
      </w:r>
      <w:r w:rsidRPr="004059B5">
        <w:rPr>
          <w:color w:val="000000"/>
          <w:sz w:val="28"/>
          <w:szCs w:val="28"/>
          <w:lang w:val="uk-UA"/>
        </w:rPr>
        <w:t>.</w:t>
      </w:r>
    </w:p>
    <w:p w:rsidP="002D01AD" w:rsidR="002D01AD" w:rsidRDefault="002D01AD" w:rsidRPr="004059B5">
      <w:pPr>
        <w:rPr>
          <w:color w:val="000000"/>
          <w:sz w:val="28"/>
          <w:szCs w:val="28"/>
          <w:lang w:val="uk-UA"/>
        </w:rPr>
      </w:pPr>
      <w:r w:rsidRPr="004059B5">
        <w:rPr>
          <w:color w:val="000000"/>
          <w:sz w:val="28"/>
          <w:szCs w:val="28"/>
          <w:lang w:val="uk-UA"/>
        </w:rPr>
        <w:t xml:space="preserve">  а) Пригадуємо етапи запуску графічного редактора </w:t>
      </w:r>
      <w:r w:rsidRPr="004059B5">
        <w:rPr>
          <w:color w:val="000000"/>
          <w:sz w:val="28"/>
          <w:szCs w:val="28"/>
          <w:lang w:val="en-US"/>
        </w:rPr>
        <w:t>Paint</w:t>
      </w:r>
      <w:r w:rsidRPr="004059B5">
        <w:rPr>
          <w:color w:val="000000"/>
          <w:sz w:val="28"/>
          <w:szCs w:val="28"/>
          <w:lang w:val="uk-UA"/>
        </w:rPr>
        <w:t>.</w:t>
      </w:r>
    </w:p>
    <w:p w:rsidP="002D01AD" w:rsidR="002D01AD" w:rsidRDefault="002D01AD" w:rsidRPr="004059B5">
      <w:pPr>
        <w:rPr>
          <w:color w:val="000000"/>
          <w:sz w:val="28"/>
          <w:szCs w:val="28"/>
          <w:lang w:val="uk-UA"/>
        </w:rPr>
      </w:pPr>
      <w:r w:rsidRPr="004059B5">
        <w:rPr>
          <w:color w:val="000000"/>
          <w:sz w:val="28"/>
          <w:szCs w:val="28"/>
          <w:lang w:val="uk-UA"/>
        </w:rPr>
        <w:t xml:space="preserve">  б) Робота з панеллю інструментів (пензликом) та палітрою кольорів.</w:t>
      </w:r>
    </w:p>
    <w:p w:rsidP="002D01AD" w:rsidR="002D01AD" w:rsidRDefault="002D01AD" w:rsidRPr="004059B5">
      <w:pPr>
        <w:jc w:val="both"/>
        <w:rPr>
          <w:color w:val="000000"/>
          <w:sz w:val="28"/>
          <w:szCs w:val="28"/>
          <w:lang w:val="uk-UA"/>
        </w:rPr>
      </w:pPr>
      <w:r w:rsidRPr="004059B5">
        <w:rPr>
          <w:color w:val="000000"/>
          <w:sz w:val="28"/>
          <w:szCs w:val="28"/>
          <w:lang w:val="uk-UA"/>
        </w:rPr>
        <w:t xml:space="preserve">   - Наводимо вказівник мишки на панель інструментів і натискуємо лівою кнопкою мишки на значок “пензлик”. Під панеллю інструментів відкривається віконечко, в якому ми можемо вибрати товщину та форму пензлика, натиснувши на обране лівою кнопкою мишки.</w:t>
      </w:r>
    </w:p>
    <w:p w:rsidP="002D01AD" w:rsidR="002D01AD" w:rsidRDefault="002D01AD" w:rsidRPr="004059B5">
      <w:pPr>
        <w:jc w:val="both"/>
        <w:rPr>
          <w:color w:val="000000"/>
          <w:sz w:val="28"/>
          <w:szCs w:val="28"/>
          <w:lang w:val="uk-UA"/>
        </w:rPr>
      </w:pPr>
      <w:r>
        <w:rPr>
          <w:color w:val="000000"/>
          <w:sz w:val="28"/>
          <w:szCs w:val="28"/>
          <w:lang w:val="uk-UA"/>
        </w:rPr>
        <w:tab/>
      </w:r>
      <w:r w:rsidRPr="004059B5">
        <w:rPr>
          <w:color w:val="000000"/>
          <w:sz w:val="28"/>
          <w:szCs w:val="28"/>
          <w:lang w:val="uk-UA"/>
        </w:rPr>
        <w:t>На палітрі кольорів вибираємо колір, яким будемо малювати, навівши вказівник миші на бажаний колір і натиснувши лівою кнопкою миші на нього.</w:t>
      </w:r>
    </w:p>
    <w:p w:rsidP="002D01AD" w:rsidR="002D01AD" w:rsidRDefault="002D01AD" w:rsidRPr="004059B5">
      <w:pPr>
        <w:jc w:val="both"/>
        <w:rPr>
          <w:color w:val="000000"/>
          <w:sz w:val="28"/>
          <w:szCs w:val="28"/>
          <w:lang w:val="uk-UA"/>
        </w:rPr>
      </w:pPr>
      <w:r>
        <w:rPr>
          <w:color w:val="000000"/>
          <w:sz w:val="28"/>
          <w:szCs w:val="28"/>
          <w:lang w:val="uk-UA"/>
        </w:rPr>
        <w:tab/>
      </w:r>
      <w:r w:rsidRPr="004059B5">
        <w:rPr>
          <w:color w:val="000000"/>
          <w:sz w:val="28"/>
          <w:szCs w:val="28"/>
          <w:lang w:val="uk-UA"/>
        </w:rPr>
        <w:t xml:space="preserve">На верхньому квадратику палітри зліва з’явиться потрібний колір. </w:t>
      </w:r>
    </w:p>
    <w:p w:rsidP="002D01AD" w:rsidR="002D01AD" w:rsidRDefault="002D01AD" w:rsidRPr="004059B5">
      <w:pPr>
        <w:jc w:val="both"/>
        <w:rPr>
          <w:color w:val="000000"/>
          <w:sz w:val="28"/>
          <w:szCs w:val="28"/>
          <w:lang w:val="uk-UA"/>
        </w:rPr>
      </w:pPr>
      <w:r>
        <w:rPr>
          <w:color w:val="000000"/>
          <w:sz w:val="28"/>
          <w:szCs w:val="28"/>
          <w:lang w:val="uk-UA"/>
        </w:rPr>
        <w:tab/>
      </w:r>
      <w:r w:rsidRPr="004059B5">
        <w:rPr>
          <w:color w:val="000000"/>
          <w:sz w:val="28"/>
          <w:szCs w:val="28"/>
          <w:lang w:val="uk-UA"/>
        </w:rPr>
        <w:t>Наводимо вказівник мишки на чистий аркуш, і коли стрілочка перетвориться на “приціл” (хрестик), розпочинаємо малювати.</w:t>
      </w:r>
    </w:p>
    <w:p w:rsidP="002D01AD" w:rsidR="002D01AD" w:rsidRDefault="002D01AD" w:rsidRPr="004059B5">
      <w:pPr>
        <w:jc w:val="both"/>
        <w:rPr>
          <w:color w:val="000000"/>
          <w:sz w:val="28"/>
          <w:szCs w:val="28"/>
          <w:lang w:val="uk-UA"/>
        </w:rPr>
      </w:pPr>
      <w:r>
        <w:rPr>
          <w:color w:val="000000"/>
          <w:sz w:val="28"/>
          <w:szCs w:val="28"/>
          <w:lang w:val="uk-UA"/>
        </w:rPr>
        <w:tab/>
      </w:r>
      <w:r w:rsidRPr="004059B5">
        <w:rPr>
          <w:color w:val="000000"/>
          <w:sz w:val="28"/>
          <w:szCs w:val="28"/>
          <w:lang w:val="uk-UA"/>
        </w:rPr>
        <w:t>Для вибору іншого кольору здійснюємо ту ж саму операцію, обравши інший колір на палітрі.</w:t>
      </w:r>
    </w:p>
    <w:p w:rsidP="002D01AD" w:rsidR="002D01AD" w:rsidRDefault="002D01AD" w:rsidRPr="004059B5">
      <w:pPr>
        <w:rPr>
          <w:color w:val="000000"/>
          <w:sz w:val="28"/>
          <w:szCs w:val="28"/>
          <w:lang w:val="uk-UA"/>
        </w:rPr>
      </w:pPr>
      <w:r w:rsidRPr="004059B5">
        <w:rPr>
          <w:color w:val="000000"/>
          <w:sz w:val="28"/>
          <w:szCs w:val="28"/>
          <w:lang w:val="uk-UA"/>
        </w:rPr>
        <w:t xml:space="preserve">VІ. </w:t>
      </w:r>
      <w:r w:rsidRPr="004059B5">
        <w:rPr>
          <w:color w:val="000000"/>
          <w:sz w:val="28"/>
          <w:szCs w:val="28"/>
          <w:u w:val="single"/>
          <w:lang w:val="uk-UA"/>
        </w:rPr>
        <w:t>Практична робота на комп’ютері.</w:t>
      </w:r>
    </w:p>
    <w:p w:rsidP="002D01AD" w:rsidR="002D01AD" w:rsidRDefault="002D01AD" w:rsidRPr="004059B5">
      <w:pPr>
        <w:rPr>
          <w:color w:val="000000"/>
          <w:sz w:val="28"/>
          <w:szCs w:val="28"/>
          <w:u w:val="single"/>
          <w:lang w:val="uk-UA"/>
        </w:rPr>
      </w:pPr>
      <w:r w:rsidRPr="004059B5">
        <w:rPr>
          <w:color w:val="000000"/>
          <w:sz w:val="28"/>
          <w:szCs w:val="28"/>
          <w:lang w:val="uk-UA"/>
        </w:rPr>
        <w:t xml:space="preserve">VІІ. </w:t>
      </w:r>
      <w:r w:rsidRPr="004059B5">
        <w:rPr>
          <w:color w:val="000000"/>
          <w:sz w:val="28"/>
          <w:szCs w:val="28"/>
          <w:u w:val="single"/>
          <w:lang w:val="uk-UA"/>
        </w:rPr>
        <w:t>Оцінювання робіт.</w:t>
      </w:r>
    </w:p>
    <w:p w:rsidP="002D01AD" w:rsidR="002D01AD" w:rsidRDefault="002D01AD" w:rsidRPr="004059B5">
      <w:pPr>
        <w:rPr>
          <w:color w:val="000000"/>
          <w:sz w:val="28"/>
          <w:szCs w:val="28"/>
          <w:lang w:val="uk-UA"/>
        </w:rPr>
      </w:pPr>
      <w:r w:rsidRPr="004059B5">
        <w:rPr>
          <w:color w:val="000000"/>
          <w:sz w:val="28"/>
          <w:szCs w:val="28"/>
          <w:lang w:val="uk-UA"/>
        </w:rPr>
        <w:t xml:space="preserve">VІІІ. </w:t>
      </w:r>
      <w:r w:rsidRPr="004059B5">
        <w:rPr>
          <w:color w:val="000000"/>
          <w:sz w:val="28"/>
          <w:szCs w:val="28"/>
          <w:u w:val="single"/>
          <w:lang w:val="uk-UA"/>
        </w:rPr>
        <w:t>Релаксація.</w:t>
      </w:r>
    </w:p>
    <w:p w:rsidP="002D01AD" w:rsidR="002D01AD" w:rsidRDefault="002D01AD" w:rsidRPr="004059B5">
      <w:pPr>
        <w:rPr>
          <w:i/>
          <w:color w:val="000000"/>
          <w:sz w:val="28"/>
          <w:szCs w:val="28"/>
          <w:lang w:val="uk-UA"/>
        </w:rPr>
      </w:pPr>
      <w:r w:rsidRPr="004059B5">
        <w:rPr>
          <w:i/>
          <w:color w:val="000000"/>
          <w:sz w:val="28"/>
          <w:szCs w:val="28"/>
          <w:lang w:val="uk-UA"/>
        </w:rPr>
        <w:t xml:space="preserve"> Гра для очей «М’ячик».</w:t>
      </w:r>
    </w:p>
    <w:p w:rsidP="002D01AD" w:rsidR="002D01AD" w:rsidRDefault="002D01AD" w:rsidRPr="004059B5">
      <w:pPr>
        <w:rPr>
          <w:color w:val="000000"/>
          <w:sz w:val="28"/>
          <w:szCs w:val="28"/>
          <w:lang w:val="uk-UA"/>
        </w:rPr>
      </w:pPr>
      <w:r w:rsidRPr="004059B5">
        <w:rPr>
          <w:color w:val="000000"/>
          <w:sz w:val="28"/>
          <w:szCs w:val="28"/>
          <w:lang w:val="uk-UA"/>
        </w:rPr>
        <w:t>(Діти водять очима за уявним м’ячиком вгору-вниз, дугою вліво-вправо, колом справа-наліво та зліва-направо кілька разів. Потім на кілька секунд закривають очі, відкривають і працюють далі.)</w:t>
      </w:r>
    </w:p>
    <w:p w:rsidP="002D01AD" w:rsidR="002D01AD" w:rsidRDefault="002D01AD" w:rsidRPr="004059B5">
      <w:pPr>
        <w:rPr>
          <w:color w:val="000000"/>
          <w:sz w:val="28"/>
          <w:szCs w:val="28"/>
          <w:lang w:val="uk-UA"/>
        </w:rPr>
      </w:pPr>
      <w:r w:rsidRPr="004059B5">
        <w:rPr>
          <w:color w:val="000000"/>
          <w:sz w:val="28"/>
          <w:szCs w:val="28"/>
          <w:lang w:val="uk-UA"/>
        </w:rPr>
        <w:t xml:space="preserve">ІХ. </w:t>
      </w:r>
      <w:r w:rsidRPr="004059B5">
        <w:rPr>
          <w:color w:val="000000"/>
          <w:sz w:val="28"/>
          <w:szCs w:val="28"/>
          <w:u w:val="single"/>
          <w:lang w:val="uk-UA"/>
        </w:rPr>
        <w:t>Виконання завдання для розумників та розумниць.</w:t>
      </w:r>
    </w:p>
    <w:p w:rsidP="002D01AD" w:rsidR="002D01AD" w:rsidRDefault="002D01AD" w:rsidRPr="004059B5">
      <w:pPr>
        <w:rPr>
          <w:color w:val="000000"/>
          <w:sz w:val="28"/>
          <w:szCs w:val="28"/>
          <w:lang w:val="uk-UA"/>
        </w:rPr>
      </w:pPr>
      <w:r w:rsidRPr="004059B5">
        <w:rPr>
          <w:color w:val="000000"/>
          <w:sz w:val="28"/>
          <w:szCs w:val="28"/>
          <w:lang w:val="uk-UA"/>
        </w:rPr>
        <w:t>1) Виконання завдання на с. 31</w:t>
      </w:r>
    </w:p>
    <w:p w:rsidP="002D01AD" w:rsidR="002D01AD" w:rsidRDefault="002D01AD" w:rsidRPr="004059B5">
      <w:pPr>
        <w:rPr>
          <w:color w:val="000000"/>
          <w:sz w:val="28"/>
          <w:szCs w:val="28"/>
          <w:lang w:val="uk-UA"/>
        </w:rPr>
      </w:pPr>
      <w:r w:rsidRPr="004059B5">
        <w:rPr>
          <w:color w:val="000000"/>
          <w:sz w:val="28"/>
          <w:szCs w:val="28"/>
          <w:lang w:val="uk-UA"/>
        </w:rPr>
        <w:t>2) Завдання на картках (див. додаток)</w:t>
      </w:r>
    </w:p>
    <w:p w:rsidP="002D01AD" w:rsidR="002D01AD" w:rsidRDefault="002D01AD" w:rsidRPr="004059B5">
      <w:pPr>
        <w:rPr>
          <w:color w:val="000000"/>
          <w:sz w:val="28"/>
          <w:szCs w:val="28"/>
          <w:lang w:val="uk-UA"/>
        </w:rPr>
      </w:pPr>
      <w:r w:rsidRPr="004059B5">
        <w:rPr>
          <w:color w:val="000000"/>
          <w:sz w:val="28"/>
          <w:szCs w:val="28"/>
          <w:lang w:val="uk-UA"/>
        </w:rPr>
        <w:t xml:space="preserve">Х. </w:t>
      </w:r>
      <w:r w:rsidRPr="004059B5">
        <w:rPr>
          <w:color w:val="000000"/>
          <w:sz w:val="28"/>
          <w:szCs w:val="28"/>
          <w:u w:val="single"/>
          <w:lang w:val="uk-UA"/>
        </w:rPr>
        <w:t>Підсумок уроку.</w:t>
      </w:r>
    </w:p>
    <w:p w:rsidP="002D01AD" w:rsidR="002D01AD" w:rsidRDefault="002D01AD" w:rsidRPr="004059B5">
      <w:pPr>
        <w:rPr>
          <w:color w:val="000000"/>
          <w:sz w:val="28"/>
          <w:szCs w:val="28"/>
          <w:lang w:val="uk-UA"/>
        </w:rPr>
      </w:pPr>
      <w:r w:rsidRPr="004059B5">
        <w:rPr>
          <w:color w:val="000000"/>
          <w:sz w:val="28"/>
          <w:szCs w:val="28"/>
          <w:lang w:val="uk-UA"/>
        </w:rPr>
        <w:t>- Яка буває інформація?</w:t>
      </w:r>
    </w:p>
    <w:p w:rsidP="002D01AD" w:rsidR="002D01AD" w:rsidRDefault="002D01AD" w:rsidRPr="004059B5">
      <w:pPr>
        <w:rPr>
          <w:color w:val="000000"/>
          <w:sz w:val="28"/>
          <w:szCs w:val="28"/>
          <w:lang w:val="uk-UA"/>
        </w:rPr>
      </w:pPr>
      <w:r w:rsidRPr="004059B5">
        <w:rPr>
          <w:color w:val="000000"/>
          <w:sz w:val="28"/>
          <w:szCs w:val="28"/>
          <w:lang w:val="uk-UA"/>
        </w:rPr>
        <w:t xml:space="preserve">- Що нового ми навчилися, працюючи в графічному редакторі </w:t>
      </w:r>
      <w:r w:rsidRPr="004059B5">
        <w:rPr>
          <w:color w:val="000000"/>
          <w:sz w:val="28"/>
          <w:szCs w:val="28"/>
          <w:lang w:val="en-US"/>
        </w:rPr>
        <w:t>Paint</w:t>
      </w:r>
      <w:r w:rsidRPr="004059B5">
        <w:rPr>
          <w:color w:val="000000"/>
          <w:sz w:val="28"/>
          <w:szCs w:val="28"/>
          <w:lang w:val="uk-UA"/>
        </w:rPr>
        <w:t>?</w:t>
      </w:r>
    </w:p>
    <w:p w:rsidP="002D01AD" w:rsidR="002D01AD" w:rsidRDefault="002D01AD" w:rsidRPr="004059B5">
      <w:pPr>
        <w:rPr>
          <w:color w:val="000000"/>
          <w:sz w:val="28"/>
          <w:szCs w:val="28"/>
          <w:lang w:val="uk-UA"/>
        </w:rPr>
      </w:pPr>
      <w:r w:rsidRPr="004059B5">
        <w:rPr>
          <w:color w:val="000000"/>
          <w:sz w:val="28"/>
          <w:szCs w:val="28"/>
          <w:lang w:val="uk-UA"/>
        </w:rPr>
        <w:t>- Яким пензликом вам сподобалось працювати і чому?</w:t>
      </w:r>
    </w:p>
    <w:p w:rsidP="002D01AD" w:rsidR="002D01AD" w:rsidRDefault="002D01AD" w:rsidRPr="004059B5">
      <w:pPr>
        <w:rPr>
          <w:color w:val="000000"/>
          <w:sz w:val="28"/>
          <w:szCs w:val="28"/>
          <w:lang w:val="uk-UA"/>
        </w:rPr>
      </w:pPr>
      <w:r w:rsidRPr="004059B5">
        <w:rPr>
          <w:color w:val="000000"/>
          <w:sz w:val="28"/>
          <w:szCs w:val="28"/>
          <w:lang w:val="uk-UA"/>
        </w:rPr>
        <w:t xml:space="preserve"> ХІ. </w:t>
      </w:r>
      <w:r w:rsidRPr="004059B5">
        <w:rPr>
          <w:color w:val="000000"/>
          <w:sz w:val="28"/>
          <w:szCs w:val="28"/>
          <w:u w:val="single"/>
          <w:lang w:val="uk-UA"/>
        </w:rPr>
        <w:t>Домашнє завдання.</w:t>
      </w:r>
    </w:p>
    <w:p w:rsidP="002D01AD" w:rsidR="002D01AD" w:rsidRDefault="002D01AD" w:rsidRPr="004059B5">
      <w:pPr>
        <w:rPr>
          <w:color w:val="000000"/>
          <w:sz w:val="28"/>
          <w:szCs w:val="28"/>
          <w:lang w:val="uk-UA"/>
        </w:rPr>
      </w:pPr>
      <w:r w:rsidRPr="004059B5">
        <w:rPr>
          <w:color w:val="000000"/>
          <w:sz w:val="28"/>
          <w:szCs w:val="28"/>
          <w:lang w:val="uk-UA"/>
        </w:rPr>
        <w:t xml:space="preserve"> Сторінка 30-31.</w:t>
      </w:r>
    </w:p>
    <w:p w:rsidP="002D01AD" w:rsidR="002D01AD" w:rsidRDefault="002D01AD" w:rsidRPr="004059B5">
      <w:pPr>
        <w:jc w:val="right"/>
        <w:rPr>
          <w:i/>
          <w:color w:val="000000"/>
          <w:sz w:val="28"/>
          <w:szCs w:val="28"/>
          <w:lang w:val="uk-UA"/>
        </w:rPr>
      </w:pPr>
      <w:r w:rsidRPr="004059B5">
        <w:rPr>
          <w:color w:val="000000"/>
          <w:sz w:val="28"/>
          <w:szCs w:val="28"/>
          <w:lang w:val="uk-UA"/>
        </w:rPr>
        <w:t xml:space="preserve">                                    </w:t>
      </w:r>
      <w:r w:rsidRPr="004059B5">
        <w:rPr>
          <w:b/>
          <w:color w:val="000000"/>
          <w:sz w:val="28"/>
          <w:szCs w:val="28"/>
          <w:lang w:val="uk-UA"/>
        </w:rPr>
        <w:t xml:space="preserve"> </w:t>
      </w:r>
      <w:r w:rsidRPr="004059B5">
        <w:rPr>
          <w:i/>
          <w:color w:val="000000"/>
          <w:sz w:val="28"/>
          <w:szCs w:val="28"/>
          <w:lang w:val="uk-UA"/>
        </w:rPr>
        <w:t>Додаток</w:t>
      </w:r>
    </w:p>
    <w:p w:rsidP="002D01AD" w:rsidR="002D01AD" w:rsidRDefault="002D01AD" w:rsidRPr="004059B5">
      <w:pPr>
        <w:jc w:val="both"/>
        <w:rPr>
          <w:color w:val="000000"/>
          <w:sz w:val="28"/>
          <w:szCs w:val="28"/>
          <w:lang w:val="uk-UA"/>
        </w:rPr>
      </w:pPr>
      <w:r w:rsidRPr="004059B5">
        <w:rPr>
          <w:color w:val="000000"/>
          <w:sz w:val="28"/>
          <w:szCs w:val="28"/>
          <w:lang w:val="uk-UA"/>
        </w:rPr>
        <w:t>Картки із логічним завданням “Виділи зайве”(зайву фігуру зафарбувати жовтим кольором, а решту – одним із холодних кольорів)</w:t>
      </w:r>
    </w:p>
    <w:tbl>
      <w:tblPr>
        <w:tblStyle w:val="a3"/>
        <w:tblW w:type="auto" w:w="0"/>
        <w:tblLook w:val="01E0"/>
      </w:tblPr>
      <w:tblGrid>
        <w:gridCol w:w="2392"/>
        <w:gridCol w:w="2393"/>
        <w:gridCol w:w="2393"/>
        <w:gridCol w:w="2393"/>
      </w:tblGrid>
      <w:tr w:rsidR="002D01AD" w:rsidRPr="004059B5" w:rsidTr="00E71634">
        <w:trPr>
          <w:trHeight w:val="1481"/>
        </w:trPr>
        <w:tc>
          <w:tcPr>
            <w:tcW w:type="dxa" w:w="2392"/>
          </w:tcPr>
          <w:p w:rsidP="00E71634" w:rsidR="002D01AD" w:rsidRDefault="002D01AD" w:rsidRPr="004059B5">
            <w:pPr>
              <w:rPr>
                <w:color w:val="000000"/>
                <w:sz w:val="28"/>
                <w:szCs w:val="28"/>
                <w:lang w:val="uk-UA"/>
              </w:rPr>
            </w:pPr>
            <w:r w:rsidRPr="004059B5">
              <w:rPr>
                <w:noProof/>
                <w:color w:val="000000"/>
                <w:sz w:val="28"/>
                <w:szCs w:val="28"/>
              </w:rPr>
              <w:pict>
                <v:group coordorigin="2279,5106" coordsize="7200,4320" editas="canvas" id="_x0000_s1101" style="position:absolute;margin-left:0;margin-top:0;width:108pt;height:63pt;z-index:251664384;mso-position-horizontal-relative:char;mso-position-vertical-relative:line">
                  <o:lock aspectratio="t" v:ext="edit"/>
                  <v:shape id="_x0000_s1102" o:preferrelative="f" style="position:absolute;left:2279;top:5106;width:7200;height:4320" type="#_x0000_t75">
                    <v:fill o:detectmouseclick="t"/>
                    <v:path o:connecttype="none" o:extrusionok="t"/>
                    <o:lock text="t" v:ext="edit"/>
                  </v:shape>
                  <v:shapetype adj="16200" coordsize="21600,21600" id="_x0000_t15" o:spt="15" path="m@0,l,,,21600@0,21600,21600,10800xe">
                    <v:stroke joinstyle="miter"/>
                    <v:formulas>
                      <v:f eqn="val #0"/>
                      <v:f eqn="prod #0 1 2"/>
                    </v:formulas>
                    <v:path gradientshapeok="t" o:connectangles="270,180,90,0" o:connectlocs="@1,0;0,10800;@1,21600;21600,10800" o:connecttype="custom" textboxrect="0,0,10800,21600;0,0,16200,21600;0,0,21600,21600"/>
                    <v:handles>
                      <v:h position="#0,topLeft" xrange="0,21600"/>
                    </v:handles>
                  </v:shapetype>
                  <v:shape id="_x0000_s1103" strokecolor="#036" strokeweight="3pt" style="position:absolute;left:3479;top:5805;width:5127;height:2623" type="#_x0000_t15"/>
                </v:group>
              </w:pict>
            </w:r>
            <w:r w:rsidRPr="004059B5">
              <w:rPr>
                <w:color w:val="000000"/>
                <w:sz w:val="28"/>
                <w:szCs w:val="28"/>
                <w:lang w:val="uk-UA"/>
              </w:rPr>
              <w:pict>
                <v:shape id="_x0000_i1033" style="width:108pt;height:63pt" type="#_x0000_t75">
                  <v:imagedata cropbottom="65520f" croptop="-65520f"/>
                </v:shape>
              </w:pict>
            </w:r>
          </w:p>
        </w:tc>
        <w:tc>
          <w:tcPr>
            <w:tcW w:type="dxa" w:w="2393"/>
          </w:tcPr>
          <w:p w:rsidP="00E71634" w:rsidR="002D01AD" w:rsidRDefault="002D01AD" w:rsidRPr="004059B5">
            <w:pPr>
              <w:rPr>
                <w:color w:val="000000"/>
                <w:sz w:val="28"/>
                <w:szCs w:val="28"/>
                <w:lang w:val="uk-UA"/>
              </w:rPr>
            </w:pPr>
            <w:r w:rsidRPr="004059B5">
              <w:rPr>
                <w:noProof/>
                <w:color w:val="000000"/>
                <w:sz w:val="28"/>
                <w:szCs w:val="28"/>
              </w:rPr>
              <w:pict>
                <v:group coordorigin="2279,5106" coordsize="7200,4320" editas="canvas" id="_x0000_s1104" style="position:absolute;margin-left:0;margin-top:0;width:108pt;height:63pt;z-index:251665408;mso-position-horizontal-relative:char;mso-position-vertical-relative:line">
                  <o:lock aspectratio="t" v:ext="edit"/>
                  <v:shape id="_x0000_s1105" o:preferrelative="f" style="position:absolute;left:2279;top:5106;width:7200;height:4320" type="#_x0000_t75">
                    <v:fill o:detectmouseclick="t"/>
                    <v:path o:connecttype="none" o:extrusionok="t"/>
                    <o:lock text="t" v:ext="edit"/>
                  </v:shape>
                  <v:rect id="_x0000_s1106" strokecolor="#036" strokeweight="3pt" style="position:absolute;left:3479;top:5723;width:4200;height:3703"/>
                </v:group>
              </w:pict>
            </w:r>
            <w:r w:rsidRPr="004059B5">
              <w:rPr>
                <w:color w:val="000000"/>
                <w:sz w:val="28"/>
                <w:szCs w:val="28"/>
                <w:lang w:val="uk-UA"/>
              </w:rPr>
              <w:pict>
                <v:shape id="_x0000_i1034" style="width:108pt;height:63pt" type="#_x0000_t75">
                  <v:imagedata cropbottom="65520f" croptop="-65520f"/>
                </v:shape>
              </w:pict>
            </w:r>
          </w:p>
        </w:tc>
        <w:tc>
          <w:tcPr>
            <w:tcW w:type="dxa" w:w="2393"/>
          </w:tcPr>
          <w:p w:rsidP="00E71634" w:rsidR="002D01AD" w:rsidRDefault="002D01AD" w:rsidRPr="004059B5">
            <w:pPr>
              <w:rPr>
                <w:color w:val="000000"/>
                <w:sz w:val="28"/>
                <w:szCs w:val="28"/>
                <w:lang w:val="uk-UA"/>
              </w:rPr>
            </w:pPr>
            <w:r w:rsidRPr="004059B5">
              <w:rPr>
                <w:noProof/>
                <w:color w:val="000000"/>
                <w:sz w:val="28"/>
                <w:szCs w:val="28"/>
              </w:rPr>
              <w:pict>
                <v:group coordorigin="1966,11878" coordsize="7200,4320" editas="canvas" id="_x0000_s1208" style="position:absolute;margin-left:0;margin-top:0;width:108pt;height:63pt;z-index:251680768;mso-position-horizontal-relative:char;mso-position-vertical-relative:line">
                  <o:lock aspectratio="t" v:ext="edit"/>
                  <v:shape id="_x0000_s1209" o:preferrelative="f" style="position:absolute;left:1966;top:11878;width:7200;height:4320" type="#_x0000_t75">
                    <v:fill o:detectmouseclick="t"/>
                    <v:path o:connecttype="none" o:extrusionok="t"/>
                    <o:lock text="t" v:ext="edit"/>
                  </v:shape>
                  <v:shape id="_x0000_s1210" strokecolor="#036" strokeweight="3pt" style="position:absolute;left:3416;top:12704;width:5183;height:3319" type="#_x0000_t8"/>
                </v:group>
              </w:pict>
            </w:r>
            <w:r w:rsidRPr="004059B5">
              <w:rPr>
                <w:color w:val="000000"/>
                <w:sz w:val="28"/>
                <w:szCs w:val="28"/>
                <w:lang w:val="uk-UA"/>
              </w:rPr>
              <w:pict>
                <v:shape id="_x0000_i1035" style="width:108pt;height:63pt" type="#_x0000_t75">
                  <v:imagedata cropbottom="65520f" croptop="-65520f"/>
                </v:shape>
              </w:pict>
            </w:r>
          </w:p>
        </w:tc>
        <w:tc>
          <w:tcPr>
            <w:tcW w:type="dxa" w:w="2393"/>
          </w:tcPr>
          <w:p w:rsidP="00E71634" w:rsidR="002D01AD" w:rsidRDefault="002D01AD" w:rsidRPr="004059B5">
            <w:pPr>
              <w:rPr>
                <w:color w:val="000000"/>
                <w:sz w:val="28"/>
                <w:szCs w:val="28"/>
                <w:lang w:val="uk-UA"/>
              </w:rPr>
            </w:pPr>
            <w:r w:rsidRPr="004059B5">
              <w:rPr>
                <w:noProof/>
                <w:color w:val="000000"/>
                <w:sz w:val="28"/>
                <w:szCs w:val="28"/>
              </w:rPr>
              <w:pict>
                <v:group coordorigin="2279,5106" coordsize="7200,4320" editas="canvas" id="_x0000_s1107" style="position:absolute;margin-left:0;margin-top:0;width:108pt;height:63pt;z-index:251666432;mso-position-horizontal-relative:char;mso-position-vertical-relative:line">
                  <o:lock aspectratio="t" v:ext="edit"/>
                  <v:shape id="_x0000_s1108" o:preferrelative="f" style="position:absolute;left:2279;top:5106;width:7200;height:4320" type="#_x0000_t75">
                    <v:fill o:detectmouseclick="t"/>
                    <v:path o:connecttype="none" o:extrusionok="t"/>
                    <o:lock text="t" v:ext="edit"/>
                  </v:shape>
                  <v:shape id="_x0000_s1109" strokecolor="#036" strokeweight="3pt" style="position:absolute;left:4152;top:5932;width:3600;height:3086" type="#_x0000_t4"/>
                </v:group>
              </w:pict>
            </w:r>
            <w:r w:rsidRPr="004059B5">
              <w:rPr>
                <w:color w:val="000000"/>
                <w:sz w:val="28"/>
                <w:szCs w:val="28"/>
                <w:lang w:val="uk-UA"/>
              </w:rPr>
              <w:pict>
                <v:shape id="_x0000_i1036" style="width:108pt;height:63pt" type="#_x0000_t75">
                  <v:imagedata cropbottom="65520f" croptop="-65520f"/>
                </v:shape>
              </w:pict>
            </w:r>
          </w:p>
        </w:tc>
      </w:tr>
      <w:tr w:rsidR="002D01AD" w:rsidRPr="004059B5" w:rsidTr="00E71634">
        <w:trPr>
          <w:trHeight w:val="1783"/>
        </w:trPr>
        <w:tc>
          <w:tcPr>
            <w:tcW w:type="dxa" w:w="2392"/>
          </w:tcPr>
          <w:p w:rsidP="00E71634" w:rsidR="002D01AD" w:rsidRDefault="002D01AD" w:rsidRPr="004059B5">
            <w:pPr>
              <w:rPr>
                <w:color w:val="000000"/>
                <w:sz w:val="28"/>
                <w:szCs w:val="28"/>
                <w:lang w:val="uk-UA"/>
              </w:rPr>
            </w:pPr>
            <w:r w:rsidRPr="004059B5">
              <w:rPr>
                <w:noProof/>
                <w:color w:val="000000"/>
                <w:sz w:val="28"/>
                <w:szCs w:val="28"/>
              </w:rPr>
              <w:pict>
                <v:shapetype adj="5400" coordsize="21600,21600" id="_x0000_t183" o:spt="183"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227" strokecolor="#036" strokeweight="2.25pt" style="position:absolute;margin-left:18pt;margin-top:9.65pt;width:1in;height:1in;z-index:251694080;mso-position-horizontal-relative:text;mso-position-vertical-relative:text" type="#_x0000_t183"/>
              </w:pict>
            </w:r>
            <w:r w:rsidRPr="004059B5">
              <w:rPr>
                <w:noProof/>
                <w:color w:val="000000"/>
                <w:sz w:val="28"/>
                <w:szCs w:val="28"/>
              </w:rPr>
              <w:pict>
                <v:group coordorigin="2279,5106" coordsize="7200,4320" editas="canvas" id="_x0000_s1110" style="position:absolute;margin-left:0;margin-top:0;width:108pt;height:63pt;z-index:251667456;mso-position-horizontal-relative:char;mso-position-vertical-relative:line">
                  <o:lock aspectratio="t" v:ext="edit"/>
                  <v:shape id="_x0000_s1111" o:preferrelative="f" style="position:absolute;left:2279;top:5106;width:7200;height:4320" type="#_x0000_t75">
                    <v:fill o:detectmouseclick="t"/>
                    <v:path o:connecttype="none" o:extrusionok="t"/>
                    <o:lock text="t" v:ext="edit"/>
                  </v:shape>
                </v:group>
              </w:pict>
            </w:r>
            <w:r w:rsidRPr="004059B5">
              <w:rPr>
                <w:color w:val="000000"/>
                <w:sz w:val="28"/>
                <w:szCs w:val="28"/>
                <w:lang w:val="uk-UA"/>
              </w:rPr>
              <w:pict>
                <v:shape id="_x0000_i1037" style="width:108pt;height:63pt" type="#_x0000_t75">
                  <v:imagedata cropbottom="65520f" croptop="-65520f"/>
                </v:shape>
              </w:pict>
            </w:r>
          </w:p>
        </w:tc>
        <w:tc>
          <w:tcPr>
            <w:tcW w:type="dxa" w:w="2393"/>
          </w:tcPr>
          <w:p w:rsidP="00E71634" w:rsidR="002D01AD" w:rsidRDefault="002D01AD" w:rsidRPr="004059B5">
            <w:pPr>
              <w:rPr>
                <w:color w:val="000000"/>
                <w:sz w:val="28"/>
                <w:szCs w:val="28"/>
                <w:lang w:val="uk-UA"/>
              </w:rPr>
            </w:pPr>
            <w:r w:rsidRPr="004059B5">
              <w:rPr>
                <w:noProof/>
                <w:color w:val="000000"/>
                <w:sz w:val="28"/>
                <w:szCs w:val="28"/>
              </w:rPr>
              <w:pict>
                <v:shapetype adj="10800" coordsize="21600,21600" id="_x0000_t184" o:spt="184"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angles="270,180,90,0" o:connectlocs="21600,0;0,10800;21600,21600;@0,10800" o:connecttype="custom" textboxrect="@12,@15,@0,@16"/>
                  <v:handles>
                    <v:h position="#0,center" xrange="0,18900"/>
                  </v:handles>
                </v:shapetype>
                <v:shape filled="f" id="_x0000_s1228" strokecolor="#036" strokeweight="3pt" style="position:absolute;margin-left:33.4pt;margin-top:9.65pt;width:36pt;height:63pt;z-index:251695104;mso-position-horizontal-relative:text;mso-position-vertical-relative:text" type="#_x0000_t184"/>
              </w:pict>
            </w:r>
            <w:r w:rsidRPr="004059B5">
              <w:rPr>
                <w:noProof/>
                <w:color w:val="000000"/>
                <w:sz w:val="28"/>
                <w:szCs w:val="28"/>
              </w:rPr>
              <w:pict>
                <v:group coordorigin="2279,5106" coordsize="7200,4320" editas="canvas" id="_x0000_s1112" style="position:absolute;margin-left:0;margin-top:0;width:108pt;height:63pt;z-index:251668480;mso-position-horizontal-relative:char;mso-position-vertical-relative:line">
                  <o:lock aspectratio="t" v:ext="edit"/>
                  <v:shape id="_x0000_s1113" o:preferrelative="f" style="position:absolute;left:2279;top:5106;width:7200;height:4320" type="#_x0000_t75">
                    <v:fill o:detectmouseclick="t"/>
                    <v:path o:connecttype="none" o:extrusionok="t"/>
                    <o:lock text="t" v:ext="edit"/>
                  </v:shape>
                </v:group>
              </w:pict>
            </w:r>
            <w:r w:rsidRPr="004059B5">
              <w:rPr>
                <w:color w:val="000000"/>
                <w:sz w:val="28"/>
                <w:szCs w:val="28"/>
                <w:lang w:val="uk-UA"/>
              </w:rPr>
              <w:pict>
                <v:shape id="_x0000_i1038" style="width:108pt;height:63pt" type="#_x0000_t75">
                  <v:imagedata cropbottom="65520f" croptop="-65520f"/>
                </v:shape>
              </w:pict>
            </w:r>
          </w:p>
        </w:tc>
        <w:tc>
          <w:tcPr>
            <w:tcW w:type="dxa" w:w="2393"/>
          </w:tcPr>
          <w:p w:rsidP="00E71634" w:rsidR="002D01AD" w:rsidRDefault="002D01AD" w:rsidRPr="004059B5">
            <w:pPr>
              <w:rPr>
                <w:color w:val="000000"/>
                <w:sz w:val="28"/>
                <w:szCs w:val="28"/>
                <w:lang w:val="uk-UA"/>
              </w:rPr>
            </w:pPr>
            <w:r w:rsidRPr="004059B5">
              <w:rPr>
                <w:noProof/>
                <w:color w:val="000000"/>
                <w:sz w:val="28"/>
                <w:szCs w:val="28"/>
              </w:rPr>
              <w:pict>
                <v:shapetype coordsize="21600,21600" id="_x0000_t74"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angles="270,180,90,0" o:connectlocs="10860,2187;2928,10800;10860,21600;18672,10800" o:connecttype="custom" textboxrect="5037,2277,16557,13677"/>
                </v:shapetype>
                <v:shape id="_x0000_s1230" strokecolor="#036" strokeweight="3pt" style="position:absolute;margin-left:12.75pt;margin-top:18.65pt;width:82.5pt;height:54pt;z-index:251697152;mso-position-horizontal-relative:text;mso-position-vertical-relative:text" type="#_x0000_t74"/>
              </w:pict>
            </w:r>
            <w:r w:rsidRPr="004059B5">
              <w:rPr>
                <w:noProof/>
                <w:color w:val="000000"/>
                <w:sz w:val="28"/>
                <w:szCs w:val="28"/>
              </w:rPr>
              <w:pict>
                <v:group coordorigin="2279,5106" coordsize="7200,4320" editas="canvas" id="_x0000_s1114" style="position:absolute;margin-left:0;margin-top:0;width:108pt;height:63pt;z-index:251669504;mso-position-horizontal-relative:char;mso-position-vertical-relative:line">
                  <o:lock aspectratio="t" v:ext="edit"/>
                  <v:shape id="_x0000_s1115" o:preferrelative="f" style="position:absolute;left:2279;top:5106;width:7200;height:4320" type="#_x0000_t75">
                    <v:fill o:detectmouseclick="t"/>
                    <v:path o:connecttype="none" o:extrusionok="t"/>
                    <o:lock text="t" v:ext="edit"/>
                  </v:shape>
                </v:group>
              </w:pict>
            </w:r>
            <w:r w:rsidRPr="004059B5">
              <w:rPr>
                <w:color w:val="000000"/>
                <w:sz w:val="28"/>
                <w:szCs w:val="28"/>
                <w:lang w:val="uk-UA"/>
              </w:rPr>
              <w:pict>
                <v:shape id="_x0000_i1039" style="width:108pt;height:63pt" type="#_x0000_t75">
                  <v:imagedata cropbottom="65520f" croptop="-65520f"/>
                </v:shape>
              </w:pict>
            </w:r>
          </w:p>
        </w:tc>
        <w:tc>
          <w:tcPr>
            <w:tcW w:type="dxa" w:w="2393"/>
          </w:tcPr>
          <w:p w:rsidP="00E71634" w:rsidR="002D01AD" w:rsidRDefault="002D01AD" w:rsidRPr="004059B5">
            <w:pPr>
              <w:rPr>
                <w:color w:val="000000"/>
                <w:sz w:val="28"/>
                <w:szCs w:val="28"/>
                <w:lang w:val="uk-UA"/>
              </w:rPr>
            </w:pPr>
            <w:r w:rsidRPr="004059B5">
              <w:rPr>
                <w:noProof/>
                <w:color w:val="000000"/>
                <w:sz w:val="28"/>
                <w:szCs w:val="28"/>
              </w:rPr>
              <w:pict>
                <v:shapetype coordsize="21600,21600" id="_x0000_t73" o:spt="73" path="m8472,l,3890,7602,8382,5022,9705r7200,4192l10012,14915r11588,6685l14767,12877r1810,-870l11050,6797r1810,-717xe">
                  <v:stroke joinstyle="miter"/>
                  <v:path o:connectangles="270,270,180,180,90,0,0" o:connectlocs="8472,0;0,3890;5022,9705;10012,14915;21600,21600;16577,12007;12860,6080" o:connecttype="custom" textboxrect="8757,7437,13917,14277"/>
                </v:shapetype>
                <v:shape id="_x0000_s1229" strokecolor="#036" strokeweight="2.25pt" style="position:absolute;margin-left:18.85pt;margin-top:18.55pt;width:1in;height:52.9pt;z-index:251696128;mso-position-horizontal-relative:text;mso-position-vertical-relative:text" type="#_x0000_t73"/>
              </w:pict>
            </w:r>
          </w:p>
        </w:tc>
      </w:tr>
      <w:tr w:rsidR="002D01AD" w:rsidRPr="004059B5" w:rsidTr="00E71634">
        <w:trPr>
          <w:trHeight w:val="1427"/>
        </w:trPr>
        <w:tc>
          <w:tcPr>
            <w:tcW w:type="dxa" w:w="2392"/>
          </w:tcPr>
          <w:p w:rsidP="00E71634" w:rsidR="002D01AD" w:rsidRDefault="002D01AD" w:rsidRPr="004059B5">
            <w:pPr>
              <w:rPr>
                <w:color w:val="000000"/>
                <w:sz w:val="28"/>
                <w:szCs w:val="28"/>
                <w:lang w:val="uk-UA"/>
              </w:rPr>
            </w:pPr>
            <w:r w:rsidRPr="004059B5">
              <w:rPr>
                <w:noProof/>
                <w:color w:val="000000"/>
                <w:sz w:val="28"/>
                <w:szCs w:val="28"/>
              </w:rPr>
              <w:pict>
                <v:group coordorigin="2279,6926" coordsize="7200,4320" editas="canvas" id="_x0000_s1116" style="position:absolute;margin-left:0;margin-top:0;width:108pt;height:63pt;z-index:251670528;mso-position-horizontal-relative:char;mso-position-vertical-relative:line">
                  <o:lock aspectratio="t" v:ext="edit"/>
                  <v:shape id="_x0000_s1117" o:preferrelative="f" style="position:absolute;left:2279;top:6926;width:7200;height:4320" type="#_x0000_t75">
                    <v:fill o:detectmouseclick="t"/>
                    <v:path o:connecttype="none" o:extrusionok="t"/>
                    <o:lock text="t" v:ext="edit"/>
                  </v:shape>
                  <v:shapetype adj="5400,5400" coordsize="21600,21600" id="_x0000_t68" o:spt="68" path="m0@0l@1@0@1,21600@2,21600@2@0,21600@0,10800,xe">
                    <v:stroke joinstyle="miter"/>
                    <v:formulas>
                      <v:f eqn="val #0"/>
                      <v:f eqn="val #1"/>
                      <v:f eqn="sum 21600 0 #1"/>
                      <v:f eqn="prod #0 #1 10800"/>
                      <v:f eqn="sum #0 0 @3"/>
                    </v:formulas>
                    <v:path o:connectangles="270,180,90,0" o:connectlocs="10800,0;0,@0;10800,21600;21600,@0" o:connecttype="custom" textboxrect="@1,@4,@2,21600"/>
                    <v:handles>
                      <v:h position="#1,#0" xrange="0,10800" yrange="0,21600"/>
                    </v:handles>
                  </v:shapetype>
                  <v:shape id="_x0000_s1118" strokecolor="#036" strokeweight="3pt" style="position:absolute;left:4679;top:7509;width:2550;height:3703" type="#_x0000_t68"/>
                </v:group>
              </w:pict>
            </w:r>
            <w:r w:rsidRPr="004059B5">
              <w:rPr>
                <w:color w:val="000000"/>
                <w:sz w:val="28"/>
                <w:szCs w:val="28"/>
                <w:lang w:val="uk-UA"/>
              </w:rPr>
              <w:pict>
                <v:shape id="_x0000_i1040" style="width:108pt;height:63pt" type="#_x0000_t75">
                  <v:imagedata cropbottom="65520f" croptop="-65520f"/>
                </v:shape>
              </w:pict>
            </w:r>
          </w:p>
        </w:tc>
        <w:tc>
          <w:tcPr>
            <w:tcW w:type="dxa" w:w="2393"/>
          </w:tcPr>
          <w:p w:rsidP="00E71634" w:rsidR="002D01AD" w:rsidRDefault="002D01AD" w:rsidRPr="004059B5">
            <w:pPr>
              <w:rPr>
                <w:color w:val="000000"/>
                <w:sz w:val="28"/>
                <w:szCs w:val="28"/>
                <w:lang w:val="uk-UA"/>
              </w:rPr>
            </w:pPr>
            <w:r w:rsidRPr="004059B5">
              <w:rPr>
                <w:noProof/>
                <w:color w:val="000000"/>
                <w:sz w:val="28"/>
                <w:szCs w:val="28"/>
              </w:rPr>
              <w:pict>
                <v:group coordorigin="2279,6926" coordsize="7200,4320" editas="canvas" id="_x0000_s1119" style="position:absolute;margin-left:0;margin-top:0;width:108pt;height:63pt;z-index:251671552;mso-position-horizontal-relative:char;mso-position-vertical-relative:line">
                  <o:lock aspectratio="t" v:ext="edit"/>
                  <v:shape id="_x0000_s1120" o:preferrelative="f" style="position:absolute;left:2279;top:6926;width:7200;height:4320" type="#_x0000_t75">
                    <v:fill o:detectmouseclick="t"/>
                    <v:path o:connecttype="none" o:extrusionok="t"/>
                    <o:lock text="t" v:ext="edit"/>
                  </v:shape>
                  <v:shapetype adj="16200,5400" coordsize="21600,21600" id="_x0000_t94" o:spt="94" path="m@0,l@0@1,0@1@5,10800,0@2@0@2@0,21600,21600,10800xe">
                    <v:stroke joinstyle="miter"/>
                    <v:formulas>
                      <v:f eqn="val #0"/>
                      <v:f eqn="val #1"/>
                      <v:f eqn="sum height 0 #1"/>
                      <v:f eqn="sum 10800 0 #1"/>
                      <v:f eqn="sum width 0 #0"/>
                      <v:f eqn="prod @4 @3 10800"/>
                      <v:f eqn="sum width 0 @5"/>
                    </v:formulas>
                    <v:path o:connectangles="270,180,90,0" o:connectlocs="@0,0;@5,10800;@0,21600;21600,10800" o:connecttype="custom" textboxrect="@5,@1,@6,@2"/>
                    <v:handles>
                      <v:h position="#0,#1" xrange="0,21600" yrange="0,10800"/>
                    </v:handles>
                  </v:shapetype>
                  <v:shape id="_x0000_s1121" strokecolor="#036" strokeweight="3pt" style="position:absolute;left:2879;top:8160;width:5127;height:2623" type="#_x0000_t94"/>
                </v:group>
              </w:pict>
            </w:r>
            <w:r w:rsidRPr="004059B5">
              <w:rPr>
                <w:color w:val="000000"/>
                <w:sz w:val="28"/>
                <w:szCs w:val="28"/>
                <w:lang w:val="uk-UA"/>
              </w:rPr>
              <w:pict>
                <v:shape id="_x0000_i1041" style="width:108pt;height:63pt" type="#_x0000_t75">
                  <v:imagedata cropbottom="65520f" croptop="-65520f"/>
                </v:shape>
              </w:pict>
            </w:r>
          </w:p>
        </w:tc>
        <w:tc>
          <w:tcPr>
            <w:tcW w:type="dxa" w:w="2393"/>
          </w:tcPr>
          <w:p w:rsidP="00E71634" w:rsidR="002D01AD" w:rsidRDefault="002D01AD" w:rsidRPr="004059B5">
            <w:pPr>
              <w:rPr>
                <w:color w:val="000000"/>
                <w:sz w:val="28"/>
                <w:szCs w:val="28"/>
                <w:lang w:val="uk-UA"/>
              </w:rPr>
            </w:pPr>
            <w:r w:rsidRPr="004059B5">
              <w:rPr>
                <w:noProof/>
                <w:color w:val="000000"/>
                <w:sz w:val="28"/>
                <w:szCs w:val="28"/>
              </w:rPr>
              <w:pict>
                <v:shapetype adj="5400,5400" coordsize="21600,21600" id="_x0000_t66" o:spt="66" path="m@0,l@0@1,21600@1,21600@2@0@2@0,21600,,10800xe">
                  <v:stroke joinstyle="miter"/>
                  <v:formulas>
                    <v:f eqn="val #0"/>
                    <v:f eqn="val #1"/>
                    <v:f eqn="sum 21600 0 #1"/>
                    <v:f eqn="prod #0 #1 10800"/>
                    <v:f eqn="sum #0 0 @3"/>
                  </v:formulas>
                  <v:path o:connectangles="270,180,90,0" o:connectlocs="@0,0;0,10800;@0,21600;21600,10800" o:connecttype="custom" textboxrect="@4,@1,21600,@2"/>
                  <v:handles>
                    <v:h position="#0,#1" xrange="0,21600" yrange="0,10800"/>
                  </v:handles>
                </v:shapetype>
                <v:shape id="_x0000_s1231" strokecolor="#036" strokeweight="3pt" style="position:absolute;margin-left:12.75pt;margin-top:17.5pt;width:76.9pt;height:38.25pt;z-index:251698176;mso-position-horizontal-relative:text;mso-position-vertical-relative:text" type="#_x0000_t66"/>
              </w:pict>
            </w:r>
          </w:p>
        </w:tc>
        <w:tc>
          <w:tcPr>
            <w:tcW w:type="dxa" w:w="2393"/>
          </w:tcPr>
          <w:p w:rsidP="00E71634" w:rsidR="002D01AD" w:rsidRDefault="002D01AD" w:rsidRPr="004059B5">
            <w:pPr>
              <w:rPr>
                <w:color w:val="000000"/>
                <w:sz w:val="28"/>
                <w:szCs w:val="28"/>
                <w:lang w:val="uk-UA"/>
              </w:rPr>
            </w:pPr>
            <w:r w:rsidRPr="004059B5">
              <w:rPr>
                <w:noProof/>
                <w:color w:val="000000"/>
                <w:sz w:val="28"/>
                <w:szCs w:val="28"/>
              </w:rPr>
              <w:pict>
                <v:shapetype adj="16200,5400" coordsize="21600,21600" id="_x0000_t13" o:spt="13" path="m@0,l@0@1,0@1,0@2@0@2@0,21600,21600,10800xe">
                  <v:stroke joinstyle="miter"/>
                  <v:formulas>
                    <v:f eqn="val #0"/>
                    <v:f eqn="val #1"/>
                    <v:f eqn="sum height 0 #1"/>
                    <v:f eqn="sum 10800 0 #1"/>
                    <v:f eqn="sum width 0 #0"/>
                    <v:f eqn="prod @4 @3 10800"/>
                    <v:f eqn="sum width 0 @5"/>
                  </v:formulas>
                  <v:path o:connectangles="270,180,90,0" o:connectlocs="@0,0;0,10800;@0,21600;21600,10800" o:connecttype="custom" textboxrect="0,@1,@6,@2"/>
                  <v:handles>
                    <v:h position="#0,#1" xrange="0,21600" yrange="0,10800"/>
                  </v:handles>
                </v:shapetype>
                <v:shape id="_x0000_s1232" strokecolor="#036" strokeweight="3pt" style="position:absolute;margin-left:19.1pt;margin-top:17.5pt;width:76.9pt;height:38.25pt;z-index:251699200;mso-position-horizontal-relative:text;mso-position-vertical-relative:text" type="#_x0000_t13"/>
              </w:pict>
            </w:r>
          </w:p>
        </w:tc>
      </w:tr>
    </w:tbl>
    <w:p w:rsidP="002D01AD" w:rsidR="002D01AD" w:rsidRDefault="002D01AD" w:rsidRPr="004059B5">
      <w:pPr>
        <w:ind w:left="720"/>
        <w:rPr>
          <w:color w:val="000000"/>
          <w:sz w:val="28"/>
          <w:szCs w:val="28"/>
          <w:lang w:val="uk-UA"/>
        </w:rPr>
      </w:pPr>
      <w:r w:rsidRPr="004059B5">
        <w:rPr>
          <w:noProof/>
          <w:color w:val="000000"/>
          <w:sz w:val="28"/>
          <w:szCs w:val="28"/>
        </w:rPr>
        <w:pict>
          <v:rect id="_x0000_s1226" style="position:absolute;left:0;text-align:left;margin-left:486pt;margin-top:279pt;width:18pt;height:9pt;z-index:251693056;mso-position-horizontal-relative:text;mso-position-vertical-relative:text"/>
        </w:pict>
      </w:r>
    </w:p>
    <w:p w:rsidP="002D01AD" w:rsidR="002D01AD" w:rsidRDefault="002D01AD" w:rsidRPr="004059B5">
      <w:pPr>
        <w:jc w:val="right"/>
        <w:rPr>
          <w:color w:val="000000"/>
          <w:sz w:val="28"/>
          <w:szCs w:val="28"/>
          <w:lang w:val="uk-UA"/>
        </w:rPr>
      </w:pPr>
    </w:p>
    <w:p w:rsidP="002D01AD" w:rsidR="002D01AD" w:rsidRDefault="002D01AD" w:rsidRPr="00BA0FEE">
      <w:pPr>
        <w:jc w:val="center"/>
        <w:rPr>
          <w:b/>
          <w:color w:val="000000"/>
          <w:sz w:val="28"/>
          <w:szCs w:val="28"/>
          <w:lang w:val="uk-UA"/>
        </w:rPr>
      </w:pPr>
      <w:r w:rsidRPr="00BA0FEE">
        <w:rPr>
          <w:b/>
          <w:color w:val="000000"/>
          <w:sz w:val="28"/>
          <w:szCs w:val="28"/>
          <w:lang w:val="uk-UA"/>
        </w:rPr>
        <w:t>Урок 16</w:t>
      </w:r>
    </w:p>
    <w:p w:rsidP="002D01AD" w:rsidR="002D01AD" w:rsidRDefault="002D01AD" w:rsidRPr="004059B5">
      <w:pPr>
        <w:ind w:hanging="720" w:left="720"/>
        <w:jc w:val="both"/>
        <w:rPr>
          <w:b/>
          <w:color w:val="000000"/>
          <w:sz w:val="32"/>
          <w:szCs w:val="32"/>
          <w:lang w:val="uk-UA"/>
        </w:rPr>
      </w:pPr>
      <w:r w:rsidRPr="004059B5">
        <w:rPr>
          <w:color w:val="000000"/>
          <w:sz w:val="28"/>
          <w:szCs w:val="28"/>
          <w:lang w:val="uk-UA"/>
        </w:rPr>
        <w:t>Тема</w:t>
      </w:r>
      <w:r w:rsidRPr="004059B5">
        <w:rPr>
          <w:b/>
          <w:color w:val="000000"/>
          <w:sz w:val="28"/>
          <w:szCs w:val="28"/>
          <w:lang w:val="uk-UA"/>
        </w:rPr>
        <w:t>.</w:t>
      </w:r>
      <w:r w:rsidRPr="004059B5">
        <w:rPr>
          <w:color w:val="000000"/>
          <w:sz w:val="28"/>
          <w:szCs w:val="28"/>
          <w:lang w:val="uk-UA"/>
        </w:rPr>
        <w:t xml:space="preserve"> </w:t>
      </w:r>
      <w:r w:rsidRPr="004059B5">
        <w:rPr>
          <w:b/>
          <w:color w:val="000000"/>
          <w:sz w:val="32"/>
          <w:szCs w:val="32"/>
          <w:lang w:val="uk-UA"/>
        </w:rPr>
        <w:t xml:space="preserve">Як людина сприймає інформацію? Робота в графічному редакторі </w:t>
      </w:r>
      <w:r w:rsidRPr="004059B5">
        <w:rPr>
          <w:b/>
          <w:color w:val="000000"/>
          <w:sz w:val="32"/>
          <w:szCs w:val="32"/>
          <w:lang w:val="en-US"/>
        </w:rPr>
        <w:t>Paint</w:t>
      </w:r>
      <w:r w:rsidRPr="004059B5">
        <w:rPr>
          <w:b/>
          <w:color w:val="000000"/>
          <w:sz w:val="32"/>
          <w:szCs w:val="32"/>
          <w:lang w:val="uk-UA"/>
        </w:rPr>
        <w:t xml:space="preserve">. Робота за допомогою лівої і правої кнопки миші. </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Мета.</w:t>
      </w:r>
      <w:r w:rsidRPr="004059B5">
        <w:rPr>
          <w:b/>
          <w:color w:val="000000"/>
          <w:sz w:val="28"/>
          <w:szCs w:val="28"/>
          <w:lang w:val="uk-UA"/>
        </w:rPr>
        <w:t xml:space="preserve"> </w:t>
      </w:r>
      <w:r w:rsidRPr="004059B5">
        <w:rPr>
          <w:color w:val="000000"/>
          <w:sz w:val="28"/>
          <w:szCs w:val="28"/>
          <w:lang w:val="uk-UA"/>
        </w:rPr>
        <w:t xml:space="preserve">1. Ознайомлення з темою “Як людина сприймає інформацію”?    </w:t>
      </w:r>
    </w:p>
    <w:p w:rsidP="002D01AD" w:rsidR="002D01AD" w:rsidRDefault="002D01AD" w:rsidRPr="004059B5">
      <w:pPr>
        <w:ind w:hanging="720" w:left="720"/>
        <w:jc w:val="both"/>
        <w:rPr>
          <w:color w:val="000000"/>
          <w:sz w:val="28"/>
          <w:szCs w:val="28"/>
          <w:lang w:val="uk-UA"/>
        </w:rPr>
      </w:pPr>
      <w:r w:rsidRPr="004059B5">
        <w:rPr>
          <w:b/>
          <w:color w:val="000000"/>
          <w:sz w:val="28"/>
          <w:szCs w:val="28"/>
          <w:lang w:val="uk-UA"/>
        </w:rPr>
        <w:t xml:space="preserve">            </w:t>
      </w:r>
      <w:r w:rsidRPr="004059B5">
        <w:rPr>
          <w:color w:val="000000"/>
          <w:sz w:val="28"/>
          <w:szCs w:val="28"/>
          <w:lang w:val="uk-UA"/>
        </w:rPr>
        <w:t xml:space="preserve">2. Формування навичок роботи з основними компонентами в графічному редакторі </w:t>
      </w:r>
      <w:r w:rsidRPr="004059B5">
        <w:rPr>
          <w:color w:val="000000"/>
          <w:sz w:val="28"/>
          <w:szCs w:val="28"/>
          <w:lang w:val="en-US"/>
        </w:rPr>
        <w:t>Paint</w:t>
      </w:r>
      <w:r w:rsidRPr="004059B5">
        <w:rPr>
          <w:color w:val="000000"/>
          <w:sz w:val="28"/>
          <w:szCs w:val="28"/>
          <w:lang w:val="uk-UA"/>
        </w:rPr>
        <w:t>;</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 xml:space="preserve">            3. Розвиток логічного мислення; </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 xml:space="preserve">            4. Виховання почуття гармонії та естетичного смаку учнів.</w:t>
      </w:r>
    </w:p>
    <w:p w:rsidP="002D01AD" w:rsidR="002D01AD" w:rsidRDefault="002D01AD" w:rsidRPr="004059B5">
      <w:pPr>
        <w:jc w:val="both"/>
        <w:rPr>
          <w:color w:val="000000"/>
          <w:sz w:val="28"/>
          <w:szCs w:val="28"/>
          <w:lang w:val="uk-UA"/>
        </w:rPr>
      </w:pPr>
      <w:r w:rsidRPr="004059B5">
        <w:rPr>
          <w:color w:val="000000"/>
          <w:sz w:val="28"/>
          <w:szCs w:val="28"/>
          <w:lang w:val="uk-UA"/>
        </w:rPr>
        <w:t>Обладнання</w:t>
      </w:r>
      <w:r w:rsidRPr="004059B5">
        <w:rPr>
          <w:b/>
          <w:color w:val="000000"/>
          <w:sz w:val="28"/>
          <w:szCs w:val="28"/>
          <w:lang w:val="uk-UA"/>
        </w:rPr>
        <w:t>.</w:t>
      </w:r>
      <w:r w:rsidRPr="004059B5">
        <w:rPr>
          <w:color w:val="000000"/>
          <w:sz w:val="28"/>
          <w:szCs w:val="28"/>
          <w:lang w:val="uk-UA"/>
        </w:rPr>
        <w:t xml:space="preserve"> ПК із завантаженим графічним редактором, роздатковий матеріал.</w:t>
      </w: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jc w:val="both"/>
        <w:rPr>
          <w:color w:val="000000"/>
          <w:sz w:val="28"/>
          <w:szCs w:val="28"/>
          <w:lang w:val="uk-UA"/>
        </w:rPr>
      </w:pPr>
      <w:r w:rsidRPr="004059B5">
        <w:rPr>
          <w:color w:val="000000"/>
          <w:sz w:val="28"/>
          <w:szCs w:val="28"/>
          <w:lang w:val="uk-UA"/>
        </w:rPr>
        <w:t xml:space="preserve">І. </w:t>
      </w:r>
      <w:r w:rsidRPr="004059B5">
        <w:rPr>
          <w:color w:val="000000"/>
          <w:sz w:val="28"/>
          <w:szCs w:val="28"/>
          <w:u w:val="single"/>
          <w:lang w:val="uk-UA"/>
        </w:rPr>
        <w:t>Організаційний момент.</w:t>
      </w:r>
    </w:p>
    <w:p w:rsidP="002D01AD" w:rsidR="002D01AD" w:rsidRDefault="002D01AD" w:rsidRPr="004059B5">
      <w:pPr>
        <w:jc w:val="both"/>
        <w:rPr>
          <w:color w:val="000000"/>
          <w:sz w:val="28"/>
          <w:szCs w:val="28"/>
          <w:lang w:val="uk-UA"/>
        </w:rPr>
      </w:pPr>
      <w:r w:rsidRPr="004059B5">
        <w:rPr>
          <w:color w:val="000000"/>
          <w:sz w:val="28"/>
          <w:szCs w:val="28"/>
          <w:lang w:val="uk-UA"/>
        </w:rPr>
        <w:t>1. Перевірка обладнання</w:t>
      </w:r>
    </w:p>
    <w:p w:rsidP="002D01AD" w:rsidR="002D01AD" w:rsidRDefault="002D01AD" w:rsidRPr="004059B5">
      <w:pPr>
        <w:jc w:val="both"/>
        <w:rPr>
          <w:color w:val="000000"/>
          <w:sz w:val="28"/>
          <w:szCs w:val="28"/>
          <w:lang w:val="uk-UA"/>
        </w:rPr>
      </w:pPr>
      <w:r w:rsidRPr="004059B5">
        <w:rPr>
          <w:color w:val="000000"/>
          <w:sz w:val="28"/>
          <w:szCs w:val="28"/>
          <w:lang w:val="uk-UA"/>
        </w:rPr>
        <w:t>2. Повторення техніки безпеки у комп’ютерному класі.</w:t>
      </w:r>
    </w:p>
    <w:p w:rsidP="002D01AD" w:rsidR="002D01AD" w:rsidRDefault="002D01AD" w:rsidRPr="004059B5">
      <w:pPr>
        <w:jc w:val="both"/>
        <w:rPr>
          <w:color w:val="000000"/>
          <w:sz w:val="28"/>
          <w:szCs w:val="28"/>
          <w:lang w:val="uk-UA"/>
        </w:rPr>
      </w:pPr>
      <w:r w:rsidRPr="004059B5">
        <w:rPr>
          <w:color w:val="000000"/>
          <w:sz w:val="28"/>
          <w:szCs w:val="28"/>
          <w:lang w:val="uk-UA"/>
        </w:rPr>
        <w:t xml:space="preserve">ІІ. </w:t>
      </w:r>
      <w:r w:rsidRPr="004059B5">
        <w:rPr>
          <w:color w:val="000000"/>
          <w:sz w:val="28"/>
          <w:szCs w:val="28"/>
          <w:u w:val="single"/>
          <w:lang w:val="uk-UA"/>
        </w:rPr>
        <w:t>Повідомлення теми, мети і завдань уроку.</w:t>
      </w:r>
    </w:p>
    <w:p w:rsidP="002D01AD" w:rsidR="002D01AD" w:rsidRDefault="002D01AD" w:rsidRPr="004059B5">
      <w:pPr>
        <w:ind w:firstLine="708"/>
        <w:jc w:val="both"/>
        <w:rPr>
          <w:color w:val="000000"/>
          <w:sz w:val="28"/>
          <w:szCs w:val="28"/>
          <w:lang w:val="uk-UA"/>
        </w:rPr>
      </w:pPr>
      <w:r w:rsidRPr="004059B5">
        <w:rPr>
          <w:color w:val="000000"/>
          <w:sz w:val="28"/>
          <w:szCs w:val="28"/>
          <w:lang w:val="uk-UA"/>
        </w:rPr>
        <w:t xml:space="preserve">Сьогодні ми з вами ознайомимося з темою “Як людина сприймає інформацію?” та продовжимо роботу в графічному редакторі </w:t>
      </w:r>
      <w:r w:rsidRPr="004059B5">
        <w:rPr>
          <w:color w:val="000000"/>
          <w:sz w:val="28"/>
          <w:szCs w:val="28"/>
          <w:lang w:val="en-US"/>
        </w:rPr>
        <w:t>Paint</w:t>
      </w:r>
      <w:r w:rsidRPr="004059B5">
        <w:rPr>
          <w:color w:val="000000"/>
          <w:sz w:val="28"/>
          <w:szCs w:val="28"/>
          <w:lang w:val="uk-UA"/>
        </w:rPr>
        <w:t>, навчимося малювати бабусин сад.</w:t>
      </w:r>
    </w:p>
    <w:p w:rsidP="002D01AD" w:rsidR="002D01AD" w:rsidRDefault="002D01AD" w:rsidRPr="004059B5">
      <w:pPr>
        <w:jc w:val="both"/>
        <w:rPr>
          <w:color w:val="000000"/>
          <w:sz w:val="28"/>
          <w:szCs w:val="28"/>
          <w:lang w:val="uk-UA"/>
        </w:rPr>
      </w:pPr>
      <w:r w:rsidRPr="004059B5">
        <w:rPr>
          <w:color w:val="000000"/>
          <w:sz w:val="28"/>
          <w:szCs w:val="28"/>
          <w:lang w:val="uk-UA"/>
        </w:rPr>
        <w:t xml:space="preserve">ІІІ. </w:t>
      </w:r>
      <w:r w:rsidRPr="004059B5">
        <w:rPr>
          <w:color w:val="000000"/>
          <w:sz w:val="28"/>
          <w:szCs w:val="28"/>
          <w:u w:val="single"/>
          <w:lang w:val="uk-UA"/>
        </w:rPr>
        <w:t>Актуалізація опорних знань.</w:t>
      </w:r>
    </w:p>
    <w:p w:rsidP="00F3143C" w:rsidR="002D01AD" w:rsidRDefault="002D01AD" w:rsidRPr="004059B5">
      <w:pPr>
        <w:numPr>
          <w:ilvl w:val="0"/>
          <w:numId w:val="38"/>
        </w:numPr>
        <w:jc w:val="both"/>
        <w:rPr>
          <w:color w:val="000000"/>
          <w:sz w:val="28"/>
          <w:szCs w:val="28"/>
          <w:lang w:val="uk-UA"/>
        </w:rPr>
      </w:pPr>
      <w:r w:rsidRPr="004059B5">
        <w:rPr>
          <w:color w:val="000000"/>
          <w:sz w:val="28"/>
          <w:szCs w:val="28"/>
          <w:lang w:val="uk-UA"/>
        </w:rPr>
        <w:t xml:space="preserve">Яку програму ми використовуємо для створення зображень? </w:t>
      </w:r>
    </w:p>
    <w:p w:rsidP="00F3143C" w:rsidR="002D01AD" w:rsidRDefault="002D01AD" w:rsidRPr="004059B5">
      <w:pPr>
        <w:numPr>
          <w:ilvl w:val="0"/>
          <w:numId w:val="38"/>
        </w:numPr>
        <w:jc w:val="both"/>
        <w:rPr>
          <w:color w:val="000000"/>
          <w:sz w:val="28"/>
          <w:szCs w:val="28"/>
          <w:lang w:val="uk-UA"/>
        </w:rPr>
      </w:pPr>
      <w:r w:rsidRPr="004059B5">
        <w:rPr>
          <w:color w:val="000000"/>
          <w:sz w:val="28"/>
          <w:szCs w:val="28"/>
          <w:lang w:val="uk-UA"/>
        </w:rPr>
        <w:t>Як вона називається?</w:t>
      </w:r>
    </w:p>
    <w:p w:rsidP="00F3143C" w:rsidR="002D01AD" w:rsidRDefault="002D01AD" w:rsidRPr="004059B5">
      <w:pPr>
        <w:numPr>
          <w:ilvl w:val="0"/>
          <w:numId w:val="38"/>
        </w:numPr>
        <w:jc w:val="both"/>
        <w:rPr>
          <w:color w:val="000000"/>
          <w:sz w:val="28"/>
          <w:szCs w:val="28"/>
          <w:lang w:val="uk-UA"/>
        </w:rPr>
      </w:pPr>
      <w:r w:rsidRPr="004059B5">
        <w:rPr>
          <w:color w:val="000000"/>
          <w:sz w:val="28"/>
          <w:szCs w:val="28"/>
          <w:lang w:val="uk-UA"/>
        </w:rPr>
        <w:t xml:space="preserve"> Назвіть основні інструменти, які ви використаєте при роботі в цій програмі (олівець, пензлик, гумка).</w:t>
      </w:r>
    </w:p>
    <w:p w:rsidP="002D01AD" w:rsidR="002D01AD" w:rsidRDefault="002D01AD" w:rsidRPr="004059B5">
      <w:pPr>
        <w:jc w:val="both"/>
        <w:rPr>
          <w:color w:val="000000"/>
          <w:sz w:val="28"/>
          <w:szCs w:val="28"/>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Вивчення нового матеріалу.</w:t>
      </w:r>
    </w:p>
    <w:p w:rsidP="002D01AD" w:rsidR="002D01AD" w:rsidRDefault="002D01AD" w:rsidRPr="004059B5">
      <w:pPr>
        <w:jc w:val="both"/>
        <w:rPr>
          <w:color w:val="000000"/>
          <w:sz w:val="28"/>
          <w:szCs w:val="28"/>
          <w:lang w:val="uk-UA"/>
        </w:rPr>
      </w:pPr>
      <w:r w:rsidRPr="004059B5">
        <w:rPr>
          <w:color w:val="000000"/>
          <w:sz w:val="28"/>
          <w:szCs w:val="28"/>
          <w:lang w:val="uk-UA"/>
        </w:rPr>
        <w:t>1. Як людина сприймає інформацію? Відповідь на це запитання нам допоможе знайти підручник (ст.32).</w:t>
      </w:r>
    </w:p>
    <w:p w:rsidP="002D01AD" w:rsidR="002D01AD" w:rsidRDefault="002D01AD" w:rsidRPr="004059B5">
      <w:pPr>
        <w:jc w:val="both"/>
        <w:rPr>
          <w:color w:val="000000"/>
          <w:sz w:val="28"/>
          <w:szCs w:val="28"/>
          <w:lang w:val="uk-UA"/>
        </w:rPr>
      </w:pPr>
      <w:r w:rsidRPr="004059B5">
        <w:rPr>
          <w:color w:val="000000"/>
          <w:sz w:val="28"/>
          <w:szCs w:val="28"/>
          <w:lang w:val="uk-UA"/>
        </w:rPr>
        <w:t>Читання статті підручника.</w:t>
      </w:r>
    </w:p>
    <w:p w:rsidP="002D01AD" w:rsidR="002D01AD" w:rsidRDefault="002D01AD" w:rsidRPr="004059B5">
      <w:pPr>
        <w:jc w:val="both"/>
        <w:rPr>
          <w:rFonts w:cs="Arial"/>
          <w:color w:val="000000"/>
          <w:sz w:val="28"/>
          <w:szCs w:val="28"/>
          <w:lang w:val="uk-UA"/>
        </w:rPr>
      </w:pPr>
      <w:r>
        <w:rPr>
          <w:rFonts w:cs="Arial"/>
          <w:noProof/>
          <w:color w:val="000000"/>
          <w:sz w:val="28"/>
          <w:szCs w:val="28"/>
        </w:rPr>
        <w:lastRenderedPageBreak/>
        <w:drawing>
          <wp:inline distB="0" distL="0" distR="0" distT="0">
            <wp:extent cx="1219200" cy="781050"/>
            <wp:effectExtent b="0" l="19050" r="0" t="0"/>
            <wp:docPr descr="eye" id="90" name="Рисунок 90">
              <a:hlinkClick xmlns:a="http://schemas.openxmlformats.org/drawingml/2006/main" r:id="rId1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eye" id="0" name="Picture 90"/>
                    <pic:cNvPicPr>
                      <a:picLocks noChangeArrowheads="1" noChangeAspect="1"/>
                    </pic:cNvPicPr>
                  </pic:nvPicPr>
                  <pic:blipFill>
                    <a:blip r:embed="rId115"/>
                    <a:srcRect/>
                    <a:stretch>
                      <a:fillRect/>
                    </a:stretch>
                  </pic:blipFill>
                  <pic:spPr bwMode="auto">
                    <a:xfrm>
                      <a:off x="0" y="0"/>
                      <a:ext cx="1219200" cy="78105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742950" cy="914400"/>
            <wp:effectExtent b="0" l="19050" r="0" t="0"/>
            <wp:docPr descr="nose" id="91" name="Рисунок 91">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nose" id="0" name="Picture 91"/>
                    <pic:cNvPicPr>
                      <a:picLocks noChangeArrowheads="1" noChangeAspect="1"/>
                    </pic:cNvPicPr>
                  </pic:nvPicPr>
                  <pic:blipFill>
                    <a:blip r:embed="rId117"/>
                    <a:srcRect/>
                    <a:stretch>
                      <a:fillRect/>
                    </a:stretch>
                  </pic:blipFill>
                  <pic:spPr bwMode="auto">
                    <a:xfrm>
                      <a:off x="0" y="0"/>
                      <a:ext cx="742950" cy="914400"/>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876300" cy="1000125"/>
            <wp:effectExtent b="0" l="19050" r="0" t="0"/>
            <wp:docPr descr="180px-Tongue" id="92" name="Рисунок 92">
              <a:hlinkClick xmlns:a="http://schemas.openxmlformats.org/drawingml/2006/main" r:id="rId1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80px-Tongue" id="0" name="Picture 92"/>
                    <pic:cNvPicPr>
                      <a:picLocks noChangeArrowheads="1" noChangeAspect="1"/>
                    </pic:cNvPicPr>
                  </pic:nvPicPr>
                  <pic:blipFill>
                    <a:blip r:embed="rId119"/>
                    <a:srcRect/>
                    <a:stretch>
                      <a:fillRect/>
                    </a:stretch>
                  </pic:blipFill>
                  <pic:spPr bwMode="auto">
                    <a:xfrm>
                      <a:off x="0" y="0"/>
                      <a:ext cx="876300" cy="100012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781050" cy="1209675"/>
            <wp:effectExtent b="0" l="19050" r="0" t="0"/>
            <wp:docPr descr="180px-Ear" id="93" name="Рисунок 93">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80px-Ear" id="0" name="Picture 93"/>
                    <pic:cNvPicPr>
                      <a:picLocks noChangeArrowheads="1" noChangeAspect="1"/>
                    </pic:cNvPicPr>
                  </pic:nvPicPr>
                  <pic:blipFill>
                    <a:blip r:embed="rId121"/>
                    <a:srcRect/>
                    <a:stretch>
                      <a:fillRect/>
                    </a:stretch>
                  </pic:blipFill>
                  <pic:spPr bwMode="auto">
                    <a:xfrm>
                      <a:off x="0" y="0"/>
                      <a:ext cx="781050" cy="12096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028700" cy="1371600"/>
            <wp:effectExtent b="0" l="19050" r="0" t="0"/>
            <wp:docPr descr="art53_01" id="94" name="Рисунок 94">
              <a:hlinkClick xmlns:a="http://schemas.openxmlformats.org/drawingml/2006/main" r:id="rId1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rt53_01" id="0" name="Picture 94"/>
                    <pic:cNvPicPr>
                      <a:picLocks noChangeArrowheads="1" noChangeAspect="1"/>
                    </pic:cNvPicPr>
                  </pic:nvPicPr>
                  <pic:blipFill>
                    <a:blip r:embed="rId123"/>
                    <a:srcRect/>
                    <a:stretch>
                      <a:fillRect/>
                    </a:stretch>
                  </pic:blipFill>
                  <pic:spPr bwMode="auto">
                    <a:xfrm>
                      <a:off x="0" y="0"/>
                      <a:ext cx="1028700" cy="1371600"/>
                    </a:xfrm>
                    <a:prstGeom prst="rect">
                      <a:avLst/>
                    </a:prstGeom>
                    <a:noFill/>
                    <a:ln w="9525">
                      <a:noFill/>
                      <a:miter lim="800000"/>
                      <a:headEnd/>
                      <a:tailEnd/>
                    </a:ln>
                  </pic:spPr>
                </pic:pic>
              </a:graphicData>
            </a:graphic>
          </wp:inline>
        </w:drawing>
      </w:r>
    </w:p>
    <w:p w:rsidP="002D01AD" w:rsidR="002D01AD" w:rsidRDefault="002D01AD" w:rsidRPr="004059B5">
      <w:pPr>
        <w:jc w:val="both"/>
        <w:rPr>
          <w:color w:val="000000"/>
          <w:sz w:val="28"/>
          <w:szCs w:val="28"/>
          <w:lang w:val="uk-UA"/>
        </w:rPr>
      </w:pPr>
      <w:r w:rsidRPr="004059B5">
        <w:rPr>
          <w:color w:val="000000"/>
          <w:sz w:val="28"/>
          <w:szCs w:val="28"/>
          <w:lang w:val="uk-UA"/>
        </w:rPr>
        <w:t>Що ми можемо сприйняти за допомогою очей, носа, язика, вух і шкіри?</w:t>
      </w:r>
    </w:p>
    <w:p w:rsidP="002D01AD" w:rsidR="002D01AD" w:rsidRDefault="002D01AD" w:rsidRPr="004059B5">
      <w:pPr>
        <w:jc w:val="both"/>
        <w:rPr>
          <w:color w:val="000000"/>
          <w:sz w:val="28"/>
          <w:szCs w:val="28"/>
          <w:lang w:val="uk-UA"/>
        </w:rPr>
      </w:pPr>
      <w:r w:rsidRPr="004059B5">
        <w:rPr>
          <w:color w:val="000000"/>
          <w:sz w:val="28"/>
          <w:szCs w:val="28"/>
          <w:lang w:val="uk-UA"/>
        </w:rPr>
        <w:t>2. Ознайомлення з роботою лівої та правої кнопки миші. (Підручник ст.33).</w:t>
      </w:r>
    </w:p>
    <w:p w:rsidP="002D01AD" w:rsidR="002D01AD" w:rsidRDefault="002D01AD" w:rsidRPr="004059B5">
      <w:pPr>
        <w:jc w:val="both"/>
        <w:rPr>
          <w:i/>
          <w:color w:val="000000"/>
          <w:sz w:val="28"/>
          <w:szCs w:val="28"/>
          <w:lang w:val="uk-UA"/>
        </w:rPr>
      </w:pPr>
      <w:r w:rsidRPr="004059B5">
        <w:rPr>
          <w:i/>
          <w:color w:val="000000"/>
          <w:sz w:val="28"/>
          <w:szCs w:val="28"/>
          <w:lang w:val="uk-UA"/>
        </w:rPr>
        <w:t>Фізкультурна хвилинка.</w:t>
      </w:r>
    </w:p>
    <w:p w:rsidP="002D01AD" w:rsidR="002D01AD" w:rsidRDefault="002D01AD" w:rsidRPr="004059B5">
      <w:pPr>
        <w:jc w:val="both"/>
        <w:rPr>
          <w:color w:val="000000"/>
          <w:sz w:val="28"/>
          <w:szCs w:val="28"/>
          <w:lang w:val="uk-UA"/>
        </w:rPr>
      </w:pPr>
      <w:r w:rsidRPr="004059B5">
        <w:rPr>
          <w:color w:val="000000"/>
          <w:sz w:val="28"/>
          <w:szCs w:val="28"/>
          <w:lang w:val="uk-UA"/>
        </w:rPr>
        <w:t>Швидко встали, вгору підтяглись.</w:t>
      </w:r>
    </w:p>
    <w:p w:rsidP="002D01AD" w:rsidR="002D01AD" w:rsidRDefault="002D01AD" w:rsidRPr="004059B5">
      <w:pPr>
        <w:jc w:val="both"/>
        <w:rPr>
          <w:color w:val="000000"/>
          <w:sz w:val="28"/>
          <w:szCs w:val="28"/>
          <w:lang w:val="uk-UA"/>
        </w:rPr>
      </w:pPr>
      <w:r w:rsidRPr="004059B5">
        <w:rPr>
          <w:color w:val="000000"/>
          <w:sz w:val="28"/>
          <w:szCs w:val="28"/>
          <w:lang w:val="uk-UA"/>
        </w:rPr>
        <w:t>Руки опустили. Подивились вниз.</w:t>
      </w:r>
    </w:p>
    <w:p w:rsidP="002D01AD" w:rsidR="002D01AD" w:rsidRDefault="002D01AD" w:rsidRPr="004059B5">
      <w:pPr>
        <w:jc w:val="both"/>
        <w:rPr>
          <w:color w:val="000000"/>
          <w:sz w:val="28"/>
          <w:szCs w:val="28"/>
          <w:lang w:val="uk-UA"/>
        </w:rPr>
      </w:pPr>
      <w:r w:rsidRPr="004059B5">
        <w:rPr>
          <w:color w:val="000000"/>
          <w:sz w:val="28"/>
          <w:szCs w:val="28"/>
          <w:lang w:val="uk-UA"/>
        </w:rPr>
        <w:t>Посміхнулись весело, носик свій дістали.</w:t>
      </w:r>
    </w:p>
    <w:p w:rsidP="002D01AD" w:rsidR="002D01AD" w:rsidRDefault="002D01AD" w:rsidRPr="004059B5">
      <w:pPr>
        <w:jc w:val="both"/>
        <w:rPr>
          <w:color w:val="000000"/>
          <w:sz w:val="28"/>
          <w:szCs w:val="28"/>
          <w:lang w:val="uk-UA"/>
        </w:rPr>
      </w:pPr>
      <w:r w:rsidRPr="004059B5">
        <w:rPr>
          <w:color w:val="000000"/>
          <w:sz w:val="28"/>
          <w:szCs w:val="28"/>
          <w:lang w:val="uk-UA"/>
        </w:rPr>
        <w:t>Знову підтягнулися, і рівненько стали.</w:t>
      </w:r>
    </w:p>
    <w:p w:rsidP="002D01AD" w:rsidR="002D01AD" w:rsidRDefault="002D01AD" w:rsidRPr="004059B5">
      <w:pPr>
        <w:jc w:val="both"/>
        <w:rPr>
          <w:color w:val="000000"/>
          <w:sz w:val="28"/>
          <w:szCs w:val="28"/>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Осмислення послідовності застосування способів виконання дій.</w:t>
      </w:r>
    </w:p>
    <w:p w:rsidP="002D01AD" w:rsidR="002D01AD" w:rsidRDefault="002D01AD" w:rsidRPr="004059B5">
      <w:pPr>
        <w:jc w:val="both"/>
        <w:rPr>
          <w:color w:val="000000"/>
          <w:sz w:val="28"/>
          <w:szCs w:val="28"/>
          <w:lang w:val="uk-UA"/>
        </w:rPr>
      </w:pPr>
      <w:r w:rsidRPr="004059B5">
        <w:rPr>
          <w:color w:val="000000"/>
          <w:sz w:val="28"/>
          <w:szCs w:val="28"/>
          <w:lang w:val="uk-UA"/>
        </w:rPr>
        <w:t>1. Робота з роздатковим матеріалом.</w:t>
      </w:r>
    </w:p>
    <w:p w:rsidP="002D01AD" w:rsidR="002D01AD" w:rsidRDefault="002D01AD" w:rsidRPr="004059B5">
      <w:pPr>
        <w:jc w:val="both"/>
        <w:rPr>
          <w:color w:val="000000"/>
          <w:sz w:val="28"/>
          <w:szCs w:val="28"/>
          <w:lang w:val="uk-UA"/>
        </w:rPr>
      </w:pPr>
      <w:r w:rsidRPr="004059B5">
        <w:rPr>
          <w:color w:val="000000"/>
          <w:sz w:val="28"/>
          <w:szCs w:val="28"/>
          <w:lang w:val="uk-UA"/>
        </w:rPr>
        <w:t>2. Послідовність виконання малюнка.</w:t>
      </w:r>
    </w:p>
    <w:p w:rsidP="002D01AD" w:rsidR="002D01AD" w:rsidRDefault="002D01AD" w:rsidRPr="004059B5">
      <w:pPr>
        <w:jc w:val="both"/>
        <w:rPr>
          <w:color w:val="000000"/>
          <w:sz w:val="28"/>
          <w:szCs w:val="28"/>
          <w:lang w:val="uk-UA"/>
        </w:rPr>
      </w:pPr>
      <w:r w:rsidRPr="004059B5">
        <w:rPr>
          <w:color w:val="000000"/>
          <w:sz w:val="28"/>
          <w:szCs w:val="28"/>
          <w:lang w:val="uk-UA"/>
        </w:rPr>
        <w:t xml:space="preserve">а. Малювання дерев.  </w:t>
      </w:r>
      <w:r>
        <w:rPr>
          <w:noProof/>
          <w:color w:val="000000"/>
          <w:sz w:val="28"/>
          <w:szCs w:val="28"/>
        </w:rPr>
        <w:drawing>
          <wp:inline distB="0" distL="0" distR="0" distT="0">
            <wp:extent cx="942975" cy="1495425"/>
            <wp:effectExtent b="0" l="19050" r="9525" t="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rrowheads="1" noChangeAspect="1"/>
                    </pic:cNvPicPr>
                  </pic:nvPicPr>
                  <pic:blipFill>
                    <a:blip r:embed="rId124"/>
                    <a:srcRect t="5939"/>
                    <a:stretch>
                      <a:fillRect/>
                    </a:stretch>
                  </pic:blipFill>
                  <pic:spPr bwMode="auto">
                    <a:xfrm>
                      <a:off x="0" y="0"/>
                      <a:ext cx="942975" cy="1495425"/>
                    </a:xfrm>
                    <a:prstGeom prst="rect">
                      <a:avLst/>
                    </a:prstGeom>
                    <a:noFill/>
                    <a:ln w="9525">
                      <a:noFill/>
                      <a:miter lim="800000"/>
                      <a:headEnd/>
                      <a:tailEnd/>
                    </a:ln>
                  </pic:spPr>
                </pic:pic>
              </a:graphicData>
            </a:graphic>
          </wp:inline>
        </w:drawing>
      </w:r>
    </w:p>
    <w:p w:rsidP="002D01AD" w:rsidR="002D01AD" w:rsidRDefault="002D01AD" w:rsidRPr="004059B5">
      <w:pPr>
        <w:jc w:val="both"/>
        <w:rPr>
          <w:color w:val="000000"/>
          <w:sz w:val="28"/>
          <w:szCs w:val="28"/>
          <w:lang w:val="uk-UA"/>
        </w:rPr>
      </w:pPr>
      <w:r w:rsidRPr="004059B5">
        <w:rPr>
          <w:color w:val="000000"/>
          <w:sz w:val="28"/>
          <w:szCs w:val="28"/>
          <w:lang w:val="uk-UA"/>
        </w:rPr>
        <w:t>б. Малювання плодів.</w:t>
      </w:r>
      <w:r>
        <w:rPr>
          <w:noProof/>
          <w:color w:val="000000"/>
          <w:sz w:val="28"/>
          <w:szCs w:val="28"/>
        </w:rPr>
        <w:drawing>
          <wp:inline distB="0" distL="0" distR="0" distT="0">
            <wp:extent cx="857250" cy="1457325"/>
            <wp:effectExtent b="0" l="19050" r="0" t="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rrowheads="1" noChangeAspect="1"/>
                    </pic:cNvPicPr>
                  </pic:nvPicPr>
                  <pic:blipFill>
                    <a:blip r:embed="rId125"/>
                    <a:srcRect/>
                    <a:stretch>
                      <a:fillRect/>
                    </a:stretch>
                  </pic:blipFill>
                  <pic:spPr bwMode="auto">
                    <a:xfrm>
                      <a:off x="0" y="0"/>
                      <a:ext cx="857250" cy="1457325"/>
                    </a:xfrm>
                    <a:prstGeom prst="rect">
                      <a:avLst/>
                    </a:prstGeom>
                    <a:noFill/>
                    <a:ln w="9525">
                      <a:noFill/>
                      <a:miter lim="800000"/>
                      <a:headEnd/>
                      <a:tailEnd/>
                    </a:ln>
                  </pic:spPr>
                </pic:pic>
              </a:graphicData>
            </a:graphic>
          </wp:inline>
        </w:drawing>
      </w:r>
    </w:p>
    <w:p w:rsidP="002D01AD" w:rsidR="002D01AD" w:rsidRDefault="002D01AD" w:rsidRPr="004059B5">
      <w:pPr>
        <w:jc w:val="both"/>
        <w:rPr>
          <w:color w:val="000000"/>
          <w:sz w:val="28"/>
          <w:szCs w:val="28"/>
          <w:lang w:val="uk-UA"/>
        </w:rPr>
      </w:pPr>
      <w:r w:rsidRPr="004059B5">
        <w:rPr>
          <w:color w:val="000000"/>
          <w:sz w:val="28"/>
          <w:szCs w:val="28"/>
          <w:lang w:val="uk-UA"/>
        </w:rPr>
        <w:t>в. Малювання кущів.</w:t>
      </w:r>
      <w:r>
        <w:rPr>
          <w:noProof/>
          <w:color w:val="000000"/>
          <w:sz w:val="28"/>
          <w:szCs w:val="28"/>
        </w:rPr>
        <w:drawing>
          <wp:inline distB="0" distL="0" distR="0" distT="0">
            <wp:extent cx="1543050" cy="1552575"/>
            <wp:effectExtent b="0" l="19050" r="0" t="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rrowheads="1" noChangeAspect="1"/>
                    </pic:cNvPicPr>
                  </pic:nvPicPr>
                  <pic:blipFill>
                    <a:blip r:embed="rId126"/>
                    <a:srcRect/>
                    <a:stretch>
                      <a:fillRect/>
                    </a:stretch>
                  </pic:blipFill>
                  <pic:spPr bwMode="auto">
                    <a:xfrm>
                      <a:off x="0" y="0"/>
                      <a:ext cx="1543050" cy="1552575"/>
                    </a:xfrm>
                    <a:prstGeom prst="rect">
                      <a:avLst/>
                    </a:prstGeom>
                    <a:noFill/>
                    <a:ln w="9525">
                      <a:noFill/>
                      <a:miter lim="800000"/>
                      <a:headEnd/>
                      <a:tailEnd/>
                    </a:ln>
                  </pic:spPr>
                </pic:pic>
              </a:graphicData>
            </a:graphic>
          </wp:inline>
        </w:drawing>
      </w:r>
    </w:p>
    <w:p w:rsidP="002D01AD" w:rsidR="002D01AD" w:rsidRDefault="002D01AD" w:rsidRPr="004059B5">
      <w:pPr>
        <w:jc w:val="both"/>
        <w:rPr>
          <w:color w:val="000000"/>
          <w:sz w:val="28"/>
          <w:szCs w:val="28"/>
          <w:lang w:val="uk-UA"/>
        </w:rPr>
      </w:pPr>
      <w:r w:rsidRPr="004059B5">
        <w:rPr>
          <w:color w:val="000000"/>
          <w:sz w:val="28"/>
          <w:szCs w:val="28"/>
          <w:lang w:val="uk-UA"/>
        </w:rPr>
        <w:lastRenderedPageBreak/>
        <w:t xml:space="preserve">г. Малювання ягідок. </w:t>
      </w:r>
      <w:r>
        <w:rPr>
          <w:noProof/>
          <w:color w:val="000000"/>
          <w:sz w:val="28"/>
          <w:szCs w:val="28"/>
        </w:rPr>
        <w:drawing>
          <wp:inline distB="0" distL="0" distR="0" distT="0">
            <wp:extent cx="1314450" cy="1295400"/>
            <wp:effectExtent b="0" l="19050" r="0" t="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rrowheads="1" noChangeAspect="1"/>
                    </pic:cNvPicPr>
                  </pic:nvPicPr>
                  <pic:blipFill>
                    <a:blip r:embed="rId127"/>
                    <a:srcRect/>
                    <a:stretch>
                      <a:fillRect/>
                    </a:stretch>
                  </pic:blipFill>
                  <pic:spPr bwMode="auto">
                    <a:xfrm>
                      <a:off x="0" y="0"/>
                      <a:ext cx="1314450" cy="1295400"/>
                    </a:xfrm>
                    <a:prstGeom prst="rect">
                      <a:avLst/>
                    </a:prstGeom>
                    <a:noFill/>
                    <a:ln w="9525">
                      <a:noFill/>
                      <a:miter lim="800000"/>
                      <a:headEnd/>
                      <a:tailEnd/>
                    </a:ln>
                  </pic:spPr>
                </pic:pic>
              </a:graphicData>
            </a:graphic>
          </wp:inline>
        </w:drawing>
      </w:r>
    </w:p>
    <w:p w:rsidP="002D01AD" w:rsidR="002D01AD" w:rsidRDefault="002D01AD" w:rsidRPr="004059B5">
      <w:pPr>
        <w:jc w:val="both"/>
        <w:rPr>
          <w:color w:val="000000"/>
          <w:sz w:val="28"/>
          <w:szCs w:val="28"/>
          <w:u w:val="single"/>
          <w:lang w:val="uk-UA"/>
        </w:rPr>
      </w:pPr>
      <w:r w:rsidRPr="004059B5">
        <w:rPr>
          <w:color w:val="000000"/>
          <w:sz w:val="28"/>
          <w:szCs w:val="28"/>
          <w:lang w:val="en-US"/>
        </w:rPr>
        <w:t>VI</w:t>
      </w:r>
      <w:r w:rsidRPr="004059B5">
        <w:rPr>
          <w:color w:val="000000"/>
          <w:sz w:val="28"/>
          <w:szCs w:val="28"/>
          <w:lang w:val="uk-UA"/>
        </w:rPr>
        <w:t xml:space="preserve">. </w:t>
      </w:r>
      <w:r w:rsidRPr="004059B5">
        <w:rPr>
          <w:color w:val="000000"/>
          <w:sz w:val="28"/>
          <w:szCs w:val="28"/>
          <w:u w:val="single"/>
          <w:lang w:val="uk-UA"/>
        </w:rPr>
        <w:t>Самостійне виконання учнями завдань під контролем вчителя та його допомогою.</w:t>
      </w:r>
    </w:p>
    <w:p w:rsidP="002D01AD" w:rsidR="002D01AD" w:rsidRDefault="002D01AD" w:rsidRPr="004059B5">
      <w:pPr>
        <w:ind w:firstLine="360"/>
        <w:jc w:val="both"/>
        <w:rPr>
          <w:color w:val="000000"/>
          <w:sz w:val="28"/>
          <w:szCs w:val="28"/>
          <w:lang w:val="uk-UA"/>
        </w:rPr>
      </w:pPr>
      <w:r w:rsidRPr="004059B5">
        <w:rPr>
          <w:color w:val="000000"/>
          <w:sz w:val="28"/>
          <w:szCs w:val="28"/>
          <w:lang w:val="uk-UA"/>
        </w:rPr>
        <w:t>1. Повторення техніки безпеки при роботі з комп’ютером.</w:t>
      </w:r>
    </w:p>
    <w:p w:rsidP="002D01AD" w:rsidR="002D01AD" w:rsidRDefault="002D01AD" w:rsidRPr="004059B5">
      <w:pPr>
        <w:jc w:val="both"/>
        <w:rPr>
          <w:color w:val="000000"/>
          <w:sz w:val="28"/>
          <w:szCs w:val="28"/>
          <w:lang w:val="uk-UA"/>
        </w:rPr>
      </w:pPr>
      <w:r w:rsidRPr="004059B5">
        <w:rPr>
          <w:color w:val="000000"/>
          <w:sz w:val="28"/>
          <w:szCs w:val="28"/>
          <w:lang w:val="uk-UA"/>
        </w:rPr>
        <w:t>На якій відстані від екрана монітору потрібно сидіти?</w:t>
      </w:r>
    </w:p>
    <w:p w:rsidP="002D01AD" w:rsidR="002D01AD" w:rsidRDefault="002D01AD" w:rsidRPr="004059B5">
      <w:pPr>
        <w:jc w:val="both"/>
        <w:rPr>
          <w:color w:val="000000"/>
          <w:sz w:val="28"/>
          <w:szCs w:val="28"/>
          <w:lang w:val="uk-UA"/>
        </w:rPr>
      </w:pPr>
      <w:r w:rsidRPr="004059B5">
        <w:rPr>
          <w:color w:val="000000"/>
          <w:sz w:val="28"/>
          <w:szCs w:val="28"/>
          <w:lang w:val="uk-UA"/>
        </w:rPr>
        <w:t>Правила користування мишкою.</w:t>
      </w:r>
    </w:p>
    <w:p w:rsidP="00F3143C" w:rsidR="002D01AD" w:rsidRDefault="002D01AD" w:rsidRPr="004059B5">
      <w:pPr>
        <w:numPr>
          <w:ilvl w:val="0"/>
          <w:numId w:val="36"/>
        </w:numPr>
        <w:jc w:val="both"/>
        <w:rPr>
          <w:color w:val="000000"/>
          <w:sz w:val="28"/>
          <w:szCs w:val="28"/>
          <w:lang w:val="uk-UA"/>
        </w:rPr>
      </w:pPr>
      <w:r w:rsidRPr="004059B5">
        <w:rPr>
          <w:color w:val="000000"/>
          <w:sz w:val="28"/>
          <w:szCs w:val="28"/>
          <w:lang w:val="uk-UA"/>
        </w:rPr>
        <w:t>Робота за комп’ютером.</w:t>
      </w:r>
    </w:p>
    <w:p w:rsidP="002D01AD" w:rsidR="002D01AD" w:rsidRDefault="002D01AD" w:rsidRPr="004059B5">
      <w:pPr>
        <w:jc w:val="both"/>
        <w:rPr>
          <w:color w:val="000000"/>
          <w:sz w:val="28"/>
          <w:szCs w:val="28"/>
        </w:rPr>
      </w:pPr>
      <w:r w:rsidRPr="004059B5">
        <w:rPr>
          <w:color w:val="000000"/>
          <w:sz w:val="28"/>
          <w:szCs w:val="28"/>
          <w:lang w:val="uk-UA"/>
        </w:rPr>
        <w:t xml:space="preserve">Повторення правил роботи з графічним редактором </w:t>
      </w:r>
      <w:r w:rsidRPr="004059B5">
        <w:rPr>
          <w:color w:val="000000"/>
          <w:sz w:val="28"/>
          <w:szCs w:val="28"/>
          <w:lang w:val="en-US"/>
        </w:rPr>
        <w:t>Paint</w:t>
      </w:r>
      <w:r w:rsidRPr="004059B5">
        <w:rPr>
          <w:color w:val="000000"/>
          <w:sz w:val="28"/>
          <w:szCs w:val="28"/>
        </w:rPr>
        <w:t>.</w:t>
      </w:r>
    </w:p>
    <w:p w:rsidP="002D01AD" w:rsidR="002D01AD" w:rsidRDefault="002D01AD" w:rsidRPr="004059B5">
      <w:pPr>
        <w:jc w:val="both"/>
        <w:rPr>
          <w:color w:val="000000"/>
          <w:sz w:val="28"/>
          <w:szCs w:val="28"/>
          <w:lang w:val="uk-UA"/>
        </w:rPr>
      </w:pPr>
      <w:r w:rsidRPr="004059B5">
        <w:rPr>
          <w:color w:val="000000"/>
          <w:sz w:val="28"/>
          <w:szCs w:val="28"/>
          <w:lang w:val="uk-UA"/>
        </w:rPr>
        <w:t>Учні під керівництвом учителя працюють за комп’ютером 10 хвилин.</w:t>
      </w:r>
    </w:p>
    <w:p w:rsidP="002D01AD" w:rsidR="002D01AD" w:rsidRDefault="002D01AD" w:rsidRPr="004059B5">
      <w:pPr>
        <w:jc w:val="both"/>
        <w:rPr>
          <w:i/>
          <w:color w:val="000000"/>
          <w:sz w:val="28"/>
          <w:szCs w:val="28"/>
          <w:lang w:val="uk-UA"/>
        </w:rPr>
      </w:pPr>
      <w:r w:rsidRPr="004059B5">
        <w:rPr>
          <w:i/>
          <w:color w:val="000000"/>
          <w:sz w:val="28"/>
          <w:szCs w:val="28"/>
          <w:lang w:val="uk-UA"/>
        </w:rPr>
        <w:t>Фізкультурна хвилинка.</w:t>
      </w:r>
    </w:p>
    <w:p w:rsidP="002D01AD" w:rsidR="002D01AD" w:rsidRDefault="002D01AD" w:rsidRPr="004059B5">
      <w:pPr>
        <w:jc w:val="both"/>
        <w:rPr>
          <w:color w:val="000000"/>
          <w:sz w:val="28"/>
          <w:szCs w:val="28"/>
          <w:lang w:val="uk-UA"/>
        </w:rPr>
      </w:pPr>
      <w:r w:rsidRPr="004059B5">
        <w:rPr>
          <w:color w:val="000000"/>
          <w:sz w:val="28"/>
          <w:szCs w:val="28"/>
          <w:lang w:val="uk-UA"/>
        </w:rPr>
        <w:t>Вправи для очей.</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І</w:t>
      </w:r>
      <w:r w:rsidRPr="004059B5">
        <w:rPr>
          <w:color w:val="000000"/>
          <w:sz w:val="28"/>
          <w:szCs w:val="28"/>
          <w:lang w:val="en-US"/>
        </w:rPr>
        <w:t>I</w:t>
      </w:r>
      <w:r w:rsidRPr="004059B5">
        <w:rPr>
          <w:color w:val="000000"/>
          <w:sz w:val="28"/>
          <w:szCs w:val="28"/>
          <w:u w:val="single"/>
        </w:rPr>
        <w:t>.</w:t>
      </w:r>
      <w:r w:rsidRPr="004059B5">
        <w:rPr>
          <w:color w:val="000000"/>
          <w:sz w:val="28"/>
          <w:szCs w:val="28"/>
          <w:u w:val="single"/>
          <w:lang w:val="uk-UA"/>
        </w:rPr>
        <w:t xml:space="preserve"> Логічна сторінка “Для розумників і розумниць”.</w:t>
      </w:r>
    </w:p>
    <w:p w:rsidP="002D01AD" w:rsidR="002D01AD" w:rsidRDefault="002D01AD" w:rsidRPr="004059B5">
      <w:pPr>
        <w:jc w:val="both"/>
        <w:rPr>
          <w:color w:val="000000"/>
          <w:sz w:val="28"/>
          <w:szCs w:val="28"/>
          <w:lang w:val="uk-UA"/>
        </w:rPr>
      </w:pPr>
      <w:r w:rsidRPr="004059B5">
        <w:rPr>
          <w:color w:val="000000"/>
          <w:sz w:val="28"/>
          <w:szCs w:val="28"/>
          <w:lang w:val="uk-UA"/>
        </w:rPr>
        <w:t>Завдання для розумників і розумниць (підручник, ст.33).</w:t>
      </w:r>
    </w:p>
    <w:p w:rsidP="00F3143C" w:rsidR="002D01AD" w:rsidRDefault="002D01AD" w:rsidRPr="004059B5">
      <w:pPr>
        <w:numPr>
          <w:ilvl w:val="0"/>
          <w:numId w:val="37"/>
        </w:numPr>
        <w:jc w:val="both"/>
        <w:rPr>
          <w:color w:val="000000"/>
          <w:sz w:val="28"/>
          <w:szCs w:val="28"/>
          <w:lang w:val="uk-UA"/>
        </w:rPr>
      </w:pPr>
      <w:r w:rsidRPr="004059B5">
        <w:rPr>
          <w:color w:val="000000"/>
          <w:sz w:val="28"/>
          <w:szCs w:val="28"/>
          <w:lang w:val="uk-UA"/>
        </w:rPr>
        <w:t>Розгадування кросворду.</w:t>
      </w:r>
    </w:p>
    <w:p w:rsidP="00F3143C" w:rsidR="002D01AD" w:rsidRDefault="002D01AD" w:rsidRPr="004059B5">
      <w:pPr>
        <w:numPr>
          <w:ilvl w:val="0"/>
          <w:numId w:val="37"/>
        </w:numPr>
        <w:jc w:val="both"/>
        <w:rPr>
          <w:color w:val="000000"/>
          <w:sz w:val="28"/>
          <w:szCs w:val="28"/>
          <w:lang w:val="uk-UA"/>
        </w:rPr>
      </w:pPr>
      <w:r w:rsidRPr="004059B5">
        <w:rPr>
          <w:color w:val="000000"/>
          <w:sz w:val="28"/>
          <w:szCs w:val="28"/>
          <w:lang w:val="uk-UA"/>
        </w:rPr>
        <w:t xml:space="preserve">Відгадай слова. </w:t>
      </w:r>
    </w:p>
    <w:p w:rsidP="002D01AD" w:rsidR="002D01AD" w:rsidRDefault="002D01AD" w:rsidRPr="004059B5">
      <w:pPr>
        <w:jc w:val="both"/>
        <w:rPr>
          <w:color w:val="000000"/>
          <w:sz w:val="28"/>
          <w:szCs w:val="28"/>
          <w:u w:val="single"/>
          <w:lang w:val="uk-UA"/>
        </w:rPr>
      </w:pPr>
      <w:r w:rsidRPr="004059B5">
        <w:rPr>
          <w:color w:val="000000"/>
          <w:sz w:val="28"/>
          <w:szCs w:val="28"/>
          <w:lang w:val="en-US"/>
        </w:rPr>
        <w:t>VII</w:t>
      </w:r>
      <w:r w:rsidRPr="004059B5">
        <w:rPr>
          <w:color w:val="000000"/>
          <w:sz w:val="28"/>
          <w:szCs w:val="28"/>
          <w:lang w:val="uk-UA"/>
        </w:rPr>
        <w:t xml:space="preserve">. </w:t>
      </w:r>
      <w:r w:rsidRPr="004059B5">
        <w:rPr>
          <w:color w:val="000000"/>
          <w:sz w:val="28"/>
          <w:szCs w:val="28"/>
          <w:u w:val="single"/>
          <w:lang w:val="uk-UA"/>
        </w:rPr>
        <w:t>Підсумок уроку.</w:t>
      </w:r>
    </w:p>
    <w:p w:rsidP="00F3143C" w:rsidR="002D01AD" w:rsidRDefault="002D01AD" w:rsidRPr="004059B5">
      <w:pPr>
        <w:numPr>
          <w:ilvl w:val="0"/>
          <w:numId w:val="33"/>
        </w:numPr>
        <w:jc w:val="both"/>
        <w:rPr>
          <w:color w:val="000000"/>
          <w:sz w:val="28"/>
          <w:szCs w:val="28"/>
          <w:lang w:val="uk-UA"/>
        </w:rPr>
      </w:pPr>
      <w:r w:rsidRPr="004059B5">
        <w:rPr>
          <w:color w:val="000000"/>
          <w:sz w:val="28"/>
          <w:szCs w:val="28"/>
          <w:lang w:val="uk-UA"/>
        </w:rPr>
        <w:t>Що найбільше запам’яталося на уроці?</w:t>
      </w:r>
    </w:p>
    <w:p w:rsidP="00F3143C" w:rsidR="002D01AD" w:rsidRDefault="002D01AD" w:rsidRPr="004059B5">
      <w:pPr>
        <w:numPr>
          <w:ilvl w:val="0"/>
          <w:numId w:val="33"/>
        </w:numPr>
        <w:jc w:val="both"/>
        <w:rPr>
          <w:color w:val="000000"/>
          <w:sz w:val="28"/>
          <w:szCs w:val="28"/>
          <w:lang w:val="uk-UA"/>
        </w:rPr>
      </w:pPr>
      <w:r w:rsidRPr="004059B5">
        <w:rPr>
          <w:color w:val="000000"/>
          <w:sz w:val="28"/>
          <w:szCs w:val="28"/>
          <w:lang w:val="uk-UA"/>
        </w:rPr>
        <w:t xml:space="preserve">Що сподобалося? </w:t>
      </w:r>
    </w:p>
    <w:p w:rsidP="00F3143C" w:rsidR="002D01AD" w:rsidRDefault="002D01AD" w:rsidRPr="004059B5">
      <w:pPr>
        <w:numPr>
          <w:ilvl w:val="0"/>
          <w:numId w:val="33"/>
        </w:numPr>
        <w:jc w:val="both"/>
        <w:rPr>
          <w:color w:val="000000"/>
          <w:sz w:val="28"/>
          <w:szCs w:val="28"/>
          <w:lang w:val="uk-UA"/>
        </w:rPr>
      </w:pPr>
      <w:r w:rsidRPr="004059B5">
        <w:rPr>
          <w:color w:val="000000"/>
          <w:sz w:val="28"/>
          <w:szCs w:val="28"/>
          <w:lang w:val="uk-UA"/>
        </w:rPr>
        <w:t xml:space="preserve">Які переваги роботи в графічному редакторі </w:t>
      </w:r>
      <w:r w:rsidRPr="004059B5">
        <w:rPr>
          <w:color w:val="000000"/>
          <w:sz w:val="28"/>
          <w:szCs w:val="28"/>
          <w:lang w:val="en-US"/>
        </w:rPr>
        <w:t>Paint</w:t>
      </w:r>
      <w:r w:rsidRPr="004059B5">
        <w:rPr>
          <w:color w:val="000000"/>
          <w:sz w:val="28"/>
          <w:szCs w:val="28"/>
          <w:lang w:val="uk-UA"/>
        </w:rPr>
        <w:t xml:space="preserve">? </w:t>
      </w:r>
    </w:p>
    <w:p w:rsidP="00F3143C" w:rsidR="002D01AD" w:rsidRDefault="002D01AD" w:rsidRPr="004059B5">
      <w:pPr>
        <w:numPr>
          <w:ilvl w:val="0"/>
          <w:numId w:val="33"/>
        </w:numPr>
        <w:jc w:val="both"/>
        <w:rPr>
          <w:color w:val="000000"/>
          <w:sz w:val="28"/>
          <w:szCs w:val="28"/>
          <w:lang w:val="uk-UA"/>
        </w:rPr>
      </w:pPr>
      <w:r w:rsidRPr="004059B5">
        <w:rPr>
          <w:color w:val="000000"/>
          <w:sz w:val="28"/>
          <w:szCs w:val="28"/>
          <w:lang w:val="uk-UA"/>
        </w:rPr>
        <w:t>Які недоліки?</w:t>
      </w:r>
    </w:p>
    <w:p w:rsidP="002D01AD" w:rsidR="002D01AD" w:rsidRDefault="002D01AD" w:rsidRPr="004059B5">
      <w:pPr>
        <w:jc w:val="both"/>
        <w:rPr>
          <w:color w:val="000000"/>
          <w:sz w:val="28"/>
          <w:szCs w:val="28"/>
          <w:lang w:val="uk-UA"/>
        </w:rPr>
      </w:pPr>
    </w:p>
    <w:p w:rsidP="002D01AD" w:rsidR="002D01AD" w:rsidRDefault="002D01AD" w:rsidRPr="00BA0FEE">
      <w:pPr>
        <w:jc w:val="center"/>
        <w:rPr>
          <w:b/>
          <w:color w:val="000000"/>
          <w:sz w:val="28"/>
          <w:szCs w:val="28"/>
          <w:lang w:val="uk-UA"/>
        </w:rPr>
      </w:pPr>
      <w:r w:rsidRPr="00BA0FEE">
        <w:rPr>
          <w:b/>
          <w:color w:val="000000"/>
          <w:sz w:val="28"/>
          <w:szCs w:val="28"/>
          <w:lang w:val="uk-UA"/>
        </w:rPr>
        <w:t>Урок 17</w:t>
      </w:r>
    </w:p>
    <w:p w:rsidP="002D01AD" w:rsidR="002D01AD" w:rsidRDefault="002D01AD" w:rsidRPr="004059B5">
      <w:pPr>
        <w:ind w:hanging="798" w:left="798"/>
        <w:jc w:val="both"/>
        <w:rPr>
          <w:b/>
          <w:color w:val="000000"/>
          <w:sz w:val="32"/>
          <w:szCs w:val="32"/>
          <w:lang w:val="uk-UA"/>
        </w:rPr>
      </w:pPr>
      <w:r w:rsidRPr="004059B5">
        <w:rPr>
          <w:color w:val="000000"/>
          <w:sz w:val="28"/>
          <w:szCs w:val="28"/>
          <w:lang w:val="uk-UA"/>
        </w:rPr>
        <w:t xml:space="preserve">Тема. </w:t>
      </w:r>
      <w:r w:rsidRPr="004059B5">
        <w:rPr>
          <w:b/>
          <w:color w:val="000000"/>
          <w:sz w:val="32"/>
          <w:szCs w:val="32"/>
          <w:lang w:val="uk-UA"/>
        </w:rPr>
        <w:t xml:space="preserve">Знайомство із шаховими фігурами. Графічний редактор </w:t>
      </w:r>
      <w:r w:rsidRPr="004059B5">
        <w:rPr>
          <w:b/>
          <w:color w:val="000000"/>
          <w:sz w:val="32"/>
          <w:szCs w:val="32"/>
          <w:lang w:val="en-US"/>
        </w:rPr>
        <w:t>P</w:t>
      </w:r>
      <w:r w:rsidRPr="004059B5">
        <w:rPr>
          <w:b/>
          <w:color w:val="000000"/>
          <w:sz w:val="32"/>
          <w:szCs w:val="32"/>
          <w:lang w:val="uk-UA"/>
        </w:rPr>
        <w:t>а</w:t>
      </w:r>
      <w:proofErr w:type="spellStart"/>
      <w:r w:rsidRPr="004059B5">
        <w:rPr>
          <w:b/>
          <w:color w:val="000000"/>
          <w:sz w:val="32"/>
          <w:szCs w:val="32"/>
          <w:lang w:val="en-US"/>
        </w:rPr>
        <w:t>int</w:t>
      </w:r>
      <w:proofErr w:type="spellEnd"/>
      <w:r w:rsidRPr="004059B5">
        <w:rPr>
          <w:b/>
          <w:color w:val="000000"/>
          <w:sz w:val="32"/>
          <w:szCs w:val="32"/>
          <w:lang w:val="uk-UA"/>
        </w:rPr>
        <w:t>. Складання будиночка із геометричних фігур</w:t>
      </w:r>
    </w:p>
    <w:p w:rsidP="002D01AD" w:rsidR="002D01AD" w:rsidRDefault="002D01AD" w:rsidRPr="004059B5">
      <w:pPr>
        <w:rPr>
          <w:color w:val="000000"/>
          <w:sz w:val="28"/>
          <w:szCs w:val="28"/>
          <w:lang w:val="uk-UA"/>
        </w:rPr>
      </w:pPr>
      <w:r w:rsidRPr="004059B5">
        <w:rPr>
          <w:color w:val="000000"/>
          <w:sz w:val="28"/>
          <w:szCs w:val="28"/>
          <w:lang w:val="uk-UA"/>
        </w:rPr>
        <w:t>Мета.</w:t>
      </w:r>
      <w:r w:rsidRPr="004059B5">
        <w:rPr>
          <w:b/>
          <w:color w:val="000000"/>
          <w:sz w:val="28"/>
          <w:szCs w:val="28"/>
          <w:lang w:val="uk-UA"/>
        </w:rPr>
        <w:t xml:space="preserve">    </w:t>
      </w:r>
      <w:r w:rsidRPr="004059B5">
        <w:rPr>
          <w:color w:val="000000"/>
          <w:sz w:val="28"/>
          <w:szCs w:val="28"/>
          <w:lang w:val="uk-UA"/>
        </w:rPr>
        <w:t xml:space="preserve">1. Ознайомлення  учнів із шаховими фігурами; </w:t>
      </w:r>
    </w:p>
    <w:p w:rsidP="002D01AD" w:rsidR="002D01AD" w:rsidRDefault="002D01AD" w:rsidRPr="004059B5">
      <w:pPr>
        <w:ind w:hanging="966" w:left="966"/>
        <w:rPr>
          <w:color w:val="000000"/>
          <w:sz w:val="28"/>
          <w:szCs w:val="28"/>
          <w:lang w:val="uk-UA"/>
        </w:rPr>
      </w:pPr>
      <w:r w:rsidRPr="004059B5">
        <w:rPr>
          <w:color w:val="000000"/>
          <w:sz w:val="28"/>
          <w:szCs w:val="28"/>
          <w:lang w:val="uk-UA"/>
        </w:rPr>
        <w:t xml:space="preserve">              2. Навчання сприймати інформацію, зберігати та використовувати її;</w:t>
      </w:r>
    </w:p>
    <w:p w:rsidP="002D01AD" w:rsidR="002D01AD" w:rsidRDefault="002D01AD" w:rsidRPr="004059B5">
      <w:pPr>
        <w:ind w:hanging="966" w:left="966"/>
        <w:rPr>
          <w:color w:val="000000"/>
          <w:sz w:val="28"/>
          <w:szCs w:val="28"/>
          <w:lang w:val="uk-UA"/>
        </w:rPr>
      </w:pPr>
      <w:r w:rsidRPr="004059B5">
        <w:rPr>
          <w:color w:val="000000"/>
          <w:sz w:val="28"/>
          <w:szCs w:val="28"/>
          <w:lang w:val="uk-UA"/>
        </w:rPr>
        <w:t xml:space="preserve">              3. Формування вміння працювати з графічним редактором </w:t>
      </w:r>
      <w:r w:rsidRPr="004059B5">
        <w:rPr>
          <w:color w:val="000000"/>
          <w:sz w:val="28"/>
          <w:szCs w:val="28"/>
          <w:lang w:val="en-US"/>
        </w:rPr>
        <w:t>P</w:t>
      </w:r>
      <w:r w:rsidRPr="004059B5">
        <w:rPr>
          <w:color w:val="000000"/>
          <w:sz w:val="28"/>
          <w:szCs w:val="28"/>
          <w:lang w:val="uk-UA"/>
        </w:rPr>
        <w:t>а</w:t>
      </w:r>
      <w:proofErr w:type="spellStart"/>
      <w:r w:rsidRPr="004059B5">
        <w:rPr>
          <w:color w:val="000000"/>
          <w:sz w:val="28"/>
          <w:szCs w:val="28"/>
          <w:lang w:val="en-US"/>
        </w:rPr>
        <w:t>int</w:t>
      </w:r>
      <w:proofErr w:type="spellEnd"/>
      <w:r w:rsidRPr="004059B5">
        <w:rPr>
          <w:color w:val="000000"/>
          <w:sz w:val="28"/>
          <w:szCs w:val="28"/>
          <w:lang w:val="uk-UA"/>
        </w:rPr>
        <w:t xml:space="preserve">, складати за допомогою геометричних фігур будинок; </w:t>
      </w:r>
    </w:p>
    <w:p w:rsidP="002D01AD" w:rsidR="002D01AD" w:rsidRDefault="002D01AD" w:rsidRPr="004059B5">
      <w:pPr>
        <w:ind w:left="966"/>
        <w:rPr>
          <w:color w:val="000000"/>
          <w:sz w:val="28"/>
          <w:szCs w:val="28"/>
          <w:lang w:val="uk-UA"/>
        </w:rPr>
      </w:pPr>
      <w:r w:rsidRPr="004059B5">
        <w:rPr>
          <w:color w:val="000000"/>
          <w:sz w:val="28"/>
          <w:szCs w:val="28"/>
          <w:lang w:val="uk-UA"/>
        </w:rPr>
        <w:t>4. Розвиток мовлення та творчих здібностей</w:t>
      </w:r>
      <w:r>
        <w:rPr>
          <w:color w:val="000000"/>
          <w:sz w:val="28"/>
          <w:szCs w:val="28"/>
          <w:lang w:val="uk-UA"/>
        </w:rPr>
        <w:t>, логічного мислення, уваги,</w:t>
      </w:r>
      <w:r w:rsidRPr="004059B5">
        <w:rPr>
          <w:color w:val="000000"/>
          <w:sz w:val="28"/>
          <w:szCs w:val="28"/>
          <w:lang w:val="uk-UA"/>
        </w:rPr>
        <w:t xml:space="preserve"> пам’яті;</w:t>
      </w:r>
    </w:p>
    <w:p w:rsidP="002D01AD" w:rsidR="002D01AD" w:rsidRDefault="002D01AD" w:rsidRPr="004059B5">
      <w:pPr>
        <w:ind w:left="966"/>
        <w:rPr>
          <w:b/>
          <w:color w:val="000000"/>
          <w:sz w:val="28"/>
          <w:szCs w:val="28"/>
          <w:lang w:val="uk-UA"/>
        </w:rPr>
      </w:pPr>
      <w:r w:rsidRPr="004059B5">
        <w:rPr>
          <w:color w:val="000000"/>
          <w:sz w:val="28"/>
          <w:szCs w:val="28"/>
          <w:lang w:val="uk-UA"/>
        </w:rPr>
        <w:t>5. Виховання культури поведінки у кабінеті інформатики.</w:t>
      </w:r>
    </w:p>
    <w:p w:rsidP="002D01AD" w:rsidR="002D01AD" w:rsidRDefault="002D01AD" w:rsidRPr="004059B5">
      <w:pPr>
        <w:rPr>
          <w:color w:val="000000"/>
          <w:sz w:val="28"/>
          <w:szCs w:val="28"/>
          <w:lang w:val="uk-UA"/>
        </w:rPr>
      </w:pPr>
      <w:r w:rsidRPr="004059B5">
        <w:rPr>
          <w:color w:val="000000"/>
          <w:sz w:val="28"/>
          <w:szCs w:val="28"/>
          <w:lang w:val="uk-UA"/>
        </w:rPr>
        <w:t>Обладнання: комп</w:t>
      </w:r>
      <w:r w:rsidRPr="004059B5">
        <w:rPr>
          <w:color w:val="000000"/>
          <w:sz w:val="28"/>
          <w:szCs w:val="28"/>
        </w:rPr>
        <w:t>’</w:t>
      </w:r>
      <w:r w:rsidRPr="004059B5">
        <w:rPr>
          <w:color w:val="000000"/>
          <w:sz w:val="28"/>
          <w:szCs w:val="28"/>
          <w:lang w:val="uk-UA"/>
        </w:rPr>
        <w:t>ютер, підручник, танграми, шахи.</w:t>
      </w: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jc w:val="both"/>
        <w:rPr>
          <w:color w:val="000000"/>
          <w:sz w:val="28"/>
          <w:szCs w:val="28"/>
          <w:lang w:val="uk-UA"/>
        </w:rPr>
      </w:pPr>
      <w:r w:rsidRPr="004059B5">
        <w:rPr>
          <w:color w:val="000000"/>
          <w:sz w:val="28"/>
          <w:szCs w:val="28"/>
          <w:lang w:val="uk-UA"/>
        </w:rPr>
        <w:t xml:space="preserve">І. </w:t>
      </w:r>
      <w:r w:rsidRPr="004059B5">
        <w:rPr>
          <w:color w:val="000000"/>
          <w:sz w:val="28"/>
          <w:szCs w:val="28"/>
          <w:u w:val="single"/>
          <w:lang w:val="uk-UA"/>
        </w:rPr>
        <w:t>Організаційна частина.</w:t>
      </w:r>
      <w:r w:rsidRPr="004059B5">
        <w:rPr>
          <w:color w:val="000000"/>
          <w:sz w:val="28"/>
          <w:szCs w:val="28"/>
          <w:lang w:val="uk-UA"/>
        </w:rPr>
        <w:t xml:space="preserve">       </w:t>
      </w:r>
    </w:p>
    <w:p w:rsidP="002D01AD" w:rsidR="002D01AD" w:rsidRDefault="002D01AD" w:rsidRPr="004059B5">
      <w:pPr>
        <w:jc w:val="both"/>
        <w:rPr>
          <w:color w:val="000000"/>
          <w:sz w:val="28"/>
          <w:szCs w:val="28"/>
          <w:lang w:val="uk-UA"/>
        </w:rPr>
      </w:pPr>
      <w:r w:rsidRPr="004059B5">
        <w:rPr>
          <w:color w:val="000000"/>
          <w:sz w:val="28"/>
          <w:szCs w:val="28"/>
          <w:lang w:val="uk-UA"/>
        </w:rPr>
        <w:t xml:space="preserve"> Повторення  правил безпечної поведінки в комп</w:t>
      </w:r>
      <w:r w:rsidRPr="004059B5">
        <w:rPr>
          <w:color w:val="000000"/>
          <w:sz w:val="28"/>
          <w:szCs w:val="28"/>
        </w:rPr>
        <w:t>’</w:t>
      </w:r>
      <w:r w:rsidRPr="004059B5">
        <w:rPr>
          <w:color w:val="000000"/>
          <w:sz w:val="28"/>
          <w:szCs w:val="28"/>
          <w:lang w:val="uk-UA"/>
        </w:rPr>
        <w:t>ютерному класі.</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 </w:t>
      </w:r>
      <w:r w:rsidRPr="004059B5">
        <w:rPr>
          <w:color w:val="000000"/>
          <w:sz w:val="28"/>
          <w:szCs w:val="28"/>
          <w:u w:val="single"/>
          <w:lang w:val="uk-UA"/>
        </w:rPr>
        <w:t>Повторення вивченого матеріалу.</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За допомогою яких органів людина сприймає інформацію?</w:t>
      </w:r>
    </w:p>
    <w:p w:rsidP="002D01AD" w:rsidR="002D01AD" w:rsidRDefault="002D01AD" w:rsidRPr="004059B5">
      <w:pPr>
        <w:ind w:left="360"/>
        <w:jc w:val="both"/>
        <w:rPr>
          <w:i/>
          <w:color w:val="000000"/>
          <w:sz w:val="28"/>
          <w:szCs w:val="28"/>
          <w:lang w:val="uk-UA"/>
        </w:rPr>
      </w:pPr>
      <w:r w:rsidRPr="004059B5">
        <w:rPr>
          <w:i/>
          <w:color w:val="000000"/>
          <w:sz w:val="28"/>
          <w:szCs w:val="28"/>
          <w:lang w:val="uk-UA"/>
        </w:rPr>
        <w:t>Гра «Продовж речення».</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lastRenderedPageBreak/>
        <w:t>За допомогою очей людина сприймає інформацію про… ( навколишній світ).</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Через ніс людина сприймає інформацію про… (запахи).</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Язик допомагає відчути… ( смак).</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Звуки людина сприймає через… ( вуха).</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Дотик людина відчує через…(шкіру).</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ІІІ. </w:t>
      </w:r>
      <w:r w:rsidRPr="004059B5">
        <w:rPr>
          <w:color w:val="000000"/>
          <w:sz w:val="28"/>
          <w:szCs w:val="28"/>
          <w:u w:val="single"/>
          <w:lang w:val="uk-UA"/>
        </w:rPr>
        <w:t>Повідомлення теми і мети уроку.</w:t>
      </w:r>
    </w:p>
    <w:p w:rsidP="002D01AD" w:rsidR="002D01AD" w:rsidRDefault="002D01AD" w:rsidRPr="004059B5">
      <w:pPr>
        <w:jc w:val="both"/>
        <w:rPr>
          <w:color w:val="000000"/>
          <w:sz w:val="28"/>
          <w:szCs w:val="28"/>
          <w:lang w:val="uk-UA"/>
        </w:rPr>
      </w:pPr>
      <w:r>
        <w:rPr>
          <w:color w:val="000000"/>
          <w:sz w:val="28"/>
          <w:szCs w:val="28"/>
          <w:lang w:val="uk-UA"/>
        </w:rPr>
        <w:tab/>
      </w:r>
      <w:r w:rsidRPr="004059B5">
        <w:rPr>
          <w:color w:val="000000"/>
          <w:sz w:val="28"/>
          <w:szCs w:val="28"/>
          <w:lang w:val="uk-UA"/>
        </w:rPr>
        <w:t xml:space="preserve">Сьогодні ми з вами підемо в гості до Ганнусі, щоб отримати ще одну інформацію. А яку саме, вам допоможуть відгадати предмети, </w:t>
      </w:r>
      <w:r>
        <w:rPr>
          <w:color w:val="000000"/>
          <w:sz w:val="28"/>
          <w:szCs w:val="28"/>
          <w:lang w:val="uk-UA"/>
        </w:rPr>
        <w:t>що знаходяться у цій скриньці (</w:t>
      </w:r>
      <w:r w:rsidRPr="004059B5">
        <w:rPr>
          <w:color w:val="000000"/>
          <w:sz w:val="28"/>
          <w:szCs w:val="28"/>
          <w:lang w:val="uk-UA"/>
        </w:rPr>
        <w:t>шахова дошка).</w:t>
      </w:r>
    </w:p>
    <w:p w:rsidP="002D01AD" w:rsidR="002D01AD" w:rsidRDefault="002D01AD" w:rsidRPr="004059B5">
      <w:pPr>
        <w:jc w:val="center"/>
        <w:rPr>
          <w:color w:val="000000"/>
          <w:sz w:val="28"/>
          <w:szCs w:val="28"/>
          <w:lang w:val="uk-UA"/>
        </w:rPr>
      </w:pPr>
      <w:r>
        <w:rPr>
          <w:rFonts w:cs="Arial"/>
          <w:noProof/>
          <w:color w:val="000000"/>
          <w:sz w:val="28"/>
          <w:szCs w:val="28"/>
        </w:rPr>
        <w:drawing>
          <wp:inline distB="0" distL="0" distR="0" distT="0">
            <wp:extent cx="1228725" cy="1047750"/>
            <wp:effectExtent b="0" l="19050" r="9525" t="0"/>
            <wp:docPr descr="C-MDb" id="99" name="Рисунок 99">
              <a:hlinkClick xmlns:a="http://schemas.openxmlformats.org/drawingml/2006/main" r:id="rId1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MDb" id="0" name="Picture 99"/>
                    <pic:cNvPicPr>
                      <a:picLocks noChangeArrowheads="1" noChangeAspect="1"/>
                    </pic:cNvPicPr>
                  </pic:nvPicPr>
                  <pic:blipFill>
                    <a:blip r:embed="rId129"/>
                    <a:srcRect/>
                    <a:stretch>
                      <a:fillRect/>
                    </a:stretch>
                  </pic:blipFill>
                  <pic:spPr bwMode="auto">
                    <a:xfrm>
                      <a:off x="0" y="0"/>
                      <a:ext cx="1228725" cy="1047750"/>
                    </a:xfrm>
                    <a:prstGeom prst="rect">
                      <a:avLst/>
                    </a:prstGeom>
                    <a:noFill/>
                    <a:ln w="9525">
                      <a:noFill/>
                      <a:miter lim="800000"/>
                      <a:headEnd/>
                      <a:tailEnd/>
                    </a:ln>
                  </pic:spPr>
                </pic:pic>
              </a:graphicData>
            </a:graphic>
          </wp:inline>
        </w:drawing>
      </w:r>
    </w:p>
    <w:p w:rsidP="002D01AD" w:rsidR="002D01AD" w:rsidRDefault="002D01AD" w:rsidRPr="004059B5">
      <w:pPr>
        <w:jc w:val="both"/>
        <w:rPr>
          <w:color w:val="000000"/>
          <w:sz w:val="28"/>
          <w:szCs w:val="28"/>
          <w:lang w:val="uk-UA"/>
        </w:rPr>
      </w:pPr>
      <w:r w:rsidRPr="004059B5">
        <w:rPr>
          <w:color w:val="000000"/>
          <w:sz w:val="28"/>
          <w:szCs w:val="28"/>
          <w:lang w:val="uk-UA"/>
        </w:rPr>
        <w:t>- А, можливо, хтось із вас знає, що може знаходитись у такій скриньці?</w:t>
      </w:r>
    </w:p>
    <w:p w:rsidP="002D01AD" w:rsidR="002D01AD" w:rsidRDefault="002D01AD" w:rsidRPr="004059B5">
      <w:pPr>
        <w:jc w:val="both"/>
        <w:rPr>
          <w:color w:val="000000"/>
          <w:sz w:val="28"/>
          <w:szCs w:val="28"/>
          <w:lang w:val="uk-UA"/>
        </w:rPr>
      </w:pPr>
      <w:r w:rsidRPr="004059B5">
        <w:rPr>
          <w:color w:val="000000"/>
          <w:sz w:val="28"/>
          <w:szCs w:val="28"/>
          <w:lang w:val="uk-UA"/>
        </w:rPr>
        <w:t>- Чому ви так вважаєте?</w:t>
      </w:r>
    </w:p>
    <w:p w:rsidP="002D01AD" w:rsidR="002D01AD" w:rsidRDefault="002D01AD" w:rsidRPr="004059B5">
      <w:pPr>
        <w:jc w:val="both"/>
        <w:rPr>
          <w:color w:val="000000"/>
          <w:sz w:val="28"/>
          <w:szCs w:val="28"/>
          <w:lang w:val="uk-UA"/>
        </w:rPr>
      </w:pPr>
      <w:r w:rsidRPr="004059B5">
        <w:rPr>
          <w:color w:val="000000"/>
          <w:sz w:val="28"/>
          <w:szCs w:val="28"/>
          <w:lang w:val="uk-UA"/>
        </w:rPr>
        <w:t xml:space="preserve">- Отже, на сьогоднішньому уроці  Ганнуся познайомить нас із шаховими фігурами. А ще ми продовжимо вчитися працювати з програмою </w:t>
      </w:r>
      <w:proofErr w:type="spellStart"/>
      <w:r w:rsidRPr="004059B5">
        <w:rPr>
          <w:color w:val="000000"/>
          <w:sz w:val="28"/>
          <w:szCs w:val="28"/>
          <w:lang w:val="en-US"/>
        </w:rPr>
        <w:t>Pe</w:t>
      </w:r>
      <w:proofErr w:type="spellEnd"/>
      <w:r w:rsidRPr="004059B5">
        <w:rPr>
          <w:color w:val="000000"/>
          <w:sz w:val="28"/>
          <w:szCs w:val="28"/>
          <w:lang w:val="uk-UA"/>
        </w:rPr>
        <w:t>а</w:t>
      </w:r>
      <w:proofErr w:type="spellStart"/>
      <w:r w:rsidRPr="004059B5">
        <w:rPr>
          <w:color w:val="000000"/>
          <w:sz w:val="28"/>
          <w:szCs w:val="28"/>
          <w:lang w:val="en-US"/>
        </w:rPr>
        <w:t>nt</w:t>
      </w:r>
      <w:proofErr w:type="spellEnd"/>
      <w:r w:rsidRPr="004059B5">
        <w:rPr>
          <w:color w:val="000000"/>
          <w:sz w:val="28"/>
          <w:szCs w:val="28"/>
          <w:lang w:val="uk-UA"/>
        </w:rPr>
        <w:t>: малюватимемо будинок за допомогою геометричних фігур.</w:t>
      </w:r>
    </w:p>
    <w:p w:rsidP="002D01AD" w:rsidR="002D01AD" w:rsidRDefault="002D01AD" w:rsidRPr="004059B5">
      <w:pPr>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Актуалізація опорних знань.</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Сьогодні Ганнуся розповість нам про шахи.</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Що ви знаєте про цю гру?</w:t>
      </w:r>
    </w:p>
    <w:p w:rsidP="002D01AD" w:rsidR="002D01AD" w:rsidRDefault="002D01AD" w:rsidRPr="004059B5">
      <w:pPr>
        <w:jc w:val="both"/>
        <w:rPr>
          <w:color w:val="000000"/>
          <w:sz w:val="28"/>
          <w:szCs w:val="28"/>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Сприймання та усвідомлення нового матеріалу.</w:t>
      </w:r>
    </w:p>
    <w:p w:rsidP="002D01AD" w:rsidR="002D01AD" w:rsidRDefault="002D01AD" w:rsidRPr="004059B5">
      <w:pPr>
        <w:jc w:val="both"/>
        <w:rPr>
          <w:color w:val="000000"/>
          <w:sz w:val="28"/>
          <w:szCs w:val="28"/>
          <w:lang w:val="uk-UA"/>
        </w:rPr>
      </w:pPr>
      <w:r w:rsidRPr="004059B5">
        <w:rPr>
          <w:color w:val="000000"/>
          <w:sz w:val="28"/>
          <w:szCs w:val="28"/>
          <w:lang w:val="uk-UA"/>
        </w:rPr>
        <w:t>1.</w:t>
      </w:r>
      <w:r w:rsidRPr="004059B5">
        <w:rPr>
          <w:color w:val="000000"/>
          <w:sz w:val="28"/>
          <w:szCs w:val="28"/>
        </w:rPr>
        <w:t xml:space="preserve"> </w:t>
      </w:r>
      <w:r w:rsidRPr="004059B5">
        <w:rPr>
          <w:color w:val="000000"/>
          <w:sz w:val="28"/>
          <w:szCs w:val="28"/>
          <w:lang w:val="uk-UA"/>
        </w:rPr>
        <w:t xml:space="preserve">Гра “Впізнай фігуру”. </w:t>
      </w:r>
    </w:p>
    <w:p w:rsidP="002D01AD" w:rsidR="002D01AD" w:rsidRDefault="002D01AD" w:rsidRPr="004059B5">
      <w:pPr>
        <w:jc w:val="both"/>
        <w:rPr>
          <w:color w:val="000000"/>
          <w:sz w:val="28"/>
          <w:szCs w:val="28"/>
          <w:lang w:val="uk-UA"/>
        </w:rPr>
      </w:pPr>
      <w:r w:rsidRPr="004059B5">
        <w:rPr>
          <w:color w:val="000000"/>
          <w:sz w:val="28"/>
          <w:szCs w:val="28"/>
          <w:lang w:val="uk-UA"/>
        </w:rPr>
        <w:t>-  Яка це фігура?</w:t>
      </w:r>
    </w:p>
    <w:p w:rsidP="002D01AD" w:rsidR="002D01AD" w:rsidRDefault="002D01AD" w:rsidRPr="004059B5">
      <w:pPr>
        <w:jc w:val="both"/>
        <w:rPr>
          <w:color w:val="000000"/>
          <w:sz w:val="28"/>
          <w:szCs w:val="28"/>
          <w:lang w:val="uk-UA"/>
        </w:rPr>
      </w:pPr>
      <w:r w:rsidRPr="004059B5">
        <w:rPr>
          <w:color w:val="000000"/>
          <w:sz w:val="28"/>
          <w:szCs w:val="28"/>
          <w:lang w:val="uk-UA"/>
        </w:rPr>
        <w:t>-  На що вона схожа?</w:t>
      </w:r>
    </w:p>
    <w:p w:rsidP="002D01AD" w:rsidR="002D01AD" w:rsidRDefault="002D01AD" w:rsidRPr="004059B5">
      <w:pPr>
        <w:jc w:val="both"/>
        <w:rPr>
          <w:color w:val="000000"/>
          <w:sz w:val="28"/>
          <w:szCs w:val="28"/>
          <w:lang w:val="uk-UA"/>
        </w:rPr>
      </w:pPr>
      <w:r w:rsidRPr="004059B5">
        <w:rPr>
          <w:color w:val="000000"/>
          <w:sz w:val="28"/>
          <w:szCs w:val="28"/>
          <w:lang w:val="uk-UA"/>
        </w:rPr>
        <w:t>2. Робота з підручником.</w:t>
      </w:r>
    </w:p>
    <w:p w:rsidP="002D01AD" w:rsidR="002D01AD" w:rsidRDefault="002D01AD" w:rsidRPr="004059B5">
      <w:pPr>
        <w:jc w:val="both"/>
        <w:rPr>
          <w:color w:val="000000"/>
          <w:sz w:val="28"/>
          <w:szCs w:val="28"/>
          <w:lang w:val="uk-UA"/>
        </w:rPr>
      </w:pPr>
      <w:r w:rsidRPr="004059B5">
        <w:rPr>
          <w:color w:val="000000"/>
          <w:sz w:val="28"/>
          <w:szCs w:val="28"/>
          <w:lang w:val="uk-UA"/>
        </w:rPr>
        <w:t>Читання віршів про шахові фігури на ст.34.</w:t>
      </w:r>
    </w:p>
    <w:p w:rsidP="002D01AD" w:rsidR="002D01AD" w:rsidRDefault="002D01AD" w:rsidRPr="004059B5">
      <w:pPr>
        <w:jc w:val="both"/>
        <w:rPr>
          <w:rFonts w:cs="Arial"/>
          <w:color w:val="000000"/>
          <w:sz w:val="28"/>
          <w:szCs w:val="28"/>
          <w:lang w:val="uk-UA"/>
        </w:rPr>
      </w:pPr>
      <w:r w:rsidRPr="004059B5">
        <w:rPr>
          <w:rFonts w:cs="Arial"/>
          <w:color w:val="000000"/>
          <w:sz w:val="28"/>
          <w:szCs w:val="28"/>
          <w:lang w:val="uk-UA"/>
        </w:rPr>
        <w:t xml:space="preserve">           </w:t>
      </w:r>
      <w:r>
        <w:rPr>
          <w:rFonts w:cs="Arial"/>
          <w:noProof/>
          <w:color w:val="000000"/>
          <w:sz w:val="28"/>
          <w:szCs w:val="28"/>
        </w:rPr>
        <w:drawing>
          <wp:inline distB="0" distL="0" distR="0" distT="0">
            <wp:extent cx="2066925" cy="1019175"/>
            <wp:effectExtent b="0" l="19050" r="9525" t="0"/>
            <wp:docPr descr="chess_figur_klass" id="100" name="Рисунок 100">
              <a:hlinkClick xmlns:a="http://schemas.openxmlformats.org/drawingml/2006/main" r:id="rId1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hess_figur_klass" id="0" name="Picture 100"/>
                    <pic:cNvPicPr>
                      <a:picLocks noChangeArrowheads="1" noChangeAspect="1"/>
                    </pic:cNvPicPr>
                  </pic:nvPicPr>
                  <pic:blipFill>
                    <a:blip r:embed="rId131"/>
                    <a:srcRect/>
                    <a:stretch>
                      <a:fillRect/>
                    </a:stretch>
                  </pic:blipFill>
                  <pic:spPr bwMode="auto">
                    <a:xfrm>
                      <a:off x="0" y="0"/>
                      <a:ext cx="2066925" cy="10191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2714625" cy="952500"/>
            <wp:effectExtent b="0" l="19050" r="9525" t="0"/>
            <wp:docPr descr="chess_figur_nev" id="101" name="Рисунок 101">
              <a:hlinkClick xmlns:a="http://schemas.openxmlformats.org/drawingml/2006/main" r:id="rId1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chess_figur_nev" id="0" name="Picture 101"/>
                    <pic:cNvPicPr>
                      <a:picLocks noChangeArrowheads="1" noChangeAspect="1"/>
                    </pic:cNvPicPr>
                  </pic:nvPicPr>
                  <pic:blipFill>
                    <a:blip r:embed="rId133"/>
                    <a:srcRect/>
                    <a:stretch>
                      <a:fillRect/>
                    </a:stretch>
                  </pic:blipFill>
                  <pic:spPr bwMode="auto">
                    <a:xfrm>
                      <a:off x="0" y="0"/>
                      <a:ext cx="2714625" cy="952500"/>
                    </a:xfrm>
                    <a:prstGeom prst="rect">
                      <a:avLst/>
                    </a:prstGeom>
                    <a:noFill/>
                    <a:ln w="9525">
                      <a:noFill/>
                      <a:miter lim="800000"/>
                      <a:headEnd/>
                      <a:tailEnd/>
                    </a:ln>
                  </pic:spPr>
                </pic:pic>
              </a:graphicData>
            </a:graphic>
          </wp:inline>
        </w:drawing>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І. </w:t>
      </w:r>
      <w:r w:rsidRPr="004059B5">
        <w:rPr>
          <w:color w:val="000000"/>
          <w:sz w:val="28"/>
          <w:szCs w:val="28"/>
          <w:u w:val="single"/>
          <w:lang w:val="uk-UA"/>
        </w:rPr>
        <w:t>Фізкультхвилинка.</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Зобрази шахові фігури пантомімою.</w:t>
      </w:r>
    </w:p>
    <w:p w:rsidP="002D01AD" w:rsidR="002D01AD" w:rsidRDefault="002D01AD" w:rsidRPr="004059B5">
      <w:pPr>
        <w:jc w:val="both"/>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ІІ. </w:t>
      </w:r>
      <w:r w:rsidRPr="004059B5">
        <w:rPr>
          <w:color w:val="000000"/>
          <w:sz w:val="28"/>
          <w:szCs w:val="28"/>
          <w:u w:val="single"/>
          <w:lang w:val="uk-UA"/>
        </w:rPr>
        <w:t>Робота з комп</w:t>
      </w:r>
      <w:r w:rsidRPr="004059B5">
        <w:rPr>
          <w:color w:val="000000"/>
          <w:sz w:val="28"/>
          <w:szCs w:val="28"/>
          <w:u w:val="single"/>
          <w:lang w:val="en-US"/>
        </w:rPr>
        <w:t>’</w:t>
      </w:r>
      <w:r w:rsidRPr="004059B5">
        <w:rPr>
          <w:color w:val="000000"/>
          <w:sz w:val="28"/>
          <w:szCs w:val="28"/>
          <w:u w:val="single"/>
          <w:lang w:val="uk-UA"/>
        </w:rPr>
        <w:t>ютером.</w:t>
      </w:r>
    </w:p>
    <w:p w:rsidP="00F3143C" w:rsidR="002D01AD" w:rsidRDefault="002D01AD" w:rsidRPr="004059B5">
      <w:pPr>
        <w:numPr>
          <w:ilvl w:val="0"/>
          <w:numId w:val="40"/>
        </w:numPr>
        <w:jc w:val="both"/>
        <w:rPr>
          <w:color w:val="000000"/>
          <w:sz w:val="28"/>
          <w:szCs w:val="28"/>
          <w:lang w:val="uk-UA"/>
        </w:rPr>
      </w:pPr>
      <w:r w:rsidRPr="004059B5">
        <w:rPr>
          <w:color w:val="000000"/>
          <w:sz w:val="28"/>
          <w:szCs w:val="28"/>
          <w:lang w:val="uk-UA"/>
        </w:rPr>
        <w:t>Пояснення вчителя з елементами бесіди .</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Давайте пригадаємо, що потрібно учням для уроку малювання? (аркуш паперу, пензлі, олівці, фарби, гумка).</w:t>
      </w:r>
    </w:p>
    <w:p w:rsidP="002D01AD" w:rsidR="002D01AD" w:rsidRDefault="002D01AD" w:rsidRPr="004059B5">
      <w:pPr>
        <w:ind w:left="360"/>
        <w:jc w:val="both"/>
        <w:rPr>
          <w:rFonts w:cs="Arial"/>
          <w:color w:val="000000"/>
          <w:sz w:val="28"/>
          <w:szCs w:val="28"/>
          <w:lang w:val="uk-UA"/>
        </w:rPr>
      </w:pPr>
      <w:r>
        <w:rPr>
          <w:rFonts w:cs="Arial"/>
          <w:noProof/>
          <w:color w:val="000000"/>
          <w:sz w:val="28"/>
          <w:szCs w:val="28"/>
        </w:rPr>
        <w:lastRenderedPageBreak/>
        <w:drawing>
          <wp:inline distB="0" distL="0" distR="0" distT="0">
            <wp:extent cx="1076325" cy="1628775"/>
            <wp:effectExtent b="0" l="19050" r="9525" t="0"/>
            <wp:docPr descr="firm%2520blanki" id="102" name="Рисунок 102">
              <a:hlinkClick xmlns:a="http://schemas.openxmlformats.org/drawingml/2006/main" r:id="rId1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firm%2520blanki" id="0" name="Picture 102"/>
                    <pic:cNvPicPr>
                      <a:picLocks noChangeArrowheads="1" noChangeAspect="1"/>
                    </pic:cNvPicPr>
                  </pic:nvPicPr>
                  <pic:blipFill>
                    <a:blip r:embed="rId135"/>
                    <a:srcRect/>
                    <a:stretch>
                      <a:fillRect/>
                    </a:stretch>
                  </pic:blipFill>
                  <pic:spPr bwMode="auto">
                    <a:xfrm>
                      <a:off x="0" y="0"/>
                      <a:ext cx="1076325" cy="16287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781050" cy="828675"/>
            <wp:effectExtent b="0" l="19050" r="0" t="0"/>
            <wp:docPr descr="Brush_vec2" id="103" name="Рисунок 103">
              <a:hlinkClick xmlns:a="http://schemas.openxmlformats.org/drawingml/2006/main" r:id="rId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Brush_vec2" id="0" name="Picture 103"/>
                    <pic:cNvPicPr>
                      <a:picLocks noChangeArrowheads="1" noChangeAspect="1"/>
                    </pic:cNvPicPr>
                  </pic:nvPicPr>
                  <pic:blipFill>
                    <a:blip r:embed="rId99"/>
                    <a:srcRect/>
                    <a:stretch>
                      <a:fillRect/>
                    </a:stretch>
                  </pic:blipFill>
                  <pic:spPr bwMode="auto">
                    <a:xfrm>
                      <a:off x="0" y="0"/>
                      <a:ext cx="781050" cy="8286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714500" cy="1304925"/>
            <wp:effectExtent b="0" l="19050" r="0" t="0"/>
            <wp:docPr descr="picT1Xm1W" id="104" name="Рисунок 104">
              <a:hlinkClick xmlns:a="http://schemas.openxmlformats.org/drawingml/2006/main" r:id="rId1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icT1Xm1W" id="0" name="Picture 104"/>
                    <pic:cNvPicPr>
                      <a:picLocks noChangeArrowheads="1" noChangeAspect="1"/>
                    </pic:cNvPicPr>
                  </pic:nvPicPr>
                  <pic:blipFill>
                    <a:blip r:embed="rId137"/>
                    <a:srcRect l="7423"/>
                    <a:stretch>
                      <a:fillRect/>
                    </a:stretch>
                  </pic:blipFill>
                  <pic:spPr bwMode="auto">
                    <a:xfrm>
                      <a:off x="0" y="0"/>
                      <a:ext cx="1714500" cy="130492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743075" cy="1400175"/>
            <wp:effectExtent b="0" l="19050" r="9525" t="0"/>
            <wp:docPr descr="v-k-18" id="105" name="Рисунок 105">
              <a:hlinkClick xmlns:a="http://schemas.openxmlformats.org/drawingml/2006/main" r:id="rId1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v-k-18" id="0" name="Picture 105"/>
                    <pic:cNvPicPr>
                      <a:picLocks noChangeArrowheads="1" noChangeAspect="1"/>
                    </pic:cNvPicPr>
                  </pic:nvPicPr>
                  <pic:blipFill>
                    <a:blip r:embed="rId139"/>
                    <a:srcRect/>
                    <a:stretch>
                      <a:fillRect/>
                    </a:stretch>
                  </pic:blipFill>
                  <pic:spPr bwMode="auto">
                    <a:xfrm>
                      <a:off x="0" y="0"/>
                      <a:ext cx="1743075" cy="1400175"/>
                    </a:xfrm>
                    <a:prstGeom prst="rect">
                      <a:avLst/>
                    </a:prstGeom>
                    <a:noFill/>
                    <a:ln w="9525">
                      <a:noFill/>
                      <a:miter lim="800000"/>
                      <a:headEnd/>
                      <a:tailEnd/>
                    </a:ln>
                  </pic:spPr>
                </pic:pic>
              </a:graphicData>
            </a:graphic>
          </wp:inline>
        </w:drawing>
      </w:r>
    </w:p>
    <w:p w:rsidP="002D01AD" w:rsidR="002D01AD" w:rsidRDefault="002D01AD" w:rsidRPr="004059B5">
      <w:pPr>
        <w:ind w:left="360"/>
        <w:jc w:val="both"/>
        <w:rPr>
          <w:rFonts w:cs="Arial"/>
          <w:color w:val="000000"/>
          <w:sz w:val="28"/>
          <w:szCs w:val="28"/>
          <w:lang w:val="uk-UA"/>
        </w:rPr>
      </w:pPr>
    </w:p>
    <w:p w:rsidP="002D01AD" w:rsidR="002D01AD" w:rsidRDefault="002D01AD" w:rsidRPr="004059B5">
      <w:pPr>
        <w:ind w:left="360"/>
        <w:jc w:val="both"/>
        <w:rPr>
          <w:color w:val="000000"/>
          <w:sz w:val="28"/>
          <w:szCs w:val="28"/>
          <w:lang w:val="uk-UA"/>
        </w:rPr>
      </w:pPr>
      <w:r w:rsidRPr="004059B5">
        <w:rPr>
          <w:rFonts w:cs="Arial"/>
          <w:color w:val="000000"/>
          <w:sz w:val="28"/>
          <w:szCs w:val="28"/>
          <w:lang w:val="uk-UA"/>
        </w:rPr>
        <w:t xml:space="preserve">                                       </w:t>
      </w:r>
      <w:r>
        <w:rPr>
          <w:rFonts w:cs="Arial"/>
          <w:noProof/>
          <w:color w:val="000000"/>
          <w:sz w:val="28"/>
          <w:szCs w:val="28"/>
        </w:rPr>
        <w:drawing>
          <wp:inline distB="0" distL="0" distR="0" distT="0">
            <wp:extent cx="590550" cy="942975"/>
            <wp:effectExtent b="0" l="19050" r="0" t="0"/>
            <wp:docPr descr="-Q25011" id="106" name="Рисунок 106">
              <a:hlinkClick xmlns:a="http://schemas.openxmlformats.org/drawingml/2006/main" r:id="rId1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Q25011" id="0" name="Picture 106"/>
                    <pic:cNvPicPr>
                      <a:picLocks noChangeArrowheads="1" noChangeAspect="1"/>
                    </pic:cNvPicPr>
                  </pic:nvPicPr>
                  <pic:blipFill>
                    <a:blip r:embed="rId141"/>
                    <a:srcRect/>
                    <a:stretch>
                      <a:fillRect/>
                    </a:stretch>
                  </pic:blipFill>
                  <pic:spPr bwMode="auto">
                    <a:xfrm>
                      <a:off x="0" y="0"/>
                      <a:ext cx="590550" cy="94297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1362075" cy="933450"/>
            <wp:effectExtent b="0" l="19050" r="9525" t="0"/>
            <wp:docPr descr="11519251612962" id="107" name="Рисунок 107">
              <a:hlinkClick xmlns:a="http://schemas.openxmlformats.org/drawingml/2006/main" r:id="rId1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1519251612962" id="0" name="Picture 107"/>
                    <pic:cNvPicPr>
                      <a:picLocks noChangeArrowheads="1" noChangeAspect="1"/>
                    </pic:cNvPicPr>
                  </pic:nvPicPr>
                  <pic:blipFill>
                    <a:blip r:embed="rId143"/>
                    <a:srcRect/>
                    <a:stretch>
                      <a:fillRect/>
                    </a:stretch>
                  </pic:blipFill>
                  <pic:spPr bwMode="auto">
                    <a:xfrm>
                      <a:off x="0" y="0"/>
                      <a:ext cx="1362075" cy="933450"/>
                    </a:xfrm>
                    <a:prstGeom prst="rect">
                      <a:avLst/>
                    </a:prstGeom>
                    <a:noFill/>
                    <a:ln w="9525">
                      <a:noFill/>
                      <a:miter lim="800000"/>
                      <a:headEnd/>
                      <a:tailEnd/>
                    </a:ln>
                  </pic:spPr>
                </pic:pic>
              </a:graphicData>
            </a:graphic>
          </wp:inline>
        </w:drawing>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 xml:space="preserve">А коли ми хочемо щось намалювати на комп’ютері, що нам треба зробити? </w:t>
      </w:r>
    </w:p>
    <w:p w:rsidP="002D01AD" w:rsidR="002D01AD" w:rsidRDefault="002D01AD" w:rsidRPr="004059B5">
      <w:pPr>
        <w:ind w:left="360"/>
        <w:jc w:val="both"/>
        <w:rPr>
          <w:color w:val="000000"/>
          <w:sz w:val="28"/>
          <w:szCs w:val="28"/>
          <w:lang w:val="uk-UA"/>
        </w:rPr>
      </w:pPr>
      <w:r>
        <w:rPr>
          <w:color w:val="000000"/>
          <w:sz w:val="28"/>
          <w:szCs w:val="28"/>
          <w:lang w:val="uk-UA"/>
        </w:rPr>
        <w:t>(</w:t>
      </w:r>
      <w:r w:rsidRPr="004059B5">
        <w:rPr>
          <w:color w:val="000000"/>
          <w:sz w:val="28"/>
          <w:szCs w:val="28"/>
          <w:lang w:val="uk-UA"/>
        </w:rPr>
        <w:t xml:space="preserve">Відкрити програму </w:t>
      </w:r>
      <w:r w:rsidRPr="004059B5">
        <w:rPr>
          <w:color w:val="000000"/>
          <w:sz w:val="28"/>
          <w:szCs w:val="28"/>
          <w:lang w:val="en-US"/>
        </w:rPr>
        <w:t>P</w:t>
      </w:r>
      <w:r w:rsidRPr="004059B5">
        <w:rPr>
          <w:color w:val="000000"/>
          <w:sz w:val="28"/>
          <w:szCs w:val="28"/>
          <w:lang w:val="uk-UA"/>
        </w:rPr>
        <w:t>а</w:t>
      </w:r>
      <w:proofErr w:type="spellStart"/>
      <w:r w:rsidRPr="004059B5">
        <w:rPr>
          <w:color w:val="000000"/>
          <w:sz w:val="28"/>
          <w:szCs w:val="28"/>
          <w:lang w:val="en-US"/>
        </w:rPr>
        <w:t>int</w:t>
      </w:r>
      <w:proofErr w:type="spellEnd"/>
      <w:r w:rsidRPr="004059B5">
        <w:rPr>
          <w:color w:val="000000"/>
          <w:sz w:val="28"/>
          <w:szCs w:val="28"/>
          <w:lang w:val="uk-UA"/>
        </w:rPr>
        <w:t>).</w:t>
      </w:r>
    </w:p>
    <w:p w:rsidP="00F3143C" w:rsidR="002D01AD" w:rsidRDefault="002D01AD" w:rsidRPr="004059B5">
      <w:pPr>
        <w:numPr>
          <w:ilvl w:val="0"/>
          <w:numId w:val="39"/>
        </w:numPr>
        <w:jc w:val="both"/>
        <w:rPr>
          <w:color w:val="000000"/>
          <w:sz w:val="28"/>
          <w:szCs w:val="28"/>
          <w:lang w:val="uk-UA"/>
        </w:rPr>
      </w:pPr>
      <w:r>
        <w:rPr>
          <w:color w:val="000000"/>
          <w:sz w:val="28"/>
          <w:szCs w:val="28"/>
          <w:lang w:val="uk-UA"/>
        </w:rPr>
        <w:t>А як це зробити? (</w:t>
      </w:r>
      <w:r w:rsidRPr="004059B5">
        <w:rPr>
          <w:color w:val="000000"/>
          <w:sz w:val="28"/>
          <w:szCs w:val="28"/>
          <w:lang w:val="uk-UA"/>
        </w:rPr>
        <w:t xml:space="preserve">Пуск – Програми – Стандартні – </w:t>
      </w:r>
      <w:r w:rsidRPr="004059B5">
        <w:rPr>
          <w:color w:val="000000"/>
          <w:sz w:val="28"/>
          <w:szCs w:val="28"/>
          <w:lang w:val="en-US"/>
        </w:rPr>
        <w:t>P</w:t>
      </w:r>
      <w:r w:rsidRPr="004059B5">
        <w:rPr>
          <w:color w:val="000000"/>
          <w:sz w:val="28"/>
          <w:szCs w:val="28"/>
          <w:lang w:val="uk-UA"/>
        </w:rPr>
        <w:t>а</w:t>
      </w:r>
      <w:proofErr w:type="spellStart"/>
      <w:r w:rsidRPr="004059B5">
        <w:rPr>
          <w:color w:val="000000"/>
          <w:sz w:val="28"/>
          <w:szCs w:val="28"/>
          <w:lang w:val="en-US"/>
        </w:rPr>
        <w:t>int</w:t>
      </w:r>
      <w:proofErr w:type="spellEnd"/>
      <w:r w:rsidRPr="004059B5">
        <w:rPr>
          <w:color w:val="000000"/>
          <w:sz w:val="28"/>
          <w:szCs w:val="28"/>
          <w:lang w:val="uk-UA"/>
        </w:rPr>
        <w:t>).</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А що робити далі, нам підкаже Ганнуся. Прочитайте у підручнику на сторінці 35.</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Давайте ще раз повторимо хід роботи:</w:t>
      </w:r>
    </w:p>
    <w:p w:rsidP="002D01AD" w:rsidR="002D01AD" w:rsidRDefault="002D01AD" w:rsidRPr="004059B5">
      <w:pPr>
        <w:ind w:left="360"/>
        <w:jc w:val="both"/>
        <w:rPr>
          <w:i/>
          <w:color w:val="000000"/>
          <w:sz w:val="28"/>
          <w:szCs w:val="28"/>
          <w:lang w:val="uk-UA"/>
        </w:rPr>
      </w:pPr>
      <w:r w:rsidRPr="004059B5">
        <w:rPr>
          <w:i/>
          <w:color w:val="000000"/>
          <w:sz w:val="28"/>
          <w:szCs w:val="28"/>
          <w:lang w:val="uk-UA"/>
        </w:rPr>
        <w:t>а) спочатку обери прямокутник на панелі інструментів;</w:t>
      </w:r>
    </w:p>
    <w:p w:rsidP="002D01AD" w:rsidR="002D01AD" w:rsidRDefault="002D01AD" w:rsidRPr="004059B5">
      <w:pPr>
        <w:ind w:left="360"/>
        <w:jc w:val="both"/>
        <w:rPr>
          <w:i/>
          <w:color w:val="000000"/>
          <w:sz w:val="28"/>
          <w:szCs w:val="28"/>
          <w:lang w:val="uk-UA"/>
        </w:rPr>
      </w:pPr>
      <w:r w:rsidRPr="004059B5">
        <w:rPr>
          <w:i/>
          <w:color w:val="000000"/>
          <w:sz w:val="28"/>
          <w:szCs w:val="28"/>
          <w:lang w:val="uk-UA"/>
        </w:rPr>
        <w:t>б) перемісти курсор у місце області малювання, де на твою думку, має бути розташований лівий верхній кут стіни будиночка. Натисни ліву кнопку миші й, не відпускаючи її, перемісти вказівник миші з лівого верхнього куточка до правого нижнього (по діагоналі);</w:t>
      </w:r>
    </w:p>
    <w:p w:rsidP="002D01AD" w:rsidR="002D01AD" w:rsidRDefault="002D01AD" w:rsidRPr="004059B5">
      <w:pPr>
        <w:ind w:left="360"/>
        <w:jc w:val="both"/>
        <w:rPr>
          <w:i/>
          <w:color w:val="000000"/>
          <w:sz w:val="28"/>
          <w:szCs w:val="28"/>
          <w:lang w:val="uk-UA"/>
        </w:rPr>
      </w:pPr>
      <w:r w:rsidRPr="004059B5">
        <w:rPr>
          <w:i/>
          <w:color w:val="000000"/>
          <w:sz w:val="28"/>
          <w:szCs w:val="28"/>
          <w:lang w:val="uk-UA"/>
        </w:rPr>
        <w:t>в) відпусти кнопку.</w:t>
      </w:r>
    </w:p>
    <w:p w:rsidP="002D01AD" w:rsidR="002D01AD" w:rsidRDefault="002D01AD" w:rsidRPr="004059B5">
      <w:pPr>
        <w:ind w:left="360"/>
        <w:jc w:val="both"/>
        <w:rPr>
          <w:color w:val="000000"/>
          <w:sz w:val="28"/>
          <w:szCs w:val="28"/>
          <w:lang w:val="uk-UA"/>
        </w:rPr>
      </w:pPr>
      <w:r w:rsidRPr="004059B5">
        <w:rPr>
          <w:color w:val="000000"/>
          <w:sz w:val="28"/>
          <w:szCs w:val="28"/>
          <w:lang w:val="uk-UA"/>
        </w:rPr>
        <w:t>Зробіть ці самі дії з іншими фігурами.</w:t>
      </w:r>
    </w:p>
    <w:p w:rsidP="00F3143C" w:rsidR="002D01AD" w:rsidRDefault="002D01AD" w:rsidRPr="004059B5">
      <w:pPr>
        <w:numPr>
          <w:ilvl w:val="0"/>
          <w:numId w:val="40"/>
        </w:numPr>
        <w:jc w:val="both"/>
        <w:rPr>
          <w:color w:val="000000"/>
          <w:sz w:val="28"/>
          <w:szCs w:val="28"/>
          <w:lang w:val="uk-UA"/>
        </w:rPr>
      </w:pPr>
      <w:r w:rsidRPr="004059B5">
        <w:rPr>
          <w:color w:val="000000"/>
          <w:sz w:val="28"/>
          <w:szCs w:val="28"/>
          <w:lang w:val="uk-UA"/>
        </w:rPr>
        <w:t>Робота в групах.</w:t>
      </w:r>
    </w:p>
    <w:p w:rsidP="002D01AD" w:rsidR="002D01AD" w:rsidRDefault="002D01AD" w:rsidRPr="004059B5">
      <w:pPr>
        <w:ind w:left="1005"/>
        <w:jc w:val="both"/>
        <w:rPr>
          <w:color w:val="000000"/>
          <w:sz w:val="28"/>
          <w:szCs w:val="28"/>
          <w:lang w:val="uk-UA"/>
        </w:rPr>
      </w:pPr>
      <w:r w:rsidRPr="004059B5">
        <w:rPr>
          <w:color w:val="000000"/>
          <w:sz w:val="28"/>
          <w:szCs w:val="28"/>
          <w:lang w:val="uk-UA"/>
        </w:rPr>
        <w:t>І група. Працює з комп’ютером: малює будинок  за допомогою геометричних фігур за алгоритмом у підручнику (сторінка 35).</w:t>
      </w:r>
    </w:p>
    <w:p w:rsidP="002D01AD" w:rsidR="002D01AD" w:rsidRDefault="002D01AD" w:rsidRPr="004059B5">
      <w:pPr>
        <w:ind w:left="1005"/>
        <w:jc w:val="both"/>
        <w:rPr>
          <w:color w:val="000000"/>
          <w:sz w:val="28"/>
          <w:szCs w:val="28"/>
          <w:lang w:val="uk-UA"/>
        </w:rPr>
      </w:pPr>
      <w:r w:rsidRPr="004059B5">
        <w:rPr>
          <w:color w:val="000000"/>
          <w:sz w:val="28"/>
          <w:szCs w:val="28"/>
          <w:lang w:val="uk-UA"/>
        </w:rPr>
        <w:t xml:space="preserve">ІІ група.  Будує будинок для шахів із геометричних фігур танграма. </w:t>
      </w:r>
    </w:p>
    <w:p w:rsidP="002D01AD" w:rsidR="002D01AD" w:rsidRDefault="002D01AD" w:rsidRPr="004059B5">
      <w:pPr>
        <w:ind w:left="1005"/>
        <w:jc w:val="both"/>
        <w:rPr>
          <w:color w:val="000000"/>
          <w:sz w:val="28"/>
          <w:szCs w:val="28"/>
          <w:lang w:val="uk-UA"/>
        </w:rPr>
      </w:pPr>
      <w:r>
        <w:rPr>
          <w:rFonts w:cs="Arial"/>
          <w:noProof/>
          <w:color w:val="000000"/>
          <w:sz w:val="28"/>
          <w:szCs w:val="28"/>
        </w:rPr>
        <w:drawing>
          <wp:inline distB="0" distL="0" distR="0" distT="0">
            <wp:extent cx="790575" cy="1419225"/>
            <wp:effectExtent b="0" l="19050" r="9525" t="0"/>
            <wp:docPr descr="bunny" id="108" name="Рисунок 108">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bunny" id="0" name="Picture 108"/>
                    <pic:cNvPicPr>
                      <a:picLocks noChangeArrowheads="1" noChangeAspect="1"/>
                    </pic:cNvPicPr>
                  </pic:nvPicPr>
                  <pic:blipFill>
                    <a:blip r:embed="rId145"/>
                    <a:srcRect/>
                    <a:stretch>
                      <a:fillRect/>
                    </a:stretch>
                  </pic:blipFill>
                  <pic:spPr bwMode="auto">
                    <a:xfrm>
                      <a:off x="0" y="0"/>
                      <a:ext cx="790575" cy="1419225"/>
                    </a:xfrm>
                    <a:prstGeom prst="rect">
                      <a:avLst/>
                    </a:prstGeom>
                    <a:noFill/>
                    <a:ln w="9525">
                      <a:noFill/>
                      <a:miter lim="800000"/>
                      <a:headEnd/>
                      <a:tailEnd/>
                    </a:ln>
                  </pic:spPr>
                </pic:pic>
              </a:graphicData>
            </a:graphic>
          </wp:inline>
        </w:drawing>
      </w:r>
      <w:r w:rsidRPr="004059B5">
        <w:rPr>
          <w:rFonts w:cs="Arial"/>
          <w:color w:val="000000"/>
          <w:sz w:val="28"/>
          <w:szCs w:val="28"/>
          <w:lang w:val="uk-UA"/>
        </w:rPr>
        <w:t xml:space="preserve">    </w:t>
      </w:r>
      <w:r>
        <w:rPr>
          <w:rFonts w:cs="Arial"/>
          <w:noProof/>
          <w:color w:val="000000"/>
          <w:sz w:val="28"/>
          <w:szCs w:val="28"/>
        </w:rPr>
        <w:drawing>
          <wp:inline distB="0" distL="0" distR="0" distT="0">
            <wp:extent cx="3305175" cy="1543050"/>
            <wp:effectExtent b="0" l="19050" r="9525" t="0"/>
            <wp:docPr descr="figura_2"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figura_2" id="0" name="Picture 109"/>
                    <pic:cNvPicPr>
                      <a:picLocks noChangeArrowheads="1" noChangeAspect="1"/>
                    </pic:cNvPicPr>
                  </pic:nvPicPr>
                  <pic:blipFill>
                    <a:blip r:embed="rId146"/>
                    <a:stretch>
                      <a:fillRect/>
                    </a:stretch>
                  </pic:blipFill>
                  <pic:spPr bwMode="auto">
                    <a:xfrm>
                      <a:off x="0" y="0"/>
                      <a:ext cx="3305175" cy="1543050"/>
                    </a:xfrm>
                    <a:prstGeom prst="rect">
                      <a:avLst/>
                    </a:prstGeom>
                    <a:noFill/>
                    <a:ln w="9525">
                      <a:noFill/>
                      <a:miter lim="800000"/>
                      <a:headEnd/>
                      <a:tailEnd/>
                    </a:ln>
                  </pic:spPr>
                </pic:pic>
              </a:graphicData>
            </a:graphic>
          </wp:inline>
        </w:drawing>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Назви та порахуй фігури, які використав для будинку.</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Розкажи, хто живе у твоєму будиночку.</w:t>
      </w:r>
    </w:p>
    <w:p w:rsidP="00F3143C" w:rsidR="002D01AD" w:rsidRDefault="002D01AD" w:rsidRPr="004059B5">
      <w:pPr>
        <w:numPr>
          <w:ilvl w:val="0"/>
          <w:numId w:val="40"/>
        </w:numPr>
        <w:jc w:val="both"/>
        <w:rPr>
          <w:color w:val="000000"/>
          <w:sz w:val="28"/>
          <w:szCs w:val="28"/>
          <w:lang w:val="uk-UA"/>
        </w:rPr>
      </w:pPr>
      <w:r w:rsidRPr="004059B5">
        <w:rPr>
          <w:color w:val="000000"/>
          <w:sz w:val="28"/>
          <w:szCs w:val="28"/>
          <w:lang w:val="uk-UA"/>
        </w:rPr>
        <w:t>Групи міняються місцями.</w:t>
      </w:r>
    </w:p>
    <w:p w:rsidP="002D01AD" w:rsidR="002D01AD" w:rsidRDefault="002D01AD" w:rsidRPr="004059B5">
      <w:pPr>
        <w:jc w:val="both"/>
        <w:rPr>
          <w:color w:val="000000"/>
          <w:sz w:val="28"/>
          <w:szCs w:val="28"/>
          <w:lang w:val="uk-UA"/>
        </w:rPr>
      </w:pPr>
      <w:r w:rsidRPr="004059B5">
        <w:rPr>
          <w:color w:val="000000"/>
          <w:sz w:val="28"/>
          <w:szCs w:val="28"/>
          <w:lang w:val="en-US"/>
        </w:rPr>
        <w:t>V</w:t>
      </w:r>
      <w:r w:rsidRPr="004059B5">
        <w:rPr>
          <w:color w:val="000000"/>
          <w:sz w:val="28"/>
          <w:szCs w:val="28"/>
          <w:lang w:val="uk-UA"/>
        </w:rPr>
        <w:t xml:space="preserve">ІІІ. </w:t>
      </w:r>
      <w:r w:rsidRPr="004059B5">
        <w:rPr>
          <w:color w:val="000000"/>
          <w:sz w:val="28"/>
          <w:szCs w:val="28"/>
          <w:u w:val="single"/>
          <w:lang w:val="uk-UA"/>
        </w:rPr>
        <w:t>Закріплення вивченого.</w:t>
      </w:r>
    </w:p>
    <w:p w:rsidP="002D01AD" w:rsidR="002D01AD" w:rsidRDefault="002D01AD" w:rsidRPr="004059B5">
      <w:pPr>
        <w:jc w:val="both"/>
        <w:rPr>
          <w:color w:val="000000"/>
          <w:sz w:val="28"/>
          <w:szCs w:val="28"/>
          <w:lang w:val="uk-UA"/>
        </w:rPr>
      </w:pPr>
      <w:r w:rsidRPr="004059B5">
        <w:rPr>
          <w:color w:val="000000"/>
          <w:sz w:val="28"/>
          <w:szCs w:val="28"/>
          <w:lang w:val="uk-UA"/>
        </w:rPr>
        <w:t>Виконати завдання “Для розумників і розумниць” (сторінка 35).</w:t>
      </w:r>
    </w:p>
    <w:p w:rsidP="002D01AD" w:rsidR="002D01AD" w:rsidRDefault="002D01AD" w:rsidRPr="004059B5">
      <w:pPr>
        <w:jc w:val="both"/>
        <w:rPr>
          <w:color w:val="000000"/>
          <w:sz w:val="28"/>
          <w:szCs w:val="28"/>
          <w:lang w:val="uk-UA"/>
        </w:rPr>
      </w:pPr>
      <w:r w:rsidRPr="004059B5">
        <w:rPr>
          <w:color w:val="000000"/>
          <w:sz w:val="28"/>
          <w:szCs w:val="28"/>
          <w:lang w:val="uk-UA"/>
        </w:rPr>
        <w:t>Розшифрувати назви шахових фігур.</w:t>
      </w:r>
    </w:p>
    <w:p w:rsidP="002D01AD" w:rsidR="002D01AD" w:rsidRDefault="002D01AD" w:rsidRPr="004059B5">
      <w:pPr>
        <w:jc w:val="both"/>
        <w:rPr>
          <w:color w:val="000000"/>
          <w:sz w:val="28"/>
          <w:szCs w:val="28"/>
          <w:lang w:val="uk-UA"/>
        </w:rPr>
      </w:pPr>
      <w:r w:rsidRPr="004059B5">
        <w:rPr>
          <w:color w:val="000000"/>
          <w:sz w:val="28"/>
          <w:szCs w:val="28"/>
          <w:lang w:val="uk-UA"/>
        </w:rPr>
        <w:lastRenderedPageBreak/>
        <w:t xml:space="preserve">ІХ. </w:t>
      </w:r>
      <w:r w:rsidRPr="004059B5">
        <w:rPr>
          <w:color w:val="000000"/>
          <w:sz w:val="28"/>
          <w:szCs w:val="28"/>
          <w:u w:val="single"/>
          <w:lang w:val="uk-UA"/>
        </w:rPr>
        <w:t>Підсумок уроку.</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Про що нове ви дізналися на уроці?</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Які назви шахових фігур ви запам’ятали?</w:t>
      </w:r>
    </w:p>
    <w:p w:rsidP="00F3143C" w:rsidR="002D01AD" w:rsidRDefault="002D01AD" w:rsidRPr="004059B5">
      <w:pPr>
        <w:numPr>
          <w:ilvl w:val="0"/>
          <w:numId w:val="39"/>
        </w:numPr>
        <w:jc w:val="both"/>
        <w:rPr>
          <w:color w:val="000000"/>
          <w:sz w:val="28"/>
          <w:szCs w:val="28"/>
          <w:lang w:val="uk-UA"/>
        </w:rPr>
      </w:pPr>
      <w:r w:rsidRPr="004059B5">
        <w:rPr>
          <w:color w:val="000000"/>
          <w:sz w:val="28"/>
          <w:szCs w:val="28"/>
          <w:lang w:val="uk-UA"/>
        </w:rPr>
        <w:t>Де використаєте одержані знання на уроці?</w:t>
      </w:r>
    </w:p>
    <w:p w:rsidP="002D01AD" w:rsidR="002D01AD" w:rsidRDefault="002D01AD" w:rsidRPr="004059B5">
      <w:pPr>
        <w:jc w:val="both"/>
        <w:rPr>
          <w:color w:val="000000"/>
          <w:sz w:val="28"/>
          <w:szCs w:val="28"/>
          <w:lang w:val="uk-UA"/>
        </w:rPr>
      </w:pPr>
      <w:r w:rsidRPr="004059B5">
        <w:rPr>
          <w:color w:val="000000"/>
          <w:sz w:val="28"/>
          <w:szCs w:val="28"/>
          <w:lang w:val="uk-UA"/>
        </w:rPr>
        <w:t xml:space="preserve">Х. </w:t>
      </w:r>
      <w:r w:rsidRPr="004059B5">
        <w:rPr>
          <w:color w:val="000000"/>
          <w:sz w:val="28"/>
          <w:szCs w:val="28"/>
          <w:u w:val="single"/>
          <w:lang w:val="uk-UA"/>
        </w:rPr>
        <w:t>Домашнє завдання.</w:t>
      </w:r>
    </w:p>
    <w:p w:rsidP="002D01AD" w:rsidR="002D01AD" w:rsidRDefault="002D01AD" w:rsidRPr="004059B5">
      <w:pPr>
        <w:jc w:val="both"/>
        <w:rPr>
          <w:color w:val="000000"/>
          <w:sz w:val="28"/>
          <w:szCs w:val="28"/>
        </w:rPr>
      </w:pPr>
      <w:r w:rsidRPr="004059B5">
        <w:rPr>
          <w:color w:val="000000"/>
          <w:sz w:val="28"/>
          <w:szCs w:val="28"/>
          <w:lang w:val="uk-UA"/>
        </w:rPr>
        <w:t xml:space="preserve">      Підручник,  ст.35, “Для розумників і розумниць”, завдання 2.</w:t>
      </w:r>
    </w:p>
    <w:p w:rsidP="002D01AD" w:rsidR="002D01AD" w:rsidRDefault="002D01AD" w:rsidRPr="004059B5">
      <w:pPr>
        <w:ind w:left="360"/>
        <w:jc w:val="both"/>
        <w:rPr>
          <w:i/>
          <w:color w:val="000000"/>
          <w:sz w:val="28"/>
          <w:szCs w:val="28"/>
          <w:lang w:val="uk-UA"/>
        </w:rPr>
      </w:pPr>
    </w:p>
    <w:p w:rsidP="002D01AD" w:rsidR="002D01AD" w:rsidRDefault="002D01AD" w:rsidRPr="00BA0FEE">
      <w:pPr>
        <w:jc w:val="center"/>
        <w:rPr>
          <w:b/>
          <w:color w:val="000000"/>
          <w:sz w:val="28"/>
          <w:szCs w:val="28"/>
          <w:lang w:val="uk-UA"/>
        </w:rPr>
      </w:pPr>
      <w:r w:rsidRPr="00BA0FEE">
        <w:rPr>
          <w:b/>
          <w:color w:val="000000"/>
          <w:sz w:val="28"/>
          <w:szCs w:val="28"/>
          <w:lang w:val="uk-UA"/>
        </w:rPr>
        <w:t>Урок 18</w:t>
      </w:r>
    </w:p>
    <w:p w:rsidP="002D01AD" w:rsidR="002D01AD" w:rsidRDefault="002D01AD" w:rsidRPr="004059B5">
      <w:pPr>
        <w:ind w:hanging="720" w:left="720"/>
        <w:rPr>
          <w:b/>
          <w:color w:val="000000"/>
          <w:sz w:val="32"/>
          <w:szCs w:val="32"/>
          <w:lang w:val="uk-UA"/>
        </w:rPr>
      </w:pPr>
      <w:r w:rsidRPr="004059B5">
        <w:rPr>
          <w:color w:val="000000"/>
          <w:sz w:val="28"/>
          <w:szCs w:val="28"/>
          <w:lang w:val="uk-UA"/>
        </w:rPr>
        <w:t>Тема</w:t>
      </w:r>
      <w:r w:rsidRPr="004059B5">
        <w:rPr>
          <w:i/>
          <w:color w:val="000000"/>
          <w:sz w:val="32"/>
          <w:szCs w:val="32"/>
          <w:lang w:val="uk-UA"/>
        </w:rPr>
        <w:t xml:space="preserve">. </w:t>
      </w:r>
      <w:r w:rsidRPr="004059B5">
        <w:rPr>
          <w:b/>
          <w:color w:val="000000"/>
          <w:sz w:val="32"/>
          <w:szCs w:val="32"/>
          <w:lang w:val="uk-UA"/>
        </w:rPr>
        <w:t xml:space="preserve">Що можна робити з інформацією. Робота у графічному редакторі </w:t>
      </w:r>
      <w:r w:rsidRPr="004059B5">
        <w:rPr>
          <w:b/>
          <w:color w:val="000000"/>
          <w:sz w:val="32"/>
          <w:szCs w:val="32"/>
          <w:lang w:val="en-US"/>
        </w:rPr>
        <w:t>Paint</w:t>
      </w:r>
      <w:r w:rsidRPr="004059B5">
        <w:rPr>
          <w:b/>
          <w:color w:val="000000"/>
          <w:sz w:val="32"/>
          <w:szCs w:val="32"/>
          <w:lang w:val="uk-UA"/>
        </w:rPr>
        <w:t>. Створення килимка  для  миші</w:t>
      </w:r>
    </w:p>
    <w:p w:rsidP="002D01AD" w:rsidR="002D01AD" w:rsidRDefault="002D01AD" w:rsidRPr="004059B5">
      <w:pPr>
        <w:ind w:hanging="900" w:left="900"/>
        <w:jc w:val="both"/>
        <w:rPr>
          <w:color w:val="000000"/>
          <w:sz w:val="28"/>
          <w:szCs w:val="28"/>
          <w:lang w:val="uk-UA"/>
        </w:rPr>
      </w:pPr>
      <w:r w:rsidRPr="004059B5">
        <w:rPr>
          <w:color w:val="000000"/>
          <w:sz w:val="28"/>
          <w:szCs w:val="28"/>
          <w:lang w:val="uk-UA"/>
        </w:rPr>
        <w:t>Мета. 1. Формування вміння застосовувати здобуту інформацію;</w:t>
      </w:r>
    </w:p>
    <w:p w:rsidP="002D01AD" w:rsidR="002D01AD" w:rsidRDefault="002D01AD" w:rsidRPr="004059B5">
      <w:pPr>
        <w:ind w:hanging="900" w:left="900"/>
        <w:jc w:val="both"/>
        <w:rPr>
          <w:color w:val="000000"/>
          <w:sz w:val="28"/>
          <w:szCs w:val="28"/>
          <w:lang w:val="uk-UA"/>
        </w:rPr>
      </w:pPr>
      <w:r w:rsidRPr="004059B5">
        <w:rPr>
          <w:color w:val="000000"/>
          <w:sz w:val="28"/>
          <w:szCs w:val="28"/>
          <w:lang w:val="uk-UA"/>
        </w:rPr>
        <w:t xml:space="preserve">           2. Закріплення навичок роботи з комп’ютером;</w:t>
      </w:r>
    </w:p>
    <w:p w:rsidP="002D01AD" w:rsidR="002D01AD" w:rsidRDefault="002D01AD" w:rsidRPr="004059B5">
      <w:pPr>
        <w:ind w:hanging="900" w:left="900"/>
        <w:jc w:val="both"/>
        <w:rPr>
          <w:color w:val="000000"/>
          <w:sz w:val="28"/>
          <w:szCs w:val="28"/>
          <w:lang w:val="uk-UA"/>
        </w:rPr>
      </w:pPr>
      <w:r w:rsidRPr="004059B5">
        <w:rPr>
          <w:color w:val="000000"/>
          <w:sz w:val="28"/>
          <w:szCs w:val="28"/>
          <w:lang w:val="uk-UA"/>
        </w:rPr>
        <w:t xml:space="preserve">           3. Розвиток логічного мислення, просторової уяви;</w:t>
      </w:r>
    </w:p>
    <w:p w:rsidP="002D01AD" w:rsidR="002D01AD" w:rsidRDefault="002D01AD" w:rsidRPr="004059B5">
      <w:pPr>
        <w:ind w:hanging="900" w:left="900"/>
        <w:jc w:val="both"/>
        <w:rPr>
          <w:color w:val="000000"/>
          <w:sz w:val="28"/>
          <w:szCs w:val="28"/>
          <w:lang w:val="uk-UA"/>
        </w:rPr>
      </w:pPr>
      <w:r w:rsidRPr="004059B5">
        <w:rPr>
          <w:color w:val="000000"/>
          <w:sz w:val="28"/>
          <w:szCs w:val="28"/>
          <w:lang w:val="uk-UA"/>
        </w:rPr>
        <w:t xml:space="preserve">           4. Повторення  правил поведінки при роботі з комп’ютером;</w:t>
      </w:r>
    </w:p>
    <w:p w:rsidP="002D01AD" w:rsidR="002D01AD" w:rsidRDefault="002D01AD" w:rsidRPr="004059B5">
      <w:pPr>
        <w:ind w:hanging="720" w:left="720"/>
        <w:jc w:val="both"/>
        <w:rPr>
          <w:color w:val="000000"/>
          <w:sz w:val="28"/>
          <w:szCs w:val="28"/>
          <w:lang w:val="uk-UA"/>
        </w:rPr>
      </w:pPr>
      <w:r w:rsidRPr="004059B5">
        <w:rPr>
          <w:color w:val="000000"/>
          <w:sz w:val="28"/>
          <w:szCs w:val="28"/>
          <w:lang w:val="uk-UA"/>
        </w:rPr>
        <w:t xml:space="preserve">           5. Виховання культури мовлення, інтерес до інформатики.</w:t>
      </w:r>
    </w:p>
    <w:p w:rsidP="002D01AD" w:rsidR="002D01AD" w:rsidRDefault="002D01AD" w:rsidRPr="004059B5">
      <w:pPr>
        <w:ind w:hanging="900" w:left="900"/>
        <w:rPr>
          <w:color w:val="000000"/>
          <w:sz w:val="28"/>
          <w:szCs w:val="28"/>
          <w:lang w:val="uk-UA"/>
        </w:rPr>
      </w:pPr>
      <w:r w:rsidRPr="004059B5">
        <w:rPr>
          <w:i/>
          <w:color w:val="000000"/>
          <w:sz w:val="28"/>
          <w:szCs w:val="28"/>
          <w:lang w:val="uk-UA"/>
        </w:rPr>
        <w:t xml:space="preserve">  </w:t>
      </w:r>
      <w:r w:rsidRPr="004059B5">
        <w:rPr>
          <w:color w:val="000000"/>
          <w:sz w:val="28"/>
          <w:szCs w:val="28"/>
          <w:lang w:val="uk-UA"/>
        </w:rPr>
        <w:t>Обладнання</w:t>
      </w:r>
      <w:r w:rsidRPr="004059B5">
        <w:rPr>
          <w:b/>
          <w:color w:val="000000"/>
          <w:sz w:val="28"/>
          <w:szCs w:val="28"/>
          <w:lang w:val="uk-UA"/>
        </w:rPr>
        <w:t xml:space="preserve">.  </w:t>
      </w:r>
      <w:r w:rsidRPr="004059B5">
        <w:rPr>
          <w:color w:val="000000"/>
          <w:sz w:val="28"/>
          <w:szCs w:val="28"/>
          <w:lang w:val="uk-UA"/>
        </w:rPr>
        <w:t>Комп’ютер, підручник, картки з завданням, аудіозапис.</w:t>
      </w:r>
    </w:p>
    <w:p w:rsidP="002D01AD" w:rsidR="002D01AD" w:rsidRDefault="002D01AD" w:rsidRPr="004059B5">
      <w:pPr>
        <w:jc w:val="center"/>
        <w:rPr>
          <w:color w:val="000000"/>
          <w:sz w:val="28"/>
          <w:szCs w:val="28"/>
          <w:lang w:val="uk-UA"/>
        </w:rPr>
      </w:pPr>
      <w:r w:rsidRPr="004059B5">
        <w:rPr>
          <w:color w:val="000000"/>
          <w:sz w:val="28"/>
          <w:szCs w:val="28"/>
          <w:lang w:val="uk-UA"/>
        </w:rPr>
        <w:t>Хід уроку</w:t>
      </w:r>
    </w:p>
    <w:p w:rsidP="002D01AD" w:rsidR="002D01AD" w:rsidRDefault="002D01AD" w:rsidRPr="004059B5">
      <w:pPr>
        <w:rPr>
          <w:color w:val="000000"/>
          <w:sz w:val="28"/>
          <w:szCs w:val="28"/>
          <w:u w:val="single"/>
          <w:lang w:val="uk-UA"/>
        </w:rPr>
      </w:pPr>
      <w:r w:rsidRPr="004059B5">
        <w:rPr>
          <w:color w:val="000000"/>
          <w:sz w:val="28"/>
          <w:szCs w:val="28"/>
          <w:lang w:val="uk-UA"/>
        </w:rPr>
        <w:t xml:space="preserve">І. </w:t>
      </w:r>
      <w:r w:rsidRPr="004059B5">
        <w:rPr>
          <w:color w:val="000000"/>
          <w:sz w:val="28"/>
          <w:szCs w:val="28"/>
          <w:u w:val="single"/>
          <w:lang w:val="uk-UA"/>
        </w:rPr>
        <w:t xml:space="preserve">Організація класу до уроку. Правила безпечної поведінки при роботі з комп’ютером. </w:t>
      </w:r>
    </w:p>
    <w:p w:rsidP="002D01AD" w:rsidR="002D01AD" w:rsidRDefault="002D01AD" w:rsidRPr="004059B5">
      <w:pPr>
        <w:rPr>
          <w:color w:val="000000"/>
          <w:sz w:val="28"/>
          <w:szCs w:val="28"/>
          <w:u w:val="single"/>
          <w:lang w:val="uk-UA"/>
        </w:rPr>
      </w:pPr>
      <w:r w:rsidRPr="004059B5">
        <w:rPr>
          <w:color w:val="000000"/>
          <w:sz w:val="28"/>
          <w:szCs w:val="28"/>
          <w:lang w:val="uk-UA"/>
        </w:rPr>
        <w:t xml:space="preserve">ІІ. </w:t>
      </w:r>
      <w:r w:rsidRPr="004059B5">
        <w:rPr>
          <w:color w:val="000000"/>
          <w:sz w:val="28"/>
          <w:szCs w:val="28"/>
          <w:u w:val="single"/>
          <w:lang w:val="uk-UA"/>
        </w:rPr>
        <w:t>Перевірка домашнього завдання.</w:t>
      </w:r>
    </w:p>
    <w:p w:rsidP="002D01AD" w:rsidR="002D01AD" w:rsidRDefault="002D01AD" w:rsidRPr="004059B5">
      <w:pPr>
        <w:rPr>
          <w:color w:val="000000"/>
          <w:sz w:val="28"/>
          <w:szCs w:val="28"/>
          <w:lang w:val="uk-UA"/>
        </w:rPr>
      </w:pPr>
      <w:r w:rsidRPr="004059B5">
        <w:rPr>
          <w:color w:val="000000"/>
          <w:sz w:val="28"/>
          <w:szCs w:val="28"/>
          <w:lang w:val="uk-UA"/>
        </w:rPr>
        <w:t>1. Бесіда.</w:t>
      </w:r>
    </w:p>
    <w:p w:rsidP="002D01AD" w:rsidR="002D01AD" w:rsidRDefault="002D01AD" w:rsidRPr="004059B5">
      <w:pPr>
        <w:rPr>
          <w:color w:val="000000"/>
          <w:sz w:val="28"/>
          <w:szCs w:val="28"/>
          <w:lang w:val="uk-UA"/>
        </w:rPr>
      </w:pPr>
      <w:r w:rsidRPr="004059B5">
        <w:rPr>
          <w:color w:val="000000"/>
          <w:sz w:val="28"/>
          <w:szCs w:val="28"/>
          <w:lang w:val="uk-UA"/>
        </w:rPr>
        <w:t>- Хто був у гостях у Ганнусі?</w:t>
      </w:r>
    </w:p>
    <w:p w:rsidP="002D01AD" w:rsidR="002D01AD" w:rsidRDefault="002D01AD" w:rsidRPr="004059B5">
      <w:pPr>
        <w:rPr>
          <w:color w:val="000000"/>
          <w:sz w:val="28"/>
          <w:szCs w:val="28"/>
          <w:lang w:val="uk-UA"/>
        </w:rPr>
      </w:pPr>
      <w:r w:rsidRPr="004059B5">
        <w:rPr>
          <w:color w:val="000000"/>
          <w:sz w:val="28"/>
          <w:szCs w:val="28"/>
          <w:lang w:val="uk-UA"/>
        </w:rPr>
        <w:t>- Про що хотів дізнатися Мудрунчик у дідуся дівчинки?</w:t>
      </w:r>
    </w:p>
    <w:p w:rsidP="002D01AD" w:rsidR="002D01AD" w:rsidRDefault="002D01AD" w:rsidRPr="004059B5">
      <w:pPr>
        <w:rPr>
          <w:color w:val="000000"/>
          <w:sz w:val="28"/>
          <w:szCs w:val="28"/>
          <w:lang w:val="uk-UA"/>
        </w:rPr>
      </w:pPr>
      <w:r w:rsidRPr="004059B5">
        <w:rPr>
          <w:color w:val="000000"/>
          <w:sz w:val="28"/>
          <w:szCs w:val="28"/>
          <w:lang w:val="uk-UA"/>
        </w:rPr>
        <w:t xml:space="preserve">- Дістаньте із скриньки своєї пам’яті віршики про героїв Шахового королівства. </w:t>
      </w:r>
    </w:p>
    <w:p w:rsidP="002D01AD" w:rsidR="002D01AD" w:rsidRDefault="002D01AD" w:rsidRPr="004059B5">
      <w:pPr>
        <w:rPr>
          <w:color w:val="000000"/>
          <w:sz w:val="28"/>
          <w:szCs w:val="28"/>
          <w:lang w:val="uk-UA"/>
        </w:rPr>
      </w:pPr>
      <w:r w:rsidRPr="004059B5">
        <w:rPr>
          <w:color w:val="000000"/>
          <w:sz w:val="28"/>
          <w:szCs w:val="28"/>
          <w:lang w:val="uk-UA"/>
        </w:rPr>
        <w:t>- Хто керує жителями цієї країни?</w:t>
      </w:r>
    </w:p>
    <w:p w:rsidP="002D01AD" w:rsidR="002D01AD" w:rsidRDefault="002D01AD" w:rsidRPr="004059B5">
      <w:pPr>
        <w:rPr>
          <w:color w:val="000000"/>
          <w:sz w:val="28"/>
          <w:szCs w:val="28"/>
          <w:lang w:val="uk-UA"/>
        </w:rPr>
      </w:pPr>
      <w:r w:rsidRPr="004059B5">
        <w:rPr>
          <w:color w:val="000000"/>
          <w:sz w:val="28"/>
          <w:szCs w:val="28"/>
          <w:lang w:val="uk-UA"/>
        </w:rPr>
        <w:t>- Зачитайте інформацію  про шахові фігури з ваших блокнотиків.</w:t>
      </w:r>
    </w:p>
    <w:p w:rsidP="002D01AD" w:rsidR="002D01AD" w:rsidRDefault="002D01AD" w:rsidRPr="004059B5">
      <w:pPr>
        <w:rPr>
          <w:color w:val="000000"/>
          <w:sz w:val="28"/>
          <w:szCs w:val="28"/>
          <w:u w:val="single"/>
          <w:lang w:val="uk-UA"/>
        </w:rPr>
      </w:pPr>
      <w:r w:rsidRPr="004059B5">
        <w:rPr>
          <w:color w:val="000000"/>
          <w:sz w:val="28"/>
          <w:szCs w:val="28"/>
          <w:lang w:val="uk-UA"/>
        </w:rPr>
        <w:t xml:space="preserve">ІІІ. </w:t>
      </w:r>
      <w:r w:rsidRPr="004059B5">
        <w:rPr>
          <w:color w:val="000000"/>
          <w:sz w:val="28"/>
          <w:szCs w:val="28"/>
          <w:u w:val="single"/>
          <w:lang w:val="uk-UA"/>
        </w:rPr>
        <w:t>Повідомлення теми і мети уроку.</w:t>
      </w:r>
    </w:p>
    <w:p w:rsidP="002D01AD" w:rsidR="002D01AD" w:rsidRDefault="002D01AD" w:rsidRPr="004059B5">
      <w:pPr>
        <w:rPr>
          <w:color w:val="000000"/>
          <w:sz w:val="28"/>
          <w:szCs w:val="28"/>
          <w:lang w:val="uk-UA"/>
        </w:rPr>
      </w:pPr>
      <w:r w:rsidRPr="004059B5">
        <w:rPr>
          <w:color w:val="000000"/>
          <w:sz w:val="28"/>
          <w:szCs w:val="28"/>
          <w:lang w:val="uk-UA"/>
        </w:rPr>
        <w:t xml:space="preserve"> - Сьогодні Мудрунчик знову завітав до нас на урок. Він хоче дізнатися, що йому робити з отриманою інформацією.</w:t>
      </w:r>
    </w:p>
    <w:p w:rsidP="002D01AD" w:rsidR="002D01AD" w:rsidRDefault="002D01AD" w:rsidRPr="004059B5">
      <w:pPr>
        <w:rPr>
          <w:color w:val="000000"/>
          <w:sz w:val="28"/>
          <w:szCs w:val="28"/>
          <w:u w:val="single"/>
          <w:lang w:val="uk-UA"/>
        </w:rPr>
      </w:pPr>
      <w:r w:rsidRPr="004059B5">
        <w:rPr>
          <w:color w:val="000000"/>
          <w:sz w:val="28"/>
          <w:szCs w:val="28"/>
          <w:lang w:val="uk-UA"/>
        </w:rPr>
        <w:t xml:space="preserve">ІV. </w:t>
      </w:r>
      <w:r w:rsidRPr="004059B5">
        <w:rPr>
          <w:color w:val="000000"/>
          <w:sz w:val="28"/>
          <w:szCs w:val="28"/>
          <w:u w:val="single"/>
          <w:lang w:val="uk-UA"/>
        </w:rPr>
        <w:t>Сприймання та усвідомлення нового матеріалу.</w:t>
      </w:r>
    </w:p>
    <w:p w:rsidP="002D01AD" w:rsidR="002D01AD" w:rsidRDefault="002D01AD" w:rsidRPr="004059B5">
      <w:pPr>
        <w:rPr>
          <w:color w:val="000000"/>
          <w:sz w:val="28"/>
          <w:szCs w:val="28"/>
          <w:lang w:val="uk-UA"/>
        </w:rPr>
      </w:pPr>
      <w:r w:rsidRPr="004059B5">
        <w:rPr>
          <w:color w:val="000000"/>
          <w:sz w:val="28"/>
          <w:szCs w:val="28"/>
          <w:lang w:val="uk-UA"/>
        </w:rPr>
        <w:t xml:space="preserve">    1. Бесіда.</w:t>
      </w:r>
    </w:p>
    <w:p w:rsidP="002D01AD" w:rsidR="002D01AD" w:rsidRDefault="002D01AD" w:rsidRPr="004059B5">
      <w:pPr>
        <w:jc w:val="both"/>
        <w:rPr>
          <w:i/>
          <w:color w:val="000000"/>
          <w:sz w:val="28"/>
          <w:szCs w:val="28"/>
          <w:lang w:val="uk-UA"/>
        </w:rPr>
      </w:pPr>
      <w:r w:rsidRPr="004059B5">
        <w:rPr>
          <w:color w:val="000000"/>
          <w:sz w:val="28"/>
          <w:szCs w:val="28"/>
          <w:lang w:val="uk-UA"/>
        </w:rPr>
        <w:t>- Діти, а як Мудрунчик отримав інформацію про шахи (</w:t>
      </w:r>
      <w:r w:rsidRPr="004059B5">
        <w:rPr>
          <w:i/>
          <w:color w:val="000000"/>
          <w:sz w:val="28"/>
          <w:szCs w:val="28"/>
          <w:lang w:val="uk-UA"/>
        </w:rPr>
        <w:t>На дошці виставляємо  картки із словами: “почув”, “побачив” або символами: “вухо”, “очі”).</w:t>
      </w:r>
    </w:p>
    <w:p w:rsidP="002D01AD" w:rsidR="002D01AD" w:rsidRDefault="002D01AD" w:rsidRPr="004059B5">
      <w:pPr>
        <w:jc w:val="both"/>
        <w:rPr>
          <w:color w:val="000000"/>
          <w:sz w:val="28"/>
          <w:szCs w:val="28"/>
          <w:lang w:val="uk-UA"/>
        </w:rPr>
      </w:pPr>
      <w:r w:rsidRPr="004059B5">
        <w:rPr>
          <w:color w:val="000000"/>
          <w:sz w:val="28"/>
          <w:szCs w:val="28"/>
          <w:lang w:val="uk-UA"/>
        </w:rPr>
        <w:t>- Де опинилася інформація? (</w:t>
      </w:r>
      <w:r w:rsidRPr="004059B5">
        <w:rPr>
          <w:i/>
          <w:color w:val="000000"/>
          <w:sz w:val="28"/>
          <w:szCs w:val="28"/>
          <w:lang w:val="uk-UA"/>
        </w:rPr>
        <w:t>Голова)</w:t>
      </w:r>
    </w:p>
    <w:p w:rsidP="002D01AD" w:rsidR="002D01AD" w:rsidRDefault="002D01AD" w:rsidRPr="004059B5">
      <w:pPr>
        <w:jc w:val="both"/>
        <w:rPr>
          <w:i/>
          <w:color w:val="000000"/>
          <w:sz w:val="28"/>
          <w:szCs w:val="28"/>
          <w:lang w:val="uk-UA"/>
        </w:rPr>
      </w:pPr>
      <w:r w:rsidRPr="004059B5">
        <w:rPr>
          <w:color w:val="000000"/>
          <w:sz w:val="28"/>
          <w:szCs w:val="28"/>
          <w:lang w:val="uk-UA"/>
        </w:rPr>
        <w:t xml:space="preserve">- Що робив гномик, коли повертався додому? </w:t>
      </w:r>
      <w:r w:rsidRPr="004059B5">
        <w:rPr>
          <w:i/>
          <w:color w:val="000000"/>
          <w:sz w:val="28"/>
          <w:szCs w:val="28"/>
          <w:lang w:val="uk-UA"/>
        </w:rPr>
        <w:t>(Думав, міркував, його мозок виконував роботу).</w:t>
      </w:r>
    </w:p>
    <w:p w:rsidP="002D01AD" w:rsidR="002D01AD" w:rsidRDefault="002D01AD" w:rsidRPr="004059B5">
      <w:pPr>
        <w:jc w:val="both"/>
        <w:rPr>
          <w:i/>
          <w:color w:val="000000"/>
          <w:sz w:val="28"/>
          <w:szCs w:val="28"/>
          <w:lang w:val="uk-UA"/>
        </w:rPr>
      </w:pPr>
      <w:r w:rsidRPr="004059B5">
        <w:rPr>
          <w:color w:val="000000"/>
          <w:sz w:val="28"/>
          <w:szCs w:val="28"/>
          <w:lang w:val="uk-UA"/>
        </w:rPr>
        <w:t xml:space="preserve">- Що зробив Мудрунчик, повернувшись додому? </w:t>
      </w:r>
      <w:r w:rsidRPr="004059B5">
        <w:rPr>
          <w:i/>
          <w:color w:val="000000"/>
          <w:sz w:val="28"/>
          <w:szCs w:val="28"/>
          <w:lang w:val="uk-UA"/>
        </w:rPr>
        <w:t>(Записав інформацію в блокнотик).</w:t>
      </w:r>
    </w:p>
    <w:p w:rsidP="002D01AD" w:rsidR="002D01AD" w:rsidRDefault="002D01AD" w:rsidRPr="004059B5">
      <w:pPr>
        <w:jc w:val="both"/>
        <w:rPr>
          <w:i/>
          <w:color w:val="000000"/>
          <w:sz w:val="28"/>
          <w:szCs w:val="28"/>
          <w:lang w:val="uk-UA"/>
        </w:rPr>
      </w:pPr>
      <w:r w:rsidRPr="004059B5">
        <w:rPr>
          <w:color w:val="000000"/>
          <w:sz w:val="28"/>
          <w:szCs w:val="28"/>
          <w:lang w:val="uk-UA"/>
        </w:rPr>
        <w:t xml:space="preserve">- Отже, що людина може робити з інформацією? </w:t>
      </w:r>
      <w:r w:rsidRPr="004059B5">
        <w:rPr>
          <w:i/>
          <w:color w:val="000000"/>
          <w:sz w:val="28"/>
          <w:szCs w:val="28"/>
          <w:lang w:val="uk-UA"/>
        </w:rPr>
        <w:t>(Почути, побачити, думати, міркувати, записувати, передавати).</w:t>
      </w:r>
    </w:p>
    <w:p w:rsidP="002D01AD" w:rsidR="002D01AD" w:rsidRDefault="002D01AD" w:rsidRPr="004059B5">
      <w:pPr>
        <w:jc w:val="both"/>
        <w:rPr>
          <w:i/>
          <w:color w:val="000000"/>
          <w:sz w:val="28"/>
          <w:szCs w:val="28"/>
          <w:lang w:val="uk-UA"/>
        </w:rPr>
      </w:pPr>
    </w:p>
    <w:p w:rsidP="002D01AD" w:rsidR="002D01AD" w:rsidRDefault="002D01AD" w:rsidRPr="004059B5">
      <w:pPr>
        <w:jc w:val="both"/>
        <w:rPr>
          <w:i/>
          <w:color w:val="000000"/>
          <w:sz w:val="28"/>
          <w:szCs w:val="28"/>
          <w:lang w:val="uk-UA"/>
        </w:rPr>
      </w:pPr>
      <w:r w:rsidRPr="004059B5">
        <w:rPr>
          <w:i/>
          <w:noProof/>
          <w:color w:val="000000"/>
          <w:sz w:val="28"/>
          <w:szCs w:val="28"/>
        </w:rPr>
        <w:pict>
          <v:group coordorigin="2281,2011" coordsize="7200,6132" editas="canvas" id="_x0000_s1057" style="position:absolute;margin-left:0;margin-top:0;width:459pt;height:396pt;z-index:251662336;mso-position-horizontal-relative:char;mso-position-vertical-relative:line">
            <o:lock aspectratio="t" v:ext="edit"/>
            <v:shape id="_x0000_s1058" o:preferrelative="f" style="position:absolute;left:2281;top:2011;width:7200;height:6132" type="#_x0000_t75">
              <v:fill o:detectmouseclick="t"/>
              <v:path o:connecttype="none" o:extrusionok="t"/>
              <o:lock text="t" v:ext="edit"/>
            </v:shape>
            <v:roundrect arcsize="10923f" fillcolor="#cfc" id="_x0000_s1059" style="position:absolute;left:3693;top:2150;width:4093;height:697">
              <v:textbox>
                <w:txbxContent>
                  <w:p w:rsidP="002D01AD" w:rsidR="002D01AD" w:rsidRDefault="002D01AD" w:rsidRPr="0059604E">
                    <w:pPr>
                      <w:jc w:val="center"/>
                      <w:rPr>
                        <w:b/>
                        <w:color w:val="993300"/>
                        <w:sz w:val="56"/>
                        <w:szCs w:val="56"/>
                        <w:lang w:val="uk-UA"/>
                      </w:rPr>
                    </w:pPr>
                    <w:r w:rsidRPr="0059604E">
                      <w:rPr>
                        <w:b/>
                        <w:color w:val="993300"/>
                        <w:sz w:val="56"/>
                        <w:szCs w:val="56"/>
                        <w:lang w:val="uk-UA"/>
                      </w:rPr>
                      <w:t>ІНФОРМАЦІЯ</w:t>
                    </w:r>
                  </w:p>
                </w:txbxContent>
              </v:textbox>
            </v:roundrect>
            <v:roundrect arcsize="10923f" fillcolor="#ccecff" id="_x0000_s1060" style="position:absolute;left:3652;top:3416;width:4093;height:546">
              <v:textbox>
                <w:txbxContent>
                  <w:p w:rsidP="002D01AD" w:rsidR="002D01AD" w:rsidRDefault="002D01AD" w:rsidRPr="0059604E">
                    <w:pPr>
                      <w:jc w:val="center"/>
                      <w:rPr>
                        <w:b/>
                        <w:color w:val="003366"/>
                        <w:sz w:val="48"/>
                        <w:szCs w:val="48"/>
                        <w:lang w:val="uk-UA"/>
                      </w:rPr>
                    </w:pPr>
                    <w:r w:rsidRPr="0059604E">
                      <w:rPr>
                        <w:b/>
                        <w:color w:val="003366"/>
                        <w:sz w:val="48"/>
                        <w:szCs w:val="48"/>
                        <w:lang w:val="uk-UA"/>
                      </w:rPr>
                      <w:t>СПРИЙМАННЯ</w:t>
                    </w:r>
                  </w:p>
                </w:txbxContent>
              </v:textbox>
            </v:roundrect>
            <v:roundrect arcsize="10923f" fillcolor="#ccecff" id="_x0000_s1061" style="position:absolute;left:3730;top:7454;width:4094;height:549">
              <v:textbox>
                <w:txbxContent>
                  <w:p w:rsidP="002D01AD" w:rsidR="002D01AD" w:rsidRDefault="002D01AD" w:rsidRPr="0059604E">
                    <w:pPr>
                      <w:jc w:val="center"/>
                      <w:rPr>
                        <w:b/>
                        <w:color w:val="003366"/>
                        <w:sz w:val="48"/>
                        <w:szCs w:val="48"/>
                        <w:lang w:val="uk-UA"/>
                      </w:rPr>
                    </w:pPr>
                    <w:r w:rsidRPr="0059604E">
                      <w:rPr>
                        <w:b/>
                        <w:color w:val="003366"/>
                        <w:sz w:val="48"/>
                        <w:szCs w:val="48"/>
                        <w:lang w:val="uk-UA"/>
                      </w:rPr>
                      <w:t>ВИКОРИСТАННЯ</w:t>
                    </w:r>
                  </w:p>
                </w:txbxContent>
              </v:textbox>
            </v:roundrect>
            <v:roundrect arcsize="10923f" fillcolor="#ccecff" id="_x0000_s1062" style="position:absolute;left:3693;top:6470;width:4092;height:558">
              <v:textbox>
                <w:txbxContent>
                  <w:p w:rsidP="002D01AD" w:rsidR="002D01AD" w:rsidRDefault="002D01AD" w:rsidRPr="0059604E">
                    <w:pPr>
                      <w:jc w:val="center"/>
                      <w:rPr>
                        <w:b/>
                        <w:color w:val="003366"/>
                        <w:sz w:val="48"/>
                        <w:szCs w:val="48"/>
                        <w:lang w:val="uk-UA"/>
                      </w:rPr>
                    </w:pPr>
                    <w:r w:rsidRPr="0059604E">
                      <w:rPr>
                        <w:b/>
                        <w:color w:val="003366"/>
                        <w:sz w:val="48"/>
                        <w:szCs w:val="48"/>
                        <w:lang w:val="uk-UA"/>
                      </w:rPr>
                      <w:t>ЗБЕРІГАННЯ</w:t>
                    </w:r>
                  </w:p>
                </w:txbxContent>
              </v:textbox>
            </v:roundrect>
            <v:roundrect arcsize="10923f" fillcolor="#ccecff" id="_x0000_s1063" style="position:absolute;left:3706;top:4364;width:4094;height:573">
              <v:textbox>
                <w:txbxContent>
                  <w:p w:rsidP="002D01AD" w:rsidR="002D01AD" w:rsidRDefault="002D01AD" w:rsidRPr="0059604E">
                    <w:pPr>
                      <w:jc w:val="center"/>
                      <w:rPr>
                        <w:b/>
                        <w:color w:val="003366"/>
                        <w:sz w:val="48"/>
                        <w:szCs w:val="48"/>
                        <w:lang w:val="uk-UA"/>
                      </w:rPr>
                    </w:pPr>
                    <w:r w:rsidRPr="0059604E">
                      <w:rPr>
                        <w:b/>
                        <w:color w:val="003366"/>
                        <w:sz w:val="48"/>
                        <w:szCs w:val="48"/>
                        <w:lang w:val="uk-UA"/>
                      </w:rPr>
                      <w:t>ОБРОБЛЕННЯ</w:t>
                    </w:r>
                  </w:p>
                </w:txbxContent>
              </v:textbox>
            </v:roundrect>
            <v:roundrect arcsize="10923f" fillcolor="#ccecff" id="_x0000_s1064" style="position:absolute;left:3648;top:5421;width:4093;height:631">
              <v:textbox>
                <w:txbxContent>
                  <w:p w:rsidP="002D01AD" w:rsidR="002D01AD" w:rsidRDefault="002D01AD" w:rsidRPr="0059604E">
                    <w:pPr>
                      <w:jc w:val="center"/>
                      <w:rPr>
                        <w:b/>
                        <w:color w:val="003366"/>
                        <w:sz w:val="48"/>
                        <w:szCs w:val="48"/>
                        <w:lang w:val="uk-UA"/>
                      </w:rPr>
                    </w:pPr>
                    <w:r w:rsidRPr="0059604E">
                      <w:rPr>
                        <w:b/>
                        <w:color w:val="003366"/>
                        <w:sz w:val="48"/>
                        <w:szCs w:val="48"/>
                        <w:lang w:val="uk-UA"/>
                      </w:rPr>
                      <w:t>ПЕРЕДАВАННЯ</w:t>
                    </w:r>
                  </w:p>
                </w:txbxContent>
              </v:textbox>
            </v:roundrect>
            <v:line from="5669,2847" id="_x0000_s1065" style="position:absolute" to="5695,3447">
              <v:stroke endarrow="block"/>
            </v:line>
            <v:line from="5669,3962" id="_x0000_s1066" style="position:absolute" to="5683,4376">
              <v:stroke endarrow="block"/>
            </v:line>
            <v:line from="5669,4937" id="_x0000_s1067" style="position:absolute" to="5672,5398">
              <v:stroke endarrow="block"/>
            </v:line>
            <v:line from="5669,6052" id="_x0000_s1068" style="position:absolute" to="5683,6466">
              <v:stroke endarrow="block"/>
            </v:line>
            <v:line from="5669,7028" id="_x0000_s1069" style="position:absolute" to="5669,7446">
              <v:stroke endarrow="block"/>
            </v:line>
          </v:group>
        </w:pict>
      </w:r>
      <w:r w:rsidRPr="004059B5">
        <w:rPr>
          <w:i/>
          <w:color w:val="000000"/>
          <w:sz w:val="28"/>
          <w:szCs w:val="28"/>
          <w:lang w:val="uk-UA"/>
        </w:rPr>
        <w:pict>
          <v:shape id="_x0000_i1042" style="width:459pt;height:396pt" type="#_x0000_t75">
            <v:imagedata cropbottom="65520f" croptop="-65520f"/>
          </v:shape>
        </w:pict>
      </w:r>
    </w:p>
    <w:p w:rsidP="002D01AD" w:rsidR="002D01AD" w:rsidRDefault="002D01AD" w:rsidRPr="004059B5">
      <w:pPr>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Фізкультхвилинка.</w:t>
      </w:r>
    </w:p>
    <w:p w:rsidP="002D01AD" w:rsidR="002D01AD" w:rsidRDefault="002D01AD" w:rsidRPr="004059B5">
      <w:pPr>
        <w:rPr>
          <w:color w:val="000000"/>
          <w:sz w:val="28"/>
          <w:szCs w:val="28"/>
          <w:lang w:val="uk-UA"/>
        </w:rPr>
      </w:pPr>
      <w:r w:rsidRPr="004059B5">
        <w:rPr>
          <w:color w:val="000000"/>
          <w:sz w:val="28"/>
          <w:szCs w:val="28"/>
          <w:lang w:val="uk-UA"/>
        </w:rPr>
        <w:t>Гра  “Котик і Мишка”.</w:t>
      </w:r>
    </w:p>
    <w:p w:rsidP="002D01AD" w:rsidR="002D01AD" w:rsidRDefault="002D01AD" w:rsidRPr="004059B5">
      <w:pPr>
        <w:rPr>
          <w:color w:val="000000"/>
          <w:sz w:val="28"/>
          <w:szCs w:val="28"/>
          <w:u w:val="single"/>
          <w:lang w:val="uk-UA"/>
        </w:rPr>
      </w:pPr>
      <w:r w:rsidRPr="004059B5">
        <w:rPr>
          <w:color w:val="000000"/>
          <w:sz w:val="28"/>
          <w:szCs w:val="28"/>
          <w:lang w:val="en-US"/>
        </w:rPr>
        <w:t>V</w:t>
      </w:r>
      <w:r w:rsidRPr="004059B5">
        <w:rPr>
          <w:color w:val="000000"/>
          <w:sz w:val="28"/>
          <w:szCs w:val="28"/>
          <w:lang w:val="uk-UA"/>
        </w:rPr>
        <w:t xml:space="preserve">.  </w:t>
      </w:r>
      <w:r w:rsidRPr="004059B5">
        <w:rPr>
          <w:color w:val="000000"/>
          <w:sz w:val="28"/>
          <w:szCs w:val="28"/>
          <w:u w:val="single"/>
          <w:lang w:val="uk-UA"/>
        </w:rPr>
        <w:t xml:space="preserve">Актуалізація опорних знань. </w:t>
      </w:r>
    </w:p>
    <w:p w:rsidP="002D01AD" w:rsidR="002D01AD" w:rsidRDefault="002D01AD" w:rsidRPr="004059B5">
      <w:pPr>
        <w:rPr>
          <w:color w:val="000000"/>
          <w:sz w:val="28"/>
          <w:szCs w:val="28"/>
          <w:lang w:val="uk-UA"/>
        </w:rPr>
      </w:pPr>
      <w:r w:rsidRPr="004059B5">
        <w:rPr>
          <w:color w:val="000000"/>
          <w:sz w:val="28"/>
          <w:szCs w:val="28"/>
          <w:lang w:val="uk-UA"/>
        </w:rPr>
        <w:t>1. Вступна бесіда.</w:t>
      </w:r>
    </w:p>
    <w:p w:rsidP="002D01AD" w:rsidR="002D01AD" w:rsidRDefault="002D01AD" w:rsidRPr="004059B5">
      <w:pPr>
        <w:rPr>
          <w:color w:val="000000"/>
          <w:sz w:val="28"/>
          <w:szCs w:val="28"/>
          <w:lang w:val="uk-UA"/>
        </w:rPr>
      </w:pPr>
      <w:r w:rsidRPr="004059B5">
        <w:rPr>
          <w:color w:val="000000"/>
          <w:sz w:val="28"/>
          <w:szCs w:val="28"/>
          <w:lang w:val="uk-UA"/>
        </w:rPr>
        <w:t>- Миша від котика втекла. Вона трансформувалась в маленьку комп’ютерну  мишу і котик вже їй не страшний. Покажіть її.</w:t>
      </w:r>
    </w:p>
    <w:p w:rsidP="002D01AD" w:rsidR="002D01AD" w:rsidRDefault="002D01AD" w:rsidRPr="004059B5">
      <w:pPr>
        <w:rPr>
          <w:color w:val="000000"/>
          <w:sz w:val="28"/>
          <w:szCs w:val="28"/>
          <w:lang w:val="uk-UA"/>
        </w:rPr>
      </w:pPr>
      <w:r w:rsidRPr="004059B5">
        <w:rPr>
          <w:color w:val="000000"/>
          <w:sz w:val="28"/>
          <w:szCs w:val="28"/>
          <w:lang w:val="uk-UA"/>
        </w:rPr>
        <w:t xml:space="preserve">- Набігавшись, наша миша хоче відпочити. Давайте створимо для неї килимок. </w:t>
      </w:r>
    </w:p>
    <w:p w:rsidP="002D01AD" w:rsidR="002D01AD" w:rsidRDefault="002D01AD" w:rsidRPr="004059B5">
      <w:pPr>
        <w:rPr>
          <w:color w:val="000000"/>
          <w:sz w:val="28"/>
          <w:szCs w:val="28"/>
          <w:u w:val="single"/>
          <w:lang w:val="uk-UA"/>
        </w:rPr>
      </w:pPr>
      <w:r w:rsidRPr="004059B5">
        <w:rPr>
          <w:color w:val="000000"/>
          <w:sz w:val="28"/>
          <w:szCs w:val="28"/>
          <w:lang w:val="uk-UA"/>
        </w:rPr>
        <w:t xml:space="preserve">VІ. </w:t>
      </w:r>
      <w:r w:rsidRPr="004059B5">
        <w:rPr>
          <w:color w:val="000000"/>
          <w:sz w:val="28"/>
          <w:szCs w:val="28"/>
          <w:u w:val="single"/>
          <w:lang w:val="uk-UA"/>
        </w:rPr>
        <w:t>Робота над новим  матеріалом.</w:t>
      </w:r>
    </w:p>
    <w:p w:rsidP="002D01AD" w:rsidR="002D01AD" w:rsidRDefault="002D01AD" w:rsidRPr="004059B5">
      <w:pPr>
        <w:rPr>
          <w:color w:val="000000"/>
          <w:sz w:val="28"/>
          <w:szCs w:val="28"/>
          <w:lang w:val="uk-UA"/>
        </w:rPr>
      </w:pPr>
      <w:r w:rsidRPr="004059B5">
        <w:rPr>
          <w:color w:val="000000"/>
          <w:sz w:val="28"/>
          <w:szCs w:val="28"/>
          <w:lang w:val="uk-UA"/>
        </w:rPr>
        <w:t>1. Робота за підручником (ст. 37 – завдання 1).</w:t>
      </w:r>
    </w:p>
    <w:p w:rsidP="002D01AD" w:rsidR="002D01AD" w:rsidRDefault="002D01AD" w:rsidRPr="004059B5">
      <w:pPr>
        <w:rPr>
          <w:color w:val="000000"/>
          <w:sz w:val="28"/>
          <w:szCs w:val="28"/>
          <w:lang w:val="uk-UA"/>
        </w:rPr>
      </w:pPr>
      <w:r w:rsidRPr="004059B5">
        <w:rPr>
          <w:color w:val="000000"/>
          <w:sz w:val="28"/>
          <w:szCs w:val="28"/>
          <w:lang w:val="uk-UA"/>
        </w:rPr>
        <w:t>2. Практична робота з  ком’ютером.</w:t>
      </w:r>
    </w:p>
    <w:p w:rsidP="002D01AD" w:rsidR="002D01AD" w:rsidRDefault="002D01AD" w:rsidRPr="004059B5">
      <w:pPr>
        <w:rPr>
          <w:color w:val="000000"/>
          <w:sz w:val="28"/>
          <w:szCs w:val="28"/>
          <w:lang w:val="uk-UA"/>
        </w:rPr>
      </w:pPr>
      <w:r w:rsidRPr="004059B5">
        <w:rPr>
          <w:color w:val="000000"/>
          <w:sz w:val="28"/>
          <w:szCs w:val="28"/>
          <w:lang w:val="uk-UA"/>
        </w:rPr>
        <w:t xml:space="preserve">3. Розвиток логічного мислення учнів. </w:t>
      </w:r>
    </w:p>
    <w:p w:rsidP="002D01AD" w:rsidR="002D01AD" w:rsidRDefault="002D01AD" w:rsidRPr="004059B5">
      <w:pPr>
        <w:rPr>
          <w:color w:val="000000"/>
          <w:sz w:val="28"/>
          <w:szCs w:val="28"/>
          <w:lang w:val="uk-UA"/>
        </w:rPr>
      </w:pPr>
      <w:r w:rsidRPr="004059B5">
        <w:rPr>
          <w:color w:val="000000"/>
          <w:sz w:val="28"/>
          <w:szCs w:val="28"/>
          <w:lang w:val="uk-UA"/>
        </w:rPr>
        <w:t>Завдання: З геометричних фігур зробити килимок для улюбленої ляльки.</w:t>
      </w:r>
    </w:p>
    <w:p w:rsidP="002D01AD" w:rsidR="002D01AD" w:rsidRDefault="002D01AD" w:rsidRPr="004059B5">
      <w:pPr>
        <w:rPr>
          <w:color w:val="000000"/>
          <w:sz w:val="28"/>
          <w:szCs w:val="28"/>
        </w:rPr>
      </w:pPr>
      <w:r w:rsidRPr="004059B5">
        <w:rPr>
          <w:color w:val="000000"/>
          <w:sz w:val="28"/>
          <w:szCs w:val="28"/>
          <w:lang w:val="uk-UA"/>
        </w:rPr>
        <w:lastRenderedPageBreak/>
        <w:t xml:space="preserve"> </w:t>
      </w:r>
      <w:r w:rsidRPr="004059B5">
        <w:rPr>
          <w:i/>
          <w:noProof/>
          <w:color w:val="000000"/>
          <w:sz w:val="28"/>
          <w:szCs w:val="28"/>
        </w:rPr>
        <w:pict>
          <v:group coordorigin="2281,5318" coordsize="7200,4181" editas="canvas" id="_x0000_s1070" style="position:absolute;margin-left:0;margin-top:0;width:459pt;height:270pt;z-index:251663360;mso-position-horizontal-relative:char;mso-position-vertical-relative:line">
            <o:lock aspectratio="t" v:ext="edit"/>
            <v:shape id="_x0000_s1071" o:preferrelative="f" style="position:absolute;left:2281;top:5318;width:7200;height:4181" type="#_x0000_t75">
              <v:fill o:detectmouseclick="t"/>
              <v:path o:connecttype="none" o:extrusionok="t"/>
              <o:lock text="t" v:ext="edit"/>
            </v:shape>
            <v:rect id="_x0000_s1072" strokecolor="green" style="position:absolute;left:2987;top:5458;width:1129;height:557"/>
            <v:rect id="_x0000_s1073" strokecolor="green" style="position:absolute;left:6799;top:5458;width:1130;height:557"/>
            <v:rect id="_x0000_s1074" strokecolor="green" style="position:absolute;left:5528;top:5458;width:1129;height:557"/>
            <v:rect id="_x0000_s1075" strokecolor="green" style="position:absolute;left:4257;top:5458;width:1129;height:557"/>
            <v:shape id="_x0000_s1076" strokecolor="purple" style="position:absolute;left:2705;top:6155;width:988;height:557;rotation:180" type="#_x0000_t8"/>
            <v:shape id="_x0000_s1077" strokecolor="purple" style="position:absolute;left:4963;top:6155;width:989;height:557;rotation:180" type="#_x0000_t8"/>
            <v:shape id="_x0000_s1078" strokecolor="purple" style="position:absolute;left:3834;top:6155;width:989;height:557;rotation:180" type="#_x0000_t8"/>
            <v:oval id="_x0000_s1079" strokecolor="maroon" style="position:absolute;left:7708;top:6980;width:706;height:696"/>
            <v:oval id="_x0000_s1080" strokecolor="maroon" style="position:absolute;left:8665;top:7009;width:705;height:696"/>
            <v:oval id="_x0000_s1081" strokecolor="maroon" style="position:absolute;left:7312;top:6219;width:706;height:696"/>
            <v:oval id="_x0000_s1082" strokecolor="maroon" style="position:absolute;left:8370;top:6266;width:708;height:696"/>
            <v:oval id="_x0000_s1083" strokecolor="maroon" style="position:absolute;left:8210;top:5458;width:707;height:696"/>
            <v:shape id="_x0000_s1084" strokecolor="#f60" style="position:absolute;left:6234;top:6155;width:706;height:557" type="#_x0000_t5"/>
            <v:shape id="_x0000_s1085" strokecolor="#f60" style="position:absolute;left:5840;top:6800;width:705;height:558" type="#_x0000_t5"/>
            <v:shape id="_x0000_s1086" strokecolor="#f60" style="position:absolute;left:5006;top:6811;width:706;height:558" type="#_x0000_t5"/>
            <v:shape id="_x0000_s1087" strokecolor="#f60" style="position:absolute;left:4206;top:6835;width:706;height:557" type="#_x0000_t5"/>
            <v:shape id="_x0000_s1088" strokecolor="#f60" style="position:absolute;left:3410;top:6852;width:706;height:556" type="#_x0000_t5"/>
            <v:shape id="_x0000_s1089" strokecolor="#f60" style="position:absolute;left:2563;top:6852;width:707;height:557" type="#_x0000_t5"/>
            <v:shape id="_x0000_s1090" strokecolor="#f60" style="position:absolute;left:6723;top:6765;width:705;height:558" type="#_x0000_t5"/>
            <v:shape id="_x0000_s1091" strokecolor="navy" style="position:absolute;left:6749;top:7543;width:704;height:1023" type="#_x0000_t4"/>
            <v:shape id="_x0000_s1092" strokecolor="navy" style="position:absolute;left:5783;top:7520;width:700;height:1023" type="#_x0000_t4"/>
            <v:shape id="_x0000_s1093" strokecolor="navy" style="position:absolute;left:4949;top:7520;width:701;height:1023" type="#_x0000_t4"/>
            <v:shape id="_x0000_s1094" strokecolor="navy" style="position:absolute;left:4125;top:7531;width:702;height:1024" type="#_x0000_t4"/>
            <v:shape id="_x0000_s1095" strokecolor="navy" style="position:absolute;left:2486;top:7544;width:701;height:1023" type="#_x0000_t4"/>
            <v:shape id="_x0000_s1096" strokecolor="navy" style="position:absolute;left:3297;top:7545;width:702;height:1022" type="#_x0000_t4"/>
            <v:oval id="_x0000_s1097" strokecolor="#930" style="position:absolute;left:2987;top:8803;width:1131;height:611"/>
            <v:oval id="_x0000_s1098" strokecolor="#930" style="position:absolute;left:4540;top:8803;width:1126;height:610;rotation:180"/>
            <v:oval id="_x0000_s1099" strokecolor="#930" style="position:absolute;left:8004;top:8005;width:1113;height:617;rotation:270"/>
            <v:oval id="_x0000_s1100" strokecolor="#930" style="position:absolute;left:7256;top:7986;width:1114;height:615;rotation:270"/>
          </v:group>
        </w:pict>
      </w:r>
      <w:r w:rsidRPr="004059B5">
        <w:rPr>
          <w:color w:val="000000"/>
          <w:sz w:val="28"/>
          <w:szCs w:val="28"/>
          <w:lang w:val="uk-UA"/>
        </w:rPr>
        <w:pict>
          <v:shape id="_x0000_i1043" style="width:459pt;height:270pt" type="#_x0000_t75">
            <v:imagedata cropbottom="65520f" croptop="-65520f"/>
          </v:shape>
        </w:pict>
      </w:r>
    </w:p>
    <w:p w:rsidP="002D01AD" w:rsidR="002D01AD" w:rsidRDefault="002D01AD" w:rsidRPr="004059B5">
      <w:pPr>
        <w:rPr>
          <w:color w:val="000000"/>
          <w:sz w:val="28"/>
          <w:szCs w:val="28"/>
          <w:lang w:val="uk-UA"/>
        </w:rPr>
      </w:pPr>
      <w:r w:rsidRPr="004059B5">
        <w:rPr>
          <w:color w:val="000000"/>
          <w:sz w:val="28"/>
          <w:szCs w:val="28"/>
          <w:lang w:val="en-US"/>
        </w:rPr>
        <w:t>VI</w:t>
      </w:r>
      <w:r w:rsidRPr="004059B5">
        <w:rPr>
          <w:color w:val="000000"/>
          <w:sz w:val="28"/>
          <w:szCs w:val="28"/>
          <w:lang w:val="uk-UA"/>
        </w:rPr>
        <w:t>І</w:t>
      </w:r>
      <w:r w:rsidRPr="004059B5">
        <w:rPr>
          <w:color w:val="000000"/>
          <w:sz w:val="28"/>
          <w:szCs w:val="28"/>
          <w:u w:val="single"/>
          <w:lang w:val="uk-UA"/>
        </w:rPr>
        <w:t>. Релаксація.</w:t>
      </w:r>
    </w:p>
    <w:p w:rsidP="002D01AD" w:rsidR="002D01AD" w:rsidRDefault="002D01AD" w:rsidRPr="004059B5">
      <w:pPr>
        <w:rPr>
          <w:color w:val="000000"/>
          <w:sz w:val="28"/>
          <w:szCs w:val="28"/>
          <w:lang w:val="uk-UA"/>
        </w:rPr>
      </w:pPr>
      <w:r w:rsidRPr="004059B5">
        <w:rPr>
          <w:color w:val="000000"/>
          <w:sz w:val="28"/>
          <w:szCs w:val="28"/>
          <w:lang w:val="uk-UA"/>
        </w:rPr>
        <w:t>Під мелодію “ПіснеЗнайка” – “Всесвіт” діти відпочивають.</w:t>
      </w:r>
    </w:p>
    <w:p w:rsidP="002D01AD" w:rsidR="002D01AD" w:rsidRDefault="002D01AD" w:rsidRPr="004059B5">
      <w:pPr>
        <w:rPr>
          <w:color w:val="000000"/>
          <w:sz w:val="28"/>
          <w:szCs w:val="28"/>
          <w:lang w:val="uk-UA"/>
        </w:rPr>
      </w:pPr>
      <w:r w:rsidRPr="004059B5">
        <w:rPr>
          <w:color w:val="000000"/>
          <w:sz w:val="28"/>
          <w:szCs w:val="28"/>
          <w:lang w:val="uk-UA"/>
        </w:rPr>
        <w:t>Вправи для очей.</w:t>
      </w:r>
    </w:p>
    <w:p w:rsidP="002D01AD" w:rsidR="002D01AD" w:rsidRDefault="002D01AD" w:rsidRPr="004059B5">
      <w:pPr>
        <w:rPr>
          <w:color w:val="000000"/>
          <w:sz w:val="28"/>
          <w:szCs w:val="28"/>
          <w:u w:val="single"/>
          <w:lang w:val="uk-UA"/>
        </w:rPr>
      </w:pPr>
      <w:r w:rsidRPr="004059B5">
        <w:rPr>
          <w:color w:val="000000"/>
          <w:sz w:val="28"/>
          <w:szCs w:val="28"/>
          <w:lang w:val="en-US"/>
        </w:rPr>
        <w:t>VII</w:t>
      </w:r>
      <w:r w:rsidRPr="004059B5">
        <w:rPr>
          <w:color w:val="000000"/>
          <w:sz w:val="28"/>
          <w:szCs w:val="28"/>
          <w:lang w:val="uk-UA"/>
        </w:rPr>
        <w:t xml:space="preserve">І. </w:t>
      </w:r>
      <w:r w:rsidRPr="004059B5">
        <w:rPr>
          <w:color w:val="000000"/>
          <w:sz w:val="28"/>
          <w:szCs w:val="28"/>
          <w:u w:val="single"/>
          <w:lang w:val="uk-UA"/>
        </w:rPr>
        <w:t>Підсумок уроку.</w:t>
      </w:r>
    </w:p>
    <w:p w:rsidP="00F3143C" w:rsidR="002D01AD" w:rsidRDefault="002D01AD" w:rsidRPr="004059B5">
      <w:pPr>
        <w:numPr>
          <w:ilvl w:val="0"/>
          <w:numId w:val="41"/>
        </w:numPr>
        <w:rPr>
          <w:i/>
          <w:color w:val="000000"/>
          <w:sz w:val="28"/>
          <w:szCs w:val="28"/>
        </w:rPr>
      </w:pPr>
      <w:r w:rsidRPr="004059B5">
        <w:rPr>
          <w:color w:val="000000"/>
          <w:sz w:val="28"/>
          <w:szCs w:val="28"/>
          <w:lang w:val="uk-UA"/>
        </w:rPr>
        <w:t xml:space="preserve">Що можна робити з отриманою інформацією? </w:t>
      </w:r>
      <w:r w:rsidRPr="004059B5">
        <w:rPr>
          <w:i/>
          <w:color w:val="000000"/>
          <w:sz w:val="28"/>
          <w:szCs w:val="28"/>
          <w:lang w:val="uk-UA"/>
        </w:rPr>
        <w:t>(Сприймати, обробляти, передавати, зберігати, використовувати її).</w:t>
      </w:r>
    </w:p>
    <w:p w:rsidP="00F3143C" w:rsidR="002D01AD" w:rsidRDefault="002D01AD" w:rsidRPr="004059B5">
      <w:pPr>
        <w:numPr>
          <w:ilvl w:val="0"/>
          <w:numId w:val="41"/>
        </w:numPr>
        <w:rPr>
          <w:b/>
          <w:i/>
          <w:color w:val="000000"/>
          <w:sz w:val="28"/>
          <w:szCs w:val="28"/>
          <w:lang w:val="uk-UA"/>
        </w:rPr>
      </w:pPr>
      <w:r w:rsidRPr="004059B5">
        <w:rPr>
          <w:color w:val="000000"/>
          <w:sz w:val="28"/>
          <w:szCs w:val="28"/>
          <w:lang w:val="uk-UA"/>
        </w:rPr>
        <w:t>Що найбільш зацікавило на уроці?</w:t>
      </w:r>
    </w:p>
    <w:p w:rsidP="00F3143C" w:rsidR="002D01AD" w:rsidRDefault="002D01AD" w:rsidRPr="004059B5">
      <w:pPr>
        <w:numPr>
          <w:ilvl w:val="0"/>
          <w:numId w:val="41"/>
        </w:numPr>
        <w:rPr>
          <w:color w:val="000000"/>
          <w:sz w:val="28"/>
          <w:szCs w:val="28"/>
          <w:lang w:val="uk-UA"/>
        </w:rPr>
      </w:pPr>
      <w:r w:rsidRPr="004059B5">
        <w:rPr>
          <w:color w:val="000000"/>
          <w:sz w:val="28"/>
          <w:szCs w:val="28"/>
          <w:lang w:val="uk-UA"/>
        </w:rPr>
        <w:t>Коли відчували труднощі?</w:t>
      </w:r>
    </w:p>
    <w:p w:rsidP="00F3143C" w:rsidR="002D01AD" w:rsidRDefault="002D01AD" w:rsidRPr="004059B5">
      <w:pPr>
        <w:numPr>
          <w:ilvl w:val="0"/>
          <w:numId w:val="41"/>
        </w:numPr>
        <w:rPr>
          <w:color w:val="000000"/>
          <w:sz w:val="28"/>
          <w:szCs w:val="28"/>
          <w:lang w:val="uk-UA"/>
        </w:rPr>
      </w:pPr>
      <w:r w:rsidRPr="004059B5">
        <w:rPr>
          <w:color w:val="000000"/>
          <w:sz w:val="28"/>
          <w:szCs w:val="28"/>
          <w:lang w:val="uk-UA"/>
        </w:rPr>
        <w:t>Про що хотіли б дізнатися більше?</w:t>
      </w:r>
    </w:p>
    <w:p w:rsidP="002D01AD" w:rsidR="002D01AD" w:rsidRDefault="002D01AD" w:rsidRPr="004059B5">
      <w:pPr>
        <w:jc w:val="right"/>
        <w:rPr>
          <w:color w:val="000000"/>
          <w:sz w:val="28"/>
          <w:szCs w:val="28"/>
          <w:lang w:val="uk-UA"/>
        </w:rPr>
      </w:pPr>
      <w:r w:rsidRPr="004059B5">
        <w:rPr>
          <w:i/>
          <w:color w:val="000000"/>
          <w:sz w:val="28"/>
          <w:szCs w:val="28"/>
          <w:lang w:val="uk-UA"/>
        </w:rPr>
        <w:t>Додаток</w:t>
      </w:r>
    </w:p>
    <w:p w:rsidP="002D01AD" w:rsidR="002D01AD" w:rsidRDefault="002D01AD" w:rsidRPr="004059B5">
      <w:pPr>
        <w:rPr>
          <w:color w:val="000000"/>
          <w:sz w:val="28"/>
          <w:szCs w:val="28"/>
          <w:lang w:val="uk-UA"/>
        </w:rPr>
      </w:pPr>
      <w:r>
        <w:rPr>
          <w:noProof/>
          <w:color w:val="000000"/>
          <w:sz w:val="28"/>
          <w:szCs w:val="28"/>
        </w:rPr>
        <w:drawing>
          <wp:inline distB="0" distL="0" distR="0" distT="0">
            <wp:extent cx="1752600" cy="1152525"/>
            <wp:effectExtent b="0" l="19050" r="0" t="0"/>
            <wp:docPr descr="winner_page"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winner_page" id="0" name="Picture 110"/>
                    <pic:cNvPicPr>
                      <a:picLocks noChangeArrowheads="1" noChangeAspect="1"/>
                    </pic:cNvPicPr>
                  </pic:nvPicPr>
                  <pic:blipFill>
                    <a:blip r:embed="rId147"/>
                    <a:srcRect/>
                    <a:stretch>
                      <a:fillRect/>
                    </a:stretch>
                  </pic:blipFill>
                  <pic:spPr bwMode="auto">
                    <a:xfrm>
                      <a:off x="0" y="0"/>
                      <a:ext cx="1752600" cy="1152525"/>
                    </a:xfrm>
                    <a:prstGeom prst="rect">
                      <a:avLst/>
                    </a:prstGeom>
                    <a:noFill/>
                    <a:ln w="9525">
                      <a:noFill/>
                      <a:miter lim="800000"/>
                      <a:headEnd/>
                      <a:tailEnd/>
                    </a:ln>
                  </pic:spPr>
                </pic:pic>
              </a:graphicData>
            </a:graphic>
          </wp:inline>
        </w:drawing>
      </w:r>
      <w:r w:rsidRPr="004059B5">
        <w:rPr>
          <w:color w:val="000000"/>
          <w:sz w:val="28"/>
          <w:szCs w:val="28"/>
          <w:lang w:val="uk-UA"/>
        </w:rPr>
        <w:t xml:space="preserve">              </w:t>
      </w:r>
      <w:r>
        <w:rPr>
          <w:noProof/>
          <w:color w:val="000000"/>
          <w:sz w:val="28"/>
          <w:szCs w:val="28"/>
        </w:rPr>
        <w:drawing>
          <wp:inline distB="0" distL="0" distR="0" distT="0">
            <wp:extent cx="1285875" cy="1485900"/>
            <wp:effectExtent b="0" l="19050" r="9525" t="0"/>
            <wp:docPr descr="4pic"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4pic" id="0" name="Picture 111"/>
                    <pic:cNvPicPr>
                      <a:picLocks noChangeArrowheads="1" noChangeAspect="1"/>
                    </pic:cNvPicPr>
                  </pic:nvPicPr>
                  <pic:blipFill>
                    <a:blip r:embed="rId148"/>
                    <a:srcRect/>
                    <a:stretch>
                      <a:fillRect/>
                    </a:stretch>
                  </pic:blipFill>
                  <pic:spPr bwMode="auto">
                    <a:xfrm>
                      <a:off x="0" y="0"/>
                      <a:ext cx="1285875" cy="1485900"/>
                    </a:xfrm>
                    <a:prstGeom prst="rect">
                      <a:avLst/>
                    </a:prstGeom>
                    <a:noFill/>
                    <a:ln w="9525">
                      <a:noFill/>
                      <a:miter lim="800000"/>
                      <a:headEnd/>
                      <a:tailEnd/>
                    </a:ln>
                  </pic:spPr>
                </pic:pic>
              </a:graphicData>
            </a:graphic>
          </wp:inline>
        </w:drawing>
      </w:r>
    </w:p>
    <w:p w:rsidP="002D01AD" w:rsidR="002D01AD" w:rsidRDefault="002D01AD" w:rsidRPr="004059B5">
      <w:pPr>
        <w:tabs>
          <w:tab w:pos="1935" w:val="left"/>
        </w:tabs>
        <w:rPr>
          <w:color w:val="000000"/>
          <w:sz w:val="28"/>
          <w:szCs w:val="28"/>
          <w:lang w:val="uk-UA"/>
        </w:rPr>
      </w:pPr>
      <w:r w:rsidRPr="004059B5">
        <w:rPr>
          <w:color w:val="000000"/>
          <w:sz w:val="28"/>
          <w:szCs w:val="28"/>
          <w:lang w:val="uk-UA"/>
        </w:rPr>
        <w:t xml:space="preserve">         Килимок для миші                                          Килим</w:t>
      </w:r>
    </w:p>
    <w:p w:rsidP="002D01AD" w:rsidR="002D01AD" w:rsidRDefault="002D01AD">
      <w:pPr>
        <w:jc w:val="center"/>
        <w:rPr>
          <w:color w:val="000000"/>
          <w:sz w:val="28"/>
          <w:szCs w:val="28"/>
          <w:lang w:val="uk-UA"/>
        </w:rPr>
      </w:pPr>
    </w:p>
    <w:p w:rsidP="002D01AD" w:rsidR="002D01AD" w:rsidRDefault="002D01AD" w:rsidRPr="00BA0FEE">
      <w:pPr>
        <w:jc w:val="center"/>
        <w:rPr>
          <w:b/>
          <w:color w:val="000000"/>
          <w:sz w:val="28"/>
          <w:szCs w:val="28"/>
        </w:rPr>
      </w:pPr>
      <w:r w:rsidRPr="00BA0FEE">
        <w:rPr>
          <w:b/>
          <w:color w:val="000000"/>
          <w:sz w:val="28"/>
          <w:szCs w:val="28"/>
          <w:lang w:val="uk-UA"/>
        </w:rPr>
        <w:t>Урок 19</w:t>
      </w:r>
    </w:p>
    <w:p w:rsidP="002D01AD" w:rsidR="002D01AD" w:rsidRDefault="002D01AD" w:rsidRPr="004059B5">
      <w:pPr>
        <w:ind w:hanging="720" w:left="720"/>
        <w:rPr>
          <w:b/>
          <w:color w:val="000000"/>
          <w:sz w:val="32"/>
          <w:szCs w:val="32"/>
          <w:lang w:val="uk-UA"/>
        </w:rPr>
      </w:pPr>
      <w:r w:rsidRPr="004059B5">
        <w:rPr>
          <w:color w:val="000000"/>
          <w:sz w:val="28"/>
          <w:szCs w:val="28"/>
          <w:lang w:val="uk-UA"/>
        </w:rPr>
        <w:t>Тема</w:t>
      </w:r>
      <w:r w:rsidRPr="004059B5">
        <w:rPr>
          <w:b/>
          <w:color w:val="000000"/>
          <w:sz w:val="28"/>
          <w:szCs w:val="28"/>
          <w:lang w:val="uk-UA"/>
        </w:rPr>
        <w:t xml:space="preserve">.  </w:t>
      </w:r>
      <w:r w:rsidRPr="004059B5">
        <w:rPr>
          <w:b/>
          <w:color w:val="000000"/>
          <w:sz w:val="32"/>
          <w:szCs w:val="32"/>
          <w:lang w:val="uk-UA"/>
        </w:rPr>
        <w:t xml:space="preserve">Інформаційні процеси . Робота в графічному редакторі </w:t>
      </w:r>
      <w:r w:rsidRPr="004059B5">
        <w:rPr>
          <w:b/>
          <w:color w:val="000000"/>
          <w:sz w:val="32"/>
          <w:szCs w:val="32"/>
          <w:lang w:val="en-US"/>
        </w:rPr>
        <w:t>Paint</w:t>
      </w:r>
      <w:r w:rsidRPr="004059B5">
        <w:rPr>
          <w:b/>
          <w:color w:val="000000"/>
          <w:sz w:val="32"/>
          <w:szCs w:val="32"/>
          <w:lang w:val="uk-UA"/>
        </w:rPr>
        <w:t>. Малюнок “Снігова галявина”.</w:t>
      </w:r>
    </w:p>
    <w:p w:rsidP="002D01AD" w:rsidR="002D01AD" w:rsidRDefault="002D01AD" w:rsidRPr="004059B5">
      <w:pPr>
        <w:jc w:val="both"/>
        <w:rPr>
          <w:color w:val="000000"/>
          <w:sz w:val="28"/>
          <w:szCs w:val="28"/>
          <w:lang w:val="uk-UA"/>
        </w:rPr>
      </w:pPr>
      <w:r w:rsidRPr="004059B5">
        <w:rPr>
          <w:color w:val="000000"/>
          <w:sz w:val="28"/>
          <w:szCs w:val="28"/>
          <w:lang w:val="uk-UA"/>
        </w:rPr>
        <w:t>Мета. 1. Ознайомлення учнів з поняттям “інформаційні процеси”;</w:t>
      </w:r>
    </w:p>
    <w:p w:rsidP="002D01AD" w:rsidR="002D01AD" w:rsidRDefault="002D01AD" w:rsidRPr="004059B5">
      <w:pPr>
        <w:ind w:left="784"/>
        <w:jc w:val="both"/>
        <w:rPr>
          <w:color w:val="000000"/>
          <w:sz w:val="28"/>
          <w:szCs w:val="28"/>
          <w:lang w:val="uk-UA"/>
        </w:rPr>
      </w:pPr>
      <w:r w:rsidRPr="004059B5">
        <w:rPr>
          <w:color w:val="000000"/>
          <w:sz w:val="28"/>
          <w:szCs w:val="28"/>
          <w:lang w:val="uk-UA"/>
        </w:rPr>
        <w:t xml:space="preserve"> 2. Закріплення поняття збереження, передачі та обробки інформації;</w:t>
      </w:r>
    </w:p>
    <w:p w:rsidP="002D01AD" w:rsidR="002D01AD" w:rsidRDefault="002D01AD" w:rsidRPr="004059B5">
      <w:pPr>
        <w:ind w:left="784"/>
        <w:jc w:val="both"/>
        <w:rPr>
          <w:color w:val="000000"/>
          <w:sz w:val="28"/>
          <w:szCs w:val="28"/>
          <w:lang w:val="uk-UA"/>
        </w:rPr>
      </w:pPr>
      <w:r w:rsidRPr="004059B5">
        <w:rPr>
          <w:color w:val="000000"/>
          <w:sz w:val="28"/>
          <w:szCs w:val="28"/>
          <w:lang w:val="uk-UA"/>
        </w:rPr>
        <w:t xml:space="preserve"> 3. Формування вміння працювати в графічному редакторі </w:t>
      </w:r>
      <w:r w:rsidRPr="004059B5">
        <w:rPr>
          <w:color w:val="000000"/>
          <w:sz w:val="28"/>
          <w:szCs w:val="28"/>
          <w:lang w:val="en-US"/>
        </w:rPr>
        <w:t>Paint</w:t>
      </w:r>
      <w:r w:rsidRPr="004059B5">
        <w:rPr>
          <w:color w:val="000000"/>
          <w:sz w:val="28"/>
          <w:szCs w:val="28"/>
          <w:lang w:val="uk-UA"/>
        </w:rPr>
        <w:t xml:space="preserve">, користуватися необхідними інструментами для малювання,  робити фон малюнку; </w:t>
      </w:r>
    </w:p>
    <w:p w:rsidP="002D01AD" w:rsidR="002D01AD" w:rsidRDefault="002D01AD" w:rsidRPr="004059B5">
      <w:pPr>
        <w:ind w:left="784"/>
        <w:jc w:val="both"/>
        <w:rPr>
          <w:color w:val="000000"/>
          <w:sz w:val="28"/>
          <w:szCs w:val="28"/>
          <w:lang w:val="uk-UA"/>
        </w:rPr>
      </w:pPr>
      <w:r w:rsidRPr="004059B5">
        <w:rPr>
          <w:color w:val="000000"/>
          <w:sz w:val="28"/>
          <w:szCs w:val="28"/>
          <w:lang w:val="uk-UA"/>
        </w:rPr>
        <w:lastRenderedPageBreak/>
        <w:t>4. Розвиток просторової уяви, логічного мислення;</w:t>
      </w:r>
    </w:p>
    <w:p w:rsidP="002D01AD" w:rsidR="002D01AD" w:rsidRDefault="002D01AD" w:rsidRPr="004059B5">
      <w:pPr>
        <w:ind w:left="784"/>
        <w:jc w:val="both"/>
        <w:rPr>
          <w:color w:val="000000"/>
          <w:sz w:val="28"/>
          <w:szCs w:val="28"/>
          <w:lang w:val="uk-UA"/>
        </w:rPr>
      </w:pPr>
      <w:r w:rsidRPr="004059B5">
        <w:rPr>
          <w:color w:val="000000"/>
          <w:sz w:val="28"/>
          <w:szCs w:val="28"/>
          <w:lang w:val="uk-UA"/>
        </w:rPr>
        <w:t>5. Виховання цікавості до інформатики.</w:t>
      </w:r>
    </w:p>
    <w:p w:rsidP="002D01AD" w:rsidR="002D01AD" w:rsidRDefault="002D01AD" w:rsidRPr="004059B5">
      <w:pPr>
        <w:jc w:val="center"/>
        <w:rPr>
          <w:b/>
          <w:color w:val="000000"/>
          <w:sz w:val="28"/>
          <w:szCs w:val="28"/>
          <w:lang w:val="uk-UA"/>
        </w:rPr>
      </w:pPr>
      <w:r w:rsidRPr="004059B5">
        <w:rPr>
          <w:color w:val="000000"/>
          <w:sz w:val="28"/>
          <w:szCs w:val="28"/>
          <w:lang w:val="uk-UA"/>
        </w:rPr>
        <w:t>Хід уроку</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 </w:t>
      </w:r>
      <w:r w:rsidRPr="004059B5">
        <w:rPr>
          <w:color w:val="000000"/>
          <w:sz w:val="28"/>
          <w:szCs w:val="28"/>
          <w:u w:val="single"/>
          <w:lang w:val="uk-UA"/>
        </w:rPr>
        <w:t>Організаційний момент. Правила  безпечної поведінки в комп’ютерному класі.</w:t>
      </w:r>
    </w:p>
    <w:p w:rsidP="002D01AD" w:rsidR="002D01AD" w:rsidRDefault="002D01AD" w:rsidRPr="004059B5">
      <w:pPr>
        <w:jc w:val="both"/>
        <w:rPr>
          <w:color w:val="000000"/>
          <w:sz w:val="28"/>
          <w:szCs w:val="28"/>
          <w:lang w:val="uk-UA"/>
        </w:rPr>
      </w:pPr>
      <w:r w:rsidRPr="004059B5">
        <w:rPr>
          <w:color w:val="000000"/>
          <w:sz w:val="28"/>
          <w:szCs w:val="28"/>
          <w:lang w:val="uk-UA"/>
        </w:rPr>
        <w:t>Гра “Так чи ні”.</w:t>
      </w:r>
    </w:p>
    <w:p w:rsidP="00F3143C" w:rsidR="002D01AD" w:rsidRDefault="002D01AD" w:rsidRPr="004059B5">
      <w:pPr>
        <w:numPr>
          <w:ilvl w:val="0"/>
          <w:numId w:val="61"/>
        </w:numPr>
        <w:jc w:val="both"/>
        <w:rPr>
          <w:color w:val="000000"/>
          <w:sz w:val="28"/>
          <w:szCs w:val="28"/>
          <w:lang w:val="uk-UA"/>
        </w:rPr>
      </w:pPr>
      <w:r w:rsidRPr="004059B5">
        <w:rPr>
          <w:color w:val="000000"/>
          <w:sz w:val="28"/>
          <w:szCs w:val="28"/>
          <w:lang w:val="uk-UA"/>
        </w:rPr>
        <w:t>Включаю комп’ютер без дозволу вчителя.</w:t>
      </w:r>
    </w:p>
    <w:p w:rsidP="00F3143C" w:rsidR="002D01AD" w:rsidRDefault="002D01AD" w:rsidRPr="004059B5">
      <w:pPr>
        <w:numPr>
          <w:ilvl w:val="0"/>
          <w:numId w:val="61"/>
        </w:numPr>
        <w:jc w:val="both"/>
        <w:rPr>
          <w:color w:val="000000"/>
          <w:sz w:val="28"/>
          <w:szCs w:val="28"/>
          <w:lang w:val="uk-UA"/>
        </w:rPr>
      </w:pPr>
      <w:r w:rsidRPr="004059B5">
        <w:rPr>
          <w:color w:val="000000"/>
          <w:sz w:val="28"/>
          <w:szCs w:val="28"/>
          <w:lang w:val="uk-UA"/>
        </w:rPr>
        <w:t>П’ю водичку біля комп’ютера.</w:t>
      </w:r>
    </w:p>
    <w:p w:rsidP="00F3143C" w:rsidR="002D01AD" w:rsidRDefault="002D01AD" w:rsidRPr="004059B5">
      <w:pPr>
        <w:numPr>
          <w:ilvl w:val="0"/>
          <w:numId w:val="61"/>
        </w:numPr>
        <w:jc w:val="both"/>
        <w:rPr>
          <w:color w:val="000000"/>
          <w:sz w:val="28"/>
          <w:szCs w:val="28"/>
          <w:lang w:val="uk-UA"/>
        </w:rPr>
      </w:pPr>
      <w:r w:rsidRPr="004059B5">
        <w:rPr>
          <w:color w:val="000000"/>
          <w:sz w:val="28"/>
          <w:szCs w:val="28"/>
          <w:lang w:val="uk-UA"/>
        </w:rPr>
        <w:t>Уважно слухаю вчителя.</w:t>
      </w:r>
    </w:p>
    <w:p w:rsidP="00F3143C" w:rsidR="002D01AD" w:rsidRDefault="002D01AD" w:rsidRPr="004059B5">
      <w:pPr>
        <w:numPr>
          <w:ilvl w:val="0"/>
          <w:numId w:val="61"/>
        </w:numPr>
        <w:jc w:val="both"/>
        <w:rPr>
          <w:color w:val="000000"/>
          <w:sz w:val="28"/>
          <w:szCs w:val="28"/>
          <w:lang w:val="uk-UA"/>
        </w:rPr>
      </w:pPr>
      <w:r w:rsidRPr="004059B5">
        <w:rPr>
          <w:color w:val="000000"/>
          <w:sz w:val="28"/>
          <w:szCs w:val="28"/>
          <w:lang w:val="uk-UA"/>
        </w:rPr>
        <w:t>Виконую всі вказівки вчителя.</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 </w:t>
      </w:r>
      <w:r w:rsidRPr="004059B5">
        <w:rPr>
          <w:color w:val="000000"/>
          <w:sz w:val="28"/>
          <w:szCs w:val="28"/>
          <w:u w:val="single"/>
          <w:lang w:val="uk-UA"/>
        </w:rPr>
        <w:t>Повторення вивченого матеріалу. Актуалізація опорних знань.</w:t>
      </w:r>
    </w:p>
    <w:p w:rsidP="002D01AD" w:rsidR="002D01AD" w:rsidRDefault="002D01AD" w:rsidRPr="004059B5">
      <w:pPr>
        <w:jc w:val="both"/>
        <w:rPr>
          <w:color w:val="000000"/>
          <w:sz w:val="28"/>
          <w:szCs w:val="28"/>
          <w:lang w:val="uk-UA"/>
        </w:rPr>
      </w:pPr>
      <w:r w:rsidRPr="004059B5">
        <w:rPr>
          <w:color w:val="000000"/>
          <w:sz w:val="28"/>
          <w:szCs w:val="28"/>
          <w:lang w:val="uk-UA"/>
        </w:rPr>
        <w:t>- Яка буває інформація?</w:t>
      </w:r>
    </w:p>
    <w:p w:rsidP="002D01AD" w:rsidR="002D01AD" w:rsidRDefault="002D01AD" w:rsidRPr="004059B5">
      <w:pPr>
        <w:jc w:val="both"/>
        <w:rPr>
          <w:color w:val="000000"/>
          <w:sz w:val="28"/>
          <w:szCs w:val="28"/>
          <w:lang w:val="uk-UA"/>
        </w:rPr>
      </w:pPr>
      <w:r w:rsidRPr="004059B5">
        <w:rPr>
          <w:color w:val="000000"/>
          <w:sz w:val="28"/>
          <w:szCs w:val="28"/>
          <w:lang w:val="uk-UA"/>
        </w:rPr>
        <w:t>- Що можна робити з інформацією?</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ІІІ. </w:t>
      </w:r>
      <w:r w:rsidRPr="004059B5">
        <w:rPr>
          <w:color w:val="000000"/>
          <w:sz w:val="28"/>
          <w:szCs w:val="28"/>
          <w:u w:val="single"/>
          <w:lang w:val="uk-UA"/>
        </w:rPr>
        <w:t>Повідомлення теми уроку.</w:t>
      </w:r>
    </w:p>
    <w:p w:rsidP="002D01AD" w:rsidR="002D01AD" w:rsidRDefault="002D01AD" w:rsidRPr="004059B5">
      <w:pPr>
        <w:jc w:val="both"/>
        <w:rPr>
          <w:color w:val="000000"/>
          <w:sz w:val="28"/>
          <w:szCs w:val="28"/>
          <w:lang w:val="uk-UA"/>
        </w:rPr>
      </w:pPr>
      <w:r w:rsidRPr="004059B5">
        <w:rPr>
          <w:color w:val="000000"/>
          <w:sz w:val="28"/>
          <w:szCs w:val="28"/>
          <w:lang w:val="uk-UA"/>
        </w:rPr>
        <w:t>- Сьогодні на уроці ми узагальнимо знання про інформацію. Повторимо як можна зберегти інформацію, передати, обробити.</w:t>
      </w:r>
    </w:p>
    <w:p w:rsidP="002D01AD" w:rsidR="002D01AD" w:rsidRDefault="002D01AD" w:rsidRPr="004059B5">
      <w:pPr>
        <w:jc w:val="both"/>
        <w:rPr>
          <w:color w:val="000000"/>
          <w:sz w:val="28"/>
          <w:szCs w:val="28"/>
          <w:lang w:val="uk-UA"/>
        </w:rPr>
      </w:pPr>
      <w:r>
        <w:rPr>
          <w:color w:val="000000"/>
          <w:sz w:val="28"/>
          <w:szCs w:val="28"/>
          <w:lang w:val="uk-UA"/>
        </w:rPr>
        <w:tab/>
      </w:r>
      <w:r w:rsidRPr="004059B5">
        <w:rPr>
          <w:color w:val="000000"/>
          <w:sz w:val="28"/>
          <w:szCs w:val="28"/>
          <w:lang w:val="uk-UA"/>
        </w:rPr>
        <w:t>Будемо за допомогою графічного редактора створювати малюнок “Снігова галявина”.</w:t>
      </w:r>
    </w:p>
    <w:p w:rsidP="002D01AD" w:rsidR="002D01AD" w:rsidRDefault="002D01AD" w:rsidRPr="004059B5">
      <w:pPr>
        <w:jc w:val="both"/>
        <w:rPr>
          <w:color w:val="000000"/>
          <w:sz w:val="28"/>
          <w:szCs w:val="28"/>
          <w:u w:val="single"/>
          <w:lang w:val="uk-UA"/>
        </w:rPr>
      </w:pPr>
      <w:r w:rsidRPr="004059B5">
        <w:rPr>
          <w:color w:val="000000"/>
          <w:sz w:val="28"/>
          <w:szCs w:val="28"/>
          <w:lang w:val="uk-UA"/>
        </w:rPr>
        <w:t>І</w:t>
      </w:r>
      <w:r w:rsidRPr="004059B5">
        <w:rPr>
          <w:color w:val="000000"/>
          <w:sz w:val="28"/>
          <w:szCs w:val="28"/>
          <w:lang w:val="en-US"/>
        </w:rPr>
        <w:t>V</w:t>
      </w:r>
      <w:r w:rsidRPr="004059B5">
        <w:rPr>
          <w:color w:val="000000"/>
          <w:sz w:val="28"/>
          <w:szCs w:val="28"/>
          <w:lang w:val="uk-UA"/>
        </w:rPr>
        <w:t>.</w:t>
      </w:r>
      <w:r w:rsidRPr="004059B5">
        <w:rPr>
          <w:color w:val="000000"/>
          <w:sz w:val="28"/>
          <w:szCs w:val="28"/>
        </w:rPr>
        <w:t xml:space="preserve"> </w:t>
      </w:r>
      <w:r w:rsidRPr="004059B5">
        <w:rPr>
          <w:color w:val="000000"/>
          <w:sz w:val="28"/>
          <w:szCs w:val="28"/>
          <w:u w:val="single"/>
          <w:lang w:val="uk-UA"/>
        </w:rPr>
        <w:t>Вивчення нового матеріалу.</w:t>
      </w:r>
    </w:p>
    <w:p w:rsidP="002D01AD" w:rsidR="002D01AD" w:rsidRDefault="002D01AD" w:rsidRPr="004059B5">
      <w:pPr>
        <w:jc w:val="both"/>
        <w:rPr>
          <w:color w:val="000000"/>
          <w:sz w:val="28"/>
          <w:szCs w:val="28"/>
          <w:lang w:val="uk-UA"/>
        </w:rPr>
      </w:pPr>
      <w:r>
        <w:rPr>
          <w:color w:val="000000"/>
          <w:sz w:val="28"/>
          <w:szCs w:val="28"/>
          <w:lang w:val="uk-UA"/>
        </w:rPr>
        <w:tab/>
      </w:r>
      <w:r w:rsidRPr="004059B5">
        <w:rPr>
          <w:color w:val="000000"/>
          <w:sz w:val="28"/>
          <w:szCs w:val="28"/>
          <w:lang w:val="uk-UA"/>
        </w:rPr>
        <w:t>Вранці до Ганнусі прибіг гном Мудрунчик. Він повідомив Ганнусі, що вночі було пограбування.</w:t>
      </w:r>
    </w:p>
    <w:p w:rsidP="002D01AD" w:rsidR="002D01AD" w:rsidRDefault="002D01AD" w:rsidRPr="004059B5">
      <w:pPr>
        <w:jc w:val="both"/>
        <w:rPr>
          <w:color w:val="000000"/>
          <w:sz w:val="28"/>
          <w:szCs w:val="28"/>
          <w:lang w:val="uk-UA"/>
        </w:rPr>
      </w:pPr>
      <w:r w:rsidRPr="004059B5">
        <w:rPr>
          <w:color w:val="000000"/>
          <w:sz w:val="28"/>
          <w:szCs w:val="28"/>
          <w:lang w:val="uk-UA"/>
        </w:rPr>
        <w:t>- Як на вашу думку, що повідомив Мудрунчик Ганнусі? (Інформацію)</w:t>
      </w:r>
    </w:p>
    <w:p w:rsidP="002D01AD" w:rsidR="002D01AD" w:rsidRDefault="002D01AD" w:rsidRPr="004059B5">
      <w:pPr>
        <w:jc w:val="both"/>
        <w:rPr>
          <w:color w:val="000000"/>
          <w:sz w:val="28"/>
          <w:szCs w:val="28"/>
          <w:lang w:val="uk-UA"/>
        </w:rPr>
      </w:pPr>
      <w:r w:rsidRPr="004059B5">
        <w:rPr>
          <w:color w:val="000000"/>
          <w:sz w:val="28"/>
          <w:szCs w:val="28"/>
          <w:lang w:val="uk-UA"/>
        </w:rPr>
        <w:t>- Яка це була інформація? (Цікава, доступна, важлива, несподівана.)</w:t>
      </w:r>
    </w:p>
    <w:p w:rsidP="002D01AD" w:rsidR="002D01AD" w:rsidRDefault="002D01AD" w:rsidRPr="004059B5">
      <w:pPr>
        <w:jc w:val="both"/>
        <w:rPr>
          <w:color w:val="000000"/>
          <w:sz w:val="28"/>
          <w:szCs w:val="28"/>
          <w:lang w:val="uk-UA"/>
        </w:rPr>
      </w:pPr>
      <w:r w:rsidRPr="004059B5">
        <w:rPr>
          <w:color w:val="000000"/>
          <w:sz w:val="28"/>
          <w:szCs w:val="28"/>
          <w:lang w:val="uk-UA"/>
        </w:rPr>
        <w:t>- Що можна зробити з цією інформацією? (Запам’ятати, тобто зберегти, розповісти, тобто передати, обміркувати, тобто обробити.)</w:t>
      </w:r>
    </w:p>
    <w:p w:rsidP="002D01AD" w:rsidR="002D01AD" w:rsidRDefault="002D01AD" w:rsidRPr="004059B5">
      <w:pPr>
        <w:jc w:val="both"/>
        <w:rPr>
          <w:color w:val="000000"/>
          <w:sz w:val="28"/>
          <w:szCs w:val="28"/>
          <w:lang w:val="uk-UA"/>
        </w:rPr>
      </w:pPr>
      <w:r w:rsidRPr="004059B5">
        <w:rPr>
          <w:noProof/>
          <w:color w:val="000000"/>
          <w:sz w:val="28"/>
          <w:szCs w:val="28"/>
        </w:rPr>
        <w:pict>
          <v:group coordorigin="2716,11172" coordsize="7200,2928" editas="canvas" id="_x0000_s1041" style="position:absolute;margin-left:15.5pt;margin-top:4.15pt;width:459pt;height:189pt;z-index:251661312;mso-position-horizontal-relative:char;mso-position-vertical-relative:line">
            <o:lock aspectratio="t" v:ext="edit"/>
            <v:shape id="_x0000_s1042" o:preferrelative="f" style="position:absolute;left:2716;top:11172;width:7200;height:2928" type="#_x0000_t75">
              <v:fill o:detectmouseclick="t"/>
              <v:path o:connecttype="none" o:extrusionok="t"/>
              <o:lock text="t" v:ext="edit"/>
            </v:shape>
            <v:line from="3845,11312" id="_x0000_s1043" style="position:absolute;flip:x" to="6245,12145">
              <v:stroke endarrow="block"/>
            </v:line>
            <v:line from="5398,11312" id="_x0000_s1044" style="position:absolute;flip:x" to="6245,12148">
              <v:stroke endarrow="block"/>
            </v:line>
            <v:line from="6245,11312" id="_x0000_s1045" style="position:absolute" to="7517,12147">
              <v:stroke endarrow="block"/>
            </v:line>
            <v:line from="6245,11312" id="_x0000_s1046" style="position:absolute" to="8929,12147">
              <v:stroke endarrow="block"/>
            </v:line>
            <v:line from="3704,12566" id="_x0000_s1047" style="position:absolute" to="6247,13402">
              <v:stroke endarrow="block"/>
            </v:line>
            <v:line from="5257,12566" id="_x0000_s1048" style="position:absolute" to="6245,13402">
              <v:stroke endarrow="block"/>
            </v:line>
            <v:line from="6245,12566" id="_x0000_s1049" style="position:absolute;flip:x" to="6811,13402">
              <v:stroke endarrow="block"/>
            </v:line>
            <v:line from="6387,12427" id="_x0000_s1050" style="position:absolute;flip:x" to="8787,13262">
              <v:stroke endarrow="block"/>
            </v:line>
            <v:shape fillcolor="yellow" id="_x0000_s1051" style="position:absolute;left:5218;top:11236;width:2118;height:417" type="#_x0000_t202">
              <v:textbox>
                <w:txbxContent>
                  <w:p w:rsidP="002D01AD" w:rsidR="002D01AD" w:rsidRDefault="002D01AD" w:rsidRPr="00970729">
                    <w:pPr>
                      <w:jc w:val="center"/>
                      <w:rPr>
                        <w:b/>
                        <w:color w:val="333399"/>
                        <w:sz w:val="28"/>
                        <w:szCs w:val="28"/>
                        <w:lang w:val="uk-UA"/>
                      </w:rPr>
                    </w:pPr>
                    <w:r w:rsidRPr="00970729">
                      <w:rPr>
                        <w:b/>
                        <w:color w:val="333399"/>
                        <w:sz w:val="28"/>
                        <w:szCs w:val="28"/>
                        <w:lang w:val="uk-UA"/>
                      </w:rPr>
                      <w:t>Інформація</w:t>
                    </w:r>
                  </w:p>
                </w:txbxContent>
              </v:textbox>
            </v:shape>
            <v:shape fillcolor="#fc9" id="_x0000_s1052" style="position:absolute;left:3281;top:12148;width:1130;height:418" type="#_x0000_t202">
              <v:textbox>
                <w:txbxContent>
                  <w:p w:rsidP="002D01AD" w:rsidR="002D01AD" w:rsidRDefault="002D01AD" w:rsidRPr="00970729">
                    <w:pPr>
                      <w:rPr>
                        <w:b/>
                        <w:color w:val="800000"/>
                        <w:sz w:val="28"/>
                        <w:szCs w:val="28"/>
                        <w:lang w:val="uk-UA"/>
                      </w:rPr>
                    </w:pPr>
                    <w:r w:rsidRPr="00970729">
                      <w:rPr>
                        <w:b/>
                        <w:color w:val="800000"/>
                        <w:sz w:val="28"/>
                        <w:szCs w:val="28"/>
                        <w:lang w:val="uk-UA"/>
                      </w:rPr>
                      <w:t>Цікава</w:t>
                    </w:r>
                  </w:p>
                </w:txbxContent>
              </v:textbox>
            </v:shape>
            <v:shape fillcolor="#fc9" id="_x0000_s1053" style="position:absolute;left:4551;top:12148;width:1412;height:418" type="#_x0000_t202">
              <v:textbox>
                <w:txbxContent>
                  <w:p w:rsidP="002D01AD" w:rsidR="002D01AD" w:rsidRDefault="002D01AD" w:rsidRPr="00970729">
                    <w:pPr>
                      <w:rPr>
                        <w:b/>
                        <w:color w:val="800000"/>
                        <w:sz w:val="28"/>
                        <w:szCs w:val="28"/>
                        <w:lang w:val="uk-UA"/>
                      </w:rPr>
                    </w:pPr>
                    <w:r w:rsidRPr="00970729">
                      <w:rPr>
                        <w:b/>
                        <w:color w:val="800000"/>
                        <w:sz w:val="28"/>
                        <w:szCs w:val="28"/>
                        <w:lang w:val="uk-UA"/>
                      </w:rPr>
                      <w:t>Доступна</w:t>
                    </w:r>
                  </w:p>
                </w:txbxContent>
              </v:textbox>
            </v:shape>
            <v:shape fillcolor="#fc9" id="_x0000_s1054" style="position:absolute;left:6245;top:12148;width:1273;height:418" type="#_x0000_t202">
              <v:textbox>
                <w:txbxContent>
                  <w:p w:rsidP="002D01AD" w:rsidR="002D01AD" w:rsidRDefault="002D01AD" w:rsidRPr="00970729">
                    <w:pPr>
                      <w:rPr>
                        <w:b/>
                        <w:color w:val="800000"/>
                        <w:sz w:val="28"/>
                        <w:szCs w:val="28"/>
                        <w:lang w:val="uk-UA"/>
                      </w:rPr>
                    </w:pPr>
                    <w:r w:rsidRPr="00970729">
                      <w:rPr>
                        <w:b/>
                        <w:color w:val="800000"/>
                        <w:sz w:val="28"/>
                        <w:szCs w:val="28"/>
                        <w:lang w:val="uk-UA"/>
                      </w:rPr>
                      <w:t>Важлива</w:t>
                    </w:r>
                  </w:p>
                </w:txbxContent>
              </v:textbox>
            </v:shape>
            <v:shape fillcolor="#fc9" id="_x0000_s1055" style="position:absolute;left:7657;top:12148;width:1835;height:418" type="#_x0000_t202">
              <v:textbox>
                <w:txbxContent>
                  <w:p w:rsidP="002D01AD" w:rsidR="002D01AD" w:rsidRDefault="002D01AD" w:rsidRPr="00970729">
                    <w:pPr>
                      <w:rPr>
                        <w:b/>
                        <w:color w:val="800000"/>
                        <w:sz w:val="28"/>
                        <w:szCs w:val="28"/>
                        <w:lang w:val="uk-UA"/>
                      </w:rPr>
                    </w:pPr>
                    <w:r w:rsidRPr="00970729">
                      <w:rPr>
                        <w:b/>
                        <w:color w:val="800000"/>
                        <w:sz w:val="28"/>
                        <w:szCs w:val="28"/>
                        <w:lang w:val="uk-UA"/>
                      </w:rPr>
                      <w:t>Несподівана</w:t>
                    </w:r>
                  </w:p>
                </w:txbxContent>
              </v:textbox>
            </v:shape>
            <v:shape fillcolor="#f99" id="_x0000_s1056" style="position:absolute;left:5116;top:12984;width:2541;height:1115" type="#_x0000_t202">
              <v:textbox>
                <w:txbxContent>
                  <w:p w:rsidP="002D01AD" w:rsidR="002D01AD" w:rsidRDefault="002D01AD" w:rsidRPr="00970729">
                    <w:pPr>
                      <w:jc w:val="center"/>
                      <w:rPr>
                        <w:b/>
                        <w:sz w:val="28"/>
                        <w:szCs w:val="28"/>
                        <w:lang w:val="uk-UA"/>
                      </w:rPr>
                    </w:pPr>
                    <w:r w:rsidRPr="00970729">
                      <w:rPr>
                        <w:b/>
                        <w:sz w:val="28"/>
                        <w:szCs w:val="28"/>
                        <w:lang w:val="uk-UA"/>
                      </w:rPr>
                      <w:t>Зберегти</w:t>
                    </w:r>
                  </w:p>
                  <w:p w:rsidP="002D01AD" w:rsidR="002D01AD" w:rsidRDefault="002D01AD" w:rsidRPr="00970729">
                    <w:pPr>
                      <w:jc w:val="center"/>
                      <w:rPr>
                        <w:b/>
                        <w:sz w:val="28"/>
                        <w:szCs w:val="28"/>
                        <w:lang w:val="uk-UA"/>
                      </w:rPr>
                    </w:pPr>
                    <w:r w:rsidRPr="00970729">
                      <w:rPr>
                        <w:b/>
                        <w:sz w:val="28"/>
                        <w:szCs w:val="28"/>
                        <w:lang w:val="uk-UA"/>
                      </w:rPr>
                      <w:t>Передати</w:t>
                    </w:r>
                  </w:p>
                  <w:p w:rsidP="002D01AD" w:rsidR="002D01AD" w:rsidRDefault="002D01AD" w:rsidRPr="00970729">
                    <w:pPr>
                      <w:jc w:val="center"/>
                      <w:rPr>
                        <w:b/>
                        <w:sz w:val="28"/>
                        <w:szCs w:val="28"/>
                        <w:lang w:val="uk-UA"/>
                      </w:rPr>
                    </w:pPr>
                    <w:r w:rsidRPr="00970729">
                      <w:rPr>
                        <w:b/>
                        <w:sz w:val="28"/>
                        <w:szCs w:val="28"/>
                        <w:lang w:val="uk-UA"/>
                      </w:rPr>
                      <w:t>Обробити</w:t>
                    </w:r>
                  </w:p>
                  <w:p w:rsidP="002D01AD" w:rsidR="002D01AD" w:rsidRDefault="002D01AD" w:rsidRPr="00220FD3">
                    <w:pPr>
                      <w:jc w:val="center"/>
                      <w:rPr>
                        <w:b/>
                        <w:sz w:val="36"/>
                        <w:szCs w:val="36"/>
                        <w:lang w:val="uk-UA"/>
                      </w:rPr>
                    </w:pPr>
                    <w:r w:rsidRPr="00970729">
                      <w:rPr>
                        <w:b/>
                        <w:sz w:val="28"/>
                        <w:szCs w:val="28"/>
                        <w:lang w:val="uk-UA"/>
                      </w:rPr>
                      <w:t>Використати</w:t>
                    </w:r>
                  </w:p>
                </w:txbxContent>
              </v:textbox>
            </v:shape>
          </v:group>
        </w:pict>
      </w:r>
      <w:r w:rsidRPr="004059B5">
        <w:rPr>
          <w:color w:val="000000"/>
          <w:sz w:val="28"/>
          <w:szCs w:val="28"/>
          <w:lang w:val="uk-UA"/>
        </w:rPr>
        <w:pict>
          <v:shape id="_x0000_i1044" style="width:459pt;height:171pt" type="#_x0000_t75">
            <v:imagedata cropbottom="65520f" croptop="-65520f"/>
          </v:shape>
        </w:pict>
      </w:r>
    </w:p>
    <w:p w:rsidP="002D01AD" w:rsidR="002D01AD" w:rsidRDefault="002D01AD" w:rsidRPr="004059B5">
      <w:pPr>
        <w:jc w:val="both"/>
        <w:rPr>
          <w:color w:val="000000"/>
          <w:sz w:val="28"/>
          <w:szCs w:val="28"/>
          <w:lang w:val="uk-UA"/>
        </w:rPr>
      </w:pPr>
      <w:r w:rsidRPr="004059B5">
        <w:rPr>
          <w:color w:val="000000"/>
          <w:sz w:val="28"/>
          <w:szCs w:val="28"/>
          <w:lang w:val="uk-UA"/>
        </w:rPr>
        <w:t>Те, що ми будемо робити з цією інформацією носить назву інформаційний процес.</w:t>
      </w:r>
    </w:p>
    <w:p w:rsidP="002D01AD" w:rsidR="002D01AD" w:rsidRDefault="002D01AD" w:rsidRPr="004059B5">
      <w:pPr>
        <w:jc w:val="both"/>
        <w:rPr>
          <w:color w:val="000000"/>
          <w:sz w:val="28"/>
          <w:szCs w:val="28"/>
        </w:rPr>
      </w:pPr>
      <w:r w:rsidRPr="004059B5">
        <w:rPr>
          <w:color w:val="000000"/>
          <w:sz w:val="28"/>
          <w:szCs w:val="28"/>
          <w:lang w:val="uk-UA"/>
        </w:rPr>
        <w:t>5.Фізкультхвилинка.</w:t>
      </w:r>
    </w:p>
    <w:p w:rsidP="002D01AD" w:rsidR="002D01AD" w:rsidRDefault="002D01AD" w:rsidRPr="004059B5">
      <w:pPr>
        <w:jc w:val="both"/>
        <w:rPr>
          <w:color w:val="000000"/>
          <w:sz w:val="28"/>
          <w:szCs w:val="28"/>
          <w:lang w:val="uk-UA"/>
        </w:rPr>
      </w:pPr>
      <w:r w:rsidRPr="004059B5">
        <w:rPr>
          <w:color w:val="000000"/>
          <w:sz w:val="28"/>
          <w:szCs w:val="28"/>
          <w:lang w:val="uk-UA"/>
        </w:rPr>
        <w:t>6.Первинне закріплення.</w:t>
      </w:r>
    </w:p>
    <w:p w:rsidP="002D01AD" w:rsidR="002D01AD" w:rsidRDefault="002D01AD" w:rsidRPr="004059B5">
      <w:pPr>
        <w:jc w:val="both"/>
        <w:rPr>
          <w:color w:val="000000"/>
          <w:sz w:val="28"/>
          <w:szCs w:val="28"/>
          <w:lang w:val="uk-UA"/>
        </w:rPr>
      </w:pPr>
      <w:r w:rsidRPr="004059B5">
        <w:rPr>
          <w:color w:val="000000"/>
          <w:sz w:val="28"/>
          <w:szCs w:val="28"/>
          <w:lang w:val="uk-UA"/>
        </w:rPr>
        <w:t>- Підручник с.38. У блокноті прочитати, які інформаційні процеси відбулися з інформацією Мудрунчика.</w:t>
      </w:r>
    </w:p>
    <w:p w:rsidP="002D01AD" w:rsidR="002D01AD" w:rsidRDefault="002D01AD" w:rsidRPr="004059B5">
      <w:pPr>
        <w:jc w:val="both"/>
        <w:rPr>
          <w:color w:val="000000"/>
          <w:sz w:val="28"/>
          <w:szCs w:val="28"/>
          <w:lang w:val="uk-UA"/>
        </w:rPr>
      </w:pPr>
      <w:r w:rsidRPr="004059B5">
        <w:rPr>
          <w:color w:val="000000"/>
          <w:sz w:val="28"/>
          <w:szCs w:val="28"/>
          <w:lang w:val="uk-UA"/>
        </w:rPr>
        <w:t>- Що можна робити з інформацією?</w:t>
      </w:r>
    </w:p>
    <w:p w:rsidP="002D01AD" w:rsidR="002D01AD" w:rsidRDefault="002D01AD" w:rsidRPr="004059B5">
      <w:pPr>
        <w:jc w:val="both"/>
        <w:rPr>
          <w:color w:val="000000"/>
          <w:sz w:val="28"/>
          <w:szCs w:val="28"/>
          <w:lang w:val="uk-UA"/>
        </w:rPr>
      </w:pPr>
      <w:r w:rsidRPr="004059B5">
        <w:rPr>
          <w:color w:val="000000"/>
          <w:sz w:val="28"/>
          <w:szCs w:val="28"/>
          <w:lang w:val="uk-UA"/>
        </w:rPr>
        <w:t>- Для чого це потрібно?</w:t>
      </w:r>
    </w:p>
    <w:p w:rsidP="002D01AD" w:rsidR="002D01AD" w:rsidRDefault="002D01AD" w:rsidRPr="004059B5">
      <w:pPr>
        <w:jc w:val="both"/>
        <w:rPr>
          <w:color w:val="000000"/>
          <w:sz w:val="28"/>
          <w:szCs w:val="28"/>
          <w:lang w:val="uk-UA"/>
        </w:rPr>
      </w:pPr>
      <w:r w:rsidRPr="004059B5">
        <w:rPr>
          <w:color w:val="000000"/>
          <w:sz w:val="28"/>
          <w:szCs w:val="28"/>
          <w:lang w:val="en-US"/>
        </w:rPr>
        <w:t>V</w:t>
      </w:r>
      <w:r w:rsidRPr="004059B5">
        <w:rPr>
          <w:color w:val="000000"/>
          <w:sz w:val="28"/>
          <w:szCs w:val="28"/>
          <w:lang w:val="uk-UA"/>
        </w:rPr>
        <w:t>.</w:t>
      </w:r>
      <w:r w:rsidRPr="004059B5">
        <w:rPr>
          <w:color w:val="000000"/>
          <w:sz w:val="28"/>
          <w:szCs w:val="28"/>
        </w:rPr>
        <w:t xml:space="preserve"> </w:t>
      </w:r>
      <w:r w:rsidRPr="004059B5">
        <w:rPr>
          <w:color w:val="000000"/>
          <w:sz w:val="28"/>
          <w:szCs w:val="28"/>
          <w:u w:val="single"/>
          <w:lang w:val="uk-UA"/>
        </w:rPr>
        <w:t>Практична робота.</w:t>
      </w:r>
    </w:p>
    <w:p w:rsidP="002D01AD" w:rsidR="002D01AD" w:rsidRDefault="002D01AD" w:rsidRPr="004059B5">
      <w:pPr>
        <w:jc w:val="both"/>
        <w:rPr>
          <w:color w:val="000000"/>
          <w:sz w:val="28"/>
          <w:szCs w:val="28"/>
          <w:lang w:val="uk-UA"/>
        </w:rPr>
      </w:pPr>
      <w:r w:rsidRPr="004059B5">
        <w:rPr>
          <w:color w:val="000000"/>
          <w:sz w:val="28"/>
          <w:szCs w:val="28"/>
          <w:lang w:val="uk-UA"/>
        </w:rPr>
        <w:lastRenderedPageBreak/>
        <w:t xml:space="preserve">        Для розслідування пограбування відправимося на снігову галявину, тому що малювання – це також процес.         </w:t>
      </w:r>
    </w:p>
    <w:p w:rsidP="002D01AD" w:rsidR="002D01AD" w:rsidRDefault="002D01AD" w:rsidRPr="004059B5">
      <w:pPr>
        <w:jc w:val="both"/>
        <w:rPr>
          <w:color w:val="000000"/>
          <w:sz w:val="28"/>
          <w:szCs w:val="28"/>
          <w:lang w:val="uk-UA"/>
        </w:rPr>
      </w:pPr>
      <w:r w:rsidRPr="004059B5">
        <w:rPr>
          <w:color w:val="000000"/>
          <w:sz w:val="28"/>
          <w:szCs w:val="28"/>
          <w:lang w:val="uk-UA"/>
        </w:rPr>
        <w:t>1. Релаксація</w:t>
      </w:r>
    </w:p>
    <w:p w:rsidP="002D01AD" w:rsidR="002D01AD" w:rsidRDefault="002D01AD" w:rsidRPr="004059B5">
      <w:pPr>
        <w:ind w:firstLine="708"/>
        <w:jc w:val="both"/>
        <w:rPr>
          <w:color w:val="000000"/>
          <w:sz w:val="28"/>
          <w:szCs w:val="28"/>
          <w:lang w:val="uk-UA"/>
        </w:rPr>
      </w:pPr>
      <w:r w:rsidRPr="004059B5">
        <w:rPr>
          <w:color w:val="000000"/>
          <w:sz w:val="28"/>
          <w:szCs w:val="28"/>
          <w:lang w:val="uk-UA"/>
        </w:rPr>
        <w:t>Закрийте очі і уявіть себе серед зимового лісу. На засніженій галявині ростуть красуні ялинки, між ними стоїть снігова баба. Відкрийте очі. Порівняйте ваше уявлення з малюнком на дошці. (На дошці спроектований малюнок засніженої галявини.)</w:t>
      </w:r>
    </w:p>
    <w:p w:rsidP="002D01AD" w:rsidR="002D01AD" w:rsidRDefault="002D01AD" w:rsidRPr="004059B5">
      <w:pPr>
        <w:jc w:val="both"/>
        <w:rPr>
          <w:color w:val="000000"/>
          <w:sz w:val="28"/>
          <w:szCs w:val="28"/>
          <w:lang w:val="uk-UA"/>
        </w:rPr>
      </w:pPr>
      <w:r w:rsidRPr="004059B5">
        <w:rPr>
          <w:color w:val="000000"/>
          <w:sz w:val="28"/>
          <w:szCs w:val="28"/>
          <w:lang w:val="uk-UA"/>
        </w:rPr>
        <w:t xml:space="preserve">Запуск програми </w:t>
      </w:r>
      <w:r w:rsidRPr="004059B5">
        <w:rPr>
          <w:color w:val="000000"/>
          <w:sz w:val="28"/>
          <w:szCs w:val="28"/>
          <w:lang w:val="en-US"/>
        </w:rPr>
        <w:t>Paint</w:t>
      </w:r>
      <w:r w:rsidRPr="004059B5">
        <w:rPr>
          <w:color w:val="000000"/>
          <w:sz w:val="28"/>
          <w:szCs w:val="28"/>
          <w:lang w:val="uk-UA"/>
        </w:rPr>
        <w:t>.</w:t>
      </w:r>
    </w:p>
    <w:p w:rsidP="002D01AD" w:rsidR="002D01AD" w:rsidRDefault="002D01AD" w:rsidRPr="004059B5">
      <w:pPr>
        <w:jc w:val="both"/>
        <w:rPr>
          <w:color w:val="000000"/>
          <w:sz w:val="28"/>
          <w:szCs w:val="28"/>
          <w:lang w:val="uk-UA"/>
        </w:rPr>
      </w:pPr>
      <w:r w:rsidRPr="004059B5">
        <w:rPr>
          <w:color w:val="000000"/>
          <w:sz w:val="28"/>
          <w:szCs w:val="28"/>
          <w:lang w:val="uk-UA"/>
        </w:rPr>
        <w:t>- Як ви думаєте, що вкрали у сніговика? (Мітлу)</w:t>
      </w:r>
    </w:p>
    <w:p w:rsidP="002D01AD" w:rsidR="002D01AD" w:rsidRDefault="002D01AD" w:rsidRPr="004059B5">
      <w:pPr>
        <w:jc w:val="both"/>
        <w:rPr>
          <w:color w:val="000000"/>
          <w:sz w:val="28"/>
          <w:szCs w:val="28"/>
          <w:lang w:val="uk-UA"/>
        </w:rPr>
      </w:pPr>
      <w:r w:rsidRPr="004059B5">
        <w:rPr>
          <w:color w:val="000000"/>
          <w:sz w:val="28"/>
          <w:szCs w:val="28"/>
          <w:lang w:val="uk-UA"/>
        </w:rPr>
        <w:t xml:space="preserve"> 2. Робота з комп’ютером – створення малюнка “Снігова галявина”.</w:t>
      </w:r>
    </w:p>
    <w:p w:rsidP="002D01AD" w:rsidR="002D01AD" w:rsidRDefault="002D01AD" w:rsidRPr="004059B5">
      <w:pPr>
        <w:jc w:val="both"/>
        <w:rPr>
          <w:color w:val="000000"/>
          <w:sz w:val="28"/>
          <w:szCs w:val="28"/>
          <w:lang w:val="uk-UA"/>
        </w:rPr>
      </w:pPr>
      <w:r w:rsidRPr="004059B5">
        <w:rPr>
          <w:color w:val="000000"/>
          <w:sz w:val="28"/>
          <w:szCs w:val="28"/>
          <w:lang w:val="uk-UA"/>
        </w:rPr>
        <w:t>- Для вибору кольору клацніть лівою кнопкою миші на відповідному зразку в палітрі кольорів.</w:t>
      </w:r>
    </w:p>
    <w:p w:rsidP="002D01AD" w:rsidR="002D01AD" w:rsidRDefault="002D01AD" w:rsidRPr="004059B5">
      <w:pPr>
        <w:jc w:val="both"/>
        <w:rPr>
          <w:color w:val="000000"/>
          <w:sz w:val="28"/>
          <w:szCs w:val="28"/>
          <w:lang w:val="uk-UA"/>
        </w:rPr>
      </w:pPr>
      <w:r w:rsidRPr="004059B5">
        <w:rPr>
          <w:color w:val="000000"/>
          <w:sz w:val="28"/>
          <w:szCs w:val="28"/>
          <w:lang w:val="uk-UA"/>
        </w:rPr>
        <w:t>- Лівою кнопкою клацаємо на білому кольорі, а правою – на блакитному.</w:t>
      </w:r>
    </w:p>
    <w:p w:rsidP="002D01AD" w:rsidR="002D01AD" w:rsidRDefault="002D01AD" w:rsidRPr="004059B5">
      <w:pPr>
        <w:jc w:val="both"/>
        <w:rPr>
          <w:color w:val="000000"/>
          <w:sz w:val="28"/>
          <w:szCs w:val="28"/>
          <w:lang w:val="uk-UA"/>
        </w:rPr>
      </w:pPr>
      <w:r w:rsidRPr="004059B5">
        <w:rPr>
          <w:color w:val="000000"/>
          <w:sz w:val="28"/>
          <w:szCs w:val="28"/>
          <w:lang w:val="uk-UA"/>
        </w:rPr>
        <w:t>- Переходимо до малювання сніговика. (За допомогою Кнопки Еліпс).</w:t>
      </w:r>
    </w:p>
    <w:p w:rsidP="002D01AD" w:rsidR="002D01AD" w:rsidRDefault="002D01AD" w:rsidRPr="004059B5">
      <w:pPr>
        <w:jc w:val="both"/>
        <w:rPr>
          <w:color w:val="000000"/>
          <w:sz w:val="28"/>
          <w:szCs w:val="28"/>
          <w:lang w:val="uk-UA"/>
        </w:rPr>
      </w:pPr>
      <w:r w:rsidRPr="004059B5">
        <w:rPr>
          <w:color w:val="000000"/>
          <w:sz w:val="28"/>
          <w:szCs w:val="28"/>
          <w:lang w:val="uk-UA"/>
        </w:rPr>
        <w:t xml:space="preserve">- Самостійно додати той елемент, який вкрали розбійники.  </w:t>
      </w:r>
    </w:p>
    <w:p w:rsidP="002D01AD" w:rsidR="002D01AD" w:rsidRDefault="002D01AD" w:rsidRPr="004059B5">
      <w:pPr>
        <w:jc w:val="both"/>
        <w:rPr>
          <w:color w:val="000000"/>
          <w:sz w:val="28"/>
          <w:szCs w:val="28"/>
          <w:lang w:val="uk-UA"/>
        </w:rPr>
      </w:pPr>
      <w:r w:rsidRPr="004059B5">
        <w:rPr>
          <w:color w:val="000000"/>
          <w:sz w:val="28"/>
          <w:szCs w:val="28"/>
          <w:lang w:val="uk-UA"/>
        </w:rPr>
        <w:t>- Збережіть свої малюнки, щоб потім передати детективу Агаті.</w:t>
      </w:r>
    </w:p>
    <w:p w:rsidP="002D01AD" w:rsidR="002D01AD" w:rsidRDefault="002D01AD" w:rsidRPr="004059B5">
      <w:pPr>
        <w:jc w:val="both"/>
        <w:rPr>
          <w:color w:val="000000"/>
          <w:sz w:val="28"/>
          <w:szCs w:val="28"/>
          <w:u w:val="single"/>
          <w:lang w:val="uk-UA"/>
        </w:rPr>
      </w:pPr>
      <w:r w:rsidRPr="004059B5">
        <w:rPr>
          <w:color w:val="000000"/>
          <w:sz w:val="28"/>
          <w:szCs w:val="28"/>
          <w:lang w:val="uk-UA"/>
        </w:rPr>
        <w:t xml:space="preserve"> </w:t>
      </w:r>
      <w:r w:rsidRPr="004059B5">
        <w:rPr>
          <w:color w:val="000000"/>
          <w:sz w:val="28"/>
          <w:szCs w:val="28"/>
          <w:lang w:val="en-US"/>
        </w:rPr>
        <w:t>V</w:t>
      </w:r>
      <w:r w:rsidRPr="004059B5">
        <w:rPr>
          <w:color w:val="000000"/>
          <w:sz w:val="28"/>
          <w:szCs w:val="28"/>
          <w:lang w:val="uk-UA"/>
        </w:rPr>
        <w:t xml:space="preserve">І. </w:t>
      </w:r>
      <w:r w:rsidRPr="004059B5">
        <w:rPr>
          <w:color w:val="000000"/>
          <w:sz w:val="28"/>
          <w:szCs w:val="28"/>
          <w:u w:val="single"/>
          <w:lang w:val="uk-UA"/>
        </w:rPr>
        <w:t xml:space="preserve">Логічна сторінка “Для розумників і розумниць”. </w:t>
      </w:r>
    </w:p>
    <w:p w:rsidP="002D01AD" w:rsidR="002D01AD" w:rsidRDefault="002D01AD" w:rsidRPr="004059B5">
      <w:pPr>
        <w:jc w:val="both"/>
        <w:rPr>
          <w:color w:val="000000"/>
          <w:sz w:val="28"/>
          <w:szCs w:val="28"/>
          <w:lang w:val="uk-UA"/>
        </w:rPr>
      </w:pPr>
      <w:r w:rsidRPr="004059B5">
        <w:rPr>
          <w:color w:val="000000"/>
          <w:sz w:val="28"/>
          <w:szCs w:val="28"/>
          <w:lang w:val="uk-UA"/>
        </w:rPr>
        <w:t>1.Завдання в підручнику, ст. 39</w:t>
      </w:r>
    </w:p>
    <w:p w:rsidP="002D01AD" w:rsidR="002D01AD" w:rsidRDefault="002D01AD" w:rsidRPr="004059B5">
      <w:pPr>
        <w:jc w:val="both"/>
        <w:rPr>
          <w:color w:val="000000"/>
          <w:sz w:val="28"/>
          <w:szCs w:val="28"/>
          <w:lang w:val="uk-UA"/>
        </w:rPr>
      </w:pPr>
      <w:r w:rsidRPr="004059B5">
        <w:rPr>
          <w:color w:val="000000"/>
          <w:sz w:val="28"/>
          <w:szCs w:val="28"/>
          <w:lang w:val="en-US"/>
        </w:rPr>
        <w:t>V</w:t>
      </w:r>
      <w:r w:rsidRPr="004059B5">
        <w:rPr>
          <w:color w:val="000000"/>
          <w:sz w:val="28"/>
          <w:szCs w:val="28"/>
          <w:lang w:val="uk-UA"/>
        </w:rPr>
        <w:t xml:space="preserve">ІІ. </w:t>
      </w:r>
      <w:r w:rsidRPr="004059B5">
        <w:rPr>
          <w:color w:val="000000"/>
          <w:sz w:val="28"/>
          <w:szCs w:val="28"/>
          <w:u w:val="single"/>
          <w:lang w:val="uk-UA"/>
        </w:rPr>
        <w:t>Підсумок уроку.</w:t>
      </w:r>
    </w:p>
    <w:p w:rsidP="002D01AD" w:rsidR="002D01AD" w:rsidRDefault="002D01AD" w:rsidRPr="004059B5">
      <w:pPr>
        <w:jc w:val="both"/>
        <w:rPr>
          <w:color w:val="000000"/>
          <w:sz w:val="28"/>
          <w:szCs w:val="28"/>
          <w:lang w:val="uk-UA"/>
        </w:rPr>
      </w:pPr>
      <w:r w:rsidRPr="004059B5">
        <w:rPr>
          <w:color w:val="000000"/>
          <w:sz w:val="28"/>
          <w:szCs w:val="28"/>
          <w:lang w:val="uk-UA"/>
        </w:rPr>
        <w:t>- Що ж можна зробити з інформацією?</w:t>
      </w:r>
    </w:p>
    <w:p w:rsidP="002D01AD" w:rsidR="002D01AD" w:rsidRDefault="002D01AD" w:rsidRPr="004059B5">
      <w:pPr>
        <w:jc w:val="both"/>
        <w:rPr>
          <w:color w:val="000000"/>
          <w:sz w:val="28"/>
          <w:szCs w:val="28"/>
          <w:lang w:val="uk-UA"/>
        </w:rPr>
      </w:pPr>
      <w:r w:rsidRPr="004059B5">
        <w:rPr>
          <w:color w:val="000000"/>
          <w:sz w:val="28"/>
          <w:szCs w:val="28"/>
          <w:lang w:val="uk-UA"/>
        </w:rPr>
        <w:t xml:space="preserve">- Як по інакшому можна це назвати? </w:t>
      </w:r>
    </w:p>
    <w:p w:rsidP="002D01AD" w:rsidR="002D01AD" w:rsidRDefault="002D01AD" w:rsidRPr="004059B5">
      <w:pPr>
        <w:jc w:val="both"/>
        <w:rPr>
          <w:color w:val="000000"/>
          <w:sz w:val="28"/>
          <w:szCs w:val="28"/>
          <w:lang w:val="uk-UA"/>
        </w:rPr>
      </w:pPr>
      <w:r w:rsidRPr="004059B5">
        <w:rPr>
          <w:color w:val="000000"/>
          <w:sz w:val="28"/>
          <w:szCs w:val="28"/>
          <w:lang w:val="uk-UA"/>
        </w:rPr>
        <w:t>- Чи являвся малюнок інформаційним процесом? Чому?</w:t>
      </w:r>
    </w:p>
    <w:p w:rsidP="002D01AD" w:rsidR="002D01AD" w:rsidRDefault="002D01AD" w:rsidRPr="004059B5">
      <w:pPr>
        <w:jc w:val="both"/>
        <w:rPr>
          <w:color w:val="000000"/>
          <w:sz w:val="28"/>
          <w:szCs w:val="28"/>
          <w:lang w:val="uk-UA"/>
        </w:rPr>
      </w:pPr>
      <w:r w:rsidRPr="004059B5">
        <w:rPr>
          <w:color w:val="000000"/>
          <w:sz w:val="28"/>
          <w:szCs w:val="28"/>
          <w:lang w:val="uk-UA"/>
        </w:rPr>
        <w:t xml:space="preserve">- За допомогою яких клавіш в графічному редакторі </w:t>
      </w:r>
      <w:r w:rsidRPr="004059B5">
        <w:rPr>
          <w:color w:val="000000"/>
          <w:sz w:val="28"/>
          <w:szCs w:val="28"/>
          <w:lang w:val="en-US"/>
        </w:rPr>
        <w:t>Paint</w:t>
      </w:r>
      <w:r w:rsidRPr="004059B5">
        <w:rPr>
          <w:color w:val="000000"/>
          <w:sz w:val="28"/>
          <w:szCs w:val="28"/>
          <w:lang w:val="uk-UA"/>
        </w:rPr>
        <w:t xml:space="preserve"> можна зробити фон? </w:t>
      </w:r>
    </w:p>
    <w:p w:rsidP="002D01AD" w:rsidR="002D01AD" w:rsidRDefault="002D01AD" w:rsidRPr="004059B5">
      <w:pPr>
        <w:jc w:val="both"/>
        <w:rPr>
          <w:color w:val="000000"/>
          <w:sz w:val="28"/>
          <w:szCs w:val="28"/>
          <w:lang w:val="uk-UA"/>
        </w:rPr>
      </w:pPr>
      <w:r w:rsidRPr="004059B5">
        <w:rPr>
          <w:color w:val="000000"/>
          <w:sz w:val="28"/>
          <w:szCs w:val="28"/>
          <w:lang w:val="uk-UA"/>
        </w:rPr>
        <w:t>- Чим запам’ятався вам цей урок?</w:t>
      </w:r>
    </w:p>
    <w:p w:rsidP="002D01AD" w:rsidR="002D01AD" w:rsidRDefault="002D01AD" w:rsidRPr="002E42D2">
      <w:pPr>
        <w:jc w:val="both"/>
        <w:rPr>
          <w:sz w:val="28"/>
          <w:szCs w:val="28"/>
        </w:rPr>
      </w:pPr>
    </w:p>
    <w:p w:rsidP="002D01AD" w:rsidR="002D01AD" w:rsidRDefault="002D01AD" w:rsidRPr="002E42D2">
      <w:pPr>
        <w:jc w:val="right"/>
        <w:rPr>
          <w:i/>
          <w:sz w:val="28"/>
          <w:szCs w:val="28"/>
          <w:lang w:val="uk-UA"/>
        </w:rPr>
      </w:pPr>
      <w:r w:rsidRPr="002E42D2">
        <w:rPr>
          <w:i/>
          <w:sz w:val="28"/>
          <w:szCs w:val="28"/>
          <w:lang w:val="uk-UA"/>
        </w:rPr>
        <w:t>Додаток</w:t>
      </w:r>
    </w:p>
    <w:p w:rsidP="002D01AD" w:rsidR="002D01AD" w:rsidRDefault="002D01AD" w:rsidRPr="002E42D2">
      <w:pPr>
        <w:jc w:val="both"/>
        <w:rPr>
          <w:sz w:val="28"/>
          <w:szCs w:val="28"/>
          <w:lang w:val="uk-UA"/>
        </w:rPr>
      </w:pPr>
      <w:r>
        <w:rPr>
          <w:noProof/>
          <w:sz w:val="28"/>
          <w:szCs w:val="28"/>
        </w:rPr>
        <w:drawing>
          <wp:inline distB="0" distL="0" distR="0" distT="0">
            <wp:extent cx="1409700" cy="914400"/>
            <wp:effectExtent b="0" l="19050" r="0" t="0"/>
            <wp:docPr descr="zima-15"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zima-15" id="0" name="Picture 112"/>
                    <pic:cNvPicPr>
                      <a:picLocks noChangeArrowheads="1" noChangeAspect="1"/>
                    </pic:cNvPicPr>
                  </pic:nvPicPr>
                  <pic:blipFill>
                    <a:blip r:embed="rId149"/>
                    <a:srcRect/>
                    <a:stretch>
                      <a:fillRect/>
                    </a:stretch>
                  </pic:blipFill>
                  <pic:spPr bwMode="auto">
                    <a:xfrm>
                      <a:off x="0" y="0"/>
                      <a:ext cx="1409700" cy="914400"/>
                    </a:xfrm>
                    <a:prstGeom prst="rect">
                      <a:avLst/>
                    </a:prstGeom>
                    <a:noFill/>
                    <a:ln w="9525">
                      <a:noFill/>
                      <a:miter lim="800000"/>
                      <a:headEnd/>
                      <a:tailEnd/>
                    </a:ln>
                  </pic:spPr>
                </pic:pic>
              </a:graphicData>
            </a:graphic>
          </wp:inline>
        </w:drawing>
      </w:r>
      <w:r>
        <w:rPr>
          <w:sz w:val="28"/>
          <w:szCs w:val="28"/>
          <w:lang w:val="uk-UA"/>
        </w:rPr>
        <w:t xml:space="preserve"> </w:t>
      </w:r>
      <w:r w:rsidRPr="002E42D2">
        <w:rPr>
          <w:sz w:val="28"/>
          <w:szCs w:val="28"/>
          <w:lang w:val="uk-UA"/>
        </w:rPr>
        <w:t xml:space="preserve"> </w:t>
      </w:r>
      <w:r>
        <w:rPr>
          <w:noProof/>
          <w:sz w:val="28"/>
          <w:szCs w:val="28"/>
        </w:rPr>
        <w:drawing>
          <wp:inline distB="0" distL="0" distR="0" distT="0">
            <wp:extent cx="1247775" cy="933450"/>
            <wp:effectExtent b="0" l="19050" r="9525" t="0"/>
            <wp:docPr descr="IMG_9862"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IMG_9862" id="0" name="Picture 113"/>
                    <pic:cNvPicPr>
                      <a:picLocks noChangeArrowheads="1" noChangeAspect="1"/>
                    </pic:cNvPicPr>
                  </pic:nvPicPr>
                  <pic:blipFill>
                    <a:blip cstate="print" r:embed="rId150"/>
                    <a:srcRect/>
                    <a:stretch>
                      <a:fillRect/>
                    </a:stretch>
                  </pic:blipFill>
                  <pic:spPr bwMode="auto">
                    <a:xfrm>
                      <a:off x="0" y="0"/>
                      <a:ext cx="1247775" cy="933450"/>
                    </a:xfrm>
                    <a:prstGeom prst="rect">
                      <a:avLst/>
                    </a:prstGeom>
                    <a:noFill/>
                    <a:ln w="9525">
                      <a:noFill/>
                      <a:miter lim="800000"/>
                      <a:headEnd/>
                      <a:tailEnd/>
                    </a:ln>
                  </pic:spPr>
                </pic:pic>
              </a:graphicData>
            </a:graphic>
          </wp:inline>
        </w:drawing>
      </w:r>
      <w:r>
        <w:rPr>
          <w:sz w:val="28"/>
          <w:szCs w:val="28"/>
        </w:rPr>
        <w:t xml:space="preserve"> </w:t>
      </w:r>
      <w:r>
        <w:rPr>
          <w:noProof/>
          <w:sz w:val="28"/>
          <w:szCs w:val="28"/>
        </w:rPr>
        <w:drawing>
          <wp:inline distB="0" distL="0" distR="0" distT="0">
            <wp:extent cx="1371600" cy="990600"/>
            <wp:effectExtent b="0" l="19050" r="0" t="0"/>
            <wp:docPr descr="big_407013"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big_407013" id="0" name="Picture 114"/>
                    <pic:cNvPicPr>
                      <a:picLocks noChangeArrowheads="1" noChangeAspect="1"/>
                    </pic:cNvPicPr>
                  </pic:nvPicPr>
                  <pic:blipFill>
                    <a:blip cstate="print" r:embed="rId151"/>
                    <a:srcRect/>
                    <a:stretch>
                      <a:fillRect/>
                    </a:stretch>
                  </pic:blipFill>
                  <pic:spPr bwMode="auto">
                    <a:xfrm>
                      <a:off x="0" y="0"/>
                      <a:ext cx="1371600" cy="990600"/>
                    </a:xfrm>
                    <a:prstGeom prst="rect">
                      <a:avLst/>
                    </a:prstGeom>
                    <a:noFill/>
                    <a:ln w="9525">
                      <a:noFill/>
                      <a:miter lim="800000"/>
                      <a:headEnd/>
                      <a:tailEnd/>
                    </a:ln>
                  </pic:spPr>
                </pic:pic>
              </a:graphicData>
            </a:graphic>
          </wp:inline>
        </w:drawing>
      </w:r>
      <w:r>
        <w:rPr>
          <w:sz w:val="28"/>
          <w:szCs w:val="28"/>
          <w:lang w:val="uk-UA"/>
        </w:rPr>
        <w:t xml:space="preserve"> </w:t>
      </w:r>
      <w:r w:rsidRPr="002E42D2">
        <w:rPr>
          <w:sz w:val="28"/>
          <w:szCs w:val="28"/>
          <w:lang w:val="uk-UA"/>
        </w:rPr>
        <w:t xml:space="preserve"> </w:t>
      </w:r>
      <w:r>
        <w:rPr>
          <w:noProof/>
          <w:sz w:val="28"/>
          <w:szCs w:val="28"/>
        </w:rPr>
        <w:drawing>
          <wp:inline distB="0" distL="0" distR="0" distT="0">
            <wp:extent cx="1314450" cy="981075"/>
            <wp:effectExtent b="0" l="19050" r="0" t="0"/>
            <wp:docPr descr="picture"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icture" id="0" name="Picture 115"/>
                    <pic:cNvPicPr>
                      <a:picLocks noChangeArrowheads="1" noChangeAspect="1"/>
                    </pic:cNvPicPr>
                  </pic:nvPicPr>
                  <pic:blipFill>
                    <a:blip r:embed="rId152"/>
                    <a:srcRect/>
                    <a:stretch>
                      <a:fillRect/>
                    </a:stretch>
                  </pic:blipFill>
                  <pic:spPr bwMode="auto">
                    <a:xfrm>
                      <a:off x="0" y="0"/>
                      <a:ext cx="1314450" cy="981075"/>
                    </a:xfrm>
                    <a:prstGeom prst="rect">
                      <a:avLst/>
                    </a:prstGeom>
                    <a:noFill/>
                    <a:ln w="9525">
                      <a:noFill/>
                      <a:miter lim="800000"/>
                      <a:headEnd/>
                      <a:tailEnd/>
                    </a:ln>
                  </pic:spPr>
                </pic:pic>
              </a:graphicData>
            </a:graphic>
          </wp:inline>
        </w:drawing>
      </w:r>
    </w:p>
    <w:p w:rsidP="002D01AD" w:rsidR="002D01AD" w:rsidRDefault="002D01AD" w:rsidRPr="002E42D2">
      <w:pPr>
        <w:tabs>
          <w:tab w:pos="1935" w:val="left"/>
        </w:tabs>
        <w:rPr>
          <w:sz w:val="28"/>
          <w:szCs w:val="28"/>
          <w:lang w:val="uk-UA"/>
        </w:rPr>
      </w:pPr>
    </w:p>
    <w:p w:rsidP="002D01AD" w:rsidR="002D01AD" w:rsidRDefault="002D01AD" w:rsidRPr="00970729">
      <w:pPr>
        <w:jc w:val="center"/>
        <w:rPr>
          <w:b/>
          <w:color w:val="000000"/>
          <w:sz w:val="28"/>
          <w:szCs w:val="28"/>
          <w:lang w:val="uk-UA"/>
        </w:rPr>
      </w:pPr>
      <w:r w:rsidRPr="00970729">
        <w:rPr>
          <w:b/>
          <w:color w:val="000000"/>
          <w:sz w:val="28"/>
          <w:szCs w:val="28"/>
          <w:lang w:val="uk-UA"/>
        </w:rPr>
        <w:t>Урок 20</w:t>
      </w:r>
    </w:p>
    <w:p w:rsidP="002D01AD" w:rsidR="002D01AD" w:rsidRDefault="002D01AD" w:rsidRPr="00970729">
      <w:pPr>
        <w:jc w:val="both"/>
        <w:rPr>
          <w:b/>
          <w:color w:val="000000"/>
          <w:sz w:val="32"/>
          <w:szCs w:val="32"/>
          <w:lang w:val="uk-UA"/>
        </w:rPr>
      </w:pPr>
      <w:r w:rsidRPr="00970729">
        <w:rPr>
          <w:color w:val="000000"/>
          <w:sz w:val="28"/>
          <w:szCs w:val="28"/>
          <w:lang w:val="uk-UA"/>
        </w:rPr>
        <w:t>Тема</w:t>
      </w:r>
      <w:r w:rsidRPr="00970729">
        <w:rPr>
          <w:b/>
          <w:color w:val="000000"/>
          <w:sz w:val="28"/>
          <w:szCs w:val="28"/>
          <w:lang w:val="uk-UA"/>
        </w:rPr>
        <w:t xml:space="preserve">.  </w:t>
      </w:r>
      <w:r w:rsidRPr="00970729">
        <w:rPr>
          <w:b/>
          <w:color w:val="000000"/>
          <w:sz w:val="32"/>
          <w:szCs w:val="32"/>
          <w:lang w:val="uk-UA"/>
        </w:rPr>
        <w:t>Принтер. Друкування за допомогою принтера.</w:t>
      </w:r>
    </w:p>
    <w:p w:rsidP="002D01AD" w:rsidR="002D01AD" w:rsidRDefault="002D01AD" w:rsidRPr="00970729">
      <w:pPr>
        <w:jc w:val="both"/>
        <w:rPr>
          <w:color w:val="000000"/>
          <w:sz w:val="28"/>
          <w:szCs w:val="28"/>
          <w:lang w:val="uk-UA"/>
        </w:rPr>
      </w:pPr>
      <w:r w:rsidRPr="00970729">
        <w:rPr>
          <w:color w:val="000000"/>
          <w:sz w:val="28"/>
          <w:szCs w:val="28"/>
          <w:lang w:val="uk-UA"/>
        </w:rPr>
        <w:t>Мета.</w:t>
      </w:r>
      <w:r w:rsidRPr="00970729">
        <w:rPr>
          <w:b/>
          <w:color w:val="000000"/>
          <w:sz w:val="28"/>
          <w:szCs w:val="28"/>
          <w:lang w:val="uk-UA"/>
        </w:rPr>
        <w:t xml:space="preserve"> </w:t>
      </w:r>
      <w:r w:rsidRPr="00970729">
        <w:rPr>
          <w:color w:val="000000"/>
          <w:sz w:val="28"/>
          <w:szCs w:val="28"/>
          <w:lang w:val="uk-UA"/>
        </w:rPr>
        <w:t>1. Ознайомлення учнів з призначенням принтера;</w:t>
      </w:r>
    </w:p>
    <w:p w:rsidP="00F3143C" w:rsidR="002D01AD" w:rsidRDefault="002D01AD" w:rsidRPr="002E42D2">
      <w:pPr>
        <w:numPr>
          <w:ilvl w:val="0"/>
          <w:numId w:val="44"/>
        </w:numPr>
        <w:jc w:val="both"/>
        <w:rPr>
          <w:sz w:val="28"/>
          <w:szCs w:val="28"/>
          <w:lang w:val="uk-UA"/>
        </w:rPr>
      </w:pPr>
      <w:r w:rsidRPr="002E42D2">
        <w:rPr>
          <w:sz w:val="28"/>
          <w:szCs w:val="28"/>
          <w:lang w:val="uk-UA"/>
        </w:rPr>
        <w:t>Відпрацювання умінь передачі створеного малюнку на папір за допомогою принтера;</w:t>
      </w:r>
    </w:p>
    <w:p w:rsidP="00F3143C" w:rsidR="002D01AD" w:rsidRDefault="002D01AD" w:rsidRPr="002E42D2">
      <w:pPr>
        <w:numPr>
          <w:ilvl w:val="0"/>
          <w:numId w:val="44"/>
        </w:numPr>
        <w:jc w:val="both"/>
        <w:rPr>
          <w:sz w:val="28"/>
          <w:szCs w:val="28"/>
          <w:lang w:val="uk-UA"/>
        </w:rPr>
      </w:pPr>
      <w:r w:rsidRPr="002E42D2">
        <w:rPr>
          <w:sz w:val="28"/>
          <w:szCs w:val="28"/>
          <w:lang w:val="uk-UA"/>
        </w:rPr>
        <w:t xml:space="preserve">Удосконалення навички і вмінь працювати в середовищі графічного редактора </w:t>
      </w:r>
      <w:r w:rsidRPr="002E42D2">
        <w:rPr>
          <w:sz w:val="28"/>
          <w:szCs w:val="28"/>
          <w:lang w:val="en-US"/>
        </w:rPr>
        <w:t>MS</w:t>
      </w:r>
      <w:r w:rsidRPr="002E42D2">
        <w:rPr>
          <w:sz w:val="28"/>
          <w:szCs w:val="28"/>
        </w:rPr>
        <w:t xml:space="preserve"> </w:t>
      </w:r>
      <w:r w:rsidRPr="002E42D2">
        <w:rPr>
          <w:sz w:val="28"/>
          <w:szCs w:val="28"/>
          <w:lang w:val="en-US"/>
        </w:rPr>
        <w:t>PAINT</w:t>
      </w:r>
      <w:r w:rsidRPr="002E42D2">
        <w:rPr>
          <w:sz w:val="28"/>
          <w:szCs w:val="28"/>
          <w:lang w:val="uk-UA"/>
        </w:rPr>
        <w:t>;</w:t>
      </w:r>
    </w:p>
    <w:p w:rsidP="00F3143C" w:rsidR="002D01AD" w:rsidRDefault="002D01AD" w:rsidRPr="002E42D2">
      <w:pPr>
        <w:numPr>
          <w:ilvl w:val="0"/>
          <w:numId w:val="44"/>
        </w:numPr>
        <w:jc w:val="both"/>
        <w:rPr>
          <w:sz w:val="28"/>
          <w:szCs w:val="28"/>
          <w:lang w:val="uk-UA"/>
        </w:rPr>
      </w:pPr>
      <w:r w:rsidRPr="002E42D2">
        <w:rPr>
          <w:sz w:val="28"/>
          <w:szCs w:val="28"/>
          <w:lang w:val="uk-UA"/>
        </w:rPr>
        <w:t>Розвиток творчих здібностей дітей, уяви та фантазії;</w:t>
      </w:r>
    </w:p>
    <w:p w:rsidP="00F3143C" w:rsidR="002D01AD" w:rsidRDefault="002D01AD" w:rsidRPr="002E42D2">
      <w:pPr>
        <w:numPr>
          <w:ilvl w:val="0"/>
          <w:numId w:val="44"/>
        </w:numPr>
        <w:jc w:val="both"/>
        <w:rPr>
          <w:sz w:val="28"/>
          <w:szCs w:val="28"/>
          <w:lang w:val="uk-UA"/>
        </w:rPr>
      </w:pPr>
      <w:r w:rsidRPr="002E42D2">
        <w:rPr>
          <w:sz w:val="28"/>
          <w:szCs w:val="28"/>
          <w:lang w:val="uk-UA"/>
        </w:rPr>
        <w:t>Виховання художнього смаку та естетичного сприйняття.</w:t>
      </w:r>
    </w:p>
    <w:p w:rsidP="002D01AD" w:rsidR="002D01AD" w:rsidRDefault="002D01AD" w:rsidRPr="00970729">
      <w:pPr>
        <w:jc w:val="both"/>
        <w:rPr>
          <w:color w:val="000000"/>
          <w:sz w:val="28"/>
          <w:szCs w:val="28"/>
          <w:lang w:val="uk-UA"/>
        </w:rPr>
      </w:pPr>
      <w:r w:rsidRPr="00970729">
        <w:rPr>
          <w:color w:val="000000"/>
          <w:sz w:val="28"/>
          <w:szCs w:val="28"/>
          <w:lang w:val="uk-UA"/>
        </w:rPr>
        <w:t xml:space="preserve">Програмний засіб: </w:t>
      </w:r>
      <w:r w:rsidRPr="00970729">
        <w:rPr>
          <w:color w:val="000000"/>
          <w:sz w:val="28"/>
          <w:szCs w:val="28"/>
          <w:lang w:val="en-US"/>
        </w:rPr>
        <w:t>MS</w:t>
      </w:r>
      <w:r w:rsidRPr="00970729">
        <w:rPr>
          <w:color w:val="000000"/>
          <w:sz w:val="28"/>
          <w:szCs w:val="28"/>
        </w:rPr>
        <w:t xml:space="preserve"> </w:t>
      </w:r>
      <w:r w:rsidRPr="00970729">
        <w:rPr>
          <w:color w:val="000000"/>
          <w:sz w:val="28"/>
          <w:szCs w:val="28"/>
          <w:lang w:val="en-US"/>
        </w:rPr>
        <w:t>PAINT</w:t>
      </w:r>
    </w:p>
    <w:p w:rsidP="002D01AD" w:rsidR="002D01AD" w:rsidRDefault="002D01AD" w:rsidRPr="00970729">
      <w:pPr>
        <w:jc w:val="center"/>
        <w:rPr>
          <w:color w:val="000000"/>
          <w:sz w:val="28"/>
          <w:szCs w:val="28"/>
        </w:rPr>
      </w:pPr>
      <w:r w:rsidRPr="00970729">
        <w:rPr>
          <w:color w:val="000000"/>
          <w:sz w:val="28"/>
          <w:szCs w:val="28"/>
          <w:lang w:val="uk-UA"/>
        </w:rPr>
        <w:t>Хід уроку</w:t>
      </w:r>
    </w:p>
    <w:p w:rsidP="002D01AD" w:rsidR="002D01AD" w:rsidRDefault="002D01AD" w:rsidRPr="00970729">
      <w:pPr>
        <w:jc w:val="both"/>
        <w:rPr>
          <w:color w:val="000000"/>
          <w:sz w:val="28"/>
          <w:szCs w:val="28"/>
          <w:lang w:val="uk-UA"/>
        </w:rPr>
      </w:pPr>
      <w:r w:rsidRPr="00970729">
        <w:rPr>
          <w:color w:val="000000"/>
          <w:sz w:val="28"/>
          <w:szCs w:val="28"/>
          <w:lang w:val="uk-UA"/>
        </w:rPr>
        <w:t xml:space="preserve">І. </w:t>
      </w:r>
      <w:r w:rsidRPr="00970729">
        <w:rPr>
          <w:color w:val="000000"/>
          <w:sz w:val="28"/>
          <w:szCs w:val="28"/>
          <w:u w:val="single"/>
          <w:lang w:val="uk-UA"/>
        </w:rPr>
        <w:t>Організаційний момент. Повторення правил техніки безпеки.</w:t>
      </w:r>
    </w:p>
    <w:p w:rsidP="002D01AD" w:rsidR="002D01AD" w:rsidRDefault="002D01AD" w:rsidRPr="00970729">
      <w:pPr>
        <w:ind w:firstLine="540"/>
        <w:jc w:val="both"/>
        <w:rPr>
          <w:color w:val="000000"/>
          <w:sz w:val="28"/>
          <w:szCs w:val="28"/>
          <w:lang w:val="uk-UA"/>
        </w:rPr>
      </w:pPr>
      <w:r w:rsidRPr="00970729">
        <w:rPr>
          <w:color w:val="000000"/>
          <w:sz w:val="28"/>
          <w:szCs w:val="28"/>
          <w:lang w:val="uk-UA"/>
        </w:rPr>
        <w:t xml:space="preserve">За комп’ютер   ми сідаєм </w:t>
      </w:r>
    </w:p>
    <w:p w:rsidP="002D01AD" w:rsidR="002D01AD" w:rsidRDefault="002D01AD" w:rsidRPr="00970729">
      <w:pPr>
        <w:ind w:firstLine="540"/>
        <w:jc w:val="both"/>
        <w:rPr>
          <w:color w:val="000000"/>
          <w:sz w:val="28"/>
          <w:szCs w:val="28"/>
          <w:lang w:val="uk-UA"/>
        </w:rPr>
      </w:pPr>
      <w:r w:rsidRPr="00970729">
        <w:rPr>
          <w:color w:val="000000"/>
          <w:sz w:val="28"/>
          <w:szCs w:val="28"/>
          <w:lang w:val="uk-UA"/>
        </w:rPr>
        <w:lastRenderedPageBreak/>
        <w:t>Правила  всі пригадаєм.</w:t>
      </w:r>
    </w:p>
    <w:p w:rsidP="002D01AD" w:rsidR="002D01AD" w:rsidRDefault="002D01AD" w:rsidRPr="002E42D2">
      <w:pPr>
        <w:ind w:firstLine="540"/>
        <w:jc w:val="both"/>
        <w:rPr>
          <w:sz w:val="28"/>
          <w:szCs w:val="28"/>
          <w:lang w:val="uk-UA"/>
        </w:rPr>
      </w:pPr>
      <w:r w:rsidRPr="002E42D2">
        <w:rPr>
          <w:sz w:val="28"/>
          <w:szCs w:val="28"/>
          <w:lang w:val="uk-UA"/>
        </w:rPr>
        <w:t>Щоб безпечно працювати,</w:t>
      </w:r>
    </w:p>
    <w:p w:rsidP="002D01AD" w:rsidR="002D01AD" w:rsidRDefault="002D01AD" w:rsidRPr="002E42D2">
      <w:pPr>
        <w:ind w:firstLine="540"/>
        <w:jc w:val="both"/>
        <w:rPr>
          <w:sz w:val="28"/>
          <w:szCs w:val="28"/>
          <w:lang w:val="uk-UA"/>
        </w:rPr>
      </w:pPr>
      <w:r w:rsidRPr="002E42D2">
        <w:rPr>
          <w:sz w:val="28"/>
          <w:szCs w:val="28"/>
          <w:lang w:val="uk-UA"/>
        </w:rPr>
        <w:t>Треба їх нам добре знати.</w:t>
      </w:r>
    </w:p>
    <w:p w:rsidP="002D01AD" w:rsidR="002D01AD" w:rsidRDefault="002D01AD" w:rsidRPr="002E42D2">
      <w:pPr>
        <w:jc w:val="both"/>
        <w:rPr>
          <w:sz w:val="28"/>
          <w:szCs w:val="28"/>
          <w:lang w:val="uk-UA"/>
        </w:rPr>
      </w:pPr>
      <w:r w:rsidRPr="002E42D2">
        <w:rPr>
          <w:sz w:val="28"/>
          <w:szCs w:val="28"/>
          <w:lang w:val="uk-UA"/>
        </w:rPr>
        <w:t xml:space="preserve">ІІ. </w:t>
      </w:r>
      <w:r w:rsidRPr="001D69DB">
        <w:rPr>
          <w:sz w:val="28"/>
          <w:szCs w:val="28"/>
          <w:u w:val="single"/>
          <w:lang w:val="uk-UA"/>
        </w:rPr>
        <w:t>Повторення вивченого.</w:t>
      </w:r>
    </w:p>
    <w:p w:rsidP="002D01AD" w:rsidR="002D01AD" w:rsidRDefault="002D01AD" w:rsidRPr="002E42D2">
      <w:pPr>
        <w:jc w:val="both"/>
        <w:rPr>
          <w:sz w:val="28"/>
          <w:szCs w:val="28"/>
          <w:lang w:val="uk-UA"/>
        </w:rPr>
      </w:pPr>
      <w:r w:rsidRPr="002E42D2">
        <w:rPr>
          <w:sz w:val="28"/>
          <w:szCs w:val="28"/>
          <w:lang w:val="uk-UA"/>
        </w:rPr>
        <w:t>- Давайте пригадаємо, що ж розповів Мудрунчик про інформаційні процеси?</w:t>
      </w:r>
    </w:p>
    <w:p w:rsidP="002D01AD" w:rsidR="002D01AD" w:rsidRDefault="002D01AD" w:rsidRPr="002E42D2">
      <w:pPr>
        <w:jc w:val="both"/>
        <w:rPr>
          <w:sz w:val="28"/>
          <w:szCs w:val="28"/>
          <w:lang w:val="uk-UA"/>
        </w:rPr>
      </w:pPr>
      <w:r w:rsidRPr="002E42D2">
        <w:rPr>
          <w:sz w:val="28"/>
          <w:szCs w:val="28"/>
          <w:lang w:val="uk-UA"/>
        </w:rPr>
        <w:t>( інформаційні процеси – це збереження, обробка, передача інформації)</w:t>
      </w:r>
    </w:p>
    <w:p w:rsidP="002D01AD" w:rsidR="002D01AD" w:rsidRDefault="002D01AD" w:rsidRPr="002E42D2">
      <w:pPr>
        <w:jc w:val="both"/>
        <w:rPr>
          <w:sz w:val="28"/>
          <w:szCs w:val="28"/>
          <w:lang w:val="uk-UA"/>
        </w:rPr>
      </w:pPr>
      <w:r w:rsidRPr="002E42D2">
        <w:rPr>
          <w:sz w:val="28"/>
          <w:szCs w:val="28"/>
          <w:lang w:val="uk-UA"/>
        </w:rPr>
        <w:t xml:space="preserve">ІІІ. </w:t>
      </w:r>
      <w:r w:rsidRPr="001D69DB">
        <w:rPr>
          <w:sz w:val="28"/>
          <w:szCs w:val="28"/>
          <w:u w:val="single"/>
          <w:lang w:val="uk-UA"/>
        </w:rPr>
        <w:t>Повідомлення теми та мети уроку.</w:t>
      </w:r>
    </w:p>
    <w:p w:rsidP="002D01AD" w:rsidR="002D01AD" w:rsidRDefault="002D01AD" w:rsidRPr="002E42D2">
      <w:pPr>
        <w:jc w:val="both"/>
        <w:rPr>
          <w:sz w:val="28"/>
          <w:szCs w:val="28"/>
          <w:lang w:val="uk-UA"/>
        </w:rPr>
      </w:pPr>
      <w:r w:rsidRPr="002E42D2">
        <w:rPr>
          <w:sz w:val="28"/>
          <w:szCs w:val="28"/>
          <w:lang w:val="uk-UA"/>
        </w:rPr>
        <w:t>- Сьогодні на уроці ми з вами познайомимося з таким пристроєм, як принтер, його призначенням. При допомозі цього пристрою ми будемо вчитися  передавати, створений нами малюнок на папері. Допоможуть нам у роботі, як завжди, Ганнуся та Елзік.</w:t>
      </w:r>
    </w:p>
    <w:p w:rsidP="002D01AD" w:rsidR="002D01AD" w:rsidRDefault="002D01AD" w:rsidRPr="002E42D2">
      <w:pPr>
        <w:jc w:val="both"/>
        <w:rPr>
          <w:sz w:val="28"/>
          <w:szCs w:val="28"/>
          <w:lang w:val="uk-UA"/>
        </w:rPr>
      </w:pPr>
      <w:r w:rsidRPr="002E42D2">
        <w:rPr>
          <w:sz w:val="28"/>
          <w:szCs w:val="28"/>
          <w:lang w:val="uk-UA"/>
        </w:rPr>
        <w:t>І</w:t>
      </w:r>
      <w:r w:rsidRPr="002E42D2">
        <w:rPr>
          <w:sz w:val="28"/>
          <w:szCs w:val="28"/>
          <w:lang w:val="en-US"/>
        </w:rPr>
        <w:t>V</w:t>
      </w:r>
      <w:r w:rsidRPr="002E42D2">
        <w:rPr>
          <w:sz w:val="28"/>
          <w:szCs w:val="28"/>
          <w:lang w:val="uk-UA"/>
        </w:rPr>
        <w:t xml:space="preserve">.  </w:t>
      </w:r>
      <w:r w:rsidRPr="001D69DB">
        <w:rPr>
          <w:sz w:val="28"/>
          <w:szCs w:val="28"/>
          <w:u w:val="single"/>
          <w:lang w:val="uk-UA"/>
        </w:rPr>
        <w:t>Сприймання та усвідомлення нового матеріалу.</w:t>
      </w:r>
    </w:p>
    <w:p w:rsidP="00F3143C" w:rsidR="002D01AD" w:rsidRDefault="002D01AD" w:rsidRPr="002E42D2">
      <w:pPr>
        <w:numPr>
          <w:ilvl w:val="1"/>
          <w:numId w:val="42"/>
        </w:numPr>
        <w:tabs>
          <w:tab w:pos="3195" w:val="clear"/>
          <w:tab w:pos="0" w:val="num"/>
        </w:tabs>
        <w:ind w:firstLine="0" w:left="0"/>
        <w:jc w:val="both"/>
        <w:rPr>
          <w:sz w:val="28"/>
          <w:szCs w:val="28"/>
          <w:lang w:val="uk-UA"/>
        </w:rPr>
      </w:pPr>
      <w:r w:rsidRPr="002E42D2">
        <w:rPr>
          <w:sz w:val="28"/>
          <w:szCs w:val="28"/>
          <w:lang w:val="uk-UA"/>
        </w:rPr>
        <w:t xml:space="preserve">Слово вчителя. </w:t>
      </w:r>
    </w:p>
    <w:p w:rsidP="002D01AD" w:rsidR="002D01AD" w:rsidRDefault="002D01AD" w:rsidRPr="002E42D2">
      <w:pPr>
        <w:ind w:firstLine="708"/>
        <w:jc w:val="both"/>
        <w:rPr>
          <w:sz w:val="28"/>
          <w:szCs w:val="28"/>
          <w:lang w:val="uk-UA"/>
        </w:rPr>
      </w:pPr>
      <w:r w:rsidRPr="002E42D2">
        <w:rPr>
          <w:sz w:val="28"/>
          <w:szCs w:val="28"/>
          <w:lang w:val="uk-UA"/>
        </w:rPr>
        <w:t>На попередніх уроках ми вчилися вводити, обробляти та зберігати інформацію. Існують пристрої, які виводять інформацію на папір. Таким пристроєм є принтер.</w:t>
      </w:r>
    </w:p>
    <w:p w:rsidP="00F3143C" w:rsidR="002D01AD" w:rsidRDefault="002D01AD" w:rsidRPr="002E42D2">
      <w:pPr>
        <w:numPr>
          <w:ilvl w:val="1"/>
          <w:numId w:val="42"/>
        </w:numPr>
        <w:tabs>
          <w:tab w:pos="3195" w:val="clear"/>
          <w:tab w:pos="0" w:val="num"/>
        </w:tabs>
        <w:ind w:firstLine="0" w:left="0"/>
        <w:jc w:val="both"/>
        <w:rPr>
          <w:sz w:val="28"/>
          <w:szCs w:val="28"/>
          <w:lang w:val="uk-UA"/>
        </w:rPr>
      </w:pPr>
      <w:r w:rsidRPr="002E42D2">
        <w:rPr>
          <w:sz w:val="28"/>
          <w:szCs w:val="28"/>
          <w:lang w:val="uk-UA"/>
        </w:rPr>
        <w:t>Словникова робота.</w:t>
      </w:r>
    </w:p>
    <w:p w:rsidP="002D01AD" w:rsidR="002D01AD" w:rsidRDefault="002D01AD">
      <w:pPr>
        <w:jc w:val="both"/>
        <w:rPr>
          <w:sz w:val="28"/>
          <w:szCs w:val="28"/>
          <w:lang w:val="uk-UA"/>
        </w:rPr>
      </w:pPr>
      <w:r w:rsidRPr="002E42D2">
        <w:rPr>
          <w:sz w:val="28"/>
          <w:szCs w:val="28"/>
          <w:lang w:val="uk-UA"/>
        </w:rPr>
        <w:t>Принтер-це  пристрій для  друкування малюнків і текстів на папері.</w:t>
      </w:r>
    </w:p>
    <w:p w:rsidP="00F3143C" w:rsidR="002D01AD" w:rsidRDefault="002D01AD" w:rsidRPr="002E42D2">
      <w:pPr>
        <w:numPr>
          <w:ilvl w:val="1"/>
          <w:numId w:val="42"/>
        </w:numPr>
        <w:tabs>
          <w:tab w:pos="3195" w:val="clear"/>
        </w:tabs>
        <w:ind w:firstLine="0" w:left="0"/>
        <w:jc w:val="both"/>
        <w:rPr>
          <w:sz w:val="28"/>
          <w:szCs w:val="28"/>
          <w:lang w:val="uk-UA"/>
        </w:rPr>
      </w:pPr>
      <w:r w:rsidRPr="002E42D2">
        <w:rPr>
          <w:sz w:val="28"/>
          <w:szCs w:val="28"/>
          <w:lang w:val="uk-UA"/>
        </w:rPr>
        <w:t>Творче завдання. Робота за комп’ютером.</w:t>
      </w:r>
    </w:p>
    <w:p w:rsidP="002D01AD" w:rsidR="002D01AD" w:rsidRDefault="002D01AD" w:rsidRPr="002E42D2">
      <w:pPr>
        <w:ind w:firstLine="708"/>
        <w:jc w:val="both"/>
        <w:rPr>
          <w:sz w:val="28"/>
          <w:szCs w:val="28"/>
          <w:lang w:val="uk-UA"/>
        </w:rPr>
      </w:pPr>
      <w:r w:rsidRPr="002E42D2">
        <w:rPr>
          <w:sz w:val="28"/>
          <w:szCs w:val="28"/>
          <w:lang w:val="uk-UA"/>
        </w:rPr>
        <w:t>Пригадайте, як Ганнуся з Елзіком побували в цирку. Пофантазуйте і спробуйте це намалювати.</w:t>
      </w:r>
    </w:p>
    <w:p w:rsidP="002D01AD" w:rsidR="002D01AD" w:rsidRDefault="002D01AD" w:rsidRPr="00970729">
      <w:pPr>
        <w:ind w:firstLine="2340"/>
        <w:jc w:val="both"/>
        <w:rPr>
          <w:b/>
          <w:color w:val="000000"/>
          <w:sz w:val="28"/>
          <w:szCs w:val="28"/>
          <w:lang w:val="uk-UA"/>
        </w:rPr>
      </w:pPr>
      <w:r w:rsidRPr="00970729">
        <w:rPr>
          <w:b/>
          <w:color w:val="000000"/>
          <w:sz w:val="28"/>
          <w:szCs w:val="28"/>
          <w:lang w:val="uk-UA"/>
        </w:rPr>
        <w:t xml:space="preserve">Алгоритм роботи з програмою </w:t>
      </w:r>
      <w:r w:rsidRPr="00970729">
        <w:rPr>
          <w:b/>
          <w:color w:val="000000"/>
          <w:sz w:val="28"/>
          <w:szCs w:val="28"/>
          <w:lang w:val="en-US"/>
        </w:rPr>
        <w:t>PAINT</w:t>
      </w:r>
    </w:p>
    <w:p w:rsidP="00F3143C" w:rsidR="002D01AD" w:rsidRDefault="002D01AD" w:rsidRPr="00970729">
      <w:pPr>
        <w:numPr>
          <w:ilvl w:val="0"/>
          <w:numId w:val="43"/>
        </w:numPr>
        <w:tabs>
          <w:tab w:pos="2475" w:val="clear"/>
          <w:tab w:pos="540" w:val="num"/>
        </w:tabs>
        <w:ind w:firstLine="2340" w:left="0"/>
        <w:jc w:val="both"/>
        <w:rPr>
          <w:color w:val="000000"/>
          <w:sz w:val="28"/>
          <w:szCs w:val="28"/>
          <w:lang w:val="uk-UA"/>
        </w:rPr>
      </w:pPr>
      <w:r w:rsidRPr="00970729">
        <w:rPr>
          <w:color w:val="000000"/>
          <w:sz w:val="28"/>
          <w:szCs w:val="28"/>
          <w:lang w:val="uk-UA"/>
        </w:rPr>
        <w:t>Пуск</w:t>
      </w:r>
    </w:p>
    <w:p w:rsidP="00F3143C" w:rsidR="002D01AD" w:rsidRDefault="002D01AD" w:rsidRPr="00970729">
      <w:pPr>
        <w:numPr>
          <w:ilvl w:val="0"/>
          <w:numId w:val="43"/>
        </w:numPr>
        <w:tabs>
          <w:tab w:pos="2475" w:val="clear"/>
          <w:tab w:pos="540" w:val="num"/>
        </w:tabs>
        <w:ind w:firstLine="2340" w:left="0"/>
        <w:jc w:val="both"/>
        <w:rPr>
          <w:color w:val="000000"/>
          <w:sz w:val="28"/>
          <w:szCs w:val="28"/>
          <w:lang w:val="uk-UA"/>
        </w:rPr>
      </w:pPr>
      <w:r w:rsidRPr="00970729">
        <w:rPr>
          <w:color w:val="000000"/>
          <w:sz w:val="28"/>
          <w:szCs w:val="28"/>
          <w:lang w:val="uk-UA"/>
        </w:rPr>
        <w:t>Програми</w:t>
      </w:r>
    </w:p>
    <w:p w:rsidP="00F3143C" w:rsidR="002D01AD" w:rsidRDefault="002D01AD" w:rsidRPr="00970729">
      <w:pPr>
        <w:numPr>
          <w:ilvl w:val="0"/>
          <w:numId w:val="43"/>
        </w:numPr>
        <w:tabs>
          <w:tab w:pos="2475" w:val="clear"/>
          <w:tab w:pos="540" w:val="num"/>
        </w:tabs>
        <w:ind w:firstLine="2340" w:left="0"/>
        <w:jc w:val="both"/>
        <w:rPr>
          <w:color w:val="000000"/>
          <w:sz w:val="28"/>
          <w:szCs w:val="28"/>
          <w:lang w:val="uk-UA"/>
        </w:rPr>
      </w:pPr>
      <w:r w:rsidRPr="00970729">
        <w:rPr>
          <w:color w:val="000000"/>
          <w:sz w:val="28"/>
          <w:szCs w:val="28"/>
          <w:lang w:val="uk-UA"/>
        </w:rPr>
        <w:t>Стандартні</w:t>
      </w:r>
    </w:p>
    <w:p w:rsidP="00F3143C" w:rsidR="002D01AD" w:rsidRDefault="002D01AD" w:rsidRPr="00970729">
      <w:pPr>
        <w:numPr>
          <w:ilvl w:val="0"/>
          <w:numId w:val="43"/>
        </w:numPr>
        <w:tabs>
          <w:tab w:pos="2475" w:val="clear"/>
          <w:tab w:pos="540" w:val="num"/>
        </w:tabs>
        <w:ind w:firstLine="2340" w:left="0"/>
        <w:jc w:val="both"/>
        <w:rPr>
          <w:color w:val="000000"/>
          <w:sz w:val="28"/>
          <w:szCs w:val="28"/>
          <w:lang w:val="uk-UA"/>
        </w:rPr>
      </w:pPr>
      <w:r w:rsidRPr="00970729">
        <w:rPr>
          <w:color w:val="000000"/>
          <w:sz w:val="28"/>
          <w:szCs w:val="28"/>
          <w:lang w:val="en-US"/>
        </w:rPr>
        <w:t>PAINT</w:t>
      </w:r>
    </w:p>
    <w:p w:rsidP="002D01AD" w:rsidR="002D01AD" w:rsidRDefault="002D01AD">
      <w:pPr>
        <w:jc w:val="both"/>
        <w:rPr>
          <w:sz w:val="28"/>
          <w:szCs w:val="28"/>
          <w:lang w:val="uk-UA"/>
        </w:rPr>
      </w:pPr>
      <w:r w:rsidRPr="002E42D2">
        <w:rPr>
          <w:sz w:val="28"/>
          <w:szCs w:val="28"/>
          <w:lang w:val="uk-UA"/>
        </w:rPr>
        <w:t xml:space="preserve">(На робочому столі знайти піктограму </w:t>
      </w:r>
      <w:r w:rsidRPr="002E42D2">
        <w:rPr>
          <w:sz w:val="28"/>
          <w:szCs w:val="28"/>
          <w:lang w:val="en-US"/>
        </w:rPr>
        <w:t>PAINT</w:t>
      </w:r>
      <w:r w:rsidRPr="002E42D2">
        <w:rPr>
          <w:sz w:val="28"/>
          <w:szCs w:val="28"/>
          <w:lang w:val="uk-UA"/>
        </w:rPr>
        <w:t xml:space="preserve"> і двічі клацнути лівою клавішею миші)</w:t>
      </w:r>
      <w:r>
        <w:rPr>
          <w:sz w:val="28"/>
          <w:szCs w:val="28"/>
          <w:lang w:val="uk-UA"/>
        </w:rPr>
        <w:t>.</w:t>
      </w:r>
    </w:p>
    <w:p w:rsidP="002D01AD" w:rsidR="002D01AD" w:rsidRDefault="002D01AD" w:rsidRPr="00970729">
      <w:pPr>
        <w:jc w:val="both"/>
        <w:rPr>
          <w:color w:val="000000"/>
          <w:sz w:val="28"/>
          <w:szCs w:val="28"/>
          <w:lang w:val="uk-UA"/>
        </w:rPr>
      </w:pPr>
      <w:r w:rsidRPr="00970729">
        <w:rPr>
          <w:color w:val="000000"/>
          <w:sz w:val="28"/>
          <w:szCs w:val="28"/>
          <w:lang w:val="uk-UA"/>
        </w:rPr>
        <w:t>4. Фізкультхвилинка</w:t>
      </w:r>
    </w:p>
    <w:p w:rsidP="002D01AD" w:rsidR="002D01AD" w:rsidRDefault="002D01AD" w:rsidRPr="002E42D2">
      <w:pPr>
        <w:ind w:firstLine="540"/>
        <w:jc w:val="both"/>
        <w:rPr>
          <w:sz w:val="28"/>
          <w:szCs w:val="28"/>
          <w:lang w:val="uk-UA"/>
        </w:rPr>
      </w:pPr>
      <w:r w:rsidRPr="002E42D2">
        <w:rPr>
          <w:sz w:val="28"/>
          <w:szCs w:val="28"/>
          <w:lang w:val="uk-UA"/>
        </w:rPr>
        <w:t>Всі ми добре потрудились -</w:t>
      </w:r>
    </w:p>
    <w:p w:rsidP="002D01AD" w:rsidR="002D01AD" w:rsidRDefault="002D01AD" w:rsidRPr="002E42D2">
      <w:pPr>
        <w:ind w:firstLine="540"/>
        <w:jc w:val="both"/>
        <w:rPr>
          <w:sz w:val="28"/>
          <w:szCs w:val="28"/>
          <w:lang w:val="uk-UA"/>
        </w:rPr>
      </w:pPr>
      <w:r w:rsidRPr="002E42D2">
        <w:rPr>
          <w:sz w:val="28"/>
          <w:szCs w:val="28"/>
          <w:lang w:val="uk-UA"/>
        </w:rPr>
        <w:t>Оченята притомились.</w:t>
      </w:r>
    </w:p>
    <w:p w:rsidP="002D01AD" w:rsidR="002D01AD" w:rsidRDefault="002D01AD" w:rsidRPr="002E42D2">
      <w:pPr>
        <w:ind w:firstLine="540"/>
        <w:jc w:val="both"/>
        <w:rPr>
          <w:sz w:val="28"/>
          <w:szCs w:val="28"/>
          <w:lang w:val="uk-UA"/>
        </w:rPr>
      </w:pPr>
      <w:r w:rsidRPr="002E42D2">
        <w:rPr>
          <w:sz w:val="28"/>
          <w:szCs w:val="28"/>
          <w:lang w:val="uk-UA"/>
        </w:rPr>
        <w:t>Гляньте вправо, гляньте вліво,</w:t>
      </w:r>
    </w:p>
    <w:p w:rsidP="002D01AD" w:rsidR="002D01AD" w:rsidRDefault="002D01AD" w:rsidRPr="002E42D2">
      <w:pPr>
        <w:ind w:firstLine="540"/>
        <w:jc w:val="both"/>
        <w:rPr>
          <w:sz w:val="28"/>
          <w:szCs w:val="28"/>
          <w:lang w:val="uk-UA"/>
        </w:rPr>
      </w:pPr>
      <w:r w:rsidRPr="002E42D2">
        <w:rPr>
          <w:sz w:val="28"/>
          <w:szCs w:val="28"/>
          <w:lang w:val="uk-UA"/>
        </w:rPr>
        <w:t>Вгору й вниз дивіться сміло.</w:t>
      </w:r>
    </w:p>
    <w:p w:rsidP="002D01AD" w:rsidR="002D01AD" w:rsidRDefault="002D01AD" w:rsidRPr="002E42D2">
      <w:pPr>
        <w:ind w:firstLine="540"/>
        <w:jc w:val="both"/>
        <w:rPr>
          <w:sz w:val="28"/>
          <w:szCs w:val="28"/>
          <w:lang w:val="uk-UA"/>
        </w:rPr>
      </w:pPr>
      <w:r w:rsidRPr="002E42D2">
        <w:rPr>
          <w:sz w:val="28"/>
          <w:szCs w:val="28"/>
          <w:lang w:val="uk-UA"/>
        </w:rPr>
        <w:t>Очкам слід ще станцювати</w:t>
      </w:r>
    </w:p>
    <w:p w:rsidP="002D01AD" w:rsidR="002D01AD" w:rsidRDefault="002D01AD" w:rsidRPr="002E42D2">
      <w:pPr>
        <w:ind w:firstLine="540"/>
        <w:jc w:val="both"/>
        <w:rPr>
          <w:sz w:val="28"/>
          <w:szCs w:val="28"/>
          <w:lang w:val="uk-UA"/>
        </w:rPr>
      </w:pPr>
      <w:r w:rsidRPr="002E42D2">
        <w:rPr>
          <w:sz w:val="28"/>
          <w:szCs w:val="28"/>
          <w:lang w:val="uk-UA"/>
        </w:rPr>
        <w:t>І лиш потім працювати.</w:t>
      </w:r>
    </w:p>
    <w:p w:rsidP="002D01AD" w:rsidR="002D01AD" w:rsidRDefault="002D01AD" w:rsidRPr="002E42D2">
      <w:pPr>
        <w:jc w:val="both"/>
        <w:rPr>
          <w:sz w:val="28"/>
          <w:szCs w:val="28"/>
          <w:lang w:val="uk-UA"/>
        </w:rPr>
      </w:pPr>
      <w:r w:rsidRPr="002E42D2">
        <w:rPr>
          <w:sz w:val="28"/>
          <w:szCs w:val="28"/>
          <w:lang w:val="uk-UA"/>
        </w:rPr>
        <w:t>5. Продовження створення малюнка.</w:t>
      </w:r>
    </w:p>
    <w:p w:rsidP="002D01AD" w:rsidR="002D01AD" w:rsidRDefault="002D01AD" w:rsidRPr="002E42D2">
      <w:pPr>
        <w:ind w:firstLine="708"/>
        <w:jc w:val="both"/>
        <w:rPr>
          <w:sz w:val="28"/>
          <w:szCs w:val="28"/>
          <w:lang w:val="uk-UA"/>
        </w:rPr>
      </w:pPr>
      <w:r w:rsidRPr="002E42D2">
        <w:rPr>
          <w:sz w:val="28"/>
          <w:szCs w:val="28"/>
          <w:lang w:val="uk-UA"/>
        </w:rPr>
        <w:t xml:space="preserve">Коли створили малюнок, його потрібно зберегти. </w:t>
      </w:r>
    </w:p>
    <w:p w:rsidP="002D01AD" w:rsidR="002D01AD" w:rsidRDefault="002D01AD" w:rsidRPr="00970729">
      <w:pPr>
        <w:ind w:firstLine="2340"/>
        <w:jc w:val="both"/>
        <w:rPr>
          <w:b/>
          <w:color w:val="000000"/>
          <w:sz w:val="28"/>
          <w:szCs w:val="28"/>
          <w:lang w:val="uk-UA"/>
        </w:rPr>
      </w:pPr>
      <w:r w:rsidRPr="00970729">
        <w:rPr>
          <w:b/>
          <w:color w:val="000000"/>
          <w:sz w:val="28"/>
          <w:szCs w:val="28"/>
          <w:lang w:val="uk-UA"/>
        </w:rPr>
        <w:t>Алгоритм збереження</w:t>
      </w:r>
    </w:p>
    <w:p w:rsidP="002D01AD" w:rsidR="002D01AD" w:rsidRDefault="002D01AD" w:rsidRPr="00970729">
      <w:pPr>
        <w:ind w:firstLine="2340"/>
        <w:jc w:val="both"/>
        <w:rPr>
          <w:color w:val="000000"/>
          <w:sz w:val="28"/>
          <w:szCs w:val="28"/>
          <w:lang w:val="uk-UA"/>
        </w:rPr>
      </w:pPr>
      <w:r w:rsidRPr="00970729">
        <w:rPr>
          <w:color w:val="000000"/>
          <w:sz w:val="28"/>
          <w:szCs w:val="28"/>
          <w:lang w:val="uk-UA"/>
        </w:rPr>
        <w:t>1. Файл</w:t>
      </w:r>
    </w:p>
    <w:p w:rsidP="002D01AD" w:rsidR="002D01AD" w:rsidRDefault="002D01AD" w:rsidRPr="00970729">
      <w:pPr>
        <w:ind w:firstLine="2340"/>
        <w:jc w:val="both"/>
        <w:rPr>
          <w:color w:val="000000"/>
          <w:sz w:val="28"/>
          <w:szCs w:val="28"/>
          <w:lang w:val="uk-UA"/>
        </w:rPr>
      </w:pPr>
      <w:r w:rsidRPr="00970729">
        <w:rPr>
          <w:color w:val="000000"/>
          <w:sz w:val="28"/>
          <w:szCs w:val="28"/>
          <w:lang w:val="uk-UA"/>
        </w:rPr>
        <w:t>2. Зберегти як</w:t>
      </w:r>
    </w:p>
    <w:p w:rsidP="002D01AD" w:rsidR="002D01AD" w:rsidRDefault="002D01AD" w:rsidRPr="00970729">
      <w:pPr>
        <w:ind w:firstLine="2340"/>
        <w:jc w:val="both"/>
        <w:rPr>
          <w:color w:val="000000"/>
          <w:sz w:val="28"/>
          <w:szCs w:val="28"/>
          <w:lang w:val="uk-UA"/>
        </w:rPr>
      </w:pPr>
      <w:r w:rsidRPr="00970729">
        <w:rPr>
          <w:color w:val="000000"/>
          <w:sz w:val="28"/>
          <w:szCs w:val="28"/>
          <w:lang w:val="uk-UA"/>
        </w:rPr>
        <w:t>3. Назвати роботу</w:t>
      </w:r>
    </w:p>
    <w:p w:rsidP="002D01AD" w:rsidR="002D01AD" w:rsidRDefault="002D01AD" w:rsidRPr="00970729">
      <w:pPr>
        <w:ind w:firstLine="2340"/>
        <w:jc w:val="both"/>
        <w:rPr>
          <w:color w:val="000000"/>
          <w:sz w:val="28"/>
          <w:szCs w:val="28"/>
          <w:lang w:val="uk-UA"/>
        </w:rPr>
      </w:pPr>
      <w:r w:rsidRPr="00970729">
        <w:rPr>
          <w:color w:val="000000"/>
          <w:sz w:val="28"/>
          <w:szCs w:val="28"/>
          <w:lang w:val="uk-UA"/>
        </w:rPr>
        <w:t>4. Зберегти</w:t>
      </w:r>
    </w:p>
    <w:p w:rsidP="002D01AD" w:rsidR="002D01AD" w:rsidRDefault="002D01AD" w:rsidRPr="002E42D2">
      <w:pPr>
        <w:jc w:val="both"/>
        <w:rPr>
          <w:sz w:val="28"/>
          <w:szCs w:val="28"/>
          <w:lang w:val="uk-UA"/>
        </w:rPr>
      </w:pPr>
      <w:r w:rsidRPr="002E42D2">
        <w:rPr>
          <w:sz w:val="28"/>
          <w:szCs w:val="28"/>
          <w:lang w:val="uk-UA"/>
        </w:rPr>
        <w:t>6. Релаксація</w:t>
      </w:r>
      <w:r>
        <w:rPr>
          <w:sz w:val="28"/>
          <w:szCs w:val="28"/>
          <w:lang w:val="uk-UA"/>
        </w:rPr>
        <w:t>.</w:t>
      </w:r>
    </w:p>
    <w:p w:rsidP="002D01AD" w:rsidR="002D01AD" w:rsidRDefault="002D01AD" w:rsidRPr="002E42D2">
      <w:pPr>
        <w:jc w:val="both"/>
        <w:rPr>
          <w:sz w:val="28"/>
          <w:szCs w:val="28"/>
          <w:lang w:val="uk-UA"/>
        </w:rPr>
      </w:pPr>
      <w:r>
        <w:rPr>
          <w:noProof/>
        </w:rPr>
        <w:drawing>
          <wp:anchor allowOverlap="1" behindDoc="1" distB="0" distL="114300" distR="114300" distT="0" layoutInCell="1" locked="0" relativeHeight="251710464" simplePos="0">
            <wp:simplePos x="0" y="0"/>
            <wp:positionH relativeFrom="column">
              <wp:posOffset>0</wp:posOffset>
            </wp:positionH>
            <wp:positionV relativeFrom="paragraph">
              <wp:posOffset>78740</wp:posOffset>
            </wp:positionV>
            <wp:extent cx="1485900" cy="1104265"/>
            <wp:effectExtent b="0" l="19050" r="0" t="0"/>
            <wp:wrapSquare wrapText="bothSides"/>
            <wp:docPr descr="http://www.bryanskobl.ru/region/geography/img/lug1_b.jpg"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www.bryanskobl.ru/region/geography/img/lug1_b.jpg" id="0" name="Picture 219"/>
                    <pic:cNvPicPr>
                      <a:picLocks noChangeArrowheads="1" noChangeAspect="1"/>
                    </pic:cNvPicPr>
                  </pic:nvPicPr>
                  <pic:blipFill>
                    <a:blip cstate="print" r:embed="rId153" r:link="rId154"/>
                    <a:srcRect/>
                    <a:stretch>
                      <a:fillRect/>
                    </a:stretch>
                  </pic:blipFill>
                  <pic:spPr bwMode="auto">
                    <a:xfrm>
                      <a:off x="0" y="0"/>
                      <a:ext cx="1485900" cy="1104265"/>
                    </a:xfrm>
                    <a:prstGeom prst="rect">
                      <a:avLst/>
                    </a:prstGeom>
                    <a:noFill/>
                    <a:ln w="9525">
                      <a:noFill/>
                      <a:miter lim="800000"/>
                      <a:headEnd/>
                      <a:tailEnd/>
                    </a:ln>
                  </pic:spPr>
                </pic:pic>
              </a:graphicData>
            </a:graphic>
          </wp:anchor>
        </w:drawing>
      </w:r>
      <w:r w:rsidRPr="002E42D2">
        <w:rPr>
          <w:sz w:val="28"/>
          <w:szCs w:val="28"/>
          <w:lang w:val="uk-UA"/>
        </w:rPr>
        <w:tab/>
        <w:t xml:space="preserve">Квітує луг. Ти сидиш у високій пахучій траві. Дихається легко, вільно. Перед тобою польова ромашка, </w:t>
      </w:r>
      <w:r w:rsidRPr="002E42D2">
        <w:rPr>
          <w:sz w:val="28"/>
          <w:szCs w:val="28"/>
          <w:lang w:val="uk-UA"/>
        </w:rPr>
        <w:lastRenderedPageBreak/>
        <w:t>схиляє до тебе свою голівку, ніби хоче тебе обійняти. На ній прозора крапелька роси виблискує на сонечку, де ти бачиш своє відображення. Ти відчуваєш ласкавий подих вітру, чистоту прозорого повітря… Повільно відкриваєте очі.</w:t>
      </w:r>
    </w:p>
    <w:p w:rsidP="002D01AD" w:rsidR="002D01AD" w:rsidRDefault="002D01AD">
      <w:pPr>
        <w:jc w:val="both"/>
        <w:rPr>
          <w:sz w:val="28"/>
          <w:szCs w:val="28"/>
          <w:lang w:val="uk-UA"/>
        </w:rPr>
      </w:pPr>
      <w:r w:rsidRPr="002E42D2">
        <w:rPr>
          <w:sz w:val="28"/>
          <w:szCs w:val="28"/>
          <w:lang w:val="uk-UA"/>
        </w:rPr>
        <w:t>Ви відпочили.</w:t>
      </w:r>
    </w:p>
    <w:p w:rsidP="00F3143C" w:rsidR="002D01AD" w:rsidRDefault="002D01AD" w:rsidRPr="001D69DB">
      <w:pPr>
        <w:numPr>
          <w:ilvl w:val="0"/>
          <w:numId w:val="45"/>
        </w:numPr>
        <w:jc w:val="both"/>
        <w:rPr>
          <w:sz w:val="28"/>
          <w:szCs w:val="28"/>
          <w:u w:val="single"/>
          <w:lang w:val="uk-UA"/>
        </w:rPr>
      </w:pPr>
      <w:r w:rsidRPr="001D69DB">
        <w:rPr>
          <w:sz w:val="28"/>
          <w:szCs w:val="28"/>
          <w:u w:val="single"/>
          <w:lang w:val="uk-UA"/>
        </w:rPr>
        <w:t>Практична робота.</w:t>
      </w:r>
    </w:p>
    <w:p w:rsidP="002D01AD" w:rsidR="002D01AD" w:rsidRDefault="002D01AD" w:rsidRPr="002E42D2">
      <w:pPr>
        <w:ind w:firstLine="360"/>
        <w:jc w:val="both"/>
        <w:rPr>
          <w:sz w:val="28"/>
          <w:szCs w:val="28"/>
          <w:lang w:val="uk-UA"/>
        </w:rPr>
      </w:pPr>
      <w:r w:rsidRPr="002E42D2">
        <w:rPr>
          <w:sz w:val="28"/>
          <w:szCs w:val="28"/>
          <w:lang w:val="uk-UA"/>
        </w:rPr>
        <w:t>Якщо бажаєте надрукувати свій малюнок і подарувати його друзям чи залишити собі, це навчимося робити за допомогою принтера.</w:t>
      </w:r>
    </w:p>
    <w:p w:rsidP="002D01AD" w:rsidR="002D01AD" w:rsidRDefault="002D01AD" w:rsidRPr="00970729">
      <w:pPr>
        <w:jc w:val="both"/>
        <w:rPr>
          <w:b/>
          <w:color w:val="000000"/>
          <w:sz w:val="28"/>
          <w:szCs w:val="28"/>
          <w:lang w:val="uk-UA"/>
        </w:rPr>
      </w:pPr>
      <w:r w:rsidRPr="00970729">
        <w:rPr>
          <w:b/>
          <w:color w:val="000000"/>
          <w:sz w:val="28"/>
          <w:szCs w:val="28"/>
          <w:lang w:val="uk-UA"/>
        </w:rPr>
        <w:t>Алгоритм роботи з принтером</w:t>
      </w:r>
    </w:p>
    <w:p w:rsidP="00F3143C" w:rsidR="002D01AD" w:rsidRDefault="002D01AD" w:rsidRPr="00970729">
      <w:pPr>
        <w:numPr>
          <w:ilvl w:val="0"/>
          <w:numId w:val="47"/>
        </w:numPr>
        <w:jc w:val="both"/>
        <w:rPr>
          <w:color w:val="000000"/>
          <w:sz w:val="28"/>
          <w:szCs w:val="28"/>
          <w:lang w:val="uk-UA"/>
        </w:rPr>
      </w:pPr>
      <w:r w:rsidRPr="00970729">
        <w:rPr>
          <w:color w:val="000000"/>
          <w:sz w:val="28"/>
          <w:szCs w:val="28"/>
          <w:lang w:val="uk-UA"/>
        </w:rPr>
        <w:t>Ввімкнути принтер.</w:t>
      </w:r>
    </w:p>
    <w:p w:rsidP="00F3143C" w:rsidR="002D01AD" w:rsidRDefault="002D01AD" w:rsidRPr="00970729">
      <w:pPr>
        <w:numPr>
          <w:ilvl w:val="0"/>
          <w:numId w:val="47"/>
        </w:numPr>
        <w:jc w:val="both"/>
        <w:rPr>
          <w:color w:val="000000"/>
          <w:sz w:val="28"/>
          <w:szCs w:val="28"/>
          <w:lang w:val="uk-UA"/>
        </w:rPr>
      </w:pPr>
      <w:r w:rsidRPr="00970729">
        <w:rPr>
          <w:color w:val="000000"/>
          <w:sz w:val="28"/>
          <w:szCs w:val="28"/>
          <w:lang w:val="uk-UA"/>
        </w:rPr>
        <w:t>Наведи вказівник миші до верхнього лівого кута екрана монітора.</w:t>
      </w:r>
    </w:p>
    <w:p w:rsidP="00F3143C" w:rsidR="002D01AD" w:rsidRDefault="002D01AD" w:rsidRPr="00970729">
      <w:pPr>
        <w:numPr>
          <w:ilvl w:val="0"/>
          <w:numId w:val="47"/>
        </w:numPr>
        <w:jc w:val="both"/>
        <w:rPr>
          <w:color w:val="000000"/>
          <w:sz w:val="28"/>
          <w:szCs w:val="28"/>
          <w:lang w:val="uk-UA"/>
        </w:rPr>
      </w:pPr>
      <w:r w:rsidRPr="00970729">
        <w:rPr>
          <w:color w:val="000000"/>
          <w:sz w:val="28"/>
          <w:szCs w:val="28"/>
          <w:lang w:val="uk-UA"/>
        </w:rPr>
        <w:t>На слові “Файл” клацни лівою кнопкою миші.</w:t>
      </w:r>
    </w:p>
    <w:p w:rsidP="00F3143C" w:rsidR="002D01AD" w:rsidRDefault="002D01AD" w:rsidRPr="00970729">
      <w:pPr>
        <w:numPr>
          <w:ilvl w:val="0"/>
          <w:numId w:val="47"/>
        </w:numPr>
        <w:jc w:val="both"/>
        <w:rPr>
          <w:color w:val="000000"/>
          <w:sz w:val="28"/>
          <w:szCs w:val="28"/>
          <w:lang w:val="uk-UA"/>
        </w:rPr>
      </w:pPr>
      <w:r w:rsidRPr="00970729">
        <w:rPr>
          <w:color w:val="000000"/>
          <w:sz w:val="28"/>
          <w:szCs w:val="28"/>
          <w:lang w:val="uk-UA"/>
        </w:rPr>
        <w:t>Меню.</w:t>
      </w:r>
    </w:p>
    <w:p w:rsidP="00F3143C" w:rsidR="002D01AD" w:rsidRDefault="002D01AD" w:rsidRPr="00970729">
      <w:pPr>
        <w:numPr>
          <w:ilvl w:val="0"/>
          <w:numId w:val="47"/>
        </w:numPr>
        <w:jc w:val="both"/>
        <w:rPr>
          <w:color w:val="000000"/>
          <w:sz w:val="28"/>
          <w:szCs w:val="28"/>
          <w:lang w:val="uk-UA"/>
        </w:rPr>
      </w:pPr>
      <w:r w:rsidRPr="00970729">
        <w:rPr>
          <w:color w:val="000000"/>
          <w:sz w:val="28"/>
          <w:szCs w:val="28"/>
          <w:lang w:val="uk-UA"/>
        </w:rPr>
        <w:t>У “Меню” знайти слово “Печать”.</w:t>
      </w:r>
    </w:p>
    <w:p w:rsidP="00F3143C" w:rsidR="002D01AD" w:rsidRDefault="002D01AD" w:rsidRPr="00970729">
      <w:pPr>
        <w:numPr>
          <w:ilvl w:val="0"/>
          <w:numId w:val="47"/>
        </w:numPr>
        <w:jc w:val="both"/>
        <w:rPr>
          <w:color w:val="000000"/>
          <w:sz w:val="28"/>
          <w:szCs w:val="28"/>
          <w:lang w:val="uk-UA"/>
        </w:rPr>
      </w:pPr>
      <w:r w:rsidRPr="00970729">
        <w:rPr>
          <w:color w:val="000000"/>
          <w:sz w:val="28"/>
          <w:szCs w:val="28"/>
          <w:lang w:val="uk-UA"/>
        </w:rPr>
        <w:t>Клацни лівою кнопкою миші, з’явиться вікно.</w:t>
      </w:r>
    </w:p>
    <w:p w:rsidP="00F3143C" w:rsidR="002D01AD" w:rsidRDefault="002D01AD" w:rsidRPr="00970729">
      <w:pPr>
        <w:numPr>
          <w:ilvl w:val="0"/>
          <w:numId w:val="47"/>
        </w:numPr>
        <w:jc w:val="both"/>
        <w:rPr>
          <w:color w:val="000000"/>
          <w:sz w:val="28"/>
          <w:szCs w:val="28"/>
          <w:lang w:val="uk-UA"/>
        </w:rPr>
      </w:pPr>
      <w:r w:rsidRPr="00970729">
        <w:rPr>
          <w:color w:val="000000"/>
          <w:sz w:val="28"/>
          <w:szCs w:val="28"/>
          <w:lang w:val="uk-UA"/>
        </w:rPr>
        <w:t>На слові “Печать” клацни лівою кнопкою миші.</w:t>
      </w:r>
    </w:p>
    <w:p w:rsidP="00F3143C" w:rsidR="002D01AD" w:rsidRDefault="002D01AD" w:rsidRPr="00970729">
      <w:pPr>
        <w:numPr>
          <w:ilvl w:val="0"/>
          <w:numId w:val="47"/>
        </w:numPr>
        <w:jc w:val="both"/>
        <w:rPr>
          <w:color w:val="000000"/>
          <w:sz w:val="28"/>
          <w:szCs w:val="28"/>
          <w:lang w:val="uk-UA"/>
        </w:rPr>
      </w:pPr>
      <w:r w:rsidRPr="00970729">
        <w:rPr>
          <w:color w:val="000000"/>
          <w:sz w:val="28"/>
          <w:szCs w:val="28"/>
          <w:lang w:val="uk-UA"/>
        </w:rPr>
        <w:t>Принтер запрацював.</w:t>
      </w:r>
    </w:p>
    <w:p w:rsidP="00F3143C" w:rsidR="002D01AD" w:rsidRDefault="002D01AD" w:rsidRPr="00970729">
      <w:pPr>
        <w:numPr>
          <w:ilvl w:val="0"/>
          <w:numId w:val="47"/>
        </w:numPr>
        <w:jc w:val="both"/>
        <w:rPr>
          <w:color w:val="000000"/>
          <w:sz w:val="28"/>
          <w:szCs w:val="28"/>
          <w:lang w:val="uk-UA"/>
        </w:rPr>
      </w:pPr>
      <w:r w:rsidRPr="00970729">
        <w:rPr>
          <w:color w:val="000000"/>
          <w:sz w:val="28"/>
          <w:szCs w:val="28"/>
          <w:lang w:val="uk-UA"/>
        </w:rPr>
        <w:t xml:space="preserve">Малюнок на папері. </w:t>
      </w:r>
    </w:p>
    <w:p w:rsidP="002D01AD" w:rsidR="002D01AD" w:rsidRDefault="002D01AD" w:rsidRPr="002E42D2">
      <w:pPr>
        <w:ind w:left="360"/>
        <w:jc w:val="both"/>
        <w:rPr>
          <w:rFonts w:cs="Arial"/>
          <w:color w:val="000000"/>
          <w:sz w:val="28"/>
          <w:szCs w:val="28"/>
          <w:lang w:val="uk-UA"/>
        </w:rPr>
      </w:pPr>
      <w:r>
        <w:rPr>
          <w:rFonts w:cs="Arial"/>
          <w:noProof/>
          <w:color w:val="0000FF"/>
          <w:sz w:val="28"/>
          <w:szCs w:val="28"/>
        </w:rPr>
        <w:drawing>
          <wp:inline distB="0" distL="0" distR="0" distT="0">
            <wp:extent cx="1143000" cy="1000125"/>
            <wp:effectExtent b="0" l="19050" r="0" t="0"/>
            <wp:docPr descr="r300" id="116" name="Рисунок 116">
              <a:hlinkClick xmlns:a="http://schemas.openxmlformats.org/drawingml/2006/main" r:id="rId1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r300" id="0" name="Picture 116"/>
                    <pic:cNvPicPr>
                      <a:picLocks noChangeArrowheads="1" noChangeAspect="1"/>
                    </pic:cNvPicPr>
                  </pic:nvPicPr>
                  <pic:blipFill>
                    <a:blip r:embed="rId156"/>
                    <a:srcRect/>
                    <a:stretch>
                      <a:fillRect/>
                    </a:stretch>
                  </pic:blipFill>
                  <pic:spPr bwMode="auto">
                    <a:xfrm>
                      <a:off x="0" y="0"/>
                      <a:ext cx="1143000" cy="1000125"/>
                    </a:xfrm>
                    <a:prstGeom prst="rect">
                      <a:avLst/>
                    </a:prstGeom>
                    <a:noFill/>
                    <a:ln w="9525">
                      <a:noFill/>
                      <a:miter lim="800000"/>
                      <a:headEnd/>
                      <a:tailEnd/>
                    </a:ln>
                  </pic:spPr>
                </pic:pic>
              </a:graphicData>
            </a:graphic>
          </wp:inline>
        </w:drawing>
      </w:r>
      <w:r w:rsidRPr="002E42D2">
        <w:rPr>
          <w:rFonts w:cs="Arial"/>
          <w:color w:val="000000"/>
          <w:sz w:val="28"/>
          <w:szCs w:val="28"/>
          <w:lang w:val="uk-UA"/>
        </w:rPr>
        <w:t xml:space="preserve">   </w:t>
      </w:r>
      <w:r>
        <w:rPr>
          <w:rFonts w:cs="Arial"/>
          <w:noProof/>
          <w:color w:val="0000FF"/>
          <w:sz w:val="28"/>
          <w:szCs w:val="28"/>
        </w:rPr>
        <w:drawing>
          <wp:inline distB="0" distL="0" distR="0" distT="0">
            <wp:extent cx="1104900" cy="1085850"/>
            <wp:effectExtent b="0" l="19050" r="0" t="0"/>
            <wp:docPr descr="5240_b" id="117" name="Рисунок 117">
              <a:hlinkClick xmlns:a="http://schemas.openxmlformats.org/drawingml/2006/main" r:id="rId1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5240_b" id="0" name="Picture 117"/>
                    <pic:cNvPicPr>
                      <a:picLocks noChangeArrowheads="1" noChangeAspect="1"/>
                    </pic:cNvPicPr>
                  </pic:nvPicPr>
                  <pic:blipFill>
                    <a:blip r:embed="rId158"/>
                    <a:srcRect/>
                    <a:stretch>
                      <a:fillRect/>
                    </a:stretch>
                  </pic:blipFill>
                  <pic:spPr bwMode="auto">
                    <a:xfrm>
                      <a:off x="0" y="0"/>
                      <a:ext cx="1104900" cy="1085850"/>
                    </a:xfrm>
                    <a:prstGeom prst="rect">
                      <a:avLst/>
                    </a:prstGeom>
                    <a:noFill/>
                    <a:ln w="9525">
                      <a:noFill/>
                      <a:miter lim="800000"/>
                      <a:headEnd/>
                      <a:tailEnd/>
                    </a:ln>
                  </pic:spPr>
                </pic:pic>
              </a:graphicData>
            </a:graphic>
          </wp:inline>
        </w:drawing>
      </w:r>
      <w:r w:rsidRPr="002E42D2">
        <w:rPr>
          <w:rFonts w:cs="Arial"/>
          <w:color w:val="000000"/>
          <w:sz w:val="28"/>
          <w:szCs w:val="28"/>
          <w:lang w:val="uk-UA"/>
        </w:rPr>
        <w:t xml:space="preserve">  </w:t>
      </w:r>
      <w:r>
        <w:rPr>
          <w:rFonts w:cs="Arial"/>
          <w:noProof/>
          <w:color w:val="0000FF"/>
          <w:sz w:val="28"/>
          <w:szCs w:val="28"/>
        </w:rPr>
        <w:drawing>
          <wp:inline distB="0" distL="0" distR="0" distT="0">
            <wp:extent cx="1390650" cy="952500"/>
            <wp:effectExtent b="0" l="19050" r="0" t="0"/>
            <wp:docPr descr="PHOTOS_Page_1_Image_0008" id="118" name="Рисунок 118">
              <a:hlinkClick xmlns:a="http://schemas.openxmlformats.org/drawingml/2006/main" r:id="rId1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HOTOS_Page_1_Image_0008" id="0" name="Picture 118"/>
                    <pic:cNvPicPr>
                      <a:picLocks noChangeArrowheads="1" noChangeAspect="1"/>
                    </pic:cNvPicPr>
                  </pic:nvPicPr>
                  <pic:blipFill>
                    <a:blip r:embed="rId160"/>
                    <a:srcRect/>
                    <a:stretch>
                      <a:fillRect/>
                    </a:stretch>
                  </pic:blipFill>
                  <pic:spPr bwMode="auto">
                    <a:xfrm>
                      <a:off x="0" y="0"/>
                      <a:ext cx="1390650" cy="952500"/>
                    </a:xfrm>
                    <a:prstGeom prst="rect">
                      <a:avLst/>
                    </a:prstGeom>
                    <a:noFill/>
                    <a:ln w="9525">
                      <a:noFill/>
                      <a:miter lim="800000"/>
                      <a:headEnd/>
                      <a:tailEnd/>
                    </a:ln>
                  </pic:spPr>
                </pic:pic>
              </a:graphicData>
            </a:graphic>
          </wp:inline>
        </w:drawing>
      </w:r>
      <w:r w:rsidRPr="002E42D2">
        <w:rPr>
          <w:rFonts w:cs="Arial"/>
          <w:color w:val="000000"/>
          <w:sz w:val="28"/>
          <w:szCs w:val="28"/>
          <w:lang w:val="uk-UA"/>
        </w:rPr>
        <w:t xml:space="preserve">  </w:t>
      </w:r>
      <w:r>
        <w:rPr>
          <w:rFonts w:cs="Arial"/>
          <w:noProof/>
          <w:color w:val="0000FF"/>
          <w:sz w:val="28"/>
          <w:szCs w:val="28"/>
        </w:rPr>
        <w:drawing>
          <wp:inline distB="0" distL="0" distR="0" distT="0">
            <wp:extent cx="1076325" cy="1076325"/>
            <wp:effectExtent b="0" l="19050" r="9525" t="0"/>
            <wp:docPr descr="bda02ee911feada3a813ae8c7fa49aa4" id="119" name="Рисунок 119">
              <a:hlinkClick xmlns:a="http://schemas.openxmlformats.org/drawingml/2006/main" r:id="rId1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bda02ee911feada3a813ae8c7fa49aa4" id="0" name="Picture 119"/>
                    <pic:cNvPicPr>
                      <a:picLocks noChangeArrowheads="1" noChangeAspect="1"/>
                    </pic:cNvPicPr>
                  </pic:nvPicPr>
                  <pic:blipFill>
                    <a:blip r:embed="rId162"/>
                    <a:srcRect/>
                    <a:stretch>
                      <a:fillRect/>
                    </a:stretch>
                  </pic:blipFill>
                  <pic:spPr bwMode="auto">
                    <a:xfrm>
                      <a:off x="0" y="0"/>
                      <a:ext cx="1076325" cy="1076325"/>
                    </a:xfrm>
                    <a:prstGeom prst="rect">
                      <a:avLst/>
                    </a:prstGeom>
                    <a:noFill/>
                    <a:ln w="9525">
                      <a:noFill/>
                      <a:miter lim="800000"/>
                      <a:headEnd/>
                      <a:tailEnd/>
                    </a:ln>
                  </pic:spPr>
                </pic:pic>
              </a:graphicData>
            </a:graphic>
          </wp:inline>
        </w:drawing>
      </w:r>
    </w:p>
    <w:p w:rsidP="002D01AD" w:rsidR="002D01AD" w:rsidRDefault="002D01AD" w:rsidRPr="002E42D2">
      <w:pPr>
        <w:ind w:left="360"/>
        <w:jc w:val="both"/>
        <w:rPr>
          <w:rFonts w:cs="Arial"/>
          <w:color w:val="000000"/>
          <w:sz w:val="28"/>
          <w:szCs w:val="28"/>
          <w:lang w:val="uk-UA"/>
        </w:rPr>
      </w:pPr>
    </w:p>
    <w:p w:rsidP="002D01AD" w:rsidR="002D01AD" w:rsidRDefault="002D01AD" w:rsidRPr="002E42D2">
      <w:pPr>
        <w:ind w:left="360"/>
        <w:jc w:val="both"/>
        <w:rPr>
          <w:sz w:val="28"/>
          <w:szCs w:val="28"/>
          <w:lang w:val="uk-UA"/>
        </w:rPr>
      </w:pPr>
      <w:r>
        <w:rPr>
          <w:rFonts w:cs="Arial"/>
          <w:noProof/>
          <w:color w:val="0000FF"/>
          <w:sz w:val="28"/>
          <w:szCs w:val="28"/>
        </w:rPr>
        <w:drawing>
          <wp:inline distB="0" distL="0" distR="0" distT="0">
            <wp:extent cx="1419225" cy="1133475"/>
            <wp:effectExtent b="0" l="19050" r="9525" t="0"/>
            <wp:docPr descr="omega_d" id="120" name="Рисунок 120">
              <a:hlinkClick xmlns:a="http://schemas.openxmlformats.org/drawingml/2006/main" r:id="rId1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omega_d" id="0" name="Picture 120"/>
                    <pic:cNvPicPr>
                      <a:picLocks noChangeArrowheads="1" noChangeAspect="1"/>
                    </pic:cNvPicPr>
                  </pic:nvPicPr>
                  <pic:blipFill>
                    <a:blip r:embed="rId164"/>
                    <a:srcRect/>
                    <a:stretch>
                      <a:fillRect/>
                    </a:stretch>
                  </pic:blipFill>
                  <pic:spPr bwMode="auto">
                    <a:xfrm>
                      <a:off x="0" y="0"/>
                      <a:ext cx="1419225" cy="1133475"/>
                    </a:xfrm>
                    <a:prstGeom prst="rect">
                      <a:avLst/>
                    </a:prstGeom>
                    <a:noFill/>
                    <a:ln w="9525">
                      <a:noFill/>
                      <a:miter lim="800000"/>
                      <a:headEnd/>
                      <a:tailEnd/>
                    </a:ln>
                  </pic:spPr>
                </pic:pic>
              </a:graphicData>
            </a:graphic>
          </wp:inline>
        </w:drawing>
      </w:r>
      <w:r w:rsidRPr="002E42D2">
        <w:rPr>
          <w:rFonts w:cs="Arial"/>
          <w:color w:val="000000"/>
          <w:sz w:val="28"/>
          <w:szCs w:val="28"/>
          <w:lang w:val="uk-UA"/>
        </w:rPr>
        <w:t xml:space="preserve">   </w:t>
      </w:r>
      <w:r>
        <w:rPr>
          <w:rFonts w:cs="Arial"/>
          <w:noProof/>
          <w:color w:val="0000FF"/>
          <w:sz w:val="28"/>
          <w:szCs w:val="28"/>
        </w:rPr>
        <w:drawing>
          <wp:inline distB="0" distL="0" distR="0" distT="0">
            <wp:extent cx="1104900" cy="1104900"/>
            <wp:effectExtent b="0" l="19050" r="0" t="0"/>
            <wp:docPr descr="1164205603" id="121" name="Рисунок 121">
              <a:hlinkClick xmlns:a="http://schemas.openxmlformats.org/drawingml/2006/main" r:id="rId1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164205603" id="0" name="Picture 121"/>
                    <pic:cNvPicPr>
                      <a:picLocks noChangeArrowheads="1" noChangeAspect="1"/>
                    </pic:cNvPicPr>
                  </pic:nvPicPr>
                  <pic:blipFill>
                    <a:blip r:embed="rId166"/>
                    <a:srcRect/>
                    <a:stretch>
                      <a:fillRect/>
                    </a:stretch>
                  </pic:blipFill>
                  <pic:spPr bwMode="auto">
                    <a:xfrm>
                      <a:off x="0" y="0"/>
                      <a:ext cx="1104900" cy="1104900"/>
                    </a:xfrm>
                    <a:prstGeom prst="rect">
                      <a:avLst/>
                    </a:prstGeom>
                    <a:noFill/>
                    <a:ln w="9525">
                      <a:noFill/>
                      <a:miter lim="800000"/>
                      <a:headEnd/>
                      <a:tailEnd/>
                    </a:ln>
                  </pic:spPr>
                </pic:pic>
              </a:graphicData>
            </a:graphic>
          </wp:inline>
        </w:drawing>
      </w:r>
      <w:r w:rsidRPr="002E42D2">
        <w:rPr>
          <w:rFonts w:cs="Arial"/>
          <w:color w:val="000000"/>
          <w:sz w:val="28"/>
          <w:szCs w:val="28"/>
          <w:lang w:val="uk-UA"/>
        </w:rPr>
        <w:t xml:space="preserve">  </w:t>
      </w:r>
      <w:r>
        <w:rPr>
          <w:rFonts w:cs="Arial"/>
          <w:noProof/>
          <w:color w:val="0000FF"/>
          <w:sz w:val="28"/>
          <w:szCs w:val="28"/>
        </w:rPr>
        <w:drawing>
          <wp:inline distB="0" distL="0" distR="0" distT="0">
            <wp:extent cx="1181100" cy="1181100"/>
            <wp:effectExtent b="0" l="19050" r="0" t="0"/>
            <wp:docPr descr="56912" id="122" name="Рисунок 122">
              <a:hlinkClick xmlns:a="http://schemas.openxmlformats.org/drawingml/2006/main" r:id="rId1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56912" id="0" name="Picture 122"/>
                    <pic:cNvPicPr>
                      <a:picLocks noChangeArrowheads="1" noChangeAspect="1"/>
                    </pic:cNvPicPr>
                  </pic:nvPicPr>
                  <pic:blipFill>
                    <a:blip r:embed="rId168"/>
                    <a:srcRect/>
                    <a:stretch>
                      <a:fillRect/>
                    </a:stretch>
                  </pic:blipFill>
                  <pic:spPr bwMode="auto">
                    <a:xfrm>
                      <a:off x="0" y="0"/>
                      <a:ext cx="1181100" cy="1181100"/>
                    </a:xfrm>
                    <a:prstGeom prst="rect">
                      <a:avLst/>
                    </a:prstGeom>
                    <a:noFill/>
                    <a:ln w="9525">
                      <a:noFill/>
                      <a:miter lim="800000"/>
                      <a:headEnd/>
                      <a:tailEnd/>
                    </a:ln>
                  </pic:spPr>
                </pic:pic>
              </a:graphicData>
            </a:graphic>
          </wp:inline>
        </w:drawing>
      </w:r>
      <w:r w:rsidRPr="002E42D2">
        <w:rPr>
          <w:rFonts w:cs="Arial"/>
          <w:color w:val="000000"/>
          <w:sz w:val="28"/>
          <w:szCs w:val="28"/>
          <w:lang w:val="uk-UA"/>
        </w:rPr>
        <w:t xml:space="preserve">     </w:t>
      </w:r>
      <w:r>
        <w:rPr>
          <w:rFonts w:cs="Arial"/>
          <w:noProof/>
          <w:color w:val="0000FF"/>
          <w:sz w:val="28"/>
          <w:szCs w:val="28"/>
        </w:rPr>
        <w:drawing>
          <wp:inline distB="0" distL="0" distR="0" distT="0">
            <wp:extent cx="1200150" cy="857250"/>
            <wp:effectExtent b="0" l="19050" r="0" t="0"/>
            <wp:docPr descr="11261" id="123" name="Рисунок 123">
              <a:hlinkClick xmlns:a="http://schemas.openxmlformats.org/drawingml/2006/main" r:id="rId1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1261" id="0" name="Picture 123"/>
                    <pic:cNvPicPr>
                      <a:picLocks noChangeArrowheads="1" noChangeAspect="1"/>
                    </pic:cNvPicPr>
                  </pic:nvPicPr>
                  <pic:blipFill>
                    <a:blip r:embed="rId170"/>
                    <a:srcRect/>
                    <a:stretch>
                      <a:fillRect/>
                    </a:stretch>
                  </pic:blipFill>
                  <pic:spPr bwMode="auto">
                    <a:xfrm>
                      <a:off x="0" y="0"/>
                      <a:ext cx="1200150" cy="857250"/>
                    </a:xfrm>
                    <a:prstGeom prst="rect">
                      <a:avLst/>
                    </a:prstGeom>
                    <a:noFill/>
                    <a:ln w="9525">
                      <a:noFill/>
                      <a:miter lim="800000"/>
                      <a:headEnd/>
                      <a:tailEnd/>
                    </a:ln>
                  </pic:spPr>
                </pic:pic>
              </a:graphicData>
            </a:graphic>
          </wp:inline>
        </w:drawing>
      </w:r>
    </w:p>
    <w:p w:rsidP="002D01AD" w:rsidR="002D01AD" w:rsidRDefault="002D01AD" w:rsidRPr="002E42D2">
      <w:pPr>
        <w:ind w:left="360"/>
        <w:jc w:val="center"/>
        <w:rPr>
          <w:sz w:val="28"/>
          <w:szCs w:val="28"/>
          <w:lang w:val="uk-UA"/>
        </w:rPr>
      </w:pPr>
      <w:r w:rsidRPr="002E42D2">
        <w:rPr>
          <w:sz w:val="28"/>
          <w:szCs w:val="28"/>
          <w:lang w:val="uk-UA"/>
        </w:rPr>
        <w:t>Види принтерів</w:t>
      </w:r>
    </w:p>
    <w:p w:rsidP="002D01AD" w:rsidR="002D01AD" w:rsidRDefault="002D01AD" w:rsidRPr="002E42D2">
      <w:pPr>
        <w:ind w:left="360"/>
        <w:jc w:val="both"/>
        <w:rPr>
          <w:sz w:val="28"/>
          <w:szCs w:val="28"/>
          <w:lang w:val="uk-UA"/>
        </w:rPr>
      </w:pPr>
    </w:p>
    <w:p w:rsidP="002D01AD" w:rsidR="002D01AD" w:rsidRDefault="002D01AD" w:rsidRPr="002E42D2">
      <w:pPr>
        <w:jc w:val="both"/>
        <w:rPr>
          <w:sz w:val="28"/>
          <w:szCs w:val="28"/>
          <w:lang w:val="uk-UA"/>
        </w:rPr>
      </w:pPr>
      <w:r w:rsidRPr="002E42D2">
        <w:rPr>
          <w:sz w:val="28"/>
          <w:szCs w:val="28"/>
          <w:lang w:val="en-US"/>
        </w:rPr>
        <w:t>V</w:t>
      </w:r>
      <w:r w:rsidRPr="002E42D2">
        <w:rPr>
          <w:sz w:val="28"/>
          <w:szCs w:val="28"/>
          <w:lang w:val="uk-UA"/>
        </w:rPr>
        <w:t xml:space="preserve">І. </w:t>
      </w:r>
      <w:r w:rsidRPr="001D69DB">
        <w:rPr>
          <w:sz w:val="28"/>
          <w:szCs w:val="28"/>
          <w:u w:val="single"/>
          <w:lang w:val="uk-UA"/>
        </w:rPr>
        <w:t>Логічна сторінка “Для розумників і розумниць”.</w:t>
      </w:r>
    </w:p>
    <w:p w:rsidP="00F3143C" w:rsidR="002D01AD" w:rsidRDefault="002D01AD">
      <w:pPr>
        <w:numPr>
          <w:ilvl w:val="0"/>
          <w:numId w:val="62"/>
        </w:numPr>
        <w:jc w:val="both"/>
        <w:rPr>
          <w:sz w:val="28"/>
          <w:szCs w:val="28"/>
          <w:lang w:val="uk-UA"/>
        </w:rPr>
      </w:pPr>
      <w:r w:rsidRPr="002E42D2">
        <w:rPr>
          <w:sz w:val="28"/>
          <w:szCs w:val="28"/>
          <w:lang w:val="uk-UA"/>
        </w:rPr>
        <w:t>Завдання у підручнику с.40 – 41</w:t>
      </w:r>
    </w:p>
    <w:p w:rsidP="00F3143C" w:rsidR="002D01AD" w:rsidRDefault="002D01AD">
      <w:pPr>
        <w:numPr>
          <w:ilvl w:val="0"/>
          <w:numId w:val="62"/>
        </w:numPr>
        <w:jc w:val="both"/>
        <w:rPr>
          <w:sz w:val="28"/>
          <w:szCs w:val="28"/>
          <w:lang w:val="uk-UA"/>
        </w:rPr>
      </w:pPr>
      <w:r>
        <w:rPr>
          <w:sz w:val="28"/>
          <w:szCs w:val="28"/>
          <w:lang w:val="uk-UA"/>
        </w:rPr>
        <w:t>Закінчіть логічний ряд:</w:t>
      </w:r>
    </w:p>
    <w:p w:rsidP="002D01AD" w:rsidR="002D01AD" w:rsidRDefault="002D01AD" w:rsidRPr="00970729">
      <w:pPr>
        <w:ind w:left="705"/>
        <w:jc w:val="both"/>
        <w:rPr>
          <w:b/>
          <w:color w:val="000000"/>
          <w:sz w:val="36"/>
          <w:szCs w:val="36"/>
          <w:lang w:val="uk-UA"/>
        </w:rPr>
      </w:pPr>
      <w:r w:rsidRPr="00970729">
        <w:rPr>
          <w:b/>
          <w:color w:val="000000"/>
          <w:sz w:val="36"/>
          <w:szCs w:val="36"/>
          <w:lang w:val="uk-UA"/>
        </w:rPr>
        <w:t>а)  2, 4, 6, …</w:t>
      </w:r>
    </w:p>
    <w:p w:rsidP="002D01AD" w:rsidR="002D01AD" w:rsidRDefault="002D01AD" w:rsidRPr="00970729">
      <w:pPr>
        <w:ind w:left="705"/>
        <w:jc w:val="both"/>
        <w:rPr>
          <w:b/>
          <w:color w:val="000000"/>
          <w:sz w:val="36"/>
          <w:szCs w:val="36"/>
          <w:lang w:val="uk-UA"/>
        </w:rPr>
      </w:pPr>
      <w:r w:rsidRPr="00970729">
        <w:rPr>
          <w:b/>
          <w:color w:val="000000"/>
          <w:sz w:val="36"/>
          <w:szCs w:val="36"/>
          <w:lang w:val="uk-UA"/>
        </w:rPr>
        <w:t>б)</w:t>
      </w:r>
    </w:p>
    <w:p w:rsidP="002D01AD" w:rsidR="002D01AD" w:rsidRDefault="002D01AD" w:rsidRPr="004A4781">
      <w:pPr>
        <w:ind w:firstLine="1260"/>
        <w:jc w:val="both"/>
        <w:rPr>
          <w:b/>
          <w:color w:val="800000"/>
          <w:sz w:val="36"/>
          <w:szCs w:val="36"/>
          <w:lang w:val="uk-UA"/>
        </w:rPr>
      </w:pPr>
      <w:r>
        <w:rPr>
          <w:noProof/>
          <w:sz w:val="28"/>
          <w:szCs w:val="28"/>
        </w:rPr>
        <w:pict>
          <v:group coordorigin="2563,11582" coordsize="3389,976" editas="canvas" id="_x0000_s1211" style="position:absolute;margin-left:0;margin-top:0;width:3in;height:63pt;z-index:251681792;mso-position-horizontal-relative:char;mso-position-vertical-relative:line">
            <o:lock aspectratio="t" v:ext="edit"/>
            <v:shape id="_x0000_s1212" o:preferrelative="f" style="position:absolute;left:2563;top:11582;width:3389;height:976" type="#_x0000_t75">
              <v:fill o:detectmouseclick="t"/>
              <v:path o:connecttype="none" o:extrusionok="t"/>
              <o:lock text="t" v:ext="edit"/>
            </v:shape>
            <v:shape fillcolor="#cff" id="_x0000_s1213" style="position:absolute;left:2563;top:11722;width:706;height:696" type="#_x0000_t5"/>
            <v:rect fillcolor="#cff" id="_x0000_s1214" style="position:absolute;left:3693;top:11722;width:705;height:696"/>
            <v:shape fillcolor="#cff" id="_x0000_s1215" style="position:absolute;left:4964;top:11721;width:623;height:697" type="#_x0000_t56"/>
          </v:group>
        </w:pict>
      </w:r>
      <w:r w:rsidRPr="004A4781">
        <w:rPr>
          <w:b/>
          <w:color w:val="800000"/>
          <w:sz w:val="36"/>
          <w:szCs w:val="36"/>
          <w:lang w:val="uk-UA"/>
        </w:rPr>
        <w:pict>
          <v:shape id="_x0000_i1045" style="width:3in;height:63pt" type="#_x0000_t75">
            <v:imagedata cropbottom="65520f" croptop="-65520f"/>
          </v:shape>
        </w:pict>
      </w:r>
    </w:p>
    <w:p w:rsidP="002D01AD" w:rsidR="002D01AD" w:rsidRDefault="002D01AD" w:rsidRPr="002E42D2">
      <w:pPr>
        <w:jc w:val="both"/>
        <w:rPr>
          <w:sz w:val="28"/>
          <w:szCs w:val="28"/>
          <w:lang w:val="uk-UA"/>
        </w:rPr>
      </w:pPr>
      <w:r w:rsidRPr="002E42D2">
        <w:rPr>
          <w:sz w:val="28"/>
          <w:szCs w:val="28"/>
          <w:lang w:val="en-US"/>
        </w:rPr>
        <w:t>VI</w:t>
      </w:r>
      <w:r w:rsidRPr="002E42D2">
        <w:rPr>
          <w:sz w:val="28"/>
          <w:szCs w:val="28"/>
          <w:lang w:val="uk-UA"/>
        </w:rPr>
        <w:t xml:space="preserve">І. </w:t>
      </w:r>
      <w:r w:rsidRPr="001D69DB">
        <w:rPr>
          <w:sz w:val="28"/>
          <w:szCs w:val="28"/>
          <w:u w:val="single"/>
          <w:lang w:val="uk-UA"/>
        </w:rPr>
        <w:t>Підсумок уроку.</w:t>
      </w:r>
    </w:p>
    <w:p w:rsidP="00F3143C" w:rsidR="002D01AD" w:rsidRDefault="002D01AD" w:rsidRPr="002E42D2">
      <w:pPr>
        <w:numPr>
          <w:ilvl w:val="0"/>
          <w:numId w:val="46"/>
        </w:numPr>
        <w:jc w:val="both"/>
        <w:rPr>
          <w:sz w:val="28"/>
          <w:szCs w:val="28"/>
          <w:lang w:val="uk-UA"/>
        </w:rPr>
      </w:pPr>
      <w:r w:rsidRPr="002E42D2">
        <w:rPr>
          <w:sz w:val="28"/>
          <w:szCs w:val="28"/>
          <w:lang w:val="uk-UA"/>
        </w:rPr>
        <w:t>Як з’явився малюнок, який лежить перед вами?</w:t>
      </w:r>
    </w:p>
    <w:p w:rsidP="00F3143C" w:rsidR="002D01AD" w:rsidRDefault="002D01AD" w:rsidRPr="002E42D2">
      <w:pPr>
        <w:numPr>
          <w:ilvl w:val="0"/>
          <w:numId w:val="46"/>
        </w:numPr>
        <w:jc w:val="both"/>
        <w:rPr>
          <w:sz w:val="28"/>
          <w:szCs w:val="28"/>
          <w:lang w:val="uk-UA"/>
        </w:rPr>
      </w:pPr>
      <w:r w:rsidRPr="002E42D2">
        <w:rPr>
          <w:sz w:val="28"/>
          <w:szCs w:val="28"/>
          <w:lang w:val="uk-UA"/>
        </w:rPr>
        <w:t>Що таке принтер?</w:t>
      </w:r>
    </w:p>
    <w:p w:rsidP="00F3143C" w:rsidR="002D01AD" w:rsidRDefault="002D01AD" w:rsidRPr="002E42D2">
      <w:pPr>
        <w:numPr>
          <w:ilvl w:val="0"/>
          <w:numId w:val="46"/>
        </w:numPr>
        <w:jc w:val="both"/>
        <w:rPr>
          <w:sz w:val="28"/>
          <w:szCs w:val="28"/>
          <w:lang w:val="uk-UA"/>
        </w:rPr>
      </w:pPr>
      <w:r w:rsidRPr="002E42D2">
        <w:rPr>
          <w:sz w:val="28"/>
          <w:szCs w:val="28"/>
          <w:lang w:val="uk-UA"/>
        </w:rPr>
        <w:t>Яку програму використовували для створення малюнка?</w:t>
      </w:r>
    </w:p>
    <w:p w:rsidP="00F3143C" w:rsidR="002D01AD" w:rsidRDefault="002D01AD">
      <w:pPr>
        <w:numPr>
          <w:ilvl w:val="0"/>
          <w:numId w:val="46"/>
        </w:numPr>
        <w:jc w:val="both"/>
        <w:rPr>
          <w:sz w:val="28"/>
          <w:szCs w:val="28"/>
          <w:lang w:val="uk-UA"/>
        </w:rPr>
      </w:pPr>
      <w:r w:rsidRPr="002E42D2">
        <w:rPr>
          <w:sz w:val="28"/>
          <w:szCs w:val="28"/>
          <w:lang w:val="uk-UA"/>
        </w:rPr>
        <w:lastRenderedPageBreak/>
        <w:t>Що вам найбільш сподобалося на уроці?</w:t>
      </w:r>
    </w:p>
    <w:p w:rsidP="002D01AD" w:rsidR="002D01AD" w:rsidRDefault="002D01AD" w:rsidRPr="002E42D2">
      <w:pPr>
        <w:ind w:left="360"/>
        <w:jc w:val="both"/>
        <w:rPr>
          <w:sz w:val="28"/>
          <w:szCs w:val="28"/>
          <w:lang w:val="uk-UA"/>
        </w:rPr>
      </w:pPr>
    </w:p>
    <w:p w:rsidP="002D01AD" w:rsidR="002D01AD" w:rsidRDefault="002D01AD" w:rsidRPr="00970729">
      <w:pPr>
        <w:jc w:val="center"/>
        <w:rPr>
          <w:b/>
          <w:color w:val="000000"/>
          <w:sz w:val="28"/>
          <w:szCs w:val="28"/>
          <w:lang w:val="uk-UA"/>
        </w:rPr>
      </w:pPr>
      <w:r w:rsidRPr="00970729">
        <w:rPr>
          <w:b/>
          <w:color w:val="000000"/>
          <w:sz w:val="28"/>
          <w:szCs w:val="28"/>
          <w:lang w:val="uk-UA"/>
        </w:rPr>
        <w:t>Урок 21</w:t>
      </w:r>
    </w:p>
    <w:p w:rsidP="002D01AD" w:rsidR="002D01AD" w:rsidRDefault="002D01AD" w:rsidRPr="00970729">
      <w:pPr>
        <w:ind w:hanging="900" w:left="900"/>
        <w:jc w:val="both"/>
        <w:rPr>
          <w:color w:val="000000"/>
          <w:sz w:val="32"/>
          <w:szCs w:val="32"/>
          <w:lang w:val="uk-UA"/>
        </w:rPr>
      </w:pPr>
      <w:r w:rsidRPr="00970729">
        <w:rPr>
          <w:color w:val="000000"/>
          <w:sz w:val="28"/>
          <w:szCs w:val="28"/>
          <w:lang w:val="uk-UA"/>
        </w:rPr>
        <w:t>Тема.</w:t>
      </w:r>
      <w:r w:rsidRPr="00970729">
        <w:rPr>
          <w:b/>
          <w:color w:val="000000"/>
          <w:sz w:val="28"/>
          <w:szCs w:val="28"/>
          <w:lang w:val="uk-UA"/>
        </w:rPr>
        <w:t xml:space="preserve"> </w:t>
      </w:r>
      <w:r w:rsidRPr="00970729">
        <w:rPr>
          <w:b/>
          <w:color w:val="000000"/>
          <w:sz w:val="32"/>
          <w:szCs w:val="32"/>
          <w:lang w:val="uk-UA"/>
        </w:rPr>
        <w:t>Клавіатура. Ознайомлення з розміщенням і призначенням клавіатури. Програма “Кіт-риболов”.</w:t>
      </w:r>
    </w:p>
    <w:p w:rsidP="002D01AD" w:rsidR="002D01AD" w:rsidRDefault="002D01AD" w:rsidRPr="00970729">
      <w:pPr>
        <w:ind w:hanging="900" w:left="900"/>
        <w:jc w:val="both"/>
        <w:rPr>
          <w:color w:val="000000"/>
          <w:sz w:val="28"/>
          <w:szCs w:val="28"/>
          <w:lang w:val="uk-UA"/>
        </w:rPr>
      </w:pPr>
      <w:r w:rsidRPr="00970729">
        <w:rPr>
          <w:color w:val="000000"/>
          <w:sz w:val="28"/>
          <w:szCs w:val="28"/>
          <w:lang w:val="uk-UA"/>
        </w:rPr>
        <w:t>Мета.</w:t>
      </w:r>
      <w:r w:rsidRPr="00970729">
        <w:rPr>
          <w:b/>
          <w:color w:val="000000"/>
          <w:sz w:val="28"/>
          <w:szCs w:val="28"/>
          <w:lang w:val="uk-UA"/>
        </w:rPr>
        <w:t xml:space="preserve"> </w:t>
      </w:r>
      <w:r w:rsidRPr="00970729">
        <w:rPr>
          <w:color w:val="000000"/>
          <w:sz w:val="28"/>
          <w:szCs w:val="28"/>
          <w:lang w:val="uk-UA"/>
        </w:rPr>
        <w:t xml:space="preserve">1. Ознайомлення дітей з поняттям “клавіатура”, її призначенням та </w:t>
      </w:r>
    </w:p>
    <w:p w:rsidP="002D01AD" w:rsidR="002D01AD" w:rsidRDefault="002D01AD" w:rsidRPr="00970729">
      <w:pPr>
        <w:ind w:left="900"/>
        <w:jc w:val="both"/>
        <w:rPr>
          <w:b/>
          <w:color w:val="000000"/>
          <w:sz w:val="28"/>
          <w:szCs w:val="28"/>
          <w:lang w:val="uk-UA"/>
        </w:rPr>
      </w:pPr>
      <w:r w:rsidRPr="00970729">
        <w:rPr>
          <w:color w:val="000000"/>
          <w:sz w:val="28"/>
          <w:szCs w:val="28"/>
          <w:lang w:val="uk-UA"/>
        </w:rPr>
        <w:t>будовою;</w:t>
      </w:r>
      <w:r w:rsidRPr="00970729">
        <w:rPr>
          <w:b/>
          <w:color w:val="000000"/>
          <w:sz w:val="28"/>
          <w:szCs w:val="28"/>
          <w:lang w:val="uk-UA"/>
        </w:rPr>
        <w:t xml:space="preserve"> </w:t>
      </w:r>
    </w:p>
    <w:p w:rsidP="002D01AD" w:rsidR="002D01AD" w:rsidRDefault="002D01AD" w:rsidRPr="00970729">
      <w:pPr>
        <w:ind w:left="900"/>
        <w:jc w:val="both"/>
        <w:rPr>
          <w:color w:val="000000"/>
          <w:sz w:val="28"/>
          <w:szCs w:val="28"/>
          <w:lang w:val="uk-UA"/>
        </w:rPr>
      </w:pPr>
      <w:r w:rsidRPr="00970729">
        <w:rPr>
          <w:color w:val="000000"/>
          <w:sz w:val="28"/>
          <w:szCs w:val="28"/>
          <w:lang w:val="uk-UA"/>
        </w:rPr>
        <w:t>2. Розвиток навичок роботи на клавіатурі; логічного мислення, уваги,   пам’яті;</w:t>
      </w:r>
    </w:p>
    <w:p w:rsidP="002D01AD" w:rsidR="002D01AD" w:rsidRDefault="002D01AD" w:rsidRPr="00970729">
      <w:pPr>
        <w:ind w:firstLine="900"/>
        <w:jc w:val="both"/>
        <w:rPr>
          <w:color w:val="000000"/>
          <w:sz w:val="28"/>
          <w:szCs w:val="28"/>
          <w:lang w:val="uk-UA"/>
        </w:rPr>
      </w:pPr>
      <w:r w:rsidRPr="00970729">
        <w:rPr>
          <w:color w:val="000000"/>
          <w:sz w:val="28"/>
          <w:szCs w:val="28"/>
          <w:lang w:val="uk-UA"/>
        </w:rPr>
        <w:t>3. Виховання бережного відношення до оточуючого середовища.</w:t>
      </w:r>
    </w:p>
    <w:p w:rsidP="002D01AD" w:rsidR="002D01AD" w:rsidRDefault="002D01AD" w:rsidRPr="00970729">
      <w:pPr>
        <w:ind w:hanging="900" w:left="900"/>
        <w:jc w:val="both"/>
        <w:rPr>
          <w:color w:val="000000"/>
          <w:sz w:val="28"/>
          <w:szCs w:val="28"/>
          <w:lang w:val="uk-UA"/>
        </w:rPr>
      </w:pPr>
      <w:r w:rsidRPr="00970729">
        <w:rPr>
          <w:color w:val="000000"/>
          <w:sz w:val="28"/>
          <w:szCs w:val="28"/>
          <w:lang w:val="uk-UA"/>
        </w:rPr>
        <w:t>Обладнання.</w:t>
      </w:r>
      <w:r w:rsidRPr="00970729">
        <w:rPr>
          <w:b/>
          <w:color w:val="000000"/>
          <w:sz w:val="28"/>
          <w:szCs w:val="28"/>
          <w:lang w:val="uk-UA"/>
        </w:rPr>
        <w:t xml:space="preserve"> </w:t>
      </w:r>
      <w:r w:rsidRPr="00970729">
        <w:rPr>
          <w:color w:val="000000"/>
          <w:sz w:val="28"/>
          <w:szCs w:val="28"/>
          <w:lang w:val="uk-UA"/>
        </w:rPr>
        <w:t>Комп</w:t>
      </w:r>
      <w:r w:rsidRPr="00970729">
        <w:rPr>
          <w:color w:val="000000"/>
          <w:sz w:val="28"/>
          <w:szCs w:val="28"/>
        </w:rPr>
        <w:t>’</w:t>
      </w:r>
      <w:r w:rsidRPr="00970729">
        <w:rPr>
          <w:color w:val="000000"/>
          <w:sz w:val="28"/>
          <w:szCs w:val="28"/>
          <w:lang w:val="uk-UA"/>
        </w:rPr>
        <w:t>ютери, картки з завданням, підручники та робочі зошити.</w:t>
      </w:r>
    </w:p>
    <w:p w:rsidP="002D01AD" w:rsidR="002D01AD" w:rsidRDefault="002D01AD" w:rsidRPr="00970729">
      <w:pPr>
        <w:ind w:firstLine="540"/>
        <w:jc w:val="center"/>
        <w:rPr>
          <w:color w:val="000000"/>
          <w:sz w:val="28"/>
          <w:szCs w:val="28"/>
          <w:lang w:val="uk-UA"/>
        </w:rPr>
      </w:pPr>
      <w:r w:rsidRPr="00970729">
        <w:rPr>
          <w:color w:val="000000"/>
          <w:sz w:val="28"/>
          <w:szCs w:val="28"/>
          <w:lang w:val="uk-UA"/>
        </w:rPr>
        <w:t>Хід уроку</w:t>
      </w:r>
    </w:p>
    <w:p w:rsidP="00F3143C" w:rsidR="002D01AD" w:rsidRDefault="002D01AD" w:rsidRPr="009D6686">
      <w:pPr>
        <w:numPr>
          <w:ilvl w:val="0"/>
          <w:numId w:val="48"/>
        </w:numPr>
        <w:jc w:val="both"/>
        <w:rPr>
          <w:sz w:val="28"/>
          <w:szCs w:val="28"/>
          <w:u w:val="single"/>
          <w:lang w:val="uk-UA"/>
        </w:rPr>
      </w:pPr>
      <w:r w:rsidRPr="009D6686">
        <w:rPr>
          <w:sz w:val="28"/>
          <w:szCs w:val="28"/>
          <w:u w:val="single"/>
          <w:lang w:val="uk-UA"/>
        </w:rPr>
        <w:t>Організація класу до уроку.</w:t>
      </w:r>
    </w:p>
    <w:p w:rsidP="002D01AD" w:rsidR="002D01AD" w:rsidRDefault="002D01AD" w:rsidRPr="002E42D2">
      <w:pPr>
        <w:ind w:firstLine="540"/>
        <w:jc w:val="both"/>
        <w:rPr>
          <w:sz w:val="28"/>
          <w:szCs w:val="28"/>
          <w:lang w:val="uk-UA"/>
        </w:rPr>
      </w:pPr>
      <w:r w:rsidRPr="002E42D2">
        <w:rPr>
          <w:sz w:val="28"/>
          <w:szCs w:val="28"/>
          <w:lang w:val="uk-UA"/>
        </w:rPr>
        <w:t xml:space="preserve">Сьогодні наш клас вирушає у космічну подорож на планету </w:t>
      </w:r>
      <w:r w:rsidRPr="002E42D2">
        <w:rPr>
          <w:sz w:val="28"/>
          <w:szCs w:val="28"/>
        </w:rPr>
        <w:t>“</w:t>
      </w:r>
      <w:r w:rsidRPr="002E42D2">
        <w:rPr>
          <w:sz w:val="28"/>
          <w:szCs w:val="28"/>
          <w:lang w:val="uk-UA"/>
        </w:rPr>
        <w:t>Комп</w:t>
      </w:r>
      <w:r w:rsidRPr="002E42D2">
        <w:rPr>
          <w:sz w:val="28"/>
          <w:szCs w:val="28"/>
        </w:rPr>
        <w:t>’</w:t>
      </w:r>
      <w:r w:rsidRPr="002E42D2">
        <w:rPr>
          <w:sz w:val="28"/>
          <w:szCs w:val="28"/>
          <w:lang w:val="uk-UA"/>
        </w:rPr>
        <w:t>ютер</w:t>
      </w:r>
      <w:r w:rsidRPr="002E42D2">
        <w:rPr>
          <w:sz w:val="28"/>
          <w:szCs w:val="28"/>
        </w:rPr>
        <w:t>”</w:t>
      </w:r>
      <w:r w:rsidRPr="002E42D2">
        <w:rPr>
          <w:sz w:val="28"/>
          <w:szCs w:val="28"/>
          <w:lang w:val="uk-UA"/>
        </w:rPr>
        <w:t>, а щоб нам не було сумно, візьмемо з собою кота Мурчика. Можливо він стане нам у пригоді.</w:t>
      </w:r>
    </w:p>
    <w:p w:rsidP="002D01AD" w:rsidR="002D01AD" w:rsidRDefault="002D01AD">
      <w:pPr>
        <w:ind w:firstLine="540"/>
        <w:jc w:val="both"/>
        <w:rPr>
          <w:sz w:val="28"/>
          <w:szCs w:val="28"/>
          <w:lang w:val="uk-UA"/>
        </w:rPr>
      </w:pPr>
      <w:r w:rsidRPr="002E42D2">
        <w:rPr>
          <w:sz w:val="28"/>
          <w:szCs w:val="28"/>
          <w:lang w:val="uk-UA"/>
        </w:rPr>
        <w:t xml:space="preserve">Вправа </w:t>
      </w:r>
      <w:r w:rsidRPr="002E42D2">
        <w:rPr>
          <w:sz w:val="28"/>
          <w:szCs w:val="28"/>
        </w:rPr>
        <w:t>“</w:t>
      </w:r>
      <w:r w:rsidRPr="002E42D2">
        <w:rPr>
          <w:sz w:val="28"/>
          <w:szCs w:val="28"/>
          <w:lang w:val="uk-UA"/>
        </w:rPr>
        <w:t>Очікування</w:t>
      </w:r>
      <w:r w:rsidRPr="002E42D2">
        <w:rPr>
          <w:sz w:val="28"/>
          <w:szCs w:val="28"/>
        </w:rPr>
        <w:t>”</w:t>
      </w:r>
      <w:r w:rsidRPr="002E42D2">
        <w:rPr>
          <w:sz w:val="28"/>
          <w:szCs w:val="28"/>
          <w:lang w:val="uk-UA"/>
        </w:rPr>
        <w:t>. Чого ви чекаєте від нашої подорожі?</w:t>
      </w:r>
    </w:p>
    <w:p w:rsidP="00F3143C" w:rsidR="002D01AD" w:rsidRDefault="002D01AD" w:rsidRPr="009D6686">
      <w:pPr>
        <w:numPr>
          <w:ilvl w:val="0"/>
          <w:numId w:val="48"/>
        </w:numPr>
        <w:jc w:val="both"/>
        <w:rPr>
          <w:sz w:val="28"/>
          <w:szCs w:val="28"/>
          <w:u w:val="single"/>
          <w:lang w:val="uk-UA"/>
        </w:rPr>
      </w:pPr>
      <w:r w:rsidRPr="009D6686">
        <w:rPr>
          <w:sz w:val="28"/>
          <w:szCs w:val="28"/>
          <w:u w:val="single"/>
          <w:lang w:val="uk-UA"/>
        </w:rPr>
        <w:t>Повторення правил безпечної роботи та поведінки в комп</w:t>
      </w:r>
      <w:r w:rsidRPr="009D6686">
        <w:rPr>
          <w:sz w:val="28"/>
          <w:szCs w:val="28"/>
          <w:u w:val="single"/>
        </w:rPr>
        <w:t>’</w:t>
      </w:r>
      <w:r w:rsidRPr="009D6686">
        <w:rPr>
          <w:sz w:val="28"/>
          <w:szCs w:val="28"/>
          <w:u w:val="single"/>
          <w:lang w:val="uk-UA"/>
        </w:rPr>
        <w:t>ютерному класі.</w:t>
      </w:r>
    </w:p>
    <w:p w:rsidP="002D01AD" w:rsidR="002D01AD" w:rsidRDefault="002D01AD" w:rsidRPr="002E42D2">
      <w:pPr>
        <w:ind w:firstLine="540"/>
        <w:jc w:val="both"/>
        <w:rPr>
          <w:sz w:val="28"/>
          <w:szCs w:val="28"/>
          <w:lang w:val="uk-UA"/>
        </w:rPr>
      </w:pPr>
      <w:r w:rsidRPr="002E42D2">
        <w:rPr>
          <w:sz w:val="28"/>
          <w:szCs w:val="28"/>
          <w:lang w:val="uk-UA"/>
        </w:rPr>
        <w:t xml:space="preserve">Перед польотом повторимо правила безпечної поведінки на планеті </w:t>
      </w:r>
      <w:r w:rsidRPr="002E42D2">
        <w:rPr>
          <w:sz w:val="28"/>
          <w:szCs w:val="28"/>
        </w:rPr>
        <w:t>“</w:t>
      </w:r>
      <w:r w:rsidRPr="002E42D2">
        <w:rPr>
          <w:sz w:val="28"/>
          <w:szCs w:val="28"/>
          <w:lang w:val="uk-UA"/>
        </w:rPr>
        <w:t>Комп</w:t>
      </w:r>
      <w:r w:rsidRPr="002E42D2">
        <w:rPr>
          <w:sz w:val="28"/>
          <w:szCs w:val="28"/>
        </w:rPr>
        <w:t>’</w:t>
      </w:r>
      <w:r w:rsidRPr="002E42D2">
        <w:rPr>
          <w:sz w:val="28"/>
          <w:szCs w:val="28"/>
          <w:lang w:val="uk-UA"/>
        </w:rPr>
        <w:t>ютер</w:t>
      </w:r>
      <w:r w:rsidRPr="002E42D2">
        <w:rPr>
          <w:sz w:val="28"/>
          <w:szCs w:val="28"/>
        </w:rPr>
        <w:t>”</w:t>
      </w:r>
      <w:r w:rsidRPr="002E42D2">
        <w:rPr>
          <w:sz w:val="28"/>
          <w:szCs w:val="28"/>
          <w:lang w:val="uk-UA"/>
        </w:rPr>
        <w:t>.</w:t>
      </w:r>
    </w:p>
    <w:p w:rsidP="002D01AD" w:rsidR="002D01AD" w:rsidRDefault="002D01AD" w:rsidRPr="002E42D2">
      <w:pPr>
        <w:ind w:firstLine="540"/>
        <w:jc w:val="both"/>
        <w:rPr>
          <w:sz w:val="28"/>
          <w:szCs w:val="28"/>
          <w:lang w:val="uk-UA"/>
        </w:rPr>
      </w:pPr>
      <w:r w:rsidRPr="002E42D2">
        <w:rPr>
          <w:sz w:val="28"/>
          <w:szCs w:val="28"/>
          <w:lang w:val="uk-UA"/>
        </w:rPr>
        <w:t xml:space="preserve">Вправа </w:t>
      </w:r>
      <w:r w:rsidRPr="002E42D2">
        <w:rPr>
          <w:sz w:val="28"/>
          <w:szCs w:val="28"/>
        </w:rPr>
        <w:t>“</w:t>
      </w:r>
      <w:r w:rsidRPr="002E42D2">
        <w:rPr>
          <w:sz w:val="28"/>
          <w:szCs w:val="28"/>
          <w:lang w:val="uk-UA"/>
        </w:rPr>
        <w:t>Мікрофон</w:t>
      </w:r>
      <w:r w:rsidRPr="002E42D2">
        <w:rPr>
          <w:sz w:val="28"/>
          <w:szCs w:val="28"/>
        </w:rPr>
        <w:t>”</w:t>
      </w:r>
      <w:r w:rsidRPr="002E42D2">
        <w:rPr>
          <w:sz w:val="28"/>
          <w:szCs w:val="28"/>
          <w:lang w:val="uk-UA"/>
        </w:rPr>
        <w:t>:</w:t>
      </w:r>
    </w:p>
    <w:p w:rsidP="00F3143C" w:rsidR="002D01AD" w:rsidRDefault="002D01AD" w:rsidRPr="002E42D2">
      <w:pPr>
        <w:numPr>
          <w:ilvl w:val="1"/>
          <w:numId w:val="48"/>
        </w:numPr>
        <w:jc w:val="both"/>
        <w:rPr>
          <w:sz w:val="28"/>
          <w:szCs w:val="28"/>
          <w:lang w:val="uk-UA"/>
        </w:rPr>
      </w:pPr>
      <w:r w:rsidRPr="002E42D2">
        <w:rPr>
          <w:sz w:val="28"/>
          <w:szCs w:val="28"/>
          <w:lang w:val="uk-UA"/>
        </w:rPr>
        <w:t>Не розпочинай роботу за комп’ютером без дозволу вчителя.</w:t>
      </w:r>
    </w:p>
    <w:p w:rsidP="00F3143C" w:rsidR="002D01AD" w:rsidRDefault="002D01AD" w:rsidRPr="002E42D2">
      <w:pPr>
        <w:numPr>
          <w:ilvl w:val="1"/>
          <w:numId w:val="48"/>
        </w:numPr>
        <w:jc w:val="both"/>
        <w:rPr>
          <w:sz w:val="28"/>
          <w:szCs w:val="28"/>
          <w:lang w:val="uk-UA"/>
        </w:rPr>
      </w:pPr>
      <w:r w:rsidRPr="002E42D2">
        <w:rPr>
          <w:sz w:val="28"/>
          <w:szCs w:val="28"/>
          <w:lang w:val="uk-UA"/>
        </w:rPr>
        <w:t>Сидіти слід на відстані не менше 50см від екрана монітора.</w:t>
      </w:r>
    </w:p>
    <w:p w:rsidP="00F3143C" w:rsidR="002D01AD" w:rsidRDefault="002D01AD" w:rsidRPr="002E42D2">
      <w:pPr>
        <w:numPr>
          <w:ilvl w:val="1"/>
          <w:numId w:val="48"/>
        </w:numPr>
        <w:jc w:val="both"/>
        <w:rPr>
          <w:sz w:val="28"/>
          <w:szCs w:val="28"/>
          <w:lang w:val="uk-UA"/>
        </w:rPr>
      </w:pPr>
      <w:r w:rsidRPr="002E42D2">
        <w:rPr>
          <w:sz w:val="28"/>
          <w:szCs w:val="28"/>
          <w:lang w:val="uk-UA"/>
        </w:rPr>
        <w:t>Спину тримати рівненько.</w:t>
      </w:r>
    </w:p>
    <w:p w:rsidP="00F3143C" w:rsidR="002D01AD" w:rsidRDefault="002D01AD" w:rsidRPr="002E42D2">
      <w:pPr>
        <w:numPr>
          <w:ilvl w:val="1"/>
          <w:numId w:val="48"/>
        </w:numPr>
        <w:jc w:val="both"/>
        <w:rPr>
          <w:sz w:val="28"/>
          <w:szCs w:val="28"/>
          <w:lang w:val="uk-UA"/>
        </w:rPr>
      </w:pPr>
      <w:r w:rsidRPr="002E42D2">
        <w:rPr>
          <w:sz w:val="28"/>
          <w:szCs w:val="28"/>
          <w:lang w:val="uk-UA"/>
        </w:rPr>
        <w:t>Не торкатися проводів, розеток, незнайомих кнопок та клавіш.</w:t>
      </w:r>
    </w:p>
    <w:p w:rsidP="00F3143C" w:rsidR="002D01AD" w:rsidRDefault="002D01AD" w:rsidRPr="002E42D2">
      <w:pPr>
        <w:numPr>
          <w:ilvl w:val="1"/>
          <w:numId w:val="48"/>
        </w:numPr>
        <w:jc w:val="both"/>
        <w:rPr>
          <w:sz w:val="28"/>
          <w:szCs w:val="28"/>
          <w:lang w:val="uk-UA"/>
        </w:rPr>
      </w:pPr>
      <w:r w:rsidRPr="002E42D2">
        <w:rPr>
          <w:sz w:val="28"/>
          <w:szCs w:val="28"/>
          <w:lang w:val="uk-UA"/>
        </w:rPr>
        <w:t>Не працювати брудними та вологими руками.</w:t>
      </w:r>
    </w:p>
    <w:p w:rsidP="00F3143C" w:rsidR="002D01AD" w:rsidRDefault="002D01AD" w:rsidRPr="009D6686">
      <w:pPr>
        <w:numPr>
          <w:ilvl w:val="0"/>
          <w:numId w:val="48"/>
        </w:numPr>
        <w:jc w:val="both"/>
        <w:rPr>
          <w:sz w:val="28"/>
          <w:szCs w:val="28"/>
          <w:u w:val="single"/>
          <w:lang w:val="uk-UA"/>
        </w:rPr>
      </w:pPr>
      <w:r w:rsidRPr="009D6686">
        <w:rPr>
          <w:sz w:val="28"/>
          <w:szCs w:val="28"/>
          <w:u w:val="single"/>
          <w:lang w:val="uk-UA"/>
        </w:rPr>
        <w:t>Перевірка домашнього завдання.</w:t>
      </w:r>
    </w:p>
    <w:p w:rsidP="002D01AD" w:rsidR="002D01AD" w:rsidRDefault="002D01AD" w:rsidRPr="002E42D2">
      <w:pPr>
        <w:ind w:firstLine="540"/>
        <w:jc w:val="both"/>
        <w:rPr>
          <w:sz w:val="28"/>
          <w:szCs w:val="28"/>
          <w:lang w:val="uk-UA"/>
        </w:rPr>
      </w:pPr>
      <w:r w:rsidRPr="002E42D2">
        <w:rPr>
          <w:sz w:val="28"/>
          <w:szCs w:val="28"/>
          <w:lang w:val="uk-UA"/>
        </w:rPr>
        <w:t>Молодці! Можемо вирушати.</w:t>
      </w:r>
    </w:p>
    <w:p w:rsidP="002D01AD" w:rsidR="002D01AD" w:rsidRDefault="002D01AD" w:rsidRPr="002E42D2">
      <w:pPr>
        <w:ind w:firstLine="540"/>
        <w:jc w:val="both"/>
        <w:rPr>
          <w:b/>
          <w:i/>
          <w:sz w:val="28"/>
          <w:szCs w:val="28"/>
          <w:lang w:val="uk-UA"/>
        </w:rPr>
      </w:pPr>
      <w:r w:rsidRPr="002E42D2">
        <w:rPr>
          <w:b/>
          <w:i/>
          <w:sz w:val="28"/>
          <w:szCs w:val="28"/>
          <w:lang w:val="uk-UA"/>
        </w:rPr>
        <w:t xml:space="preserve">1 зупинка </w:t>
      </w:r>
      <w:r w:rsidRPr="002E42D2">
        <w:rPr>
          <w:b/>
          <w:i/>
          <w:sz w:val="28"/>
          <w:szCs w:val="28"/>
        </w:rPr>
        <w:t>“</w:t>
      </w:r>
      <w:r w:rsidRPr="002E42D2">
        <w:rPr>
          <w:b/>
          <w:i/>
          <w:sz w:val="28"/>
          <w:szCs w:val="28"/>
          <w:lang w:val="uk-UA"/>
        </w:rPr>
        <w:t>Принтер</w:t>
      </w:r>
      <w:r w:rsidRPr="002E42D2">
        <w:rPr>
          <w:b/>
          <w:i/>
          <w:sz w:val="28"/>
          <w:szCs w:val="28"/>
        </w:rPr>
        <w:t>”</w:t>
      </w:r>
      <w:r w:rsidRPr="002E42D2">
        <w:rPr>
          <w:b/>
          <w:i/>
          <w:sz w:val="28"/>
          <w:szCs w:val="28"/>
          <w:lang w:val="uk-UA"/>
        </w:rPr>
        <w:t>.</w:t>
      </w:r>
    </w:p>
    <w:p w:rsidP="002D01AD" w:rsidR="002D01AD" w:rsidRDefault="002D01AD" w:rsidRPr="002E42D2">
      <w:pPr>
        <w:ind w:firstLine="540"/>
        <w:jc w:val="both"/>
        <w:rPr>
          <w:sz w:val="28"/>
          <w:szCs w:val="28"/>
          <w:lang w:val="uk-UA"/>
        </w:rPr>
      </w:pPr>
      <w:r w:rsidRPr="002E42D2">
        <w:rPr>
          <w:sz w:val="28"/>
          <w:szCs w:val="28"/>
          <w:lang w:val="uk-UA"/>
        </w:rPr>
        <w:t xml:space="preserve">Вправа </w:t>
      </w:r>
      <w:r w:rsidRPr="002E42D2">
        <w:rPr>
          <w:sz w:val="28"/>
          <w:szCs w:val="28"/>
        </w:rPr>
        <w:t>“</w:t>
      </w:r>
      <w:r w:rsidRPr="002E42D2">
        <w:rPr>
          <w:sz w:val="28"/>
          <w:szCs w:val="28"/>
          <w:lang w:val="uk-UA"/>
        </w:rPr>
        <w:t>Брейн-ринг</w:t>
      </w:r>
      <w:r w:rsidRPr="002E42D2">
        <w:rPr>
          <w:sz w:val="28"/>
          <w:szCs w:val="28"/>
        </w:rPr>
        <w:t>”</w:t>
      </w:r>
      <w:r w:rsidRPr="002E42D2">
        <w:rPr>
          <w:sz w:val="28"/>
          <w:szCs w:val="28"/>
          <w:lang w:val="uk-UA"/>
        </w:rPr>
        <w:t>:</w:t>
      </w:r>
    </w:p>
    <w:p w:rsidP="00F3143C" w:rsidR="002D01AD" w:rsidRDefault="002D01AD" w:rsidRPr="002E42D2">
      <w:pPr>
        <w:numPr>
          <w:ilvl w:val="0"/>
          <w:numId w:val="50"/>
        </w:numPr>
        <w:jc w:val="both"/>
        <w:rPr>
          <w:sz w:val="28"/>
          <w:szCs w:val="28"/>
          <w:lang w:val="uk-UA"/>
        </w:rPr>
      </w:pPr>
      <w:r w:rsidRPr="002E42D2">
        <w:rPr>
          <w:sz w:val="28"/>
          <w:szCs w:val="28"/>
          <w:lang w:val="uk-UA"/>
        </w:rPr>
        <w:t>Що таке принтер?</w:t>
      </w:r>
    </w:p>
    <w:p w:rsidP="00F3143C" w:rsidR="002D01AD" w:rsidRDefault="002D01AD" w:rsidRPr="002E42D2">
      <w:pPr>
        <w:numPr>
          <w:ilvl w:val="0"/>
          <w:numId w:val="50"/>
        </w:numPr>
        <w:jc w:val="both"/>
        <w:rPr>
          <w:sz w:val="28"/>
          <w:szCs w:val="28"/>
          <w:lang w:val="uk-UA"/>
        </w:rPr>
      </w:pPr>
      <w:r w:rsidRPr="002E42D2">
        <w:rPr>
          <w:sz w:val="28"/>
          <w:szCs w:val="28"/>
          <w:lang w:val="uk-UA"/>
        </w:rPr>
        <w:t>Для чого він призначений?</w:t>
      </w:r>
    </w:p>
    <w:p w:rsidP="00F3143C" w:rsidR="002D01AD" w:rsidRDefault="002D01AD" w:rsidRPr="002E42D2">
      <w:pPr>
        <w:numPr>
          <w:ilvl w:val="0"/>
          <w:numId w:val="50"/>
        </w:numPr>
        <w:jc w:val="both"/>
        <w:rPr>
          <w:sz w:val="28"/>
          <w:szCs w:val="28"/>
          <w:lang w:val="uk-UA"/>
        </w:rPr>
      </w:pPr>
      <w:r w:rsidRPr="002E42D2">
        <w:rPr>
          <w:sz w:val="28"/>
          <w:szCs w:val="28"/>
          <w:lang w:val="uk-UA"/>
        </w:rPr>
        <w:t>Що потрібно зробити, щоб надрукувати малюнок або текст?</w:t>
      </w:r>
    </w:p>
    <w:p w:rsidP="00F3143C" w:rsidR="002D01AD" w:rsidRDefault="002D01AD" w:rsidRPr="009D6686">
      <w:pPr>
        <w:numPr>
          <w:ilvl w:val="0"/>
          <w:numId w:val="48"/>
        </w:numPr>
        <w:jc w:val="both"/>
        <w:rPr>
          <w:sz w:val="28"/>
          <w:szCs w:val="28"/>
          <w:u w:val="single"/>
          <w:lang w:val="uk-UA"/>
        </w:rPr>
      </w:pPr>
      <w:r w:rsidRPr="009D6686">
        <w:rPr>
          <w:sz w:val="28"/>
          <w:szCs w:val="28"/>
          <w:u w:val="single"/>
          <w:lang w:val="uk-UA"/>
        </w:rPr>
        <w:t>Актуалізація знань.</w:t>
      </w:r>
    </w:p>
    <w:p w:rsidP="002D01AD" w:rsidR="002D01AD" w:rsidRDefault="002D01AD" w:rsidRPr="002E42D2">
      <w:pPr>
        <w:ind w:firstLine="540"/>
        <w:jc w:val="both"/>
        <w:rPr>
          <w:sz w:val="28"/>
          <w:szCs w:val="28"/>
          <w:lang w:val="uk-UA"/>
        </w:rPr>
      </w:pPr>
      <w:r w:rsidRPr="002E42D2">
        <w:rPr>
          <w:sz w:val="28"/>
          <w:szCs w:val="28"/>
          <w:lang w:val="uk-UA"/>
        </w:rPr>
        <w:t>Продовжуємо політ.</w:t>
      </w:r>
    </w:p>
    <w:p w:rsidP="002D01AD" w:rsidR="002D01AD" w:rsidRDefault="002D01AD" w:rsidRPr="002E42D2">
      <w:pPr>
        <w:ind w:firstLine="540"/>
        <w:jc w:val="both"/>
        <w:rPr>
          <w:sz w:val="28"/>
          <w:szCs w:val="28"/>
          <w:lang w:val="en-US"/>
        </w:rPr>
      </w:pPr>
      <w:r w:rsidRPr="002E42D2">
        <w:rPr>
          <w:sz w:val="28"/>
          <w:szCs w:val="28"/>
          <w:lang w:val="uk-UA"/>
        </w:rPr>
        <w:t xml:space="preserve">Вправа </w:t>
      </w:r>
      <w:r w:rsidRPr="002E42D2">
        <w:rPr>
          <w:sz w:val="28"/>
          <w:szCs w:val="28"/>
        </w:rPr>
        <w:t>“</w:t>
      </w:r>
      <w:r w:rsidRPr="002E42D2">
        <w:rPr>
          <w:sz w:val="28"/>
          <w:szCs w:val="28"/>
          <w:lang w:val="uk-UA"/>
        </w:rPr>
        <w:t>Ерудити</w:t>
      </w:r>
      <w:r w:rsidRPr="002E42D2">
        <w:rPr>
          <w:sz w:val="28"/>
          <w:szCs w:val="28"/>
        </w:rPr>
        <w:t xml:space="preserve">”. </w:t>
      </w:r>
    </w:p>
    <w:p w:rsidP="002D01AD" w:rsidR="002D01AD" w:rsidRDefault="002D01AD" w:rsidRPr="002E42D2">
      <w:pPr>
        <w:ind w:firstLine="540"/>
        <w:jc w:val="both"/>
        <w:rPr>
          <w:sz w:val="28"/>
          <w:szCs w:val="28"/>
          <w:lang w:val="uk-UA"/>
        </w:rPr>
      </w:pPr>
      <w:r w:rsidRPr="002E42D2">
        <w:rPr>
          <w:sz w:val="28"/>
          <w:szCs w:val="28"/>
          <w:lang w:val="uk-UA"/>
        </w:rPr>
        <w:t>Із поданих слів вибрати ті, які мають відношення до будови комп</w:t>
      </w:r>
      <w:r w:rsidRPr="002E42D2">
        <w:rPr>
          <w:sz w:val="28"/>
          <w:szCs w:val="28"/>
        </w:rPr>
        <w:t>’</w:t>
      </w:r>
      <w:r w:rsidRPr="002E42D2">
        <w:rPr>
          <w:sz w:val="28"/>
          <w:szCs w:val="28"/>
          <w:lang w:val="uk-UA"/>
        </w:rPr>
        <w:t xml:space="preserve">ютера: </w:t>
      </w:r>
    </w:p>
    <w:p w:rsidP="002D01AD" w:rsidR="002D01AD" w:rsidRDefault="002D01AD" w:rsidRPr="002E42D2">
      <w:pPr>
        <w:ind w:firstLine="540"/>
        <w:jc w:val="both"/>
        <w:rPr>
          <w:b/>
          <w:i/>
          <w:sz w:val="28"/>
          <w:szCs w:val="28"/>
          <w:lang w:val="uk-UA"/>
        </w:rPr>
      </w:pPr>
      <w:r w:rsidRPr="002E42D2">
        <w:rPr>
          <w:sz w:val="28"/>
          <w:szCs w:val="28"/>
          <w:lang w:val="uk-UA"/>
        </w:rPr>
        <w:t xml:space="preserve"> </w:t>
      </w:r>
      <w:r w:rsidRPr="002E42D2">
        <w:rPr>
          <w:b/>
          <w:i/>
          <w:sz w:val="28"/>
          <w:szCs w:val="28"/>
          <w:lang w:val="uk-UA"/>
        </w:rPr>
        <w:t>Монітор, котик, системний блок, стіл, телевізор, клавіатура, магнітофон, плеєр, мишка, принтер, сканер.</w:t>
      </w:r>
    </w:p>
    <w:p w:rsidP="00F3143C" w:rsidR="002D01AD" w:rsidRDefault="002D01AD" w:rsidRPr="002E42D2">
      <w:pPr>
        <w:numPr>
          <w:ilvl w:val="0"/>
          <w:numId w:val="48"/>
        </w:numPr>
        <w:jc w:val="both"/>
        <w:rPr>
          <w:sz w:val="28"/>
          <w:szCs w:val="28"/>
          <w:lang w:val="uk-UA"/>
        </w:rPr>
      </w:pPr>
      <w:r w:rsidRPr="009D6686">
        <w:rPr>
          <w:sz w:val="28"/>
          <w:szCs w:val="28"/>
          <w:u w:val="single"/>
          <w:lang w:val="uk-UA"/>
        </w:rPr>
        <w:t>Повідомлення теми і мети уроку</w:t>
      </w:r>
      <w:r w:rsidRPr="002E42D2">
        <w:rPr>
          <w:sz w:val="28"/>
          <w:szCs w:val="28"/>
          <w:lang w:val="uk-UA"/>
        </w:rPr>
        <w:t>.</w:t>
      </w:r>
    </w:p>
    <w:p w:rsidP="002D01AD" w:rsidR="002D01AD" w:rsidRDefault="002D01AD" w:rsidRPr="002E42D2">
      <w:pPr>
        <w:ind w:firstLine="540"/>
        <w:jc w:val="both"/>
        <w:rPr>
          <w:sz w:val="28"/>
          <w:szCs w:val="28"/>
          <w:lang w:val="uk-UA"/>
        </w:rPr>
      </w:pPr>
      <w:r w:rsidRPr="002E42D2">
        <w:rPr>
          <w:sz w:val="28"/>
          <w:szCs w:val="28"/>
          <w:lang w:val="uk-UA"/>
        </w:rPr>
        <w:t xml:space="preserve">Під час польоту ми познайомимося з призначенням клавіатури, розвиватимемо навички роботи  на клавішах. Вивчимо  програму </w:t>
      </w:r>
      <w:r w:rsidRPr="002E42D2">
        <w:rPr>
          <w:sz w:val="28"/>
          <w:szCs w:val="28"/>
          <w:lang w:val="en-US"/>
        </w:rPr>
        <w:t>“</w:t>
      </w:r>
      <w:r w:rsidRPr="002E42D2">
        <w:rPr>
          <w:sz w:val="28"/>
          <w:szCs w:val="28"/>
          <w:lang w:val="uk-UA"/>
        </w:rPr>
        <w:t>Кіт-риболов</w:t>
      </w:r>
      <w:r w:rsidRPr="002E42D2">
        <w:rPr>
          <w:sz w:val="28"/>
          <w:szCs w:val="28"/>
          <w:lang w:val="en-US"/>
        </w:rPr>
        <w:t>”</w:t>
      </w:r>
      <w:r w:rsidRPr="002E42D2">
        <w:rPr>
          <w:sz w:val="28"/>
          <w:szCs w:val="28"/>
          <w:lang w:val="uk-UA"/>
        </w:rPr>
        <w:t>.</w:t>
      </w:r>
    </w:p>
    <w:p w:rsidP="00F3143C" w:rsidR="002D01AD" w:rsidRDefault="002D01AD" w:rsidRPr="002E42D2">
      <w:pPr>
        <w:numPr>
          <w:ilvl w:val="0"/>
          <w:numId w:val="48"/>
        </w:numPr>
        <w:jc w:val="both"/>
        <w:rPr>
          <w:sz w:val="28"/>
          <w:szCs w:val="28"/>
          <w:lang w:val="uk-UA"/>
        </w:rPr>
      </w:pPr>
      <w:r w:rsidRPr="002E42D2">
        <w:rPr>
          <w:sz w:val="28"/>
          <w:szCs w:val="28"/>
          <w:lang w:val="uk-UA"/>
        </w:rPr>
        <w:lastRenderedPageBreak/>
        <w:t>Сприймання та усвідомлення нового матеріалу.</w:t>
      </w:r>
    </w:p>
    <w:p w:rsidP="002D01AD" w:rsidR="002D01AD" w:rsidRDefault="002D01AD" w:rsidRPr="002E42D2">
      <w:pPr>
        <w:ind w:firstLine="540"/>
        <w:jc w:val="both"/>
        <w:rPr>
          <w:b/>
          <w:i/>
          <w:sz w:val="28"/>
          <w:szCs w:val="28"/>
          <w:lang w:val="uk-UA"/>
        </w:rPr>
      </w:pPr>
      <w:r w:rsidRPr="002E42D2">
        <w:rPr>
          <w:b/>
          <w:i/>
          <w:sz w:val="28"/>
          <w:szCs w:val="28"/>
          <w:lang w:val="uk-UA"/>
        </w:rPr>
        <w:t xml:space="preserve">2 зупинка </w:t>
      </w:r>
      <w:r w:rsidRPr="002E42D2">
        <w:rPr>
          <w:b/>
          <w:i/>
          <w:sz w:val="28"/>
          <w:szCs w:val="28"/>
        </w:rPr>
        <w:t>“</w:t>
      </w:r>
      <w:r w:rsidRPr="002E42D2">
        <w:rPr>
          <w:b/>
          <w:i/>
          <w:sz w:val="28"/>
          <w:szCs w:val="28"/>
          <w:lang w:val="uk-UA"/>
        </w:rPr>
        <w:t>Клавіатура</w:t>
      </w:r>
      <w:r w:rsidRPr="002E42D2">
        <w:rPr>
          <w:b/>
          <w:i/>
          <w:sz w:val="28"/>
          <w:szCs w:val="28"/>
        </w:rPr>
        <w:t>”</w:t>
      </w:r>
      <w:r w:rsidRPr="002E42D2">
        <w:rPr>
          <w:b/>
          <w:i/>
          <w:sz w:val="28"/>
          <w:szCs w:val="28"/>
          <w:lang w:val="uk-UA"/>
        </w:rPr>
        <w:t>.</w:t>
      </w:r>
    </w:p>
    <w:p w:rsidP="002D01AD" w:rsidR="002D01AD" w:rsidRDefault="002D01AD" w:rsidRPr="002E42D2">
      <w:pPr>
        <w:ind w:firstLine="540"/>
        <w:jc w:val="both"/>
        <w:rPr>
          <w:sz w:val="28"/>
          <w:szCs w:val="28"/>
          <w:lang w:val="uk-UA"/>
        </w:rPr>
      </w:pPr>
      <w:r w:rsidRPr="002E42D2">
        <w:rPr>
          <w:sz w:val="28"/>
          <w:szCs w:val="28"/>
          <w:lang w:val="uk-UA"/>
        </w:rPr>
        <w:t xml:space="preserve">1. Вправа </w:t>
      </w:r>
      <w:r w:rsidRPr="002E42D2">
        <w:rPr>
          <w:sz w:val="28"/>
          <w:szCs w:val="28"/>
        </w:rPr>
        <w:t>“</w:t>
      </w:r>
      <w:r w:rsidRPr="002E42D2">
        <w:rPr>
          <w:sz w:val="28"/>
          <w:szCs w:val="28"/>
          <w:lang w:val="uk-UA"/>
        </w:rPr>
        <w:t>Мозковий штурм</w:t>
      </w:r>
      <w:r w:rsidRPr="002E42D2">
        <w:rPr>
          <w:sz w:val="28"/>
          <w:szCs w:val="28"/>
        </w:rPr>
        <w:t>”</w:t>
      </w:r>
      <w:r w:rsidRPr="002E42D2">
        <w:rPr>
          <w:sz w:val="28"/>
          <w:szCs w:val="28"/>
          <w:lang w:val="uk-UA"/>
        </w:rPr>
        <w:t>. Діти пригадують все, що знають про клавіатуру.</w:t>
      </w:r>
    </w:p>
    <w:p w:rsidP="002D01AD" w:rsidR="002D01AD" w:rsidRDefault="002D01AD" w:rsidRPr="002E42D2">
      <w:pPr>
        <w:ind w:firstLine="540"/>
        <w:jc w:val="both"/>
        <w:rPr>
          <w:sz w:val="28"/>
          <w:szCs w:val="28"/>
          <w:lang w:val="uk-UA"/>
        </w:rPr>
      </w:pPr>
      <w:r>
        <w:rPr>
          <w:noProof/>
          <w:sz w:val="28"/>
          <w:szCs w:val="28"/>
        </w:rPr>
        <w:drawing>
          <wp:anchor allowOverlap="1" behindDoc="0" distB="0" distL="114300" distR="114300" distT="0" layoutInCell="1" locked="0" relativeHeight="251660288" simplePos="0">
            <wp:simplePos x="0" y="0"/>
            <wp:positionH relativeFrom="character">
              <wp:posOffset>0</wp:posOffset>
            </wp:positionH>
            <wp:positionV relativeFrom="line">
              <wp:posOffset>0</wp:posOffset>
            </wp:positionV>
            <wp:extent cx="5486400" cy="1600200"/>
            <wp:effectExtent b="0" l="0" r="0" t="0"/>
            <wp:wrapNone/>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cs="rId174" r:dm="rId171" r:lo="rId172" r:qs="rId173"/>
              </a:graphicData>
            </a:graphic>
          </wp:anchor>
        </w:drawing>
      </w:r>
      <w:r w:rsidRPr="002E42D2">
        <w:rPr>
          <w:sz w:val="28"/>
          <w:szCs w:val="28"/>
          <w:lang w:val="uk-UA"/>
        </w:rPr>
        <w:pict>
          <v:shape id="_x0000_i1046" style="width:6in;height:126pt" type="#_x0000_t75">
            <v:imagedata cropbottom="65520f" croptop="-65520f"/>
          </v:shape>
        </w:pict>
      </w:r>
    </w:p>
    <w:p w:rsidP="002D01AD" w:rsidR="002D01AD" w:rsidRDefault="002D01AD" w:rsidRPr="002E42D2">
      <w:pPr>
        <w:ind w:firstLine="540"/>
        <w:jc w:val="both"/>
        <w:rPr>
          <w:sz w:val="28"/>
          <w:szCs w:val="28"/>
          <w:lang w:val="uk-UA"/>
        </w:rPr>
      </w:pPr>
      <w:r w:rsidRPr="002E42D2">
        <w:rPr>
          <w:sz w:val="28"/>
          <w:szCs w:val="28"/>
          <w:lang w:val="uk-UA"/>
        </w:rPr>
        <w:t xml:space="preserve">2. Пояснення вчителя з використанням діапроектора, таблиця </w:t>
      </w:r>
      <w:r w:rsidRPr="002E42D2">
        <w:rPr>
          <w:sz w:val="28"/>
          <w:szCs w:val="28"/>
        </w:rPr>
        <w:t>“</w:t>
      </w:r>
      <w:r w:rsidRPr="002E42D2">
        <w:rPr>
          <w:sz w:val="28"/>
          <w:szCs w:val="28"/>
          <w:lang w:val="uk-UA"/>
        </w:rPr>
        <w:t>Клавіатура</w:t>
      </w:r>
      <w:r w:rsidRPr="002E42D2">
        <w:rPr>
          <w:sz w:val="28"/>
          <w:szCs w:val="28"/>
        </w:rPr>
        <w:t>”</w:t>
      </w:r>
      <w:r w:rsidRPr="002E42D2">
        <w:rPr>
          <w:sz w:val="28"/>
          <w:szCs w:val="28"/>
          <w:lang w:val="uk-UA"/>
        </w:rPr>
        <w:t>.</w:t>
      </w:r>
    </w:p>
    <w:p w:rsidP="002D01AD" w:rsidR="002D01AD" w:rsidRDefault="002D01AD" w:rsidRPr="002E42D2">
      <w:pPr>
        <w:ind w:firstLine="540"/>
        <w:jc w:val="both"/>
        <w:rPr>
          <w:b/>
          <w:i/>
          <w:sz w:val="28"/>
          <w:szCs w:val="28"/>
          <w:lang w:val="uk-UA"/>
        </w:rPr>
      </w:pPr>
      <w:r w:rsidRPr="002E42D2">
        <w:rPr>
          <w:b/>
          <w:i/>
          <w:sz w:val="28"/>
          <w:szCs w:val="28"/>
          <w:lang w:val="uk-UA"/>
        </w:rPr>
        <w:t xml:space="preserve">3 зупинка </w:t>
      </w:r>
      <w:r w:rsidRPr="002E42D2">
        <w:rPr>
          <w:b/>
          <w:i/>
          <w:sz w:val="28"/>
          <w:szCs w:val="28"/>
        </w:rPr>
        <w:t>“</w:t>
      </w:r>
      <w:r w:rsidRPr="002E42D2">
        <w:rPr>
          <w:b/>
          <w:i/>
          <w:sz w:val="28"/>
          <w:szCs w:val="28"/>
          <w:lang w:val="uk-UA"/>
        </w:rPr>
        <w:t>Читайлик</w:t>
      </w:r>
      <w:r w:rsidRPr="002E42D2">
        <w:rPr>
          <w:b/>
          <w:i/>
          <w:sz w:val="28"/>
          <w:szCs w:val="28"/>
        </w:rPr>
        <w:t>”</w:t>
      </w:r>
      <w:r w:rsidRPr="002E42D2">
        <w:rPr>
          <w:b/>
          <w:i/>
          <w:sz w:val="28"/>
          <w:szCs w:val="28"/>
          <w:lang w:val="uk-UA"/>
        </w:rPr>
        <w:t>:</w:t>
      </w:r>
    </w:p>
    <w:p w:rsidP="002D01AD" w:rsidR="002D01AD" w:rsidRDefault="002D01AD" w:rsidRPr="002E42D2">
      <w:pPr>
        <w:ind w:firstLine="540"/>
        <w:jc w:val="both"/>
        <w:rPr>
          <w:sz w:val="28"/>
          <w:szCs w:val="28"/>
          <w:lang w:val="uk-UA"/>
        </w:rPr>
      </w:pPr>
      <w:r w:rsidRPr="002E42D2">
        <w:rPr>
          <w:sz w:val="28"/>
          <w:szCs w:val="28"/>
          <w:lang w:val="uk-UA"/>
        </w:rPr>
        <w:t xml:space="preserve">    а) самостійна робота за підручником (с. 42);</w:t>
      </w:r>
    </w:p>
    <w:p w:rsidP="002D01AD" w:rsidR="002D01AD" w:rsidRDefault="002D01AD" w:rsidRPr="002E42D2">
      <w:pPr>
        <w:ind w:firstLine="540"/>
        <w:jc w:val="both"/>
        <w:rPr>
          <w:sz w:val="28"/>
          <w:szCs w:val="28"/>
          <w:lang w:val="uk-UA"/>
        </w:rPr>
      </w:pPr>
      <w:r w:rsidRPr="002E42D2">
        <w:rPr>
          <w:sz w:val="28"/>
          <w:szCs w:val="28"/>
          <w:lang w:val="uk-UA"/>
        </w:rPr>
        <w:t xml:space="preserve">    б) робота в парах: задати питання один одному по змісту прочитаного.</w:t>
      </w:r>
    </w:p>
    <w:p w:rsidP="002D01AD" w:rsidR="002D01AD" w:rsidRDefault="002D01AD" w:rsidRPr="00970729">
      <w:pPr>
        <w:ind w:firstLine="540"/>
        <w:jc w:val="both"/>
        <w:rPr>
          <w:b/>
          <w:i/>
          <w:color w:val="000000"/>
          <w:sz w:val="28"/>
          <w:szCs w:val="28"/>
          <w:lang w:val="uk-UA"/>
        </w:rPr>
      </w:pPr>
      <w:r w:rsidRPr="00970729">
        <w:rPr>
          <w:b/>
          <w:i/>
          <w:color w:val="000000"/>
          <w:sz w:val="28"/>
          <w:szCs w:val="28"/>
          <w:lang w:val="uk-UA"/>
        </w:rPr>
        <w:t xml:space="preserve">Фізкультхвилинка. </w:t>
      </w:r>
    </w:p>
    <w:p w:rsidP="002D01AD" w:rsidR="002D01AD" w:rsidRDefault="002D01AD" w:rsidRPr="002E42D2">
      <w:pPr>
        <w:ind w:firstLine="540"/>
        <w:jc w:val="both"/>
        <w:rPr>
          <w:sz w:val="28"/>
          <w:szCs w:val="28"/>
          <w:lang w:val="uk-UA"/>
        </w:rPr>
      </w:pPr>
      <w:r w:rsidRPr="00970729">
        <w:rPr>
          <w:color w:val="000000"/>
          <w:sz w:val="28"/>
          <w:szCs w:val="28"/>
          <w:lang w:val="uk-UA"/>
        </w:rPr>
        <w:t>Щось наш котик потягується, мабуть, і нам</w:t>
      </w:r>
      <w:r w:rsidRPr="002E42D2">
        <w:rPr>
          <w:sz w:val="28"/>
          <w:szCs w:val="28"/>
          <w:lang w:val="uk-UA"/>
        </w:rPr>
        <w:t xml:space="preserve"> пора відпочити.</w:t>
      </w:r>
    </w:p>
    <w:p w:rsidP="00F3143C" w:rsidR="002D01AD" w:rsidRDefault="002D01AD" w:rsidRPr="009D6686">
      <w:pPr>
        <w:numPr>
          <w:ilvl w:val="0"/>
          <w:numId w:val="48"/>
        </w:numPr>
        <w:jc w:val="both"/>
        <w:rPr>
          <w:sz w:val="28"/>
          <w:szCs w:val="28"/>
          <w:u w:val="single"/>
          <w:lang w:val="uk-UA"/>
        </w:rPr>
      </w:pPr>
      <w:r w:rsidRPr="009D6686">
        <w:rPr>
          <w:sz w:val="28"/>
          <w:szCs w:val="28"/>
          <w:u w:val="single"/>
          <w:lang w:val="uk-UA"/>
        </w:rPr>
        <w:t>Робота за комп</w:t>
      </w:r>
      <w:r w:rsidRPr="009D6686">
        <w:rPr>
          <w:sz w:val="28"/>
          <w:szCs w:val="28"/>
          <w:u w:val="single"/>
        </w:rPr>
        <w:t>’</w:t>
      </w:r>
      <w:r w:rsidRPr="009D6686">
        <w:rPr>
          <w:sz w:val="28"/>
          <w:szCs w:val="28"/>
          <w:u w:val="single"/>
          <w:lang w:val="uk-UA"/>
        </w:rPr>
        <w:t>ютером</w:t>
      </w:r>
      <w:r w:rsidRPr="009D6686">
        <w:rPr>
          <w:sz w:val="28"/>
          <w:szCs w:val="28"/>
          <w:u w:val="single"/>
        </w:rPr>
        <w:t>.</w:t>
      </w:r>
    </w:p>
    <w:p w:rsidP="002D01AD" w:rsidR="002D01AD" w:rsidRDefault="002D01AD" w:rsidRPr="002E42D2">
      <w:pPr>
        <w:ind w:firstLine="540"/>
        <w:jc w:val="both"/>
        <w:rPr>
          <w:b/>
          <w:i/>
          <w:sz w:val="28"/>
          <w:szCs w:val="28"/>
          <w:lang w:val="uk-UA"/>
        </w:rPr>
      </w:pPr>
      <w:r w:rsidRPr="002E42D2">
        <w:rPr>
          <w:b/>
          <w:i/>
          <w:sz w:val="28"/>
          <w:szCs w:val="28"/>
          <w:lang w:val="uk-UA"/>
        </w:rPr>
        <w:t xml:space="preserve">4 зупинка </w:t>
      </w:r>
      <w:r w:rsidRPr="002E42D2">
        <w:rPr>
          <w:b/>
          <w:i/>
          <w:sz w:val="28"/>
          <w:szCs w:val="28"/>
          <w:lang w:val="en-US"/>
        </w:rPr>
        <w:t>“</w:t>
      </w:r>
      <w:r w:rsidRPr="002E42D2">
        <w:rPr>
          <w:b/>
          <w:i/>
          <w:sz w:val="28"/>
          <w:szCs w:val="28"/>
          <w:lang w:val="uk-UA"/>
        </w:rPr>
        <w:t>Грайлива</w:t>
      </w:r>
      <w:r w:rsidRPr="002E42D2">
        <w:rPr>
          <w:b/>
          <w:i/>
          <w:sz w:val="28"/>
          <w:szCs w:val="28"/>
          <w:lang w:val="en-US"/>
        </w:rPr>
        <w:t>”</w:t>
      </w:r>
      <w:r w:rsidRPr="002E42D2">
        <w:rPr>
          <w:b/>
          <w:i/>
          <w:sz w:val="28"/>
          <w:szCs w:val="28"/>
          <w:lang w:val="uk-UA"/>
        </w:rPr>
        <w:t>.</w:t>
      </w:r>
    </w:p>
    <w:p w:rsidP="002D01AD" w:rsidR="002D01AD" w:rsidRDefault="002D01AD" w:rsidRPr="002E42D2">
      <w:pPr>
        <w:ind w:firstLine="540"/>
        <w:jc w:val="both"/>
        <w:rPr>
          <w:sz w:val="28"/>
          <w:szCs w:val="28"/>
          <w:lang w:val="uk-UA"/>
        </w:rPr>
      </w:pPr>
      <w:r w:rsidRPr="002E42D2">
        <w:rPr>
          <w:sz w:val="28"/>
          <w:szCs w:val="28"/>
          <w:lang w:val="uk-UA"/>
        </w:rPr>
        <w:t>Наш Мурчик вискочив із ракети і помчав до космічного озерця. Їсточки захотів. Кіт-риболов чекає нашої допомоги. Він не знає ні літер, ні цифр. Щоб кіт витягнув рибку, ми повинні знайти на клавіатурі і натиснути ту клавішу з літерою або цифрою, що зображена на рибці.</w:t>
      </w:r>
    </w:p>
    <w:p w:rsidP="002D01AD" w:rsidR="002D01AD" w:rsidRDefault="002D01AD" w:rsidRPr="002E42D2">
      <w:pPr>
        <w:ind w:firstLine="540"/>
        <w:jc w:val="both"/>
        <w:rPr>
          <w:sz w:val="28"/>
          <w:szCs w:val="28"/>
          <w:lang w:val="uk-UA"/>
        </w:rPr>
      </w:pPr>
      <w:r w:rsidRPr="002E42D2">
        <w:rPr>
          <w:sz w:val="28"/>
          <w:szCs w:val="28"/>
          <w:lang w:val="uk-UA"/>
        </w:rPr>
        <w:t>1. Самостійна робота дітей за комп</w:t>
      </w:r>
      <w:r w:rsidRPr="002E42D2">
        <w:rPr>
          <w:sz w:val="28"/>
          <w:szCs w:val="28"/>
        </w:rPr>
        <w:t>’</w:t>
      </w:r>
      <w:r w:rsidRPr="002E42D2">
        <w:rPr>
          <w:sz w:val="28"/>
          <w:szCs w:val="28"/>
          <w:lang w:val="uk-UA"/>
        </w:rPr>
        <w:t>ютером.</w:t>
      </w:r>
    </w:p>
    <w:p w:rsidP="002D01AD" w:rsidR="002D01AD" w:rsidRDefault="002D01AD" w:rsidRPr="002E42D2">
      <w:pPr>
        <w:ind w:firstLine="540"/>
        <w:jc w:val="both"/>
        <w:rPr>
          <w:sz w:val="28"/>
          <w:szCs w:val="28"/>
          <w:lang w:val="uk-UA"/>
        </w:rPr>
      </w:pPr>
      <w:r w:rsidRPr="002E42D2">
        <w:rPr>
          <w:sz w:val="28"/>
          <w:szCs w:val="28"/>
          <w:lang w:val="uk-UA"/>
        </w:rPr>
        <w:t>2. Релаксація. Вправи для очей.</w:t>
      </w:r>
    </w:p>
    <w:p w:rsidP="00F3143C" w:rsidR="002D01AD" w:rsidRDefault="002D01AD" w:rsidRPr="009D6686">
      <w:pPr>
        <w:numPr>
          <w:ilvl w:val="0"/>
          <w:numId w:val="48"/>
        </w:numPr>
        <w:jc w:val="both"/>
        <w:rPr>
          <w:sz w:val="28"/>
          <w:szCs w:val="28"/>
          <w:u w:val="single"/>
          <w:lang w:val="uk-UA"/>
        </w:rPr>
      </w:pPr>
      <w:r w:rsidRPr="009D6686">
        <w:rPr>
          <w:sz w:val="28"/>
          <w:szCs w:val="28"/>
          <w:u w:val="single"/>
          <w:lang w:val="uk-UA"/>
        </w:rPr>
        <w:t>Розвиток здібностей дитини.</w:t>
      </w:r>
    </w:p>
    <w:p w:rsidP="002D01AD" w:rsidR="002D01AD" w:rsidRDefault="002D01AD" w:rsidRPr="002E42D2">
      <w:pPr>
        <w:ind w:firstLine="540"/>
        <w:jc w:val="both"/>
        <w:rPr>
          <w:sz w:val="28"/>
          <w:szCs w:val="28"/>
          <w:lang w:val="uk-UA"/>
        </w:rPr>
      </w:pPr>
      <w:r w:rsidRPr="002E42D2">
        <w:rPr>
          <w:b/>
          <w:i/>
          <w:sz w:val="28"/>
          <w:szCs w:val="28"/>
          <w:lang w:val="uk-UA"/>
        </w:rPr>
        <w:t xml:space="preserve">5 зупинка </w:t>
      </w:r>
      <w:r w:rsidRPr="002E42D2">
        <w:rPr>
          <w:b/>
          <w:i/>
          <w:sz w:val="28"/>
          <w:szCs w:val="28"/>
        </w:rPr>
        <w:t>“</w:t>
      </w:r>
      <w:r w:rsidRPr="002E42D2">
        <w:rPr>
          <w:b/>
          <w:i/>
          <w:sz w:val="28"/>
          <w:szCs w:val="28"/>
          <w:lang w:val="uk-UA"/>
        </w:rPr>
        <w:t>Для розумників і розумниць</w:t>
      </w:r>
      <w:r w:rsidRPr="002E42D2">
        <w:rPr>
          <w:b/>
          <w:i/>
          <w:sz w:val="28"/>
          <w:szCs w:val="28"/>
        </w:rPr>
        <w:t>”</w:t>
      </w:r>
      <w:r w:rsidRPr="002E42D2">
        <w:rPr>
          <w:sz w:val="28"/>
          <w:szCs w:val="28"/>
          <w:lang w:val="uk-UA"/>
        </w:rPr>
        <w:t xml:space="preserve"> ( підручник с. 43).</w:t>
      </w:r>
    </w:p>
    <w:p w:rsidP="002D01AD" w:rsidR="002D01AD" w:rsidRDefault="002D01AD" w:rsidRPr="002E42D2">
      <w:pPr>
        <w:ind w:firstLine="540"/>
        <w:jc w:val="both"/>
        <w:rPr>
          <w:sz w:val="28"/>
          <w:szCs w:val="28"/>
          <w:lang w:val="uk-UA"/>
        </w:rPr>
      </w:pPr>
      <w:r w:rsidRPr="002E42D2">
        <w:rPr>
          <w:sz w:val="28"/>
          <w:szCs w:val="28"/>
          <w:lang w:val="uk-UA"/>
        </w:rPr>
        <w:t xml:space="preserve">1. Гра </w:t>
      </w:r>
      <w:r w:rsidRPr="002E42D2">
        <w:rPr>
          <w:sz w:val="28"/>
          <w:szCs w:val="28"/>
        </w:rPr>
        <w:t>“</w:t>
      </w:r>
      <w:r w:rsidRPr="002E42D2">
        <w:rPr>
          <w:sz w:val="28"/>
          <w:szCs w:val="28"/>
          <w:lang w:val="uk-UA"/>
        </w:rPr>
        <w:t>Казковий ліс</w:t>
      </w:r>
      <w:r w:rsidRPr="002E42D2">
        <w:rPr>
          <w:sz w:val="28"/>
          <w:szCs w:val="28"/>
        </w:rPr>
        <w:t>”</w:t>
      </w:r>
      <w:r w:rsidRPr="002E42D2">
        <w:rPr>
          <w:sz w:val="28"/>
          <w:szCs w:val="28"/>
          <w:lang w:val="uk-UA"/>
        </w:rPr>
        <w:t xml:space="preserve"> . </w:t>
      </w:r>
    </w:p>
    <w:p w:rsidP="002D01AD" w:rsidR="002D01AD" w:rsidRDefault="002D01AD" w:rsidRPr="002E42D2">
      <w:pPr>
        <w:ind w:firstLine="540"/>
        <w:jc w:val="both"/>
        <w:rPr>
          <w:sz w:val="28"/>
          <w:szCs w:val="28"/>
          <w:lang w:val="uk-UA"/>
        </w:rPr>
      </w:pPr>
      <w:r w:rsidRPr="002E42D2">
        <w:rPr>
          <w:sz w:val="28"/>
          <w:szCs w:val="28"/>
          <w:lang w:val="uk-UA"/>
        </w:rPr>
        <w:t>Знайти на малюнку заховані зображення:</w:t>
      </w:r>
    </w:p>
    <w:p w:rsidP="00F3143C" w:rsidR="002D01AD" w:rsidRDefault="002D01AD" w:rsidRPr="002E42D2">
      <w:pPr>
        <w:numPr>
          <w:ilvl w:val="0"/>
          <w:numId w:val="49"/>
        </w:numPr>
        <w:jc w:val="both"/>
        <w:rPr>
          <w:sz w:val="28"/>
          <w:szCs w:val="28"/>
          <w:lang w:val="uk-UA"/>
        </w:rPr>
      </w:pPr>
      <w:r w:rsidRPr="002E42D2">
        <w:rPr>
          <w:sz w:val="28"/>
          <w:szCs w:val="28"/>
          <w:lang w:val="uk-UA"/>
        </w:rPr>
        <w:t>маску;</w:t>
      </w:r>
    </w:p>
    <w:p w:rsidP="00F3143C" w:rsidR="002D01AD" w:rsidRDefault="002D01AD" w:rsidRPr="002E42D2">
      <w:pPr>
        <w:numPr>
          <w:ilvl w:val="0"/>
          <w:numId w:val="49"/>
        </w:numPr>
        <w:jc w:val="both"/>
        <w:rPr>
          <w:sz w:val="28"/>
          <w:szCs w:val="28"/>
          <w:lang w:val="uk-UA"/>
        </w:rPr>
      </w:pPr>
      <w:r w:rsidRPr="002E42D2">
        <w:rPr>
          <w:sz w:val="28"/>
          <w:szCs w:val="28"/>
          <w:lang w:val="uk-UA"/>
        </w:rPr>
        <w:t>ключ;</w:t>
      </w:r>
    </w:p>
    <w:p w:rsidP="00F3143C" w:rsidR="002D01AD" w:rsidRDefault="002D01AD" w:rsidRPr="002E42D2">
      <w:pPr>
        <w:numPr>
          <w:ilvl w:val="0"/>
          <w:numId w:val="49"/>
        </w:numPr>
        <w:jc w:val="both"/>
        <w:rPr>
          <w:sz w:val="28"/>
          <w:szCs w:val="28"/>
          <w:lang w:val="uk-UA"/>
        </w:rPr>
      </w:pPr>
      <w:r w:rsidRPr="002E42D2">
        <w:rPr>
          <w:sz w:val="28"/>
          <w:szCs w:val="28"/>
          <w:lang w:val="uk-UA"/>
        </w:rPr>
        <w:t>мавпочку;</w:t>
      </w:r>
    </w:p>
    <w:p w:rsidP="00F3143C" w:rsidR="002D01AD" w:rsidRDefault="002D01AD" w:rsidRPr="002E42D2">
      <w:pPr>
        <w:numPr>
          <w:ilvl w:val="0"/>
          <w:numId w:val="49"/>
        </w:numPr>
        <w:jc w:val="both"/>
        <w:rPr>
          <w:sz w:val="28"/>
          <w:szCs w:val="28"/>
          <w:lang w:val="uk-UA"/>
        </w:rPr>
      </w:pPr>
      <w:r w:rsidRPr="002E42D2">
        <w:rPr>
          <w:sz w:val="28"/>
          <w:szCs w:val="28"/>
          <w:lang w:val="uk-UA"/>
        </w:rPr>
        <w:t>машину;</w:t>
      </w:r>
    </w:p>
    <w:p w:rsidP="00F3143C" w:rsidR="002D01AD" w:rsidRDefault="002D01AD" w:rsidRPr="002E42D2">
      <w:pPr>
        <w:numPr>
          <w:ilvl w:val="0"/>
          <w:numId w:val="49"/>
        </w:numPr>
        <w:jc w:val="both"/>
        <w:rPr>
          <w:sz w:val="28"/>
          <w:szCs w:val="28"/>
          <w:lang w:val="uk-UA"/>
        </w:rPr>
      </w:pPr>
      <w:r w:rsidRPr="002E42D2">
        <w:rPr>
          <w:sz w:val="28"/>
          <w:szCs w:val="28"/>
          <w:lang w:val="uk-UA"/>
        </w:rPr>
        <w:t>окуляри.</w:t>
      </w:r>
    </w:p>
    <w:p w:rsidP="002D01AD" w:rsidR="002D01AD" w:rsidRDefault="002D01AD" w:rsidRPr="002E42D2">
      <w:pPr>
        <w:ind w:firstLine="540"/>
        <w:jc w:val="both"/>
        <w:rPr>
          <w:sz w:val="28"/>
          <w:szCs w:val="28"/>
          <w:lang w:val="uk-UA"/>
        </w:rPr>
      </w:pPr>
      <w:r w:rsidRPr="002E42D2">
        <w:rPr>
          <w:sz w:val="28"/>
          <w:szCs w:val="28"/>
          <w:lang w:val="uk-UA"/>
        </w:rPr>
        <w:t xml:space="preserve">2. Гра </w:t>
      </w:r>
      <w:r w:rsidRPr="002E42D2">
        <w:rPr>
          <w:sz w:val="28"/>
          <w:szCs w:val="28"/>
        </w:rPr>
        <w:t>“</w:t>
      </w:r>
      <w:r w:rsidRPr="002E42D2">
        <w:rPr>
          <w:sz w:val="28"/>
          <w:szCs w:val="28"/>
          <w:lang w:val="uk-UA"/>
        </w:rPr>
        <w:t>Закодовані літери</w:t>
      </w:r>
      <w:r w:rsidRPr="002E42D2">
        <w:rPr>
          <w:sz w:val="28"/>
          <w:szCs w:val="28"/>
        </w:rPr>
        <w:t>”</w:t>
      </w:r>
      <w:r w:rsidRPr="002E42D2">
        <w:rPr>
          <w:sz w:val="28"/>
          <w:szCs w:val="28"/>
          <w:lang w:val="uk-UA"/>
        </w:rPr>
        <w:t xml:space="preserve">. </w:t>
      </w:r>
    </w:p>
    <w:p w:rsidP="002D01AD" w:rsidR="002D01AD" w:rsidRDefault="002D01AD" w:rsidRPr="002E42D2">
      <w:pPr>
        <w:ind w:firstLine="540"/>
        <w:jc w:val="both"/>
        <w:rPr>
          <w:sz w:val="28"/>
          <w:szCs w:val="28"/>
          <w:lang w:val="uk-UA"/>
        </w:rPr>
      </w:pPr>
      <w:r w:rsidRPr="002E42D2">
        <w:rPr>
          <w:sz w:val="28"/>
          <w:szCs w:val="28"/>
          <w:lang w:val="uk-UA"/>
        </w:rPr>
        <w:t>Додай до кожної літери відсутню частину та прочитай слова.</w:t>
      </w:r>
    </w:p>
    <w:p w:rsidP="002D01AD" w:rsidR="002D01AD" w:rsidRDefault="002D01AD" w:rsidRPr="002E42D2">
      <w:pPr>
        <w:ind w:firstLine="540"/>
        <w:jc w:val="both"/>
        <w:rPr>
          <w:sz w:val="28"/>
          <w:szCs w:val="28"/>
          <w:lang w:val="uk-UA"/>
        </w:rPr>
      </w:pPr>
      <w:r w:rsidRPr="002E42D2">
        <w:rPr>
          <w:sz w:val="28"/>
          <w:szCs w:val="28"/>
          <w:lang w:val="uk-UA"/>
        </w:rPr>
        <w:t>(Поїзд, ракета).</w:t>
      </w:r>
    </w:p>
    <w:p w:rsidP="00F3143C" w:rsidR="002D01AD" w:rsidRDefault="002D01AD" w:rsidRPr="009D6686">
      <w:pPr>
        <w:numPr>
          <w:ilvl w:val="0"/>
          <w:numId w:val="48"/>
        </w:numPr>
        <w:jc w:val="both"/>
        <w:rPr>
          <w:sz w:val="28"/>
          <w:szCs w:val="28"/>
          <w:u w:val="single"/>
          <w:lang w:val="uk-UA"/>
        </w:rPr>
      </w:pPr>
      <w:r w:rsidRPr="009D6686">
        <w:rPr>
          <w:sz w:val="28"/>
          <w:szCs w:val="28"/>
          <w:u w:val="single"/>
          <w:lang w:val="uk-UA"/>
        </w:rPr>
        <w:t>Підсумок уроку.</w:t>
      </w:r>
    </w:p>
    <w:p w:rsidP="00F3143C" w:rsidR="002D01AD" w:rsidRDefault="002D01AD" w:rsidRPr="002E42D2">
      <w:pPr>
        <w:numPr>
          <w:ilvl w:val="2"/>
          <w:numId w:val="48"/>
        </w:numPr>
        <w:tabs>
          <w:tab w:pos="2520" w:val="clear"/>
          <w:tab w:pos="900" w:val="num"/>
        </w:tabs>
        <w:ind w:hanging="2160"/>
        <w:jc w:val="both"/>
        <w:rPr>
          <w:sz w:val="28"/>
          <w:szCs w:val="28"/>
          <w:lang w:val="uk-UA"/>
        </w:rPr>
      </w:pPr>
      <w:r w:rsidRPr="002E42D2">
        <w:rPr>
          <w:sz w:val="28"/>
          <w:szCs w:val="28"/>
          <w:lang w:val="uk-UA"/>
        </w:rPr>
        <w:t>Чи сподобалась вам космічна подорож?</w:t>
      </w:r>
    </w:p>
    <w:p w:rsidP="00F3143C" w:rsidR="002D01AD" w:rsidRDefault="002D01AD" w:rsidRPr="002E42D2">
      <w:pPr>
        <w:numPr>
          <w:ilvl w:val="2"/>
          <w:numId w:val="48"/>
        </w:numPr>
        <w:tabs>
          <w:tab w:pos="2520" w:val="clear"/>
          <w:tab w:pos="900" w:val="num"/>
        </w:tabs>
        <w:ind w:hanging="2160"/>
        <w:jc w:val="both"/>
        <w:rPr>
          <w:sz w:val="28"/>
          <w:szCs w:val="28"/>
          <w:lang w:val="uk-UA"/>
        </w:rPr>
      </w:pPr>
      <w:r w:rsidRPr="002E42D2">
        <w:rPr>
          <w:sz w:val="28"/>
          <w:szCs w:val="28"/>
          <w:lang w:val="uk-UA"/>
        </w:rPr>
        <w:t>Чи справдилися ваші очікування?</w:t>
      </w:r>
    </w:p>
    <w:p w:rsidP="00F3143C" w:rsidR="002D01AD" w:rsidRDefault="002D01AD" w:rsidRPr="002E42D2">
      <w:pPr>
        <w:numPr>
          <w:ilvl w:val="2"/>
          <w:numId w:val="48"/>
        </w:numPr>
        <w:tabs>
          <w:tab w:pos="2520" w:val="clear"/>
          <w:tab w:pos="900" w:val="num"/>
        </w:tabs>
        <w:ind w:hanging="2160"/>
        <w:jc w:val="both"/>
        <w:rPr>
          <w:sz w:val="28"/>
          <w:szCs w:val="28"/>
          <w:lang w:val="uk-UA"/>
        </w:rPr>
      </w:pPr>
      <w:r w:rsidRPr="002E42D2">
        <w:rPr>
          <w:sz w:val="28"/>
          <w:szCs w:val="28"/>
          <w:lang w:val="uk-UA"/>
        </w:rPr>
        <w:t>Що нового ви дізналися?</w:t>
      </w:r>
    </w:p>
    <w:p w:rsidP="002D01AD" w:rsidR="002D01AD" w:rsidRDefault="002D01AD" w:rsidRPr="002E42D2">
      <w:pPr>
        <w:tabs>
          <w:tab w:pos="900" w:val="num"/>
        </w:tabs>
        <w:ind w:hanging="2160"/>
        <w:jc w:val="both"/>
        <w:rPr>
          <w:sz w:val="28"/>
          <w:szCs w:val="28"/>
          <w:lang w:val="uk-UA"/>
        </w:rPr>
      </w:pPr>
    </w:p>
    <w:p w:rsidP="00F3143C" w:rsidR="002D01AD" w:rsidRDefault="002D01AD" w:rsidRPr="009D6686">
      <w:pPr>
        <w:numPr>
          <w:ilvl w:val="0"/>
          <w:numId w:val="48"/>
        </w:numPr>
        <w:jc w:val="both"/>
        <w:rPr>
          <w:sz w:val="28"/>
          <w:szCs w:val="28"/>
          <w:u w:val="single"/>
          <w:lang w:val="uk-UA"/>
        </w:rPr>
      </w:pPr>
      <w:r w:rsidRPr="009D6686">
        <w:rPr>
          <w:sz w:val="28"/>
          <w:szCs w:val="28"/>
          <w:u w:val="single"/>
          <w:lang w:val="uk-UA"/>
        </w:rPr>
        <w:t>Домашнє завдання.</w:t>
      </w:r>
    </w:p>
    <w:p w:rsidP="002D01AD" w:rsidR="002D01AD" w:rsidRDefault="002D01AD" w:rsidRPr="002E42D2">
      <w:pPr>
        <w:ind w:firstLine="540"/>
        <w:jc w:val="both"/>
        <w:rPr>
          <w:sz w:val="28"/>
          <w:szCs w:val="28"/>
          <w:lang w:val="uk-UA"/>
        </w:rPr>
      </w:pPr>
      <w:r w:rsidRPr="002E42D2">
        <w:rPr>
          <w:sz w:val="28"/>
          <w:szCs w:val="28"/>
          <w:lang w:val="uk-UA"/>
        </w:rPr>
        <w:t>Закріпити знання про розміщення клавіш на клавіатурі комп</w:t>
      </w:r>
      <w:r w:rsidRPr="002E42D2">
        <w:rPr>
          <w:sz w:val="28"/>
          <w:szCs w:val="28"/>
        </w:rPr>
        <w:t>’</w:t>
      </w:r>
      <w:r w:rsidRPr="002E42D2">
        <w:rPr>
          <w:sz w:val="28"/>
          <w:szCs w:val="28"/>
          <w:lang w:val="uk-UA"/>
        </w:rPr>
        <w:t xml:space="preserve">ютера. </w:t>
      </w:r>
    </w:p>
    <w:p w:rsidP="002D01AD" w:rsidR="002D01AD" w:rsidRDefault="002D01AD">
      <w:pPr>
        <w:ind w:firstLine="540"/>
        <w:jc w:val="both"/>
        <w:rPr>
          <w:sz w:val="28"/>
          <w:szCs w:val="28"/>
          <w:lang w:val="uk-UA"/>
        </w:rPr>
      </w:pPr>
    </w:p>
    <w:p w:rsidP="002D01AD" w:rsidR="002D01AD" w:rsidRDefault="002D01AD" w:rsidRPr="005F7D65">
      <w:pPr>
        <w:jc w:val="center"/>
        <w:rPr>
          <w:b/>
          <w:color w:val="000000"/>
          <w:sz w:val="28"/>
          <w:szCs w:val="28"/>
          <w:lang w:val="uk-UA"/>
        </w:rPr>
      </w:pPr>
      <w:r w:rsidRPr="005F7D65">
        <w:rPr>
          <w:b/>
          <w:color w:val="000000"/>
          <w:sz w:val="28"/>
          <w:szCs w:val="28"/>
          <w:lang w:val="uk-UA"/>
        </w:rPr>
        <w:t>Урок 22</w:t>
      </w:r>
    </w:p>
    <w:p w:rsidP="002D01AD" w:rsidR="002D01AD" w:rsidRDefault="002D01AD" w:rsidRPr="005F7D65">
      <w:pPr>
        <w:jc w:val="both"/>
        <w:rPr>
          <w:b/>
          <w:color w:val="000000"/>
          <w:sz w:val="32"/>
          <w:szCs w:val="32"/>
          <w:lang w:val="uk-UA"/>
        </w:rPr>
      </w:pPr>
      <w:r w:rsidRPr="005F7D65">
        <w:rPr>
          <w:color w:val="000000"/>
          <w:sz w:val="28"/>
          <w:szCs w:val="28"/>
          <w:lang w:val="uk-UA"/>
        </w:rPr>
        <w:t>Тема</w:t>
      </w:r>
      <w:r w:rsidRPr="005F7D65">
        <w:rPr>
          <w:color w:val="000000"/>
          <w:sz w:val="32"/>
          <w:szCs w:val="32"/>
          <w:lang w:val="uk-UA"/>
        </w:rPr>
        <w:t xml:space="preserve">. </w:t>
      </w:r>
      <w:r w:rsidRPr="005F7D65">
        <w:rPr>
          <w:b/>
          <w:color w:val="000000"/>
          <w:sz w:val="32"/>
          <w:szCs w:val="32"/>
          <w:lang w:val="uk-UA"/>
        </w:rPr>
        <w:t>Ознайомлення з клавішами “пропуск”, “</w:t>
      </w:r>
      <w:r w:rsidRPr="005F7D65">
        <w:rPr>
          <w:b/>
          <w:color w:val="000000"/>
          <w:sz w:val="32"/>
          <w:szCs w:val="32"/>
          <w:lang w:val="en-US"/>
        </w:rPr>
        <w:t>Shift</w:t>
      </w:r>
      <w:r w:rsidRPr="005F7D65">
        <w:rPr>
          <w:b/>
          <w:color w:val="000000"/>
          <w:sz w:val="32"/>
          <w:szCs w:val="32"/>
          <w:lang w:val="uk-UA"/>
        </w:rPr>
        <w:t>”, “</w:t>
      </w:r>
      <w:r w:rsidRPr="005F7D65">
        <w:rPr>
          <w:b/>
          <w:color w:val="000000"/>
          <w:sz w:val="32"/>
          <w:szCs w:val="32"/>
          <w:lang w:val="en-US"/>
        </w:rPr>
        <w:t>Caps</w:t>
      </w:r>
      <w:r w:rsidRPr="005F7D65">
        <w:rPr>
          <w:b/>
          <w:color w:val="000000"/>
          <w:sz w:val="32"/>
          <w:szCs w:val="32"/>
          <w:lang w:val="uk-UA"/>
        </w:rPr>
        <w:t xml:space="preserve"> </w:t>
      </w:r>
      <w:r w:rsidRPr="005F7D65">
        <w:rPr>
          <w:b/>
          <w:color w:val="000000"/>
          <w:sz w:val="32"/>
          <w:szCs w:val="32"/>
          <w:lang w:val="en-US"/>
        </w:rPr>
        <w:t>Lock</w:t>
      </w:r>
      <w:r w:rsidRPr="005F7D65">
        <w:rPr>
          <w:b/>
          <w:color w:val="000000"/>
          <w:sz w:val="32"/>
          <w:szCs w:val="32"/>
          <w:lang w:val="uk-UA"/>
        </w:rPr>
        <w:t>”. “Кіт-риболов”</w:t>
      </w:r>
    </w:p>
    <w:p w:rsidP="002D01AD" w:rsidR="002D01AD" w:rsidRDefault="002D01AD" w:rsidRPr="005F7D65">
      <w:pPr>
        <w:ind w:hanging="900" w:left="900"/>
        <w:jc w:val="both"/>
        <w:rPr>
          <w:color w:val="000000"/>
          <w:sz w:val="28"/>
          <w:szCs w:val="28"/>
          <w:lang w:val="uk-UA"/>
        </w:rPr>
      </w:pPr>
      <w:r w:rsidRPr="005F7D65">
        <w:rPr>
          <w:color w:val="000000"/>
          <w:sz w:val="28"/>
          <w:szCs w:val="28"/>
          <w:lang w:val="uk-UA"/>
        </w:rPr>
        <w:t>Мета. 1. Продовження ознайомлення з клавіатурою, зокрема з клавішами “пропуск”, “</w:t>
      </w:r>
      <w:r w:rsidRPr="005F7D65">
        <w:rPr>
          <w:color w:val="000000"/>
          <w:sz w:val="28"/>
          <w:szCs w:val="28"/>
          <w:lang w:val="en-US"/>
        </w:rPr>
        <w:t>Shift</w:t>
      </w:r>
      <w:r w:rsidRPr="005F7D65">
        <w:rPr>
          <w:color w:val="000000"/>
          <w:sz w:val="28"/>
          <w:szCs w:val="28"/>
          <w:lang w:val="uk-UA"/>
        </w:rPr>
        <w:t>”, “</w:t>
      </w:r>
      <w:r w:rsidRPr="005F7D65">
        <w:rPr>
          <w:color w:val="000000"/>
          <w:sz w:val="28"/>
          <w:szCs w:val="28"/>
          <w:lang w:val="en-US"/>
        </w:rPr>
        <w:t>Caps</w:t>
      </w:r>
      <w:r w:rsidRPr="005F7D65">
        <w:rPr>
          <w:color w:val="000000"/>
          <w:sz w:val="28"/>
          <w:szCs w:val="28"/>
          <w:lang w:val="uk-UA"/>
        </w:rPr>
        <w:t xml:space="preserve"> </w:t>
      </w:r>
      <w:r w:rsidRPr="005F7D65">
        <w:rPr>
          <w:color w:val="000000"/>
          <w:sz w:val="28"/>
          <w:szCs w:val="28"/>
          <w:lang w:val="en-US"/>
        </w:rPr>
        <w:t>Lock</w:t>
      </w:r>
      <w:r w:rsidRPr="005F7D65">
        <w:rPr>
          <w:color w:val="000000"/>
          <w:sz w:val="28"/>
          <w:szCs w:val="28"/>
          <w:lang w:val="uk-UA"/>
        </w:rPr>
        <w:t xml:space="preserve">”. </w:t>
      </w:r>
    </w:p>
    <w:p w:rsidP="002D01AD" w:rsidR="002D01AD" w:rsidRDefault="002D01AD" w:rsidRPr="005F7D65">
      <w:pPr>
        <w:ind w:left="900"/>
        <w:jc w:val="both"/>
        <w:rPr>
          <w:color w:val="000000"/>
          <w:sz w:val="28"/>
          <w:szCs w:val="28"/>
          <w:lang w:val="uk-UA"/>
        </w:rPr>
      </w:pPr>
      <w:r w:rsidRPr="005F7D65">
        <w:rPr>
          <w:color w:val="000000"/>
          <w:sz w:val="28"/>
          <w:szCs w:val="28"/>
          <w:lang w:val="uk-UA"/>
        </w:rPr>
        <w:t xml:space="preserve">2. Закріплення знань учнів про написання великої літери. </w:t>
      </w:r>
    </w:p>
    <w:p w:rsidP="002D01AD" w:rsidR="002D01AD" w:rsidRDefault="002D01AD" w:rsidRPr="005F7D65">
      <w:pPr>
        <w:ind w:left="900"/>
        <w:jc w:val="both"/>
        <w:rPr>
          <w:color w:val="000000"/>
          <w:sz w:val="28"/>
          <w:szCs w:val="28"/>
          <w:lang w:val="uk-UA"/>
        </w:rPr>
      </w:pPr>
      <w:r w:rsidRPr="005F7D65">
        <w:rPr>
          <w:color w:val="000000"/>
          <w:sz w:val="28"/>
          <w:szCs w:val="28"/>
          <w:lang w:val="uk-UA"/>
        </w:rPr>
        <w:t xml:space="preserve">3. Розвиток уяви, пам’яті, уваги, логічного мислення. </w:t>
      </w:r>
    </w:p>
    <w:p w:rsidP="002D01AD" w:rsidR="002D01AD" w:rsidRDefault="002D01AD" w:rsidRPr="005F7D65">
      <w:pPr>
        <w:ind w:left="900"/>
        <w:jc w:val="both"/>
        <w:rPr>
          <w:color w:val="000000"/>
          <w:sz w:val="28"/>
          <w:szCs w:val="28"/>
          <w:lang w:val="uk-UA"/>
        </w:rPr>
      </w:pPr>
      <w:r w:rsidRPr="005F7D65">
        <w:rPr>
          <w:color w:val="000000"/>
          <w:sz w:val="28"/>
          <w:szCs w:val="28"/>
          <w:lang w:val="uk-UA"/>
        </w:rPr>
        <w:t>4. Виховання інформаційної культури.</w:t>
      </w:r>
    </w:p>
    <w:p w:rsidP="002D01AD" w:rsidR="002D01AD" w:rsidRDefault="002D01AD" w:rsidRPr="005F7D65">
      <w:pPr>
        <w:jc w:val="both"/>
        <w:rPr>
          <w:color w:val="000000"/>
          <w:sz w:val="28"/>
          <w:szCs w:val="28"/>
          <w:lang w:val="uk-UA"/>
        </w:rPr>
      </w:pPr>
      <w:r w:rsidRPr="005F7D65">
        <w:rPr>
          <w:color w:val="000000"/>
          <w:sz w:val="28"/>
          <w:szCs w:val="28"/>
          <w:lang w:val="uk-UA"/>
        </w:rPr>
        <w:t>Обладнання</w:t>
      </w:r>
      <w:r w:rsidRPr="005F7D65">
        <w:rPr>
          <w:b/>
          <w:color w:val="000000"/>
          <w:sz w:val="28"/>
          <w:szCs w:val="28"/>
          <w:lang w:val="uk-UA"/>
        </w:rPr>
        <w:t>.</w:t>
      </w:r>
      <w:r w:rsidRPr="005F7D65">
        <w:rPr>
          <w:color w:val="000000"/>
          <w:sz w:val="28"/>
          <w:szCs w:val="28"/>
          <w:lang w:val="uk-UA"/>
        </w:rPr>
        <w:t xml:space="preserve"> Хмаринки зі складами, грибочки з словами, таблиця “Азбука почуттів”, комп’ютер, підручник.</w:t>
      </w:r>
    </w:p>
    <w:p w:rsidP="002D01AD" w:rsidR="002D01AD" w:rsidRDefault="002D01AD" w:rsidRPr="005F7D65">
      <w:pPr>
        <w:jc w:val="center"/>
        <w:rPr>
          <w:color w:val="000000"/>
          <w:sz w:val="28"/>
          <w:szCs w:val="28"/>
          <w:lang w:val="uk-UA"/>
        </w:rPr>
      </w:pPr>
      <w:r w:rsidRPr="005F7D65">
        <w:rPr>
          <w:color w:val="000000"/>
          <w:sz w:val="28"/>
          <w:szCs w:val="28"/>
          <w:lang w:val="uk-UA"/>
        </w:rPr>
        <w:t>Хід уроку</w:t>
      </w:r>
    </w:p>
    <w:p w:rsidP="002D01AD" w:rsidR="002D01AD" w:rsidRDefault="002D01AD" w:rsidRPr="005F7D65">
      <w:pPr>
        <w:jc w:val="both"/>
        <w:rPr>
          <w:color w:val="000000"/>
          <w:sz w:val="28"/>
          <w:szCs w:val="28"/>
          <w:u w:val="single"/>
          <w:lang w:val="uk-UA"/>
        </w:rPr>
      </w:pPr>
      <w:r w:rsidRPr="005F7D65">
        <w:rPr>
          <w:color w:val="000000"/>
          <w:sz w:val="28"/>
          <w:szCs w:val="28"/>
          <w:lang w:val="uk-UA"/>
        </w:rPr>
        <w:t xml:space="preserve">І. </w:t>
      </w:r>
      <w:r w:rsidRPr="005F7D65">
        <w:rPr>
          <w:color w:val="000000"/>
          <w:sz w:val="28"/>
          <w:szCs w:val="28"/>
          <w:u w:val="single"/>
          <w:lang w:val="uk-UA"/>
        </w:rPr>
        <w:t>Організація класу. Техніка безпеки. Повторення правил поводження з комп’ютером.</w:t>
      </w:r>
    </w:p>
    <w:p w:rsidP="002D01AD" w:rsidR="002D01AD" w:rsidRDefault="002D01AD" w:rsidRPr="005F7D65">
      <w:pPr>
        <w:jc w:val="both"/>
        <w:rPr>
          <w:color w:val="000000"/>
          <w:sz w:val="28"/>
          <w:szCs w:val="28"/>
          <w:lang w:val="uk-UA"/>
        </w:rPr>
      </w:pPr>
      <w:r w:rsidRPr="005F7D65">
        <w:rPr>
          <w:color w:val="000000"/>
          <w:sz w:val="28"/>
          <w:szCs w:val="28"/>
          <w:lang w:val="uk-UA"/>
        </w:rPr>
        <w:t>- Як ви розумієте такі віршовані рядки:</w:t>
      </w:r>
    </w:p>
    <w:p w:rsidP="002D01AD" w:rsidR="002D01AD" w:rsidRDefault="002D01AD" w:rsidRPr="005F7D65">
      <w:pPr>
        <w:jc w:val="both"/>
        <w:rPr>
          <w:color w:val="000000"/>
          <w:sz w:val="28"/>
          <w:szCs w:val="28"/>
          <w:lang w:val="uk-UA"/>
        </w:rPr>
      </w:pPr>
      <w:r w:rsidRPr="005F7D65">
        <w:rPr>
          <w:color w:val="000000"/>
          <w:sz w:val="28"/>
          <w:szCs w:val="28"/>
          <w:lang w:val="uk-UA"/>
        </w:rPr>
        <w:t>Правил безпеки дотримуйся, друже,</w:t>
      </w:r>
    </w:p>
    <w:p w:rsidP="002D01AD" w:rsidR="002D01AD" w:rsidRDefault="002D01AD" w:rsidRPr="005F7D65">
      <w:pPr>
        <w:jc w:val="both"/>
        <w:rPr>
          <w:color w:val="000000"/>
          <w:sz w:val="28"/>
          <w:szCs w:val="28"/>
          <w:lang w:val="uk-UA"/>
        </w:rPr>
      </w:pPr>
      <w:r w:rsidRPr="005F7D65">
        <w:rPr>
          <w:color w:val="000000"/>
          <w:sz w:val="28"/>
          <w:szCs w:val="28"/>
          <w:lang w:val="uk-UA"/>
        </w:rPr>
        <w:t>Тоді з комп’ютером будеш у дружбі!</w:t>
      </w:r>
    </w:p>
    <w:p w:rsidP="002D01AD" w:rsidR="002D01AD" w:rsidRDefault="002D01AD" w:rsidRPr="005F7D65">
      <w:pPr>
        <w:jc w:val="both"/>
        <w:rPr>
          <w:color w:val="000000"/>
          <w:sz w:val="28"/>
          <w:szCs w:val="28"/>
          <w:u w:val="single"/>
          <w:lang w:val="uk-UA"/>
        </w:rPr>
      </w:pPr>
      <w:r w:rsidRPr="005F7D65">
        <w:rPr>
          <w:color w:val="000000"/>
          <w:sz w:val="28"/>
          <w:szCs w:val="28"/>
          <w:lang w:val="uk-UA"/>
        </w:rPr>
        <w:t>ІІ</w:t>
      </w:r>
      <w:r w:rsidRPr="005F7D65">
        <w:rPr>
          <w:color w:val="000000"/>
          <w:sz w:val="28"/>
          <w:szCs w:val="28"/>
          <w:u w:val="single"/>
          <w:lang w:val="uk-UA"/>
        </w:rPr>
        <w:t>. Повторення домашнього завдання.</w:t>
      </w:r>
    </w:p>
    <w:p w:rsidP="002D01AD" w:rsidR="002D01AD" w:rsidRDefault="002D01AD" w:rsidRPr="005F7D65">
      <w:pPr>
        <w:jc w:val="both"/>
        <w:rPr>
          <w:color w:val="000000"/>
          <w:sz w:val="28"/>
          <w:szCs w:val="28"/>
          <w:lang w:val="uk-UA"/>
        </w:rPr>
      </w:pPr>
      <w:r w:rsidRPr="005F7D65">
        <w:rPr>
          <w:color w:val="000000"/>
          <w:sz w:val="28"/>
          <w:szCs w:val="28"/>
          <w:lang w:val="uk-UA"/>
        </w:rPr>
        <w:t>ІІІ</w:t>
      </w:r>
      <w:r w:rsidRPr="005F7D65">
        <w:rPr>
          <w:color w:val="000000"/>
          <w:sz w:val="28"/>
          <w:szCs w:val="28"/>
          <w:u w:val="single"/>
          <w:lang w:val="uk-UA"/>
        </w:rPr>
        <w:t>. Актуалізація знань.</w:t>
      </w:r>
    </w:p>
    <w:p w:rsidP="00F3143C" w:rsidR="002D01AD" w:rsidRDefault="002D01AD" w:rsidRPr="005F7D65">
      <w:pPr>
        <w:numPr>
          <w:ilvl w:val="0"/>
          <w:numId w:val="51"/>
        </w:numPr>
        <w:jc w:val="both"/>
        <w:rPr>
          <w:color w:val="000000"/>
          <w:sz w:val="28"/>
          <w:szCs w:val="28"/>
          <w:lang w:val="uk-UA"/>
        </w:rPr>
      </w:pPr>
      <w:r w:rsidRPr="005F7D65">
        <w:rPr>
          <w:color w:val="000000"/>
          <w:sz w:val="28"/>
          <w:szCs w:val="28"/>
          <w:lang w:val="uk-UA"/>
        </w:rPr>
        <w:t>Гра «Знади пару».</w:t>
      </w:r>
    </w:p>
    <w:p w:rsidP="002D01AD" w:rsidR="002D01AD" w:rsidRDefault="002D01AD" w:rsidRPr="005F7D65">
      <w:pPr>
        <w:ind w:left="360"/>
        <w:jc w:val="both"/>
        <w:rPr>
          <w:color w:val="000000"/>
          <w:sz w:val="28"/>
          <w:szCs w:val="28"/>
          <w:lang w:val="uk-UA"/>
        </w:rPr>
      </w:pPr>
      <w:r w:rsidRPr="005F7D65">
        <w:rPr>
          <w:color w:val="000000"/>
          <w:sz w:val="28"/>
          <w:szCs w:val="28"/>
          <w:lang w:val="uk-UA"/>
        </w:rPr>
        <w:t>По небу пливли казкові хмаринки. Дмухнув вітерець-пустунець і хмаринки розірвалися. Давайте допоможемо знайти їм пару.</w:t>
      </w:r>
    </w:p>
    <w:p w:rsidP="002D01AD" w:rsidR="002D01AD" w:rsidRDefault="002D01AD" w:rsidRPr="005F7D65">
      <w:pPr>
        <w:ind w:left="360"/>
        <w:jc w:val="both"/>
        <w:rPr>
          <w:color w:val="000000"/>
          <w:sz w:val="28"/>
          <w:szCs w:val="28"/>
          <w:lang w:val="uk-UA"/>
        </w:rPr>
      </w:pPr>
      <w:r>
        <w:rPr>
          <w:noProof/>
          <w:color w:val="000000"/>
          <w:sz w:val="28"/>
          <w:szCs w:val="28"/>
        </w:rPr>
        <w:drawing>
          <wp:anchor allowOverlap="1" behindDoc="1" distB="0" distL="114300" distR="114300" distT="0" layoutInCell="1" locked="0" relativeHeight="251704320" simplePos="0">
            <wp:simplePos x="0" y="0"/>
            <wp:positionH relativeFrom="column">
              <wp:posOffset>4343400</wp:posOffset>
            </wp:positionH>
            <wp:positionV relativeFrom="paragraph">
              <wp:posOffset>8890</wp:posOffset>
            </wp:positionV>
            <wp:extent cx="780415" cy="914400"/>
            <wp:effectExtent b="0" l="19050" r="635" t="0"/>
            <wp:wrapNone/>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rrowheads="1" noChangeAspect="1"/>
                    </pic:cNvPicPr>
                  </pic:nvPicPr>
                  <pic:blipFill>
                    <a:blip r:embed="rId175"/>
                    <a:srcRect/>
                    <a:stretch>
                      <a:fillRect/>
                    </a:stretch>
                  </pic:blipFill>
                  <pic:spPr bwMode="auto">
                    <a:xfrm>
                      <a:off x="0" y="0"/>
                      <a:ext cx="780415" cy="914400"/>
                    </a:xfrm>
                    <a:prstGeom prst="rect">
                      <a:avLst/>
                    </a:prstGeom>
                    <a:noFill/>
                    <a:ln w="9525">
                      <a:noFill/>
                      <a:miter lim="800000"/>
                      <a:headEnd/>
                      <a:tailEnd/>
                    </a:ln>
                  </pic:spPr>
                </pic:pic>
              </a:graphicData>
            </a:graphic>
          </wp:anchor>
        </w:drawing>
      </w:r>
      <w:r>
        <w:rPr>
          <w:noProof/>
          <w:color w:val="000000"/>
          <w:sz w:val="28"/>
          <w:szCs w:val="28"/>
        </w:rPr>
        <w:drawing>
          <wp:anchor allowOverlap="1" behindDoc="1" distB="0" distL="114300" distR="114300" distT="0" layoutInCell="1" locked="0" relativeHeight="251703296" simplePos="0">
            <wp:simplePos x="0" y="0"/>
            <wp:positionH relativeFrom="column">
              <wp:posOffset>457200</wp:posOffset>
            </wp:positionH>
            <wp:positionV relativeFrom="paragraph">
              <wp:posOffset>8890</wp:posOffset>
            </wp:positionV>
            <wp:extent cx="736600" cy="914400"/>
            <wp:effectExtent b="0" l="19050" r="6350" t="0"/>
            <wp:wrapNone/>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rrowheads="1" noChangeAspect="1"/>
                    </pic:cNvPicPr>
                  </pic:nvPicPr>
                  <pic:blipFill>
                    <a:blip r:embed="rId176"/>
                    <a:srcRect/>
                    <a:stretch>
                      <a:fillRect/>
                    </a:stretch>
                  </pic:blipFill>
                  <pic:spPr bwMode="auto">
                    <a:xfrm>
                      <a:off x="0" y="0"/>
                      <a:ext cx="736600" cy="914400"/>
                    </a:xfrm>
                    <a:prstGeom prst="rect">
                      <a:avLst/>
                    </a:prstGeom>
                    <a:noFill/>
                    <a:ln w="9525">
                      <a:noFill/>
                      <a:miter lim="800000"/>
                      <a:headEnd/>
                      <a:tailEnd/>
                    </a:ln>
                  </pic:spPr>
                </pic:pic>
              </a:graphicData>
            </a:graphic>
          </wp:anchor>
        </w:drawing>
      </w:r>
      <w:r>
        <w:rPr>
          <w:noProof/>
          <w:color w:val="000000"/>
          <w:sz w:val="28"/>
          <w:szCs w:val="28"/>
        </w:rPr>
        <w:drawing>
          <wp:anchor allowOverlap="1" behindDoc="1" distB="0" distL="114300" distR="114300" distT="0" layoutInCell="1" locked="0" relativeHeight="251707392" simplePos="0">
            <wp:simplePos x="0" y="0"/>
            <wp:positionH relativeFrom="column">
              <wp:posOffset>2171700</wp:posOffset>
            </wp:positionH>
            <wp:positionV relativeFrom="paragraph">
              <wp:posOffset>8890</wp:posOffset>
            </wp:positionV>
            <wp:extent cx="833755" cy="1143000"/>
            <wp:effectExtent b="0" l="19050" r="4445" t="0"/>
            <wp:wrapNone/>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rrowheads="1" noChangeAspect="1"/>
                    </pic:cNvPicPr>
                  </pic:nvPicPr>
                  <pic:blipFill>
                    <a:blip r:embed="rId177"/>
                    <a:srcRect/>
                    <a:stretch>
                      <a:fillRect/>
                    </a:stretch>
                  </pic:blipFill>
                  <pic:spPr bwMode="auto">
                    <a:xfrm>
                      <a:off x="0" y="0"/>
                      <a:ext cx="833755" cy="1143000"/>
                    </a:xfrm>
                    <a:prstGeom prst="rect">
                      <a:avLst/>
                    </a:prstGeom>
                    <a:noFill/>
                    <a:ln w="9525">
                      <a:noFill/>
                      <a:miter lim="800000"/>
                      <a:headEnd/>
                      <a:tailEnd/>
                    </a:ln>
                  </pic:spPr>
                </pic:pic>
              </a:graphicData>
            </a:graphic>
          </wp:anchor>
        </w:drawing>
      </w:r>
    </w:p>
    <w:p w:rsidP="002D01AD" w:rsidR="002D01AD" w:rsidRDefault="002D01AD" w:rsidRPr="005F7D65">
      <w:pPr>
        <w:ind w:left="360"/>
        <w:jc w:val="both"/>
        <w:rPr>
          <w:color w:val="000000"/>
          <w:sz w:val="28"/>
          <w:szCs w:val="28"/>
          <w:lang w:val="uk-UA"/>
        </w:rPr>
      </w:pPr>
    </w:p>
    <w:p w:rsidP="002D01AD" w:rsidR="002D01AD" w:rsidRDefault="002D01AD" w:rsidRPr="005F7D65">
      <w:pPr>
        <w:ind w:left="360"/>
        <w:jc w:val="both"/>
        <w:rPr>
          <w:color w:val="000000"/>
          <w:sz w:val="28"/>
          <w:szCs w:val="28"/>
          <w:lang w:val="uk-UA"/>
        </w:rPr>
      </w:pPr>
    </w:p>
    <w:p w:rsidP="002D01AD" w:rsidR="002D01AD" w:rsidRDefault="002D01AD" w:rsidRPr="005F7D65">
      <w:pPr>
        <w:ind w:left="360"/>
        <w:jc w:val="both"/>
        <w:rPr>
          <w:color w:val="000000"/>
          <w:sz w:val="28"/>
          <w:szCs w:val="28"/>
          <w:lang w:val="uk-UA"/>
        </w:rPr>
      </w:pPr>
      <w:r>
        <w:rPr>
          <w:noProof/>
          <w:color w:val="000000"/>
          <w:sz w:val="28"/>
          <w:szCs w:val="28"/>
        </w:rPr>
        <w:drawing>
          <wp:anchor allowOverlap="1" behindDoc="1" distB="0" distL="114300" distR="114300" distT="0" layoutInCell="1" locked="0" relativeHeight="251708416" simplePos="0">
            <wp:simplePos x="0" y="0"/>
            <wp:positionH relativeFrom="column">
              <wp:posOffset>2057400</wp:posOffset>
            </wp:positionH>
            <wp:positionV relativeFrom="paragraph">
              <wp:posOffset>117475</wp:posOffset>
            </wp:positionV>
            <wp:extent cx="872490" cy="1028700"/>
            <wp:effectExtent b="0" l="19050" r="3810" t="0"/>
            <wp:wrapNone/>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rrowheads="1" noChangeAspect="1"/>
                    </pic:cNvPicPr>
                  </pic:nvPicPr>
                  <pic:blipFill>
                    <a:blip r:embed="rId178"/>
                    <a:srcRect/>
                    <a:stretch>
                      <a:fillRect/>
                    </a:stretch>
                  </pic:blipFill>
                  <pic:spPr bwMode="auto">
                    <a:xfrm>
                      <a:off x="0" y="0"/>
                      <a:ext cx="872490" cy="1028700"/>
                    </a:xfrm>
                    <a:prstGeom prst="rect">
                      <a:avLst/>
                    </a:prstGeom>
                    <a:noFill/>
                    <a:ln w="9525">
                      <a:noFill/>
                      <a:miter lim="800000"/>
                      <a:headEnd/>
                      <a:tailEnd/>
                    </a:ln>
                  </pic:spPr>
                </pic:pic>
              </a:graphicData>
            </a:graphic>
          </wp:anchor>
        </w:drawing>
      </w:r>
      <w:r>
        <w:rPr>
          <w:noProof/>
          <w:color w:val="000000"/>
          <w:sz w:val="28"/>
          <w:szCs w:val="28"/>
        </w:rPr>
        <w:drawing>
          <wp:anchor allowOverlap="1" behindDoc="1" distB="0" distL="114300" distR="114300" distT="0" layoutInCell="1" locked="0" relativeHeight="251705344" simplePos="0">
            <wp:simplePos x="0" y="0"/>
            <wp:positionH relativeFrom="column">
              <wp:posOffset>4229100</wp:posOffset>
            </wp:positionH>
            <wp:positionV relativeFrom="paragraph">
              <wp:posOffset>231775</wp:posOffset>
            </wp:positionV>
            <wp:extent cx="938530" cy="1028700"/>
            <wp:effectExtent b="0" l="19050" r="0" t="0"/>
            <wp:wrapNone/>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rrowheads="1" noChangeAspect="1"/>
                    </pic:cNvPicPr>
                  </pic:nvPicPr>
                  <pic:blipFill>
                    <a:blip r:embed="rId179"/>
                    <a:srcRect/>
                    <a:stretch>
                      <a:fillRect/>
                    </a:stretch>
                  </pic:blipFill>
                  <pic:spPr bwMode="auto">
                    <a:xfrm>
                      <a:off x="0" y="0"/>
                      <a:ext cx="938530" cy="1028700"/>
                    </a:xfrm>
                    <a:prstGeom prst="rect">
                      <a:avLst/>
                    </a:prstGeom>
                    <a:noFill/>
                    <a:ln w="9525">
                      <a:noFill/>
                      <a:miter lim="800000"/>
                      <a:headEnd/>
                      <a:tailEnd/>
                    </a:ln>
                  </pic:spPr>
                </pic:pic>
              </a:graphicData>
            </a:graphic>
          </wp:anchor>
        </w:drawing>
      </w:r>
      <w:r>
        <w:rPr>
          <w:noProof/>
          <w:color w:val="000000"/>
          <w:sz w:val="28"/>
          <w:szCs w:val="28"/>
        </w:rPr>
        <w:drawing>
          <wp:anchor allowOverlap="1" behindDoc="1" distB="0" distL="114300" distR="114300" distT="0" layoutInCell="1" locked="0" relativeHeight="251706368" simplePos="0">
            <wp:simplePos x="0" y="0"/>
            <wp:positionH relativeFrom="column">
              <wp:posOffset>228600</wp:posOffset>
            </wp:positionH>
            <wp:positionV relativeFrom="paragraph">
              <wp:posOffset>117475</wp:posOffset>
            </wp:positionV>
            <wp:extent cx="1019810" cy="1106805"/>
            <wp:effectExtent b="0" l="19050" r="8890" t="0"/>
            <wp:wrapNone/>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rrowheads="1" noChangeAspect="1"/>
                    </pic:cNvPicPr>
                  </pic:nvPicPr>
                  <pic:blipFill>
                    <a:blip r:embed="rId180"/>
                    <a:srcRect/>
                    <a:stretch>
                      <a:fillRect/>
                    </a:stretch>
                  </pic:blipFill>
                  <pic:spPr bwMode="auto">
                    <a:xfrm>
                      <a:off x="0" y="0"/>
                      <a:ext cx="1019810" cy="1106805"/>
                    </a:xfrm>
                    <a:prstGeom prst="rect">
                      <a:avLst/>
                    </a:prstGeom>
                    <a:noFill/>
                    <a:ln w="9525">
                      <a:noFill/>
                      <a:miter lim="800000"/>
                      <a:headEnd/>
                      <a:tailEnd/>
                    </a:ln>
                  </pic:spPr>
                </pic:pic>
              </a:graphicData>
            </a:graphic>
          </wp:anchor>
        </w:drawing>
      </w:r>
    </w:p>
    <w:p w:rsidP="002D01AD" w:rsidR="002D01AD" w:rsidRDefault="002D01AD" w:rsidRPr="005F7D65">
      <w:pPr>
        <w:ind w:left="360"/>
        <w:jc w:val="both"/>
        <w:rPr>
          <w:color w:val="000000"/>
          <w:sz w:val="28"/>
          <w:szCs w:val="28"/>
          <w:lang w:val="uk-UA"/>
        </w:rPr>
      </w:pPr>
    </w:p>
    <w:p w:rsidP="002D01AD" w:rsidR="002D01AD" w:rsidRDefault="002D01AD" w:rsidRPr="005F7D65">
      <w:pPr>
        <w:ind w:left="360"/>
        <w:jc w:val="both"/>
        <w:rPr>
          <w:color w:val="000000"/>
          <w:sz w:val="28"/>
          <w:szCs w:val="28"/>
          <w:lang w:val="uk-UA"/>
        </w:rPr>
      </w:pPr>
    </w:p>
    <w:p w:rsidP="002D01AD" w:rsidR="002D01AD" w:rsidRDefault="002D01AD" w:rsidRPr="005F7D65">
      <w:pPr>
        <w:ind w:left="360"/>
        <w:jc w:val="both"/>
        <w:rPr>
          <w:color w:val="000000"/>
          <w:sz w:val="28"/>
          <w:szCs w:val="28"/>
          <w:lang w:val="uk-UA"/>
        </w:rPr>
      </w:pPr>
    </w:p>
    <w:p w:rsidP="002D01AD" w:rsidR="002D01AD" w:rsidRDefault="002D01AD">
      <w:pPr>
        <w:jc w:val="both"/>
        <w:rPr>
          <w:color w:val="000000"/>
          <w:sz w:val="28"/>
          <w:szCs w:val="28"/>
          <w:lang w:val="uk-UA"/>
        </w:rPr>
      </w:pPr>
    </w:p>
    <w:p w:rsidP="002D01AD" w:rsidR="002D01AD" w:rsidRDefault="002D01AD" w:rsidRPr="005F7D65">
      <w:pPr>
        <w:jc w:val="both"/>
        <w:rPr>
          <w:color w:val="000000"/>
          <w:sz w:val="28"/>
          <w:szCs w:val="28"/>
          <w:lang w:val="uk-UA"/>
        </w:rPr>
      </w:pPr>
    </w:p>
    <w:p w:rsidP="002D01AD" w:rsidR="002D01AD" w:rsidRDefault="002D01AD" w:rsidRPr="005F7D65">
      <w:pPr>
        <w:jc w:val="both"/>
        <w:rPr>
          <w:color w:val="000000"/>
          <w:sz w:val="28"/>
          <w:szCs w:val="28"/>
          <w:lang w:val="uk-UA"/>
        </w:rPr>
      </w:pPr>
      <w:r w:rsidRPr="005F7D65">
        <w:rPr>
          <w:color w:val="000000"/>
          <w:sz w:val="28"/>
          <w:szCs w:val="28"/>
          <w:lang w:val="uk-UA"/>
        </w:rPr>
        <w:t>(Дітям потрібно скласти розірвані хмаринки, записати утворені слова, пояснити їх написання.)</w:t>
      </w:r>
    </w:p>
    <w:p w:rsidP="002D01AD" w:rsidR="002D01AD" w:rsidRDefault="002D01AD" w:rsidRPr="005F7D65">
      <w:pPr>
        <w:jc w:val="both"/>
        <w:rPr>
          <w:color w:val="000000"/>
          <w:sz w:val="28"/>
          <w:szCs w:val="28"/>
          <w:lang w:val="uk-UA"/>
        </w:rPr>
      </w:pPr>
      <w:r w:rsidRPr="005F7D65">
        <w:rPr>
          <w:color w:val="000000"/>
          <w:sz w:val="28"/>
          <w:szCs w:val="28"/>
          <w:lang w:val="uk-UA"/>
        </w:rPr>
        <w:t>І</w:t>
      </w:r>
      <w:r w:rsidRPr="005F7D65">
        <w:rPr>
          <w:color w:val="000000"/>
          <w:sz w:val="28"/>
          <w:szCs w:val="28"/>
          <w:lang w:val="en-US"/>
        </w:rPr>
        <w:t>V</w:t>
      </w:r>
      <w:r w:rsidRPr="005F7D65">
        <w:rPr>
          <w:color w:val="000000"/>
          <w:sz w:val="28"/>
          <w:szCs w:val="28"/>
          <w:lang w:val="uk-UA"/>
        </w:rPr>
        <w:t xml:space="preserve">. </w:t>
      </w:r>
      <w:r w:rsidRPr="005F7D65">
        <w:rPr>
          <w:color w:val="000000"/>
          <w:sz w:val="28"/>
          <w:szCs w:val="28"/>
          <w:u w:val="single"/>
          <w:lang w:val="uk-UA"/>
        </w:rPr>
        <w:t>Повідомлення теми й завдань уроку.</w:t>
      </w:r>
    </w:p>
    <w:p w:rsidP="00F3143C" w:rsidR="002D01AD" w:rsidRDefault="002D01AD">
      <w:pPr>
        <w:numPr>
          <w:ilvl w:val="0"/>
          <w:numId w:val="52"/>
        </w:numPr>
        <w:jc w:val="both"/>
        <w:rPr>
          <w:sz w:val="28"/>
          <w:szCs w:val="28"/>
          <w:lang w:val="uk-UA"/>
        </w:rPr>
      </w:pPr>
      <w:r w:rsidRPr="005F7D65">
        <w:rPr>
          <w:color w:val="000000"/>
          <w:sz w:val="28"/>
          <w:szCs w:val="28"/>
          <w:lang w:val="uk-UA"/>
        </w:rPr>
        <w:t>Ми знаємо, що початок речення і власні назви пишутьс</w:t>
      </w:r>
      <w:r w:rsidRPr="002E42D2">
        <w:rPr>
          <w:sz w:val="28"/>
          <w:szCs w:val="28"/>
          <w:lang w:val="uk-UA"/>
        </w:rPr>
        <w:t>я з великої літери. На сьогоднішньому уроці ми познайомимося як це можна зробити за допомогою клавіатури.</w:t>
      </w:r>
    </w:p>
    <w:p w:rsidP="002D01AD" w:rsidR="002D01AD" w:rsidRDefault="002D01AD" w:rsidRPr="00C266CA">
      <w:pPr>
        <w:jc w:val="both"/>
        <w:rPr>
          <w:sz w:val="28"/>
          <w:szCs w:val="28"/>
          <w:u w:val="single"/>
          <w:lang w:val="uk-UA"/>
        </w:rPr>
      </w:pPr>
      <w:r w:rsidRPr="002E42D2">
        <w:rPr>
          <w:sz w:val="28"/>
          <w:szCs w:val="28"/>
          <w:lang w:val="en-US"/>
        </w:rPr>
        <w:t>V</w:t>
      </w:r>
      <w:r w:rsidRPr="002E42D2">
        <w:rPr>
          <w:sz w:val="28"/>
          <w:szCs w:val="28"/>
          <w:lang w:val="uk-UA"/>
        </w:rPr>
        <w:t xml:space="preserve">. </w:t>
      </w:r>
      <w:r w:rsidRPr="00C266CA">
        <w:rPr>
          <w:sz w:val="28"/>
          <w:szCs w:val="28"/>
          <w:u w:val="single"/>
          <w:lang w:val="uk-UA"/>
        </w:rPr>
        <w:t>Сприймання й усвідомлення нового матеріалу.</w:t>
      </w:r>
    </w:p>
    <w:p w:rsidP="002D01AD" w:rsidR="002D01AD" w:rsidRDefault="002D01AD" w:rsidRPr="002E42D2">
      <w:pPr>
        <w:jc w:val="both"/>
        <w:rPr>
          <w:sz w:val="28"/>
          <w:szCs w:val="28"/>
          <w:lang w:val="uk-UA"/>
        </w:rPr>
      </w:pPr>
      <w:r w:rsidRPr="002E42D2">
        <w:rPr>
          <w:sz w:val="28"/>
          <w:szCs w:val="28"/>
          <w:lang w:val="uk-UA"/>
        </w:rPr>
        <w:t>1. Бесіда.</w:t>
      </w:r>
    </w:p>
    <w:p w:rsidP="002D01AD" w:rsidR="002D01AD" w:rsidRDefault="002D01AD" w:rsidRPr="002E42D2">
      <w:pPr>
        <w:jc w:val="both"/>
        <w:rPr>
          <w:sz w:val="28"/>
          <w:szCs w:val="28"/>
          <w:lang w:val="uk-UA"/>
        </w:rPr>
      </w:pPr>
      <w:r w:rsidRPr="002E42D2">
        <w:rPr>
          <w:sz w:val="28"/>
          <w:szCs w:val="28"/>
          <w:lang w:val="uk-UA"/>
        </w:rPr>
        <w:t>- Що таке клавіатура?</w:t>
      </w:r>
    </w:p>
    <w:p w:rsidP="002D01AD" w:rsidR="002D01AD" w:rsidRDefault="002D01AD" w:rsidRPr="002E42D2">
      <w:pPr>
        <w:jc w:val="both"/>
        <w:rPr>
          <w:sz w:val="28"/>
          <w:szCs w:val="28"/>
          <w:lang w:val="uk-UA"/>
        </w:rPr>
      </w:pPr>
      <w:r w:rsidRPr="002E42D2">
        <w:rPr>
          <w:sz w:val="28"/>
          <w:szCs w:val="28"/>
          <w:lang w:val="uk-UA"/>
        </w:rPr>
        <w:t>- Для чого вона використовується?</w:t>
      </w:r>
    </w:p>
    <w:p w:rsidP="002D01AD" w:rsidR="002D01AD" w:rsidRDefault="002D01AD" w:rsidRPr="002E42D2">
      <w:pPr>
        <w:jc w:val="both"/>
        <w:rPr>
          <w:sz w:val="28"/>
          <w:szCs w:val="28"/>
          <w:lang w:val="uk-UA"/>
        </w:rPr>
      </w:pPr>
      <w:r w:rsidRPr="002E42D2">
        <w:rPr>
          <w:sz w:val="28"/>
          <w:szCs w:val="28"/>
          <w:lang w:val="uk-UA"/>
        </w:rPr>
        <w:t>- З якими клавішами ви вже знайомі?</w:t>
      </w:r>
    </w:p>
    <w:p w:rsidP="002D01AD" w:rsidR="002D01AD" w:rsidRDefault="002D01AD" w:rsidRPr="002E42D2">
      <w:pPr>
        <w:jc w:val="both"/>
        <w:rPr>
          <w:sz w:val="28"/>
          <w:szCs w:val="28"/>
          <w:lang w:val="uk-UA"/>
        </w:rPr>
      </w:pPr>
      <w:r w:rsidRPr="002E42D2">
        <w:rPr>
          <w:sz w:val="28"/>
          <w:szCs w:val="28"/>
          <w:lang w:val="uk-UA"/>
        </w:rPr>
        <w:t>2.Пояснення вчителя.</w:t>
      </w:r>
    </w:p>
    <w:p w:rsidP="002D01AD" w:rsidR="002D01AD" w:rsidRDefault="002D01AD" w:rsidRPr="002E42D2">
      <w:pPr>
        <w:ind w:firstLine="708"/>
        <w:jc w:val="both"/>
        <w:rPr>
          <w:sz w:val="28"/>
          <w:szCs w:val="28"/>
          <w:lang w:val="uk-UA"/>
        </w:rPr>
      </w:pPr>
      <w:r w:rsidRPr="002E42D2">
        <w:rPr>
          <w:sz w:val="28"/>
          <w:szCs w:val="28"/>
          <w:lang w:val="uk-UA"/>
        </w:rPr>
        <w:lastRenderedPageBreak/>
        <w:t>-  Ця довга клавіша внизу клавіатури – клавіша пропуску. Нею можна встановити проміжок  між словами.</w:t>
      </w:r>
    </w:p>
    <w:p w:rsidP="002D01AD" w:rsidR="002D01AD" w:rsidRDefault="002D01AD" w:rsidRPr="002E42D2">
      <w:pPr>
        <w:ind w:firstLine="708"/>
        <w:jc w:val="both"/>
        <w:rPr>
          <w:sz w:val="28"/>
          <w:szCs w:val="28"/>
          <w:lang w:val="uk-UA"/>
        </w:rPr>
      </w:pPr>
      <w:r w:rsidRPr="002E42D2">
        <w:rPr>
          <w:sz w:val="28"/>
          <w:szCs w:val="28"/>
          <w:lang w:val="uk-UA"/>
        </w:rPr>
        <w:t xml:space="preserve">Справа від клавіші </w:t>
      </w:r>
      <w:r w:rsidRPr="002E42D2">
        <w:rPr>
          <w:b/>
          <w:sz w:val="28"/>
          <w:szCs w:val="28"/>
          <w:lang w:val="uk-UA"/>
        </w:rPr>
        <w:t>пропуск</w:t>
      </w:r>
      <w:r w:rsidRPr="002E42D2">
        <w:rPr>
          <w:sz w:val="28"/>
          <w:szCs w:val="28"/>
          <w:lang w:val="uk-UA"/>
        </w:rPr>
        <w:t xml:space="preserve"> розташовані клавіші руху курсора по екрану монітора. Вони виділені на малюнку вгорі.</w:t>
      </w:r>
    </w:p>
    <w:p w:rsidP="002D01AD" w:rsidR="002D01AD" w:rsidRDefault="002D01AD" w:rsidRPr="002E42D2">
      <w:pPr>
        <w:ind w:firstLine="708"/>
        <w:jc w:val="both"/>
        <w:rPr>
          <w:sz w:val="28"/>
          <w:szCs w:val="28"/>
          <w:lang w:val="uk-UA"/>
        </w:rPr>
      </w:pPr>
      <w:r w:rsidRPr="002E42D2">
        <w:rPr>
          <w:sz w:val="28"/>
          <w:szCs w:val="28"/>
          <w:lang w:val="uk-UA"/>
        </w:rPr>
        <w:t xml:space="preserve">Сьогодні ви дізнаєтесь, як можна вводити великі літери. Для цього використовують чарівну клавішу </w:t>
      </w:r>
      <w:r w:rsidRPr="002E42D2">
        <w:rPr>
          <w:b/>
          <w:sz w:val="28"/>
          <w:szCs w:val="28"/>
          <w:lang w:val="en-US"/>
        </w:rPr>
        <w:t>Shift</w:t>
      </w:r>
      <w:r w:rsidRPr="002E42D2">
        <w:rPr>
          <w:sz w:val="28"/>
          <w:szCs w:val="28"/>
          <w:lang w:val="uk-UA"/>
        </w:rPr>
        <w:t xml:space="preserve">. </w:t>
      </w:r>
    </w:p>
    <w:p w:rsidP="002D01AD" w:rsidR="002D01AD" w:rsidRDefault="002D01AD" w:rsidRPr="002E42D2">
      <w:pPr>
        <w:ind w:firstLine="708"/>
        <w:jc w:val="both"/>
        <w:rPr>
          <w:b/>
          <w:sz w:val="28"/>
          <w:szCs w:val="28"/>
          <w:lang w:val="uk-UA"/>
        </w:rPr>
      </w:pPr>
      <w:r w:rsidRPr="002E42D2">
        <w:rPr>
          <w:sz w:val="28"/>
          <w:szCs w:val="28"/>
          <w:lang w:val="uk-UA"/>
        </w:rPr>
        <w:t>Щоб ввести велику літеру, треба спочатку натиснути і тримати клавішу</w:t>
      </w:r>
      <w:r w:rsidRPr="002E42D2">
        <w:rPr>
          <w:b/>
          <w:sz w:val="28"/>
          <w:szCs w:val="28"/>
        </w:rPr>
        <w:t xml:space="preserve"> </w:t>
      </w:r>
      <w:r w:rsidRPr="002E42D2">
        <w:rPr>
          <w:b/>
          <w:sz w:val="28"/>
          <w:szCs w:val="28"/>
          <w:lang w:val="en-US"/>
        </w:rPr>
        <w:t>Shift</w:t>
      </w:r>
      <w:r w:rsidRPr="002E42D2">
        <w:rPr>
          <w:b/>
          <w:sz w:val="28"/>
          <w:szCs w:val="28"/>
          <w:lang w:val="uk-UA"/>
        </w:rPr>
        <w:t xml:space="preserve">. </w:t>
      </w:r>
      <w:r w:rsidRPr="002E42D2">
        <w:rPr>
          <w:sz w:val="28"/>
          <w:szCs w:val="28"/>
          <w:lang w:val="uk-UA"/>
        </w:rPr>
        <w:t xml:space="preserve">Потім натиснути клавішу з потрібною літерою і тоді відпустити </w:t>
      </w:r>
      <w:r w:rsidRPr="002E42D2">
        <w:rPr>
          <w:b/>
          <w:sz w:val="28"/>
          <w:szCs w:val="28"/>
          <w:lang w:val="en-US"/>
        </w:rPr>
        <w:t>Shift</w:t>
      </w:r>
      <w:r w:rsidRPr="002E42D2">
        <w:rPr>
          <w:b/>
          <w:sz w:val="28"/>
          <w:szCs w:val="28"/>
          <w:lang w:val="uk-UA"/>
        </w:rPr>
        <w:t>.</w:t>
      </w:r>
    </w:p>
    <w:p w:rsidP="002D01AD" w:rsidR="002D01AD" w:rsidRDefault="002D01AD" w:rsidRPr="002E42D2">
      <w:pPr>
        <w:jc w:val="both"/>
        <w:rPr>
          <w:sz w:val="28"/>
          <w:szCs w:val="28"/>
          <w:lang w:val="uk-UA"/>
        </w:rPr>
      </w:pPr>
      <w:r w:rsidRPr="002E42D2">
        <w:rPr>
          <w:sz w:val="28"/>
          <w:szCs w:val="28"/>
          <w:lang w:val="uk-UA"/>
        </w:rPr>
        <w:t xml:space="preserve">Іноді потрібно, щоб усі букви були великими. Наприклад, заголовок до тексту. Тоді достатньо натиснути на клавішу </w:t>
      </w:r>
      <w:r w:rsidRPr="002E42D2">
        <w:rPr>
          <w:b/>
          <w:sz w:val="28"/>
          <w:szCs w:val="28"/>
          <w:lang w:val="en-US"/>
        </w:rPr>
        <w:t>Caps</w:t>
      </w:r>
      <w:r w:rsidRPr="002E42D2">
        <w:rPr>
          <w:b/>
          <w:sz w:val="28"/>
          <w:szCs w:val="28"/>
        </w:rPr>
        <w:t xml:space="preserve"> </w:t>
      </w:r>
      <w:r w:rsidRPr="002E42D2">
        <w:rPr>
          <w:b/>
          <w:sz w:val="28"/>
          <w:szCs w:val="28"/>
          <w:lang w:val="en-US"/>
        </w:rPr>
        <w:t>Lock</w:t>
      </w:r>
      <w:r w:rsidRPr="002E42D2">
        <w:rPr>
          <w:sz w:val="28"/>
          <w:szCs w:val="28"/>
          <w:lang w:val="uk-UA"/>
        </w:rPr>
        <w:t>. При цьому клавіатура переключається в інший режим роботи. Тепер всі букви будуть вводитися великими літерами. Натиснувши на цю клавішу знову, ти повернешся до режиму малих букв.</w:t>
      </w:r>
    </w:p>
    <w:p w:rsidP="002D01AD" w:rsidR="002D01AD" w:rsidRDefault="002D01AD" w:rsidRPr="002E42D2">
      <w:pPr>
        <w:jc w:val="both"/>
        <w:rPr>
          <w:sz w:val="28"/>
          <w:szCs w:val="28"/>
          <w:lang w:val="uk-UA"/>
        </w:rPr>
      </w:pPr>
      <w:r w:rsidRPr="002E42D2">
        <w:rPr>
          <w:sz w:val="28"/>
          <w:szCs w:val="28"/>
          <w:lang w:val="uk-UA"/>
        </w:rPr>
        <w:tab/>
        <w:t xml:space="preserve">Якщо натиснути клавішу з цифрою, тримаючи при цьому натиснутою клавішу </w:t>
      </w:r>
      <w:r w:rsidRPr="002E42D2">
        <w:rPr>
          <w:b/>
          <w:sz w:val="28"/>
          <w:szCs w:val="28"/>
          <w:lang w:val="en-US"/>
        </w:rPr>
        <w:t>Shift</w:t>
      </w:r>
      <w:r w:rsidRPr="002E42D2">
        <w:rPr>
          <w:b/>
          <w:sz w:val="28"/>
          <w:szCs w:val="28"/>
          <w:lang w:val="uk-UA"/>
        </w:rPr>
        <w:t xml:space="preserve">, </w:t>
      </w:r>
      <w:r w:rsidRPr="002E42D2">
        <w:rPr>
          <w:sz w:val="28"/>
          <w:szCs w:val="28"/>
          <w:lang w:val="uk-UA"/>
        </w:rPr>
        <w:t xml:space="preserve">то на екрані відобразиться розділовий знак або спеціальний символ. Наприклад, якщо ти натиснеш </w:t>
      </w:r>
      <w:r w:rsidRPr="002E42D2">
        <w:rPr>
          <w:b/>
          <w:sz w:val="28"/>
          <w:szCs w:val="28"/>
          <w:lang w:val="en-US"/>
        </w:rPr>
        <w:t>Shift</w:t>
      </w:r>
      <w:r w:rsidRPr="002E42D2">
        <w:rPr>
          <w:b/>
          <w:sz w:val="28"/>
          <w:szCs w:val="28"/>
          <w:lang w:val="uk-UA"/>
        </w:rPr>
        <w:t xml:space="preserve"> + 1,</w:t>
      </w:r>
      <w:r>
        <w:rPr>
          <w:sz w:val="28"/>
          <w:szCs w:val="28"/>
          <w:lang w:val="uk-UA"/>
        </w:rPr>
        <w:t xml:space="preserve"> то отримаєш знак оклику !</w:t>
      </w:r>
      <w:r w:rsidRPr="002E42D2">
        <w:rPr>
          <w:sz w:val="28"/>
          <w:szCs w:val="28"/>
          <w:lang w:val="uk-UA"/>
        </w:rPr>
        <w:t>.</w:t>
      </w:r>
    </w:p>
    <w:p w:rsidP="00F3143C" w:rsidR="002D01AD" w:rsidRDefault="002D01AD" w:rsidRPr="005F7D65">
      <w:pPr>
        <w:numPr>
          <w:ilvl w:val="0"/>
          <w:numId w:val="51"/>
        </w:numPr>
        <w:jc w:val="both"/>
        <w:rPr>
          <w:color w:val="000000"/>
          <w:sz w:val="28"/>
          <w:szCs w:val="28"/>
          <w:lang w:val="uk-UA"/>
        </w:rPr>
      </w:pPr>
      <w:r w:rsidRPr="005F7D65">
        <w:rPr>
          <w:color w:val="000000"/>
          <w:sz w:val="28"/>
          <w:szCs w:val="28"/>
          <w:lang w:val="uk-UA"/>
        </w:rPr>
        <w:t>Фізкультхвилинка.</w:t>
      </w:r>
    </w:p>
    <w:p w:rsidP="00F3143C" w:rsidR="002D01AD" w:rsidRDefault="002D01AD">
      <w:pPr>
        <w:numPr>
          <w:ilvl w:val="0"/>
          <w:numId w:val="51"/>
        </w:numPr>
        <w:jc w:val="both"/>
        <w:rPr>
          <w:sz w:val="28"/>
          <w:szCs w:val="28"/>
          <w:lang w:val="uk-UA"/>
        </w:rPr>
      </w:pPr>
      <w:r w:rsidRPr="005F7D65">
        <w:rPr>
          <w:color w:val="000000"/>
          <w:sz w:val="28"/>
          <w:szCs w:val="28"/>
          <w:lang w:val="uk-UA"/>
        </w:rPr>
        <w:t>Робота з підручником</w:t>
      </w:r>
      <w:r w:rsidRPr="002E42D2">
        <w:rPr>
          <w:sz w:val="28"/>
          <w:szCs w:val="28"/>
          <w:lang w:val="uk-UA"/>
        </w:rPr>
        <w:t xml:space="preserve"> (с.44)</w:t>
      </w:r>
    </w:p>
    <w:p w:rsidP="00F3143C" w:rsidR="002D01AD" w:rsidRDefault="002D01AD" w:rsidRPr="002E42D2">
      <w:pPr>
        <w:numPr>
          <w:ilvl w:val="0"/>
          <w:numId w:val="51"/>
        </w:numPr>
        <w:jc w:val="both"/>
        <w:rPr>
          <w:sz w:val="28"/>
          <w:szCs w:val="28"/>
          <w:lang w:val="uk-UA"/>
        </w:rPr>
      </w:pPr>
      <w:r w:rsidRPr="002E42D2">
        <w:rPr>
          <w:sz w:val="28"/>
          <w:szCs w:val="28"/>
          <w:lang w:val="uk-UA"/>
        </w:rPr>
        <w:t xml:space="preserve">Робота за комп’ютером. </w:t>
      </w:r>
    </w:p>
    <w:p w:rsidP="002D01AD" w:rsidR="002D01AD" w:rsidRDefault="002D01AD" w:rsidRPr="002E42D2">
      <w:pPr>
        <w:ind w:left="360"/>
        <w:jc w:val="both"/>
        <w:rPr>
          <w:sz w:val="28"/>
          <w:szCs w:val="28"/>
          <w:lang w:val="uk-UA"/>
        </w:rPr>
      </w:pPr>
      <w:r w:rsidRPr="002E42D2">
        <w:rPr>
          <w:sz w:val="28"/>
          <w:szCs w:val="28"/>
          <w:lang w:val="uk-UA"/>
        </w:rPr>
        <w:t>1) Повторення правил поводження з комп’ютером.</w:t>
      </w:r>
    </w:p>
    <w:p w:rsidP="002D01AD" w:rsidR="002D01AD" w:rsidRDefault="002D01AD" w:rsidRPr="002E42D2">
      <w:pPr>
        <w:ind w:left="360"/>
        <w:jc w:val="both"/>
        <w:rPr>
          <w:sz w:val="28"/>
          <w:szCs w:val="28"/>
          <w:lang w:val="uk-UA"/>
        </w:rPr>
      </w:pPr>
      <w:r w:rsidRPr="002E42D2">
        <w:rPr>
          <w:sz w:val="28"/>
          <w:szCs w:val="28"/>
          <w:lang w:val="uk-UA"/>
        </w:rPr>
        <w:t>– Які правила порушив хлопчик?</w:t>
      </w:r>
    </w:p>
    <w:p w:rsidP="002D01AD" w:rsidR="002D01AD" w:rsidRDefault="002D01AD" w:rsidRPr="002E42D2">
      <w:pPr>
        <w:ind w:left="360"/>
        <w:jc w:val="both"/>
        <w:rPr>
          <w:sz w:val="28"/>
          <w:szCs w:val="28"/>
          <w:lang w:val="uk-UA"/>
        </w:rPr>
      </w:pPr>
      <w:r w:rsidRPr="002E42D2">
        <w:rPr>
          <w:sz w:val="28"/>
          <w:szCs w:val="28"/>
          <w:lang w:val="uk-UA"/>
        </w:rPr>
        <w:tab/>
        <w:t xml:space="preserve">Петрик П’яточкін  поклав аркуш з малюнком біля клавіатури, витяг з рота жувальну гумку і приліпив нею аркуш до клавіатури. Потім почав працювати, торкаючись липкими пальцями клавіш. </w:t>
      </w:r>
    </w:p>
    <w:p w:rsidP="002D01AD" w:rsidR="002D01AD" w:rsidRDefault="002D01AD" w:rsidRPr="002E42D2">
      <w:pPr>
        <w:ind w:left="360"/>
        <w:jc w:val="both"/>
        <w:rPr>
          <w:i/>
          <w:sz w:val="28"/>
          <w:szCs w:val="28"/>
          <w:lang w:val="uk-UA"/>
        </w:rPr>
      </w:pPr>
      <w:r w:rsidRPr="002E42D2">
        <w:rPr>
          <w:i/>
          <w:sz w:val="28"/>
          <w:szCs w:val="28"/>
          <w:lang w:val="uk-UA"/>
        </w:rPr>
        <w:t>(Відповіді учнів)</w:t>
      </w:r>
    </w:p>
    <w:p w:rsidP="00F3143C" w:rsidR="002D01AD" w:rsidRDefault="002D01AD" w:rsidRPr="002E42D2">
      <w:pPr>
        <w:numPr>
          <w:ilvl w:val="0"/>
          <w:numId w:val="52"/>
        </w:numPr>
        <w:jc w:val="both"/>
        <w:rPr>
          <w:sz w:val="28"/>
          <w:szCs w:val="28"/>
          <w:lang w:val="uk-UA"/>
        </w:rPr>
      </w:pPr>
      <w:r w:rsidRPr="002E42D2">
        <w:rPr>
          <w:sz w:val="28"/>
          <w:szCs w:val="28"/>
          <w:lang w:val="uk-UA"/>
        </w:rPr>
        <w:t>Попрацюйте в парах. Розкажіть, які ви знаєте правила безпечної поведінки в класі. Один уче</w:t>
      </w:r>
      <w:r>
        <w:rPr>
          <w:sz w:val="28"/>
          <w:szCs w:val="28"/>
          <w:lang w:val="uk-UA"/>
        </w:rPr>
        <w:t>нь запитує, а другий відповідає.</w:t>
      </w:r>
    </w:p>
    <w:p w:rsidP="002D01AD" w:rsidR="002D01AD" w:rsidRDefault="002D01AD" w:rsidRPr="002E42D2">
      <w:pPr>
        <w:jc w:val="both"/>
        <w:rPr>
          <w:sz w:val="28"/>
          <w:szCs w:val="28"/>
          <w:lang w:val="uk-UA"/>
        </w:rPr>
      </w:pPr>
      <w:r w:rsidRPr="002E42D2">
        <w:rPr>
          <w:sz w:val="28"/>
          <w:szCs w:val="28"/>
          <w:lang w:val="uk-UA"/>
        </w:rPr>
        <w:t xml:space="preserve">     2) Демонстрування вчителем елементів роботи з клавіатурою.</w:t>
      </w:r>
    </w:p>
    <w:p w:rsidP="002D01AD" w:rsidR="002D01AD" w:rsidRDefault="002D01AD" w:rsidRPr="002E42D2">
      <w:pPr>
        <w:jc w:val="both"/>
        <w:rPr>
          <w:sz w:val="28"/>
          <w:szCs w:val="28"/>
          <w:lang w:val="uk-UA"/>
        </w:rPr>
      </w:pPr>
      <w:r w:rsidRPr="002E42D2">
        <w:rPr>
          <w:sz w:val="28"/>
          <w:szCs w:val="28"/>
          <w:lang w:val="uk-UA"/>
        </w:rPr>
        <w:t xml:space="preserve">     3) Практична робота учнів за комп’ютером. “Кіт – риболов”. </w:t>
      </w:r>
    </w:p>
    <w:p w:rsidP="002D01AD" w:rsidR="002D01AD" w:rsidRDefault="002D01AD" w:rsidRPr="002E42D2">
      <w:pPr>
        <w:jc w:val="both"/>
        <w:rPr>
          <w:b/>
          <w:i/>
          <w:sz w:val="28"/>
          <w:szCs w:val="28"/>
          <w:lang w:val="uk-UA"/>
        </w:rPr>
      </w:pPr>
      <w:r w:rsidRPr="002E42D2">
        <w:rPr>
          <w:b/>
          <w:i/>
          <w:sz w:val="28"/>
          <w:szCs w:val="28"/>
          <w:lang w:val="uk-UA"/>
        </w:rPr>
        <w:t>Інструкція для вчителя.</w:t>
      </w:r>
    </w:p>
    <w:p w:rsidP="002D01AD" w:rsidR="002D01AD" w:rsidRDefault="002D01AD" w:rsidRPr="002E42D2">
      <w:pPr>
        <w:shd w:color="auto" w:fill="FFFFFF" w:val="clear"/>
        <w:ind w:firstLine="418" w:left="29" w:right="7"/>
        <w:jc w:val="both"/>
        <w:rPr>
          <w:sz w:val="28"/>
          <w:szCs w:val="28"/>
        </w:rPr>
      </w:pPr>
      <w:r w:rsidRPr="002E42D2">
        <w:rPr>
          <w:sz w:val="28"/>
          <w:szCs w:val="28"/>
          <w:lang w:val="uk-UA"/>
        </w:rPr>
        <w:t>Клавіатурний тренажер. Програма призначена для першого знайомства з клавіатурою, принципами ЇЇ роботи. Учень допомагає коту ловити рибок, натискаючи відповідні літери на клавіатурі. Зображення клавіатури в нижній частині екрану підказує учню, де саме знаходиться потрібна клавіша.</w:t>
      </w:r>
    </w:p>
    <w:p w:rsidP="002D01AD" w:rsidR="002D01AD" w:rsidRDefault="002D01AD" w:rsidRPr="002E42D2">
      <w:pPr>
        <w:shd w:color="auto" w:fill="FFFFFF" w:val="clear"/>
        <w:ind w:firstLine="410" w:left="36"/>
        <w:jc w:val="both"/>
        <w:rPr>
          <w:sz w:val="28"/>
          <w:szCs w:val="28"/>
        </w:rPr>
      </w:pPr>
      <w:r w:rsidRPr="002E42D2">
        <w:rPr>
          <w:sz w:val="28"/>
          <w:szCs w:val="28"/>
          <w:lang w:val="uk-UA"/>
        </w:rPr>
        <w:t>Зверніть увагу учнів на те, що зображення клавіатури на екрані відповідає реальному стану клавіатури, показуючи, які клавіші натискає учень. Дайте дітям можливість просто “погратись” з клавіатурою — натискати літери, дивлячись лише на екран, спробувати знаходити пальцями задумані літери, не дивлячись на реальну клавіатуру.</w:t>
      </w:r>
    </w:p>
    <w:p w:rsidP="002D01AD" w:rsidR="002D01AD" w:rsidRDefault="002D01AD" w:rsidRPr="002E42D2">
      <w:pPr>
        <w:shd w:color="auto" w:fill="FFFFFF" w:val="clear"/>
        <w:ind w:firstLine="410" w:left="22"/>
        <w:jc w:val="both"/>
        <w:rPr>
          <w:sz w:val="28"/>
          <w:szCs w:val="28"/>
        </w:rPr>
      </w:pPr>
      <w:r w:rsidRPr="002E42D2">
        <w:rPr>
          <w:sz w:val="28"/>
          <w:szCs w:val="28"/>
          <w:lang w:val="uk-UA"/>
        </w:rPr>
        <w:t xml:space="preserve">Починаючи гру, поясніть учням сам принцип підказок, які дає екранна клавіатура. Клавіша, яку треба натиснути, підсвічується зеленим кольором. Якщо треба ввести велику літеру (або знак пунктуації), зеленим підсвічується клавіша </w:t>
      </w:r>
      <w:r w:rsidRPr="002E42D2">
        <w:rPr>
          <w:sz w:val="28"/>
          <w:szCs w:val="28"/>
          <w:lang w:val="en-US"/>
        </w:rPr>
        <w:t>Shift</w:t>
      </w:r>
      <w:r w:rsidRPr="002E42D2">
        <w:rPr>
          <w:sz w:val="28"/>
          <w:szCs w:val="28"/>
          <w:lang w:val="uk-UA"/>
        </w:rPr>
        <w:t xml:space="preserve">, бо її треба натиснути раніше, а клавіша з літерою підсвічується жовтим. Вона стане зеленою, коли натиснути </w:t>
      </w:r>
      <w:r w:rsidRPr="002E42D2">
        <w:rPr>
          <w:sz w:val="28"/>
          <w:szCs w:val="28"/>
          <w:lang w:val="en-US"/>
        </w:rPr>
        <w:t>Shift</w:t>
      </w:r>
      <w:r w:rsidRPr="002E42D2">
        <w:rPr>
          <w:sz w:val="28"/>
          <w:szCs w:val="28"/>
          <w:lang w:val="uk-UA"/>
        </w:rPr>
        <w:t xml:space="preserve">. Якщо замість </w:t>
      </w:r>
      <w:r w:rsidRPr="002E42D2">
        <w:rPr>
          <w:sz w:val="28"/>
          <w:szCs w:val="28"/>
          <w:lang w:val="en-US"/>
        </w:rPr>
        <w:t>Shift</w:t>
      </w:r>
      <w:r w:rsidRPr="002E42D2">
        <w:rPr>
          <w:sz w:val="28"/>
          <w:szCs w:val="28"/>
          <w:lang w:val="uk-UA"/>
        </w:rPr>
        <w:t xml:space="preserve"> натиснуто </w:t>
      </w:r>
      <w:r w:rsidRPr="002E42D2">
        <w:rPr>
          <w:sz w:val="28"/>
          <w:szCs w:val="28"/>
          <w:lang w:val="en-US"/>
        </w:rPr>
        <w:t>Ctrl</w:t>
      </w:r>
      <w:r w:rsidRPr="002E42D2">
        <w:rPr>
          <w:sz w:val="28"/>
          <w:szCs w:val="28"/>
          <w:lang w:val="uk-UA"/>
        </w:rPr>
        <w:t xml:space="preserve">, то ця помилково натиснута клавіша підсвічується червоним — </w:t>
      </w:r>
      <w:r w:rsidRPr="002E42D2">
        <w:rPr>
          <w:sz w:val="28"/>
          <w:szCs w:val="28"/>
          <w:lang w:val="uk-UA"/>
        </w:rPr>
        <w:lastRenderedPageBreak/>
        <w:t xml:space="preserve">її треба відпустити. Так само буде підсвічено червоним і клавішу </w:t>
      </w:r>
      <w:r w:rsidRPr="002E42D2">
        <w:rPr>
          <w:sz w:val="28"/>
          <w:szCs w:val="28"/>
          <w:lang w:val="en-US"/>
        </w:rPr>
        <w:t>Shift</w:t>
      </w:r>
      <w:r w:rsidRPr="002E42D2">
        <w:rPr>
          <w:sz w:val="28"/>
          <w:szCs w:val="28"/>
          <w:lang w:val="uk-UA"/>
        </w:rPr>
        <w:t>, яку учень помилково тримає натиснутою, коли символ, що треба ввести, не потребує цього.</w:t>
      </w:r>
    </w:p>
    <w:p w:rsidP="002D01AD" w:rsidR="002D01AD" w:rsidRDefault="002D01AD" w:rsidRPr="002E42D2">
      <w:pPr>
        <w:shd w:color="auto" w:fill="FFFFFF" w:val="clear"/>
        <w:ind w:firstLine="432" w:right="29"/>
        <w:jc w:val="both"/>
        <w:rPr>
          <w:sz w:val="28"/>
          <w:szCs w:val="28"/>
        </w:rPr>
      </w:pPr>
      <w:r w:rsidRPr="002E42D2">
        <w:rPr>
          <w:sz w:val="28"/>
          <w:szCs w:val="28"/>
          <w:lang w:val="uk-UA"/>
        </w:rPr>
        <w:t xml:space="preserve">Екранна клавіатура реагує на утримання клавіші </w:t>
      </w:r>
      <w:r w:rsidRPr="002E42D2">
        <w:rPr>
          <w:sz w:val="28"/>
          <w:szCs w:val="28"/>
          <w:lang w:val="en-US"/>
        </w:rPr>
        <w:t>Shift</w:t>
      </w:r>
      <w:r w:rsidRPr="002E42D2">
        <w:rPr>
          <w:sz w:val="28"/>
          <w:szCs w:val="28"/>
          <w:lang w:val="uk-UA"/>
        </w:rPr>
        <w:t xml:space="preserve"> зміною зображення символів. На кожній клавіші екранної клавіатури відображається саме той символ, який буде введений, якщо клавішу натиснути. Аналогічним чином клавіатура реагує на перемикання режиму </w:t>
      </w:r>
      <w:proofErr w:type="spellStart"/>
      <w:r w:rsidRPr="002E42D2">
        <w:rPr>
          <w:sz w:val="28"/>
          <w:szCs w:val="28"/>
          <w:lang w:val="en-US"/>
        </w:rPr>
        <w:t>CapsLock</w:t>
      </w:r>
      <w:proofErr w:type="spellEnd"/>
      <w:r w:rsidRPr="002E42D2">
        <w:rPr>
          <w:sz w:val="28"/>
          <w:szCs w:val="28"/>
        </w:rPr>
        <w:t xml:space="preserve"> </w:t>
      </w:r>
      <w:r w:rsidRPr="002E42D2">
        <w:rPr>
          <w:sz w:val="28"/>
          <w:szCs w:val="28"/>
          <w:lang w:val="uk-UA"/>
        </w:rPr>
        <w:t>та на зміну розкладки.</w:t>
      </w:r>
    </w:p>
    <w:p w:rsidP="002D01AD" w:rsidR="002D01AD" w:rsidRDefault="002D01AD" w:rsidRPr="002E42D2">
      <w:pPr>
        <w:shd w:color="auto" w:fill="FFFFFF" w:val="clear"/>
        <w:ind w:left="425"/>
        <w:jc w:val="both"/>
        <w:rPr>
          <w:sz w:val="28"/>
          <w:szCs w:val="28"/>
        </w:rPr>
      </w:pPr>
      <w:r w:rsidRPr="002E42D2">
        <w:rPr>
          <w:sz w:val="28"/>
          <w:szCs w:val="28"/>
          <w:lang w:val="uk-UA"/>
        </w:rPr>
        <w:t>Програма має 7 рівнів, які послідовно змінюють один одного.</w:t>
      </w:r>
    </w:p>
    <w:p w:rsidP="002D01AD" w:rsidR="002D01AD" w:rsidRDefault="002D01AD" w:rsidRPr="002E42D2">
      <w:pPr>
        <w:shd w:color="auto" w:fill="FFFFFF" w:val="clear"/>
        <w:ind w:hanging="418" w:left="418"/>
        <w:jc w:val="both"/>
        <w:rPr>
          <w:sz w:val="28"/>
          <w:szCs w:val="28"/>
          <w:lang w:val="uk-UA"/>
        </w:rPr>
      </w:pPr>
      <w:r w:rsidRPr="002E42D2">
        <w:rPr>
          <w:b/>
          <w:iCs/>
          <w:sz w:val="28"/>
          <w:szCs w:val="28"/>
          <w:lang w:val="uk-UA"/>
        </w:rPr>
        <w:t>Рівень 1. (4 символи)</w:t>
      </w:r>
      <w:r w:rsidRPr="002E42D2">
        <w:rPr>
          <w:b/>
          <w:i/>
          <w:iCs/>
          <w:sz w:val="28"/>
          <w:szCs w:val="28"/>
          <w:lang w:val="uk-UA"/>
        </w:rPr>
        <w:t>.</w:t>
      </w:r>
      <w:r w:rsidRPr="002E42D2">
        <w:rPr>
          <w:i/>
          <w:iCs/>
          <w:sz w:val="28"/>
          <w:szCs w:val="28"/>
          <w:lang w:val="uk-UA"/>
        </w:rPr>
        <w:t xml:space="preserve"> </w:t>
      </w:r>
      <w:r w:rsidRPr="002E42D2">
        <w:rPr>
          <w:sz w:val="28"/>
          <w:szCs w:val="28"/>
          <w:lang w:val="uk-UA"/>
        </w:rPr>
        <w:t>Перше знайомство з клавіатурою. Маленькі українські літери та цифри. Рибка плаває навколо гачка, доки учень не натисне потрібну клавішу.</w:t>
      </w:r>
    </w:p>
    <w:p w:rsidP="002D01AD" w:rsidR="002D01AD" w:rsidRDefault="002D01AD" w:rsidRPr="002E42D2">
      <w:pPr>
        <w:shd w:color="auto" w:fill="FFFFFF" w:val="clear"/>
        <w:ind w:hanging="360" w:left="360"/>
        <w:jc w:val="both"/>
        <w:rPr>
          <w:sz w:val="28"/>
          <w:szCs w:val="28"/>
          <w:lang w:val="uk-UA"/>
        </w:rPr>
      </w:pPr>
      <w:r w:rsidRPr="002E42D2">
        <w:rPr>
          <w:sz w:val="28"/>
          <w:szCs w:val="28"/>
          <w:lang w:val="uk-UA"/>
        </w:rPr>
        <w:t xml:space="preserve"> </w:t>
      </w:r>
      <w:r w:rsidRPr="002E42D2">
        <w:rPr>
          <w:b/>
          <w:iCs/>
          <w:sz w:val="28"/>
          <w:szCs w:val="28"/>
          <w:lang w:val="uk-UA"/>
        </w:rPr>
        <w:t>Рівень 2. (4 символи)</w:t>
      </w:r>
      <w:r w:rsidRPr="002E42D2">
        <w:rPr>
          <w:b/>
          <w:i/>
          <w:iCs/>
          <w:sz w:val="28"/>
          <w:szCs w:val="28"/>
          <w:lang w:val="uk-UA"/>
        </w:rPr>
        <w:t>.</w:t>
      </w:r>
      <w:r w:rsidRPr="002E42D2">
        <w:rPr>
          <w:i/>
          <w:iCs/>
          <w:sz w:val="28"/>
          <w:szCs w:val="28"/>
          <w:lang w:val="uk-UA"/>
        </w:rPr>
        <w:t xml:space="preserve"> </w:t>
      </w:r>
      <w:r w:rsidRPr="002E42D2">
        <w:rPr>
          <w:sz w:val="28"/>
          <w:szCs w:val="28"/>
          <w:lang w:val="uk-UA"/>
        </w:rPr>
        <w:t>Чутливість до помилок. Маленькі українські літери та</w:t>
      </w:r>
      <w:r w:rsidRPr="002E42D2">
        <w:rPr>
          <w:sz w:val="28"/>
          <w:szCs w:val="28"/>
        </w:rPr>
        <w:t xml:space="preserve"> </w:t>
      </w:r>
      <w:r w:rsidRPr="002E42D2">
        <w:rPr>
          <w:sz w:val="28"/>
          <w:szCs w:val="28"/>
          <w:lang w:val="uk-UA"/>
        </w:rPr>
        <w:t xml:space="preserve">цифри. Рибка упливає за екран, якщо учень помилково натискає не ту клавішу. </w:t>
      </w:r>
    </w:p>
    <w:p w:rsidP="002D01AD" w:rsidR="002D01AD" w:rsidRDefault="002D01AD" w:rsidRPr="002E42D2">
      <w:pPr>
        <w:shd w:color="auto" w:fill="FFFFFF" w:val="clear"/>
        <w:ind w:hanging="396" w:left="396"/>
        <w:jc w:val="both"/>
        <w:rPr>
          <w:sz w:val="28"/>
          <w:szCs w:val="28"/>
          <w:lang w:val="uk-UA"/>
        </w:rPr>
      </w:pPr>
      <w:r w:rsidRPr="002E42D2">
        <w:rPr>
          <w:b/>
          <w:iCs/>
          <w:sz w:val="28"/>
          <w:szCs w:val="28"/>
          <w:lang w:val="uk-UA"/>
        </w:rPr>
        <w:t>Рівень 3. (6 символів).</w:t>
      </w:r>
      <w:r w:rsidRPr="002E42D2">
        <w:rPr>
          <w:i/>
          <w:iCs/>
          <w:sz w:val="28"/>
          <w:szCs w:val="28"/>
          <w:lang w:val="uk-UA"/>
        </w:rPr>
        <w:t xml:space="preserve"> </w:t>
      </w:r>
      <w:r w:rsidRPr="002E42D2">
        <w:rPr>
          <w:sz w:val="28"/>
          <w:szCs w:val="28"/>
          <w:lang w:val="uk-UA"/>
        </w:rPr>
        <w:t>Тільки великі літери, що вводяться при натиснутій клавіші</w:t>
      </w:r>
      <w:r w:rsidRPr="002E42D2">
        <w:rPr>
          <w:sz w:val="28"/>
          <w:szCs w:val="28"/>
        </w:rPr>
        <w:t xml:space="preserve"> </w:t>
      </w:r>
      <w:r w:rsidRPr="002E42D2">
        <w:rPr>
          <w:b/>
          <w:sz w:val="28"/>
          <w:szCs w:val="28"/>
          <w:lang w:val="en-US"/>
        </w:rPr>
        <w:t>Shift</w:t>
      </w:r>
      <w:r w:rsidRPr="002E42D2">
        <w:rPr>
          <w:sz w:val="28"/>
          <w:szCs w:val="28"/>
          <w:lang w:val="uk-UA"/>
        </w:rPr>
        <w:t xml:space="preserve">. Чутливості до помилок немає. </w:t>
      </w:r>
    </w:p>
    <w:p w:rsidP="002D01AD" w:rsidR="002D01AD" w:rsidRDefault="002D01AD" w:rsidRPr="002E42D2">
      <w:pPr>
        <w:shd w:color="auto" w:fill="FFFFFF" w:val="clear"/>
        <w:ind w:hanging="389" w:left="389"/>
        <w:jc w:val="both"/>
        <w:rPr>
          <w:sz w:val="28"/>
          <w:szCs w:val="28"/>
          <w:lang w:val="uk-UA"/>
        </w:rPr>
      </w:pPr>
      <w:r w:rsidRPr="002E42D2">
        <w:rPr>
          <w:b/>
          <w:iCs/>
          <w:sz w:val="28"/>
          <w:szCs w:val="28"/>
          <w:lang w:val="uk-UA"/>
        </w:rPr>
        <w:t>Рівень 4. (6 символів).</w:t>
      </w:r>
      <w:r w:rsidRPr="002E42D2">
        <w:rPr>
          <w:iCs/>
          <w:sz w:val="28"/>
          <w:szCs w:val="28"/>
          <w:lang w:val="uk-UA"/>
        </w:rPr>
        <w:t xml:space="preserve"> </w:t>
      </w:r>
      <w:r w:rsidRPr="002E42D2">
        <w:rPr>
          <w:sz w:val="28"/>
          <w:szCs w:val="28"/>
          <w:lang w:val="uk-UA"/>
        </w:rPr>
        <w:t>Великі та маленькі літери вводяться почергово. Рибки чутливі до помилок.</w:t>
      </w:r>
    </w:p>
    <w:p w:rsidP="002D01AD" w:rsidR="002D01AD" w:rsidRDefault="002D01AD" w:rsidRPr="002E42D2">
      <w:pPr>
        <w:shd w:color="auto" w:fill="FFFFFF" w:val="clear"/>
        <w:ind w:hanging="382" w:left="382" w:right="864"/>
        <w:jc w:val="both"/>
        <w:rPr>
          <w:sz w:val="28"/>
          <w:szCs w:val="28"/>
          <w:lang w:val="uk-UA"/>
        </w:rPr>
      </w:pPr>
      <w:r w:rsidRPr="002E42D2">
        <w:rPr>
          <w:b/>
          <w:i/>
          <w:sz w:val="28"/>
          <w:szCs w:val="28"/>
          <w:lang w:val="uk-UA"/>
        </w:rPr>
        <w:t xml:space="preserve"> </w:t>
      </w:r>
      <w:r w:rsidRPr="002E42D2">
        <w:rPr>
          <w:b/>
          <w:iCs/>
          <w:sz w:val="28"/>
          <w:szCs w:val="28"/>
          <w:lang w:val="uk-UA"/>
        </w:rPr>
        <w:t>Рівень 5. (6 символів).</w:t>
      </w:r>
      <w:r w:rsidRPr="002E42D2">
        <w:rPr>
          <w:i/>
          <w:iCs/>
          <w:sz w:val="28"/>
          <w:szCs w:val="28"/>
          <w:lang w:val="uk-UA"/>
        </w:rPr>
        <w:t xml:space="preserve"> </w:t>
      </w:r>
      <w:r w:rsidRPr="002E42D2">
        <w:rPr>
          <w:sz w:val="28"/>
          <w:szCs w:val="28"/>
          <w:lang w:val="uk-UA"/>
        </w:rPr>
        <w:t>Знаки пунктуації. Чутливості до помилок немає.</w:t>
      </w:r>
    </w:p>
    <w:p w:rsidP="002D01AD" w:rsidR="002D01AD" w:rsidRDefault="002D01AD" w:rsidRPr="002E42D2">
      <w:pPr>
        <w:shd w:color="auto" w:fill="FFFFFF" w:val="clear"/>
        <w:ind w:hanging="360" w:left="360" w:right="-6"/>
        <w:jc w:val="both"/>
        <w:rPr>
          <w:sz w:val="28"/>
          <w:szCs w:val="28"/>
        </w:rPr>
      </w:pPr>
      <w:r w:rsidRPr="002E42D2">
        <w:rPr>
          <w:b/>
          <w:iCs/>
          <w:sz w:val="28"/>
          <w:szCs w:val="28"/>
          <w:lang w:val="uk-UA"/>
        </w:rPr>
        <w:t>Рівень 6. (10 символів).</w:t>
      </w:r>
      <w:r w:rsidRPr="002E42D2">
        <w:rPr>
          <w:i/>
          <w:iCs/>
          <w:sz w:val="28"/>
          <w:szCs w:val="28"/>
          <w:lang w:val="uk-UA"/>
        </w:rPr>
        <w:t xml:space="preserve"> </w:t>
      </w:r>
      <w:r w:rsidRPr="002E42D2">
        <w:rPr>
          <w:sz w:val="28"/>
          <w:szCs w:val="28"/>
          <w:lang w:val="uk-UA"/>
        </w:rPr>
        <w:t>Маленькі, великі літери та знаки пунктуації. Чутливість до помилок. Обмеження часу: рибка не повертається, пропливає повз гачок тільки один раз.</w:t>
      </w:r>
    </w:p>
    <w:p w:rsidP="002D01AD" w:rsidR="002D01AD" w:rsidRDefault="002D01AD" w:rsidRPr="002E42D2">
      <w:pPr>
        <w:shd w:color="auto" w:fill="FFFFFF" w:val="clear"/>
        <w:ind w:hanging="360" w:left="360" w:right="22"/>
        <w:jc w:val="both"/>
        <w:rPr>
          <w:sz w:val="28"/>
          <w:szCs w:val="28"/>
        </w:rPr>
      </w:pPr>
      <w:r w:rsidRPr="002E42D2">
        <w:rPr>
          <w:b/>
          <w:iCs/>
          <w:sz w:val="28"/>
          <w:szCs w:val="28"/>
          <w:lang w:val="uk-UA"/>
        </w:rPr>
        <w:t xml:space="preserve">Рівень </w:t>
      </w:r>
      <w:r w:rsidRPr="002E42D2">
        <w:rPr>
          <w:b/>
          <w:sz w:val="28"/>
          <w:szCs w:val="28"/>
          <w:lang w:val="uk-UA"/>
        </w:rPr>
        <w:t>7.</w:t>
      </w:r>
      <w:r w:rsidRPr="002E42D2">
        <w:rPr>
          <w:i/>
          <w:sz w:val="28"/>
          <w:szCs w:val="28"/>
          <w:lang w:val="uk-UA"/>
        </w:rPr>
        <w:t xml:space="preserve"> </w:t>
      </w:r>
      <w:r w:rsidRPr="002E42D2">
        <w:rPr>
          <w:sz w:val="28"/>
          <w:szCs w:val="28"/>
          <w:lang w:val="uk-UA"/>
        </w:rPr>
        <w:t xml:space="preserve">Введення одного з заохочувальних слів: </w:t>
      </w:r>
      <w:r w:rsidRPr="002E42D2">
        <w:rPr>
          <w:sz w:val="28"/>
          <w:szCs w:val="28"/>
        </w:rPr>
        <w:t>“</w:t>
      </w:r>
      <w:r w:rsidRPr="002E42D2">
        <w:rPr>
          <w:sz w:val="28"/>
          <w:szCs w:val="28"/>
          <w:lang w:val="uk-UA"/>
        </w:rPr>
        <w:t>Чудово!</w:t>
      </w:r>
      <w:r w:rsidRPr="002E42D2">
        <w:rPr>
          <w:sz w:val="28"/>
          <w:szCs w:val="28"/>
        </w:rPr>
        <w:t>”</w:t>
      </w:r>
      <w:r w:rsidRPr="002E42D2">
        <w:rPr>
          <w:sz w:val="28"/>
          <w:szCs w:val="28"/>
          <w:lang w:val="uk-UA"/>
        </w:rPr>
        <w:t xml:space="preserve">, </w:t>
      </w:r>
      <w:r w:rsidRPr="002E42D2">
        <w:rPr>
          <w:sz w:val="28"/>
          <w:szCs w:val="28"/>
        </w:rPr>
        <w:t>“</w:t>
      </w:r>
      <w:r w:rsidRPr="002E42D2">
        <w:rPr>
          <w:sz w:val="28"/>
          <w:szCs w:val="28"/>
          <w:lang w:val="uk-UA"/>
        </w:rPr>
        <w:t>Молодець!</w:t>
      </w:r>
      <w:r w:rsidRPr="002E42D2">
        <w:rPr>
          <w:sz w:val="28"/>
          <w:szCs w:val="28"/>
        </w:rPr>
        <w:t>”</w:t>
      </w:r>
      <w:r w:rsidRPr="002E42D2">
        <w:rPr>
          <w:sz w:val="28"/>
          <w:szCs w:val="28"/>
          <w:lang w:val="uk-UA"/>
        </w:rPr>
        <w:t xml:space="preserve">, </w:t>
      </w:r>
      <w:r w:rsidRPr="002E42D2">
        <w:rPr>
          <w:sz w:val="28"/>
          <w:szCs w:val="28"/>
        </w:rPr>
        <w:t>“</w:t>
      </w:r>
      <w:r w:rsidRPr="002E42D2">
        <w:rPr>
          <w:sz w:val="28"/>
          <w:szCs w:val="28"/>
          <w:lang w:val="uk-UA"/>
        </w:rPr>
        <w:t>Вітаю!</w:t>
      </w:r>
      <w:r w:rsidRPr="002E42D2">
        <w:rPr>
          <w:sz w:val="28"/>
          <w:szCs w:val="28"/>
        </w:rPr>
        <w:t>”</w:t>
      </w:r>
      <w:r w:rsidRPr="002E42D2">
        <w:rPr>
          <w:sz w:val="28"/>
          <w:szCs w:val="28"/>
          <w:lang w:val="uk-UA"/>
        </w:rPr>
        <w:t xml:space="preserve">, </w:t>
      </w:r>
      <w:r w:rsidRPr="002E42D2">
        <w:rPr>
          <w:sz w:val="28"/>
          <w:szCs w:val="28"/>
        </w:rPr>
        <w:t>“</w:t>
      </w:r>
      <w:r w:rsidRPr="002E42D2">
        <w:rPr>
          <w:sz w:val="28"/>
          <w:szCs w:val="28"/>
          <w:lang w:val="uk-UA"/>
        </w:rPr>
        <w:t>Добре!</w:t>
      </w:r>
      <w:r w:rsidRPr="002E42D2">
        <w:rPr>
          <w:sz w:val="28"/>
          <w:szCs w:val="28"/>
        </w:rPr>
        <w:t>”</w:t>
      </w:r>
      <w:r w:rsidRPr="002E42D2">
        <w:rPr>
          <w:sz w:val="28"/>
          <w:szCs w:val="28"/>
          <w:lang w:val="uk-UA"/>
        </w:rPr>
        <w:t>.</w:t>
      </w:r>
    </w:p>
    <w:p w:rsidP="002D01AD" w:rsidR="002D01AD" w:rsidRDefault="002D01AD" w:rsidRPr="002E42D2">
      <w:pPr>
        <w:shd w:color="auto" w:fill="FFFFFF" w:val="clear"/>
        <w:ind w:firstLine="418" w:left="50" w:right="14"/>
        <w:jc w:val="both"/>
        <w:rPr>
          <w:sz w:val="28"/>
          <w:szCs w:val="28"/>
        </w:rPr>
      </w:pPr>
      <w:r w:rsidRPr="002E42D2">
        <w:rPr>
          <w:sz w:val="28"/>
          <w:szCs w:val="28"/>
          <w:lang w:val="uk-UA"/>
        </w:rPr>
        <w:t>Вчитель може обрати бажаний рівень з меню, яке відкриється, коли клацнути лівою або правою кнопкою миші в будь-якому місці на малюнку. В тому ж меню він може скасувати автоматичну зміну рівня.</w:t>
      </w:r>
    </w:p>
    <w:p w:rsidP="002D01AD" w:rsidR="002D01AD" w:rsidRDefault="002D01AD" w:rsidRPr="005F7D65">
      <w:pPr>
        <w:ind w:firstLine="708"/>
        <w:jc w:val="both"/>
        <w:rPr>
          <w:color w:val="000000"/>
          <w:sz w:val="28"/>
          <w:szCs w:val="28"/>
          <w:lang w:val="uk-UA"/>
        </w:rPr>
      </w:pPr>
      <w:r w:rsidRPr="005F7D65">
        <w:rPr>
          <w:b/>
          <w:i/>
          <w:color w:val="000000"/>
          <w:sz w:val="28"/>
          <w:szCs w:val="28"/>
          <w:lang w:val="uk-UA"/>
        </w:rPr>
        <w:t>Релаксація</w:t>
      </w:r>
      <w:r w:rsidRPr="005F7D65">
        <w:rPr>
          <w:b/>
          <w:color w:val="000000"/>
          <w:sz w:val="28"/>
          <w:szCs w:val="28"/>
          <w:lang w:val="uk-UA"/>
        </w:rPr>
        <w:t>.</w:t>
      </w:r>
      <w:r w:rsidRPr="005F7D65">
        <w:rPr>
          <w:color w:val="000000"/>
          <w:sz w:val="28"/>
          <w:szCs w:val="28"/>
          <w:lang w:val="uk-UA"/>
        </w:rPr>
        <w:t xml:space="preserve"> </w:t>
      </w:r>
    </w:p>
    <w:p w:rsidP="002D01AD" w:rsidR="002D01AD" w:rsidRDefault="002D01AD">
      <w:pPr>
        <w:ind w:firstLine="708"/>
        <w:jc w:val="both"/>
        <w:rPr>
          <w:sz w:val="28"/>
          <w:szCs w:val="28"/>
          <w:lang w:val="uk-UA"/>
        </w:rPr>
      </w:pPr>
      <w:r w:rsidRPr="002E42D2">
        <w:rPr>
          <w:sz w:val="28"/>
          <w:szCs w:val="28"/>
          <w:lang w:val="uk-UA"/>
        </w:rPr>
        <w:t>Уявіть, що ви стоїте на березі озера. Тихо хлюпає водичка. Ви вдихаєте чисте свіже повітря. Легенький вітерець лоскоче щічки. Подивіться в далечінь. Покліпайте очима. Закрийте їх. Повільно порахуйте до п’яти. Відкрийте очі. Знову подивіться в далечінь. Покліпайте очима, закрийте їх. Подумайте про щось приємне. Повільно відкрийте очі. От ми й відпочили.</w:t>
      </w:r>
    </w:p>
    <w:p w:rsidP="00F3143C" w:rsidR="002D01AD" w:rsidRDefault="002D01AD" w:rsidRPr="002E42D2">
      <w:pPr>
        <w:numPr>
          <w:ilvl w:val="0"/>
          <w:numId w:val="51"/>
        </w:numPr>
        <w:jc w:val="both"/>
        <w:rPr>
          <w:sz w:val="28"/>
          <w:szCs w:val="28"/>
          <w:lang w:val="uk-UA"/>
        </w:rPr>
      </w:pPr>
      <w:r w:rsidRPr="002E42D2">
        <w:rPr>
          <w:sz w:val="28"/>
          <w:szCs w:val="28"/>
          <w:lang w:val="uk-UA"/>
        </w:rPr>
        <w:t>Робота в зошитах.</w:t>
      </w:r>
    </w:p>
    <w:p w:rsidP="00F3143C" w:rsidR="002D01AD" w:rsidRDefault="002D01AD">
      <w:pPr>
        <w:numPr>
          <w:ilvl w:val="0"/>
          <w:numId w:val="51"/>
        </w:numPr>
        <w:jc w:val="both"/>
        <w:rPr>
          <w:sz w:val="28"/>
          <w:szCs w:val="28"/>
          <w:lang w:val="uk-UA"/>
        </w:rPr>
      </w:pPr>
      <w:r w:rsidRPr="002E42D2">
        <w:rPr>
          <w:sz w:val="28"/>
          <w:szCs w:val="28"/>
          <w:lang w:val="uk-UA"/>
        </w:rPr>
        <w:t>Завдання для розумників та розумниць (с.45).</w:t>
      </w:r>
    </w:p>
    <w:p w:rsidP="002D01AD" w:rsidR="002D01AD" w:rsidRDefault="002D01AD" w:rsidRPr="002E42D2">
      <w:pPr>
        <w:ind w:left="360"/>
        <w:jc w:val="both"/>
        <w:rPr>
          <w:sz w:val="28"/>
          <w:szCs w:val="28"/>
          <w:lang w:val="uk-UA"/>
        </w:rPr>
      </w:pPr>
      <w:r w:rsidRPr="002E42D2">
        <w:rPr>
          <w:sz w:val="28"/>
          <w:szCs w:val="28"/>
          <w:lang w:val="en-US"/>
        </w:rPr>
        <w:t>V</w:t>
      </w:r>
      <w:r w:rsidRPr="002E42D2">
        <w:rPr>
          <w:sz w:val="28"/>
          <w:szCs w:val="28"/>
          <w:lang w:val="uk-UA"/>
        </w:rPr>
        <w:t xml:space="preserve">І. </w:t>
      </w:r>
      <w:r w:rsidRPr="00C266CA">
        <w:rPr>
          <w:sz w:val="28"/>
          <w:szCs w:val="28"/>
          <w:u w:val="single"/>
          <w:lang w:val="uk-UA"/>
        </w:rPr>
        <w:t>Підсумок уроку.</w:t>
      </w:r>
    </w:p>
    <w:p w:rsidP="00F3143C" w:rsidR="002D01AD" w:rsidRDefault="002D01AD" w:rsidRPr="002E42D2">
      <w:pPr>
        <w:numPr>
          <w:ilvl w:val="0"/>
          <w:numId w:val="52"/>
        </w:numPr>
        <w:jc w:val="both"/>
        <w:rPr>
          <w:sz w:val="28"/>
          <w:szCs w:val="28"/>
          <w:lang w:val="uk-UA"/>
        </w:rPr>
      </w:pPr>
      <w:r w:rsidRPr="002E42D2">
        <w:rPr>
          <w:sz w:val="28"/>
          <w:szCs w:val="28"/>
          <w:lang w:val="uk-UA"/>
        </w:rPr>
        <w:t xml:space="preserve">Що нового дізналися на сьогоднішньому році? </w:t>
      </w:r>
    </w:p>
    <w:p w:rsidP="00F3143C" w:rsidR="002D01AD" w:rsidRDefault="002D01AD" w:rsidRPr="002E42D2">
      <w:pPr>
        <w:numPr>
          <w:ilvl w:val="0"/>
          <w:numId w:val="52"/>
        </w:numPr>
        <w:jc w:val="both"/>
        <w:rPr>
          <w:sz w:val="28"/>
          <w:szCs w:val="28"/>
          <w:lang w:val="uk-UA"/>
        </w:rPr>
      </w:pPr>
      <w:r w:rsidRPr="002E42D2">
        <w:rPr>
          <w:sz w:val="28"/>
          <w:szCs w:val="28"/>
          <w:lang w:val="uk-UA"/>
        </w:rPr>
        <w:t xml:space="preserve">Що найбільше вас зацікавило? </w:t>
      </w:r>
    </w:p>
    <w:p w:rsidP="00F3143C" w:rsidR="002D01AD" w:rsidRDefault="002D01AD" w:rsidRPr="002E42D2">
      <w:pPr>
        <w:numPr>
          <w:ilvl w:val="0"/>
          <w:numId w:val="52"/>
        </w:numPr>
        <w:jc w:val="both"/>
        <w:rPr>
          <w:sz w:val="28"/>
          <w:szCs w:val="28"/>
          <w:lang w:val="uk-UA"/>
        </w:rPr>
      </w:pPr>
      <w:r w:rsidRPr="002E42D2">
        <w:rPr>
          <w:sz w:val="28"/>
          <w:szCs w:val="28"/>
          <w:lang w:val="uk-UA"/>
        </w:rPr>
        <w:t>Яким гномиком ви б хотіли виразити почуття від сьогоднішнього уроку?</w:t>
      </w:r>
    </w:p>
    <w:p w:rsidP="002D01AD" w:rsidR="002D01AD" w:rsidRDefault="002D01AD" w:rsidRPr="002E42D2">
      <w:pPr>
        <w:ind w:left="360"/>
        <w:jc w:val="both"/>
        <w:rPr>
          <w:sz w:val="28"/>
          <w:szCs w:val="28"/>
          <w:lang w:val="uk-UA"/>
        </w:rPr>
      </w:pPr>
      <w:r w:rsidRPr="002E42D2">
        <w:rPr>
          <w:sz w:val="28"/>
          <w:szCs w:val="28"/>
          <w:lang w:val="uk-UA"/>
        </w:rPr>
        <w:t>(Діти обирають гномика і, таким чином, визнаємо, чи сподобався їм урок).</w:t>
      </w:r>
    </w:p>
    <w:p w:rsidP="002D01AD" w:rsidR="002D01AD" w:rsidRDefault="002D01AD" w:rsidRPr="002E42D2">
      <w:pPr>
        <w:ind w:firstLine="708"/>
        <w:jc w:val="both"/>
        <w:rPr>
          <w:sz w:val="28"/>
          <w:szCs w:val="28"/>
          <w:lang w:val="uk-UA"/>
        </w:rPr>
      </w:pPr>
      <w:r>
        <w:rPr>
          <w:noProof/>
          <w:sz w:val="28"/>
          <w:szCs w:val="28"/>
        </w:rPr>
        <w:drawing>
          <wp:anchor allowOverlap="1" behindDoc="1" distB="0" distL="114300" distR="114300" distT="0" layoutInCell="1" locked="0" relativeHeight="251701248" simplePos="0">
            <wp:simplePos x="0" y="0"/>
            <wp:positionH relativeFrom="column">
              <wp:posOffset>228600</wp:posOffset>
            </wp:positionH>
            <wp:positionV relativeFrom="paragraph">
              <wp:posOffset>127000</wp:posOffset>
            </wp:positionV>
            <wp:extent cx="1073150" cy="993775"/>
            <wp:effectExtent b="0" l="19050" r="0" t="0"/>
            <wp:wrapNone/>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rrowheads="1" noChangeAspect="1"/>
                    </pic:cNvPicPr>
                  </pic:nvPicPr>
                  <pic:blipFill>
                    <a:blip r:embed="rId181"/>
                    <a:srcRect/>
                    <a:stretch>
                      <a:fillRect/>
                    </a:stretch>
                  </pic:blipFill>
                  <pic:spPr bwMode="auto">
                    <a:xfrm>
                      <a:off x="0" y="0"/>
                      <a:ext cx="1073150" cy="993775"/>
                    </a:xfrm>
                    <a:prstGeom prst="rect">
                      <a:avLst/>
                    </a:prstGeom>
                    <a:noFill/>
                    <a:ln w="9525">
                      <a:noFill/>
                      <a:miter lim="800000"/>
                      <a:headEnd/>
                      <a:tailEnd/>
                    </a:ln>
                  </pic:spPr>
                </pic:pic>
              </a:graphicData>
            </a:graphic>
          </wp:anchor>
        </w:drawing>
      </w:r>
      <w:r>
        <w:rPr>
          <w:noProof/>
          <w:sz w:val="28"/>
          <w:szCs w:val="28"/>
        </w:rPr>
        <w:drawing>
          <wp:anchor allowOverlap="1" behindDoc="1" distB="0" distL="114300" distR="114300" distT="0" layoutInCell="1" locked="0" relativeHeight="251700224" simplePos="0">
            <wp:simplePos x="0" y="0"/>
            <wp:positionH relativeFrom="column">
              <wp:posOffset>4000500</wp:posOffset>
            </wp:positionH>
            <wp:positionV relativeFrom="paragraph">
              <wp:posOffset>127000</wp:posOffset>
            </wp:positionV>
            <wp:extent cx="1073150" cy="1020445"/>
            <wp:effectExtent b="0" l="19050" r="0" t="0"/>
            <wp:wrapNone/>
            <wp:docPr id="20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rrowheads="1" noChangeAspect="1"/>
                    </pic:cNvPicPr>
                  </pic:nvPicPr>
                  <pic:blipFill>
                    <a:blip r:embed="rId182"/>
                    <a:srcRect/>
                    <a:stretch>
                      <a:fillRect/>
                    </a:stretch>
                  </pic:blipFill>
                  <pic:spPr bwMode="auto">
                    <a:xfrm>
                      <a:off x="0" y="0"/>
                      <a:ext cx="1073150" cy="1020445"/>
                    </a:xfrm>
                    <a:prstGeom prst="rect">
                      <a:avLst/>
                    </a:prstGeom>
                    <a:noFill/>
                    <a:ln w="9525">
                      <a:noFill/>
                      <a:miter lim="800000"/>
                      <a:headEnd/>
                      <a:tailEnd/>
                    </a:ln>
                  </pic:spPr>
                </pic:pic>
              </a:graphicData>
            </a:graphic>
          </wp:anchor>
        </w:drawing>
      </w:r>
      <w:r>
        <w:rPr>
          <w:noProof/>
          <w:sz w:val="28"/>
          <w:szCs w:val="28"/>
        </w:rPr>
        <w:drawing>
          <wp:anchor allowOverlap="1" behindDoc="1" distB="0" distL="114300" distR="114300" distT="0" layoutInCell="1" locked="0" relativeHeight="251702272" simplePos="0">
            <wp:simplePos x="0" y="0"/>
            <wp:positionH relativeFrom="column">
              <wp:posOffset>2057400</wp:posOffset>
            </wp:positionH>
            <wp:positionV relativeFrom="paragraph">
              <wp:posOffset>127000</wp:posOffset>
            </wp:positionV>
            <wp:extent cx="1020445" cy="1086485"/>
            <wp:effectExtent b="0" l="19050" r="8255" t="0"/>
            <wp:wrapNone/>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rrowheads="1" noChangeAspect="1"/>
                    </pic:cNvPicPr>
                  </pic:nvPicPr>
                  <pic:blipFill>
                    <a:blip r:embed="rId183"/>
                    <a:srcRect/>
                    <a:stretch>
                      <a:fillRect/>
                    </a:stretch>
                  </pic:blipFill>
                  <pic:spPr bwMode="auto">
                    <a:xfrm>
                      <a:off x="0" y="0"/>
                      <a:ext cx="1020445" cy="1086485"/>
                    </a:xfrm>
                    <a:prstGeom prst="rect">
                      <a:avLst/>
                    </a:prstGeom>
                    <a:noFill/>
                    <a:ln w="9525">
                      <a:noFill/>
                      <a:miter lim="800000"/>
                      <a:headEnd/>
                      <a:tailEnd/>
                    </a:ln>
                  </pic:spPr>
                </pic:pic>
              </a:graphicData>
            </a:graphic>
          </wp:anchor>
        </w:drawing>
      </w:r>
    </w:p>
    <w:p w:rsidP="002D01AD" w:rsidR="002D01AD" w:rsidRDefault="002D01AD" w:rsidRPr="002E42D2">
      <w:pPr>
        <w:jc w:val="both"/>
        <w:rPr>
          <w:sz w:val="28"/>
          <w:szCs w:val="28"/>
          <w:lang w:val="uk-UA"/>
        </w:rPr>
      </w:pPr>
    </w:p>
    <w:p w:rsidP="002D01AD" w:rsidR="002D01AD" w:rsidRDefault="002D01AD" w:rsidRPr="002E42D2">
      <w:pPr>
        <w:jc w:val="both"/>
        <w:rPr>
          <w:sz w:val="28"/>
          <w:szCs w:val="28"/>
          <w:lang w:val="uk-UA"/>
        </w:rPr>
      </w:pPr>
    </w:p>
    <w:p w:rsidP="002D01AD" w:rsidR="002D01AD" w:rsidRDefault="002D01AD" w:rsidRPr="002E42D2">
      <w:pPr>
        <w:jc w:val="both"/>
        <w:rPr>
          <w:sz w:val="28"/>
          <w:szCs w:val="28"/>
          <w:lang w:val="uk-UA"/>
        </w:rPr>
      </w:pPr>
    </w:p>
    <w:p w:rsidP="002D01AD" w:rsidR="002D01AD" w:rsidRDefault="002D01AD" w:rsidRPr="002E42D2">
      <w:pPr>
        <w:jc w:val="both"/>
        <w:rPr>
          <w:sz w:val="28"/>
          <w:szCs w:val="28"/>
          <w:lang w:val="uk-UA"/>
        </w:rPr>
      </w:pPr>
    </w:p>
    <w:p w:rsidP="002D01AD" w:rsidR="002D01AD" w:rsidRDefault="002D01AD">
      <w:pPr>
        <w:jc w:val="both"/>
        <w:rPr>
          <w:sz w:val="28"/>
          <w:szCs w:val="28"/>
          <w:lang w:val="uk-UA"/>
        </w:rPr>
      </w:pPr>
    </w:p>
    <w:p w:rsidP="002D01AD" w:rsidR="002D01AD" w:rsidRDefault="002D01AD">
      <w:pPr>
        <w:ind w:left="360"/>
        <w:jc w:val="right"/>
        <w:rPr>
          <w:sz w:val="28"/>
          <w:szCs w:val="28"/>
          <w:lang w:val="uk-UA"/>
        </w:rPr>
      </w:pPr>
    </w:p>
    <w:p w:rsidP="002D01AD" w:rsidR="002D01AD" w:rsidRDefault="002D01AD" w:rsidRPr="005F7D65">
      <w:pPr>
        <w:ind w:left="360"/>
        <w:jc w:val="center"/>
        <w:rPr>
          <w:b/>
          <w:color w:val="000000"/>
          <w:sz w:val="28"/>
          <w:szCs w:val="28"/>
          <w:lang w:val="uk-UA"/>
        </w:rPr>
      </w:pPr>
      <w:r w:rsidRPr="005F7D65">
        <w:rPr>
          <w:b/>
          <w:color w:val="000000"/>
          <w:sz w:val="28"/>
          <w:szCs w:val="28"/>
          <w:lang w:val="uk-UA"/>
        </w:rPr>
        <w:t>Урок 23</w:t>
      </w:r>
    </w:p>
    <w:p w:rsidP="002D01AD" w:rsidR="002D01AD" w:rsidRDefault="002D01AD" w:rsidRPr="005F7D65">
      <w:pPr>
        <w:jc w:val="both"/>
        <w:rPr>
          <w:b/>
          <w:color w:val="000000"/>
          <w:sz w:val="32"/>
          <w:szCs w:val="32"/>
          <w:lang w:val="uk-UA"/>
        </w:rPr>
      </w:pPr>
      <w:r w:rsidRPr="005F7D65">
        <w:rPr>
          <w:color w:val="000000"/>
          <w:sz w:val="28"/>
          <w:szCs w:val="28"/>
          <w:lang w:val="uk-UA"/>
        </w:rPr>
        <w:t>Тема</w:t>
      </w:r>
      <w:r w:rsidRPr="005F7D65">
        <w:rPr>
          <w:b/>
          <w:color w:val="000000"/>
          <w:sz w:val="28"/>
          <w:szCs w:val="28"/>
          <w:lang w:val="uk-UA"/>
        </w:rPr>
        <w:t xml:space="preserve">. </w:t>
      </w:r>
      <w:r w:rsidRPr="005F7D65">
        <w:rPr>
          <w:b/>
          <w:color w:val="000000"/>
          <w:sz w:val="32"/>
          <w:szCs w:val="32"/>
          <w:lang w:val="uk-UA"/>
        </w:rPr>
        <w:t xml:space="preserve">Ознайомлення із клавішами </w:t>
      </w:r>
      <w:r w:rsidRPr="005F7D65">
        <w:rPr>
          <w:b/>
          <w:color w:val="000000"/>
          <w:sz w:val="32"/>
          <w:szCs w:val="32"/>
          <w:lang w:val="en-US"/>
        </w:rPr>
        <w:t>Enter</w:t>
      </w:r>
      <w:r w:rsidRPr="005F7D65">
        <w:rPr>
          <w:b/>
          <w:color w:val="000000"/>
          <w:sz w:val="32"/>
          <w:szCs w:val="32"/>
          <w:lang w:val="uk-UA"/>
        </w:rPr>
        <w:t xml:space="preserve">, </w:t>
      </w:r>
      <w:r w:rsidRPr="005F7D65">
        <w:rPr>
          <w:b/>
          <w:color w:val="000000"/>
          <w:sz w:val="32"/>
          <w:szCs w:val="32"/>
          <w:lang w:val="en-US"/>
        </w:rPr>
        <w:t>Esc</w:t>
      </w:r>
      <w:r w:rsidRPr="005F7D65">
        <w:rPr>
          <w:b/>
          <w:color w:val="000000"/>
          <w:sz w:val="32"/>
          <w:szCs w:val="32"/>
          <w:lang w:val="uk-UA"/>
        </w:rPr>
        <w:t>. Програма “Кіт-риболов”.</w:t>
      </w:r>
    </w:p>
    <w:p w:rsidP="002D01AD" w:rsidR="002D01AD" w:rsidRDefault="002D01AD" w:rsidRPr="005F7D65">
      <w:pPr>
        <w:ind w:hanging="900" w:left="900"/>
        <w:jc w:val="both"/>
        <w:rPr>
          <w:color w:val="000000"/>
          <w:sz w:val="28"/>
          <w:szCs w:val="28"/>
          <w:lang w:val="uk-UA"/>
        </w:rPr>
      </w:pPr>
      <w:r w:rsidRPr="005F7D65">
        <w:rPr>
          <w:color w:val="000000"/>
          <w:sz w:val="28"/>
          <w:szCs w:val="28"/>
          <w:lang w:val="uk-UA"/>
        </w:rPr>
        <w:t>Мета</w:t>
      </w:r>
      <w:r w:rsidRPr="005F7D65">
        <w:rPr>
          <w:b/>
          <w:color w:val="000000"/>
          <w:sz w:val="28"/>
          <w:szCs w:val="28"/>
          <w:lang w:val="uk-UA"/>
        </w:rPr>
        <w:t xml:space="preserve">. </w:t>
      </w:r>
      <w:r w:rsidRPr="005F7D65">
        <w:rPr>
          <w:color w:val="000000"/>
          <w:sz w:val="28"/>
          <w:szCs w:val="28"/>
          <w:lang w:val="uk-UA"/>
        </w:rPr>
        <w:t xml:space="preserve">1. Продовження ознайомлення з клавіатурою та принципами її роботи, зокрема принцип роботи клавіш </w:t>
      </w:r>
      <w:r w:rsidRPr="005F7D65">
        <w:rPr>
          <w:color w:val="000000"/>
          <w:sz w:val="28"/>
          <w:szCs w:val="28"/>
          <w:lang w:val="en-US"/>
        </w:rPr>
        <w:t>Enter</w:t>
      </w:r>
      <w:r w:rsidRPr="005F7D65">
        <w:rPr>
          <w:color w:val="000000"/>
          <w:sz w:val="28"/>
          <w:szCs w:val="28"/>
          <w:lang w:val="uk-UA"/>
        </w:rPr>
        <w:t xml:space="preserve">, </w:t>
      </w:r>
      <w:r w:rsidRPr="005F7D65">
        <w:rPr>
          <w:color w:val="000000"/>
          <w:sz w:val="28"/>
          <w:szCs w:val="28"/>
          <w:lang w:val="en-US"/>
        </w:rPr>
        <w:t>Esc</w:t>
      </w:r>
      <w:r w:rsidRPr="005F7D65">
        <w:rPr>
          <w:color w:val="000000"/>
          <w:sz w:val="28"/>
          <w:szCs w:val="28"/>
          <w:lang w:val="uk-UA"/>
        </w:rPr>
        <w:t xml:space="preserve">. </w:t>
      </w:r>
    </w:p>
    <w:p w:rsidP="002D01AD" w:rsidR="002D01AD" w:rsidRDefault="002D01AD" w:rsidRPr="005F7D65">
      <w:pPr>
        <w:ind w:left="900"/>
        <w:jc w:val="both"/>
        <w:rPr>
          <w:color w:val="000000"/>
          <w:sz w:val="28"/>
          <w:szCs w:val="28"/>
          <w:lang w:val="uk-UA"/>
        </w:rPr>
      </w:pPr>
      <w:r w:rsidRPr="005F7D65">
        <w:rPr>
          <w:color w:val="000000"/>
          <w:sz w:val="28"/>
          <w:szCs w:val="28"/>
          <w:lang w:val="uk-UA"/>
        </w:rPr>
        <w:t xml:space="preserve">2. Закріплення вміння користуватись клавішами </w:t>
      </w:r>
      <w:r w:rsidRPr="005F7D65">
        <w:rPr>
          <w:color w:val="000000"/>
          <w:sz w:val="28"/>
          <w:szCs w:val="28"/>
          <w:lang w:val="en-US"/>
        </w:rPr>
        <w:t>Shift</w:t>
      </w:r>
      <w:r w:rsidRPr="005F7D65">
        <w:rPr>
          <w:color w:val="000000"/>
          <w:sz w:val="28"/>
          <w:szCs w:val="28"/>
          <w:lang w:val="uk-UA"/>
        </w:rPr>
        <w:t xml:space="preserve">, </w:t>
      </w:r>
      <w:r w:rsidRPr="005F7D65">
        <w:rPr>
          <w:color w:val="000000"/>
          <w:sz w:val="28"/>
          <w:szCs w:val="28"/>
          <w:lang w:val="en-US"/>
        </w:rPr>
        <w:t>Caps</w:t>
      </w:r>
      <w:r w:rsidRPr="005F7D65">
        <w:rPr>
          <w:color w:val="000000"/>
          <w:sz w:val="28"/>
          <w:szCs w:val="28"/>
          <w:lang w:val="uk-UA"/>
        </w:rPr>
        <w:t xml:space="preserve"> </w:t>
      </w:r>
      <w:r w:rsidRPr="005F7D65">
        <w:rPr>
          <w:color w:val="000000"/>
          <w:sz w:val="28"/>
          <w:szCs w:val="28"/>
          <w:lang w:val="en-US"/>
        </w:rPr>
        <w:t>Lock</w:t>
      </w:r>
      <w:r w:rsidRPr="005F7D65">
        <w:rPr>
          <w:color w:val="000000"/>
          <w:sz w:val="28"/>
          <w:szCs w:val="28"/>
          <w:lang w:val="uk-UA"/>
        </w:rPr>
        <w:t xml:space="preserve">. </w:t>
      </w:r>
    </w:p>
    <w:p w:rsidP="002D01AD" w:rsidR="002D01AD" w:rsidRDefault="002D01AD" w:rsidRPr="005F7D65">
      <w:pPr>
        <w:ind w:left="900"/>
        <w:jc w:val="both"/>
        <w:rPr>
          <w:color w:val="000000"/>
          <w:sz w:val="28"/>
          <w:szCs w:val="28"/>
          <w:lang w:val="uk-UA"/>
        </w:rPr>
      </w:pPr>
      <w:r w:rsidRPr="005F7D65">
        <w:rPr>
          <w:color w:val="000000"/>
          <w:sz w:val="28"/>
          <w:szCs w:val="28"/>
          <w:lang w:val="uk-UA"/>
        </w:rPr>
        <w:t xml:space="preserve">3. Вправляння учнів у швидкому знаходженні літер, цифр та різних знаків на клавіатурі за допомогою програми “Кіт-риболов”. </w:t>
      </w:r>
    </w:p>
    <w:p w:rsidP="002D01AD" w:rsidR="002D01AD" w:rsidRDefault="002D01AD" w:rsidRPr="005F7D65">
      <w:pPr>
        <w:ind w:left="900"/>
        <w:jc w:val="both"/>
        <w:rPr>
          <w:color w:val="000000"/>
          <w:sz w:val="28"/>
          <w:szCs w:val="28"/>
          <w:lang w:val="uk-UA"/>
        </w:rPr>
      </w:pPr>
      <w:r w:rsidRPr="005F7D65">
        <w:rPr>
          <w:color w:val="000000"/>
          <w:sz w:val="28"/>
          <w:szCs w:val="28"/>
          <w:lang w:val="uk-UA"/>
        </w:rPr>
        <w:t xml:space="preserve">4. Розвиток логічного мислення та уваги. </w:t>
      </w:r>
    </w:p>
    <w:p w:rsidP="002D01AD" w:rsidR="002D01AD" w:rsidRDefault="002D01AD" w:rsidRPr="005F7D65">
      <w:pPr>
        <w:ind w:left="900"/>
        <w:jc w:val="both"/>
        <w:rPr>
          <w:color w:val="000000"/>
          <w:sz w:val="28"/>
          <w:szCs w:val="28"/>
          <w:lang w:val="uk-UA"/>
        </w:rPr>
      </w:pPr>
      <w:r w:rsidRPr="005F7D65">
        <w:rPr>
          <w:color w:val="000000"/>
          <w:sz w:val="28"/>
          <w:szCs w:val="28"/>
          <w:lang w:val="uk-UA"/>
        </w:rPr>
        <w:t>5. Виховання інформаційної культури; бережливого ставлення до водойм.</w:t>
      </w:r>
    </w:p>
    <w:p w:rsidP="002D01AD" w:rsidR="002D01AD" w:rsidRDefault="002D01AD" w:rsidRPr="005F7D65">
      <w:pPr>
        <w:jc w:val="center"/>
        <w:rPr>
          <w:color w:val="000000"/>
          <w:sz w:val="28"/>
          <w:szCs w:val="28"/>
          <w:lang w:val="uk-UA"/>
        </w:rPr>
      </w:pPr>
      <w:r w:rsidRPr="005F7D65">
        <w:rPr>
          <w:color w:val="000000"/>
          <w:sz w:val="28"/>
          <w:szCs w:val="28"/>
          <w:lang w:val="uk-UA"/>
        </w:rPr>
        <w:t>Хід уроку</w:t>
      </w:r>
    </w:p>
    <w:p w:rsidP="002D01AD" w:rsidR="002D01AD" w:rsidRDefault="002D01AD" w:rsidRPr="005F7D65">
      <w:pPr>
        <w:jc w:val="both"/>
        <w:rPr>
          <w:color w:val="000000"/>
          <w:sz w:val="28"/>
          <w:szCs w:val="28"/>
          <w:lang w:val="uk-UA"/>
        </w:rPr>
      </w:pPr>
      <w:r w:rsidRPr="005F7D65">
        <w:rPr>
          <w:color w:val="000000"/>
          <w:sz w:val="28"/>
          <w:szCs w:val="28"/>
          <w:lang w:val="uk-UA"/>
        </w:rPr>
        <w:t xml:space="preserve">І. </w:t>
      </w:r>
      <w:r w:rsidRPr="005F7D65">
        <w:rPr>
          <w:color w:val="000000"/>
          <w:sz w:val="28"/>
          <w:szCs w:val="28"/>
          <w:u w:val="single"/>
          <w:lang w:val="uk-UA"/>
        </w:rPr>
        <w:t>Організаційний момент.</w:t>
      </w:r>
    </w:p>
    <w:p w:rsidP="002D01AD" w:rsidR="002D01AD" w:rsidRDefault="002D01AD" w:rsidRPr="005F7D65">
      <w:pPr>
        <w:jc w:val="both"/>
        <w:rPr>
          <w:color w:val="000000"/>
          <w:sz w:val="28"/>
          <w:szCs w:val="28"/>
          <w:lang w:val="uk-UA"/>
        </w:rPr>
      </w:pPr>
      <w:r w:rsidRPr="005F7D65">
        <w:rPr>
          <w:color w:val="000000"/>
          <w:sz w:val="28"/>
          <w:szCs w:val="28"/>
          <w:lang w:val="uk-UA"/>
        </w:rPr>
        <w:t xml:space="preserve">   Повторення правил ТБ. (Діти перечитують “ланцюжком” правила ТБ на картках.)</w:t>
      </w:r>
    </w:p>
    <w:p w:rsidP="002D01AD" w:rsidR="002D01AD" w:rsidRDefault="002D01AD" w:rsidRPr="005F7D65">
      <w:pPr>
        <w:jc w:val="both"/>
        <w:rPr>
          <w:color w:val="000000"/>
          <w:sz w:val="28"/>
          <w:szCs w:val="28"/>
          <w:lang w:val="uk-UA"/>
        </w:rPr>
      </w:pPr>
      <w:r w:rsidRPr="005F7D65">
        <w:rPr>
          <w:color w:val="000000"/>
          <w:sz w:val="28"/>
          <w:szCs w:val="28"/>
          <w:lang w:val="uk-UA"/>
        </w:rPr>
        <w:t xml:space="preserve">ІІ. </w:t>
      </w:r>
      <w:r w:rsidRPr="005F7D65">
        <w:rPr>
          <w:color w:val="000000"/>
          <w:sz w:val="28"/>
          <w:szCs w:val="28"/>
          <w:u w:val="single"/>
          <w:lang w:val="uk-UA"/>
        </w:rPr>
        <w:t>Перевірка домашнього завдання.</w:t>
      </w:r>
    </w:p>
    <w:p w:rsidP="00F3143C" w:rsidR="002D01AD" w:rsidRDefault="002D01AD" w:rsidRPr="005F7D65">
      <w:pPr>
        <w:numPr>
          <w:ilvl w:val="0"/>
          <w:numId w:val="53"/>
        </w:numPr>
        <w:jc w:val="both"/>
        <w:rPr>
          <w:color w:val="000000"/>
          <w:sz w:val="28"/>
          <w:szCs w:val="28"/>
          <w:lang w:val="uk-UA"/>
        </w:rPr>
      </w:pPr>
      <w:r w:rsidRPr="005F7D65">
        <w:rPr>
          <w:color w:val="000000"/>
          <w:sz w:val="28"/>
          <w:szCs w:val="28"/>
          <w:lang w:val="uk-UA"/>
        </w:rPr>
        <w:t>Бесіда.</w:t>
      </w:r>
    </w:p>
    <w:p w:rsidP="002D01AD" w:rsidR="002D01AD" w:rsidRDefault="002D01AD" w:rsidRPr="005F7D65">
      <w:pPr>
        <w:ind w:left="360"/>
        <w:jc w:val="both"/>
        <w:rPr>
          <w:color w:val="000000"/>
          <w:sz w:val="28"/>
          <w:szCs w:val="28"/>
          <w:lang w:val="uk-UA"/>
        </w:rPr>
      </w:pPr>
      <w:r w:rsidRPr="005F7D65">
        <w:rPr>
          <w:color w:val="000000"/>
          <w:sz w:val="28"/>
          <w:szCs w:val="28"/>
          <w:lang w:val="uk-UA"/>
        </w:rPr>
        <w:t>- На минулому уроці ми допомагали коту ловити рибу, натискаючи відповідні літери на клавіатурі. Давайте пригадаємо, що це були за клавіші і де вони знаходяться на клавіатурі?</w:t>
      </w:r>
    </w:p>
    <w:p w:rsidP="002D01AD" w:rsidR="002D01AD" w:rsidRDefault="002D01AD" w:rsidRPr="005F7D65">
      <w:pPr>
        <w:ind w:left="360"/>
        <w:jc w:val="both"/>
        <w:rPr>
          <w:color w:val="000000"/>
          <w:sz w:val="28"/>
          <w:szCs w:val="28"/>
          <w:lang w:val="uk-UA"/>
        </w:rPr>
      </w:pPr>
      <w:r w:rsidRPr="005F7D65">
        <w:rPr>
          <w:color w:val="000000"/>
          <w:sz w:val="28"/>
          <w:szCs w:val="28"/>
          <w:lang w:val="uk-UA"/>
        </w:rPr>
        <w:t>- В чому чарівність цих клавіш?</w:t>
      </w:r>
    </w:p>
    <w:p w:rsidP="002D01AD" w:rsidR="002D01AD" w:rsidRDefault="002D01AD" w:rsidRPr="005F7D65">
      <w:pPr>
        <w:jc w:val="both"/>
        <w:rPr>
          <w:color w:val="000000"/>
          <w:sz w:val="28"/>
          <w:szCs w:val="28"/>
          <w:lang w:val="uk-UA"/>
        </w:rPr>
      </w:pPr>
      <w:r w:rsidRPr="005F7D65">
        <w:rPr>
          <w:color w:val="000000"/>
          <w:sz w:val="28"/>
          <w:szCs w:val="28"/>
          <w:lang w:val="uk-UA"/>
        </w:rPr>
        <w:t xml:space="preserve">ІІІ. </w:t>
      </w:r>
      <w:r w:rsidRPr="005F7D65">
        <w:rPr>
          <w:color w:val="000000"/>
          <w:sz w:val="28"/>
          <w:szCs w:val="28"/>
          <w:u w:val="single"/>
          <w:lang w:val="uk-UA"/>
        </w:rPr>
        <w:t>Повідомлення теми уроку.</w:t>
      </w:r>
    </w:p>
    <w:p w:rsidP="00F3143C" w:rsidR="002D01AD" w:rsidRDefault="002D01AD" w:rsidRPr="005F7D65">
      <w:pPr>
        <w:numPr>
          <w:ilvl w:val="0"/>
          <w:numId w:val="54"/>
        </w:numPr>
        <w:jc w:val="both"/>
        <w:rPr>
          <w:color w:val="000000"/>
          <w:sz w:val="28"/>
          <w:szCs w:val="28"/>
          <w:lang w:val="uk-UA"/>
        </w:rPr>
      </w:pPr>
      <w:r w:rsidRPr="005F7D65">
        <w:rPr>
          <w:color w:val="000000"/>
          <w:sz w:val="28"/>
          <w:szCs w:val="28"/>
          <w:lang w:val="uk-UA"/>
        </w:rPr>
        <w:t xml:space="preserve">Сьогодні ми познайомимося з клавішами </w:t>
      </w:r>
      <w:r w:rsidRPr="005F7D65">
        <w:rPr>
          <w:color w:val="000000"/>
          <w:sz w:val="28"/>
          <w:szCs w:val="28"/>
          <w:lang w:val="en-US"/>
        </w:rPr>
        <w:t>Enter</w:t>
      </w:r>
      <w:r w:rsidRPr="005F7D65">
        <w:rPr>
          <w:color w:val="000000"/>
          <w:sz w:val="28"/>
          <w:szCs w:val="28"/>
          <w:lang w:val="uk-UA"/>
        </w:rPr>
        <w:t xml:space="preserve"> і </w:t>
      </w:r>
      <w:r w:rsidRPr="005F7D65">
        <w:rPr>
          <w:color w:val="000000"/>
          <w:sz w:val="28"/>
          <w:szCs w:val="28"/>
          <w:lang w:val="en-US"/>
        </w:rPr>
        <w:t>Esc</w:t>
      </w:r>
      <w:r w:rsidRPr="005F7D65">
        <w:rPr>
          <w:color w:val="000000"/>
          <w:sz w:val="28"/>
          <w:szCs w:val="28"/>
          <w:lang w:val="uk-UA"/>
        </w:rPr>
        <w:t>.</w:t>
      </w:r>
    </w:p>
    <w:p w:rsidP="002D01AD" w:rsidR="002D01AD" w:rsidRDefault="002D01AD" w:rsidRPr="005F7D65">
      <w:pPr>
        <w:jc w:val="both"/>
        <w:rPr>
          <w:i/>
          <w:color w:val="000000"/>
          <w:sz w:val="28"/>
          <w:szCs w:val="28"/>
          <w:lang w:val="uk-UA"/>
        </w:rPr>
      </w:pPr>
      <w:r w:rsidRPr="005F7D65">
        <w:rPr>
          <w:color w:val="000000"/>
          <w:sz w:val="28"/>
          <w:szCs w:val="28"/>
          <w:lang w:val="uk-UA"/>
        </w:rPr>
        <w:t>І</w:t>
      </w:r>
      <w:r w:rsidRPr="005F7D65">
        <w:rPr>
          <w:color w:val="000000"/>
          <w:sz w:val="28"/>
          <w:szCs w:val="28"/>
          <w:lang w:val="en-US"/>
        </w:rPr>
        <w:t>V</w:t>
      </w:r>
      <w:r w:rsidRPr="005F7D65">
        <w:rPr>
          <w:color w:val="000000"/>
          <w:sz w:val="28"/>
          <w:szCs w:val="28"/>
          <w:lang w:val="uk-UA"/>
        </w:rPr>
        <w:t xml:space="preserve">. </w:t>
      </w:r>
      <w:r w:rsidRPr="005F7D65">
        <w:rPr>
          <w:color w:val="000000"/>
          <w:sz w:val="28"/>
          <w:szCs w:val="28"/>
          <w:u w:val="single"/>
          <w:lang w:val="uk-UA"/>
        </w:rPr>
        <w:t>Сприйняття та усвідомлення нового матеріалу</w:t>
      </w:r>
      <w:r w:rsidRPr="005F7D65">
        <w:rPr>
          <w:i/>
          <w:color w:val="000000"/>
          <w:sz w:val="28"/>
          <w:szCs w:val="28"/>
          <w:lang w:val="uk-UA"/>
        </w:rPr>
        <w:t>.</w:t>
      </w:r>
    </w:p>
    <w:p w:rsidP="00F3143C" w:rsidR="002D01AD" w:rsidRDefault="002D01AD" w:rsidRPr="00995830">
      <w:pPr>
        <w:numPr>
          <w:ilvl w:val="0"/>
          <w:numId w:val="55"/>
        </w:numPr>
        <w:jc w:val="both"/>
        <w:rPr>
          <w:sz w:val="28"/>
          <w:szCs w:val="28"/>
          <w:lang w:val="uk-UA"/>
        </w:rPr>
      </w:pPr>
      <w:r w:rsidRPr="00995830">
        <w:rPr>
          <w:sz w:val="28"/>
          <w:szCs w:val="28"/>
          <w:lang w:val="uk-UA"/>
        </w:rPr>
        <w:t>Вступне слово вчителя.</w:t>
      </w:r>
    </w:p>
    <w:p w:rsidP="00F3143C" w:rsidR="002D01AD" w:rsidRDefault="002D01AD" w:rsidRPr="00995830">
      <w:pPr>
        <w:numPr>
          <w:ilvl w:val="0"/>
          <w:numId w:val="54"/>
        </w:numPr>
        <w:jc w:val="both"/>
        <w:rPr>
          <w:sz w:val="28"/>
          <w:szCs w:val="28"/>
          <w:lang w:val="uk-UA"/>
        </w:rPr>
      </w:pPr>
      <w:r w:rsidRPr="00995830">
        <w:rPr>
          <w:sz w:val="28"/>
          <w:szCs w:val="28"/>
          <w:lang w:val="uk-UA"/>
        </w:rPr>
        <w:t>Кожна клавіша на клавіатурі виконує якусь функцію і має особливе значення.</w:t>
      </w:r>
    </w:p>
    <w:p w:rsidP="002D01AD" w:rsidR="002D01AD" w:rsidRDefault="002D01AD" w:rsidRPr="00995830">
      <w:pPr>
        <w:jc w:val="both"/>
        <w:rPr>
          <w:sz w:val="28"/>
          <w:szCs w:val="28"/>
          <w:lang w:val="uk-UA"/>
        </w:rPr>
      </w:pPr>
      <w:r w:rsidRPr="00995830">
        <w:rPr>
          <w:sz w:val="28"/>
          <w:szCs w:val="28"/>
          <w:u w:val="single"/>
          <w:lang w:val="en-US"/>
        </w:rPr>
        <w:t>Enter</w:t>
      </w:r>
      <w:r>
        <w:rPr>
          <w:sz w:val="28"/>
          <w:szCs w:val="28"/>
          <w:lang w:val="uk-UA"/>
        </w:rPr>
        <w:t xml:space="preserve"> - </w:t>
      </w:r>
      <w:r w:rsidRPr="00995830">
        <w:rPr>
          <w:sz w:val="28"/>
          <w:szCs w:val="28"/>
          <w:lang w:val="uk-UA"/>
        </w:rPr>
        <w:t>дуже важлива клавіша. Її натисненням завершується введення всіх команд і екранних рядків. Після натиснення цієї клавіші введені з клавіатури дані та команди надходять у комп</w:t>
      </w:r>
      <w:r w:rsidRPr="00995830">
        <w:rPr>
          <w:sz w:val="28"/>
          <w:szCs w:val="28"/>
        </w:rPr>
        <w:t>’</w:t>
      </w:r>
      <w:r w:rsidRPr="00995830">
        <w:rPr>
          <w:sz w:val="28"/>
          <w:szCs w:val="28"/>
          <w:lang w:val="uk-UA"/>
        </w:rPr>
        <w:t xml:space="preserve">ютер на обробку. </w:t>
      </w:r>
    </w:p>
    <w:p w:rsidP="002D01AD" w:rsidR="002D01AD" w:rsidRDefault="002D01AD" w:rsidRPr="00995830">
      <w:pPr>
        <w:jc w:val="both"/>
        <w:rPr>
          <w:sz w:val="28"/>
          <w:szCs w:val="28"/>
          <w:lang w:val="uk-UA"/>
        </w:rPr>
      </w:pPr>
      <w:r w:rsidRPr="00995830">
        <w:rPr>
          <w:sz w:val="28"/>
          <w:szCs w:val="28"/>
          <w:lang w:val="en-US"/>
        </w:rPr>
        <w:t>Esc</w:t>
      </w:r>
      <w:r w:rsidRPr="00995830">
        <w:rPr>
          <w:sz w:val="28"/>
          <w:szCs w:val="28"/>
          <w:lang w:val="uk-UA"/>
        </w:rPr>
        <w:t xml:space="preserve"> - натиснення даної клавіші дає можливість припинити виконання поточної операції, вийти з режиму, закрити вікно.</w:t>
      </w:r>
    </w:p>
    <w:p w:rsidP="00F3143C" w:rsidR="002D01AD" w:rsidRDefault="002D01AD" w:rsidRPr="00995830">
      <w:pPr>
        <w:numPr>
          <w:ilvl w:val="0"/>
          <w:numId w:val="55"/>
        </w:numPr>
        <w:jc w:val="both"/>
        <w:rPr>
          <w:sz w:val="28"/>
          <w:szCs w:val="28"/>
          <w:lang w:val="uk-UA"/>
        </w:rPr>
      </w:pPr>
      <w:r w:rsidRPr="00995830">
        <w:rPr>
          <w:sz w:val="28"/>
          <w:szCs w:val="28"/>
          <w:lang w:val="uk-UA"/>
        </w:rPr>
        <w:t>Робота з підручником (стор. 46.)</w:t>
      </w:r>
    </w:p>
    <w:p w:rsidP="002D01AD" w:rsidR="002D01AD" w:rsidRDefault="002D01AD" w:rsidRPr="00995830">
      <w:pPr>
        <w:ind w:left="360"/>
        <w:jc w:val="both"/>
        <w:rPr>
          <w:sz w:val="28"/>
          <w:szCs w:val="28"/>
          <w:lang w:val="uk-UA"/>
        </w:rPr>
      </w:pPr>
      <w:r w:rsidRPr="00995830">
        <w:rPr>
          <w:sz w:val="28"/>
          <w:szCs w:val="28"/>
          <w:lang w:val="uk-UA"/>
        </w:rPr>
        <w:t>а) Читання тексту підручника.</w:t>
      </w:r>
    </w:p>
    <w:p w:rsidP="002D01AD" w:rsidR="002D01AD" w:rsidRDefault="002D01AD">
      <w:pPr>
        <w:ind w:left="360"/>
        <w:jc w:val="both"/>
        <w:rPr>
          <w:sz w:val="28"/>
          <w:szCs w:val="28"/>
          <w:lang w:val="uk-UA"/>
        </w:rPr>
      </w:pPr>
      <w:r w:rsidRPr="00995830">
        <w:rPr>
          <w:sz w:val="28"/>
          <w:szCs w:val="28"/>
          <w:lang w:val="uk-UA"/>
        </w:rPr>
        <w:t>б) Практична робота зі схемою клавіатури  підручника.</w:t>
      </w:r>
    </w:p>
    <w:p w:rsidP="00F3143C" w:rsidR="002D01AD" w:rsidRDefault="002D01AD" w:rsidRPr="00995830">
      <w:pPr>
        <w:numPr>
          <w:ilvl w:val="0"/>
          <w:numId w:val="55"/>
        </w:numPr>
        <w:jc w:val="both"/>
        <w:rPr>
          <w:sz w:val="28"/>
          <w:szCs w:val="28"/>
          <w:lang w:val="uk-UA"/>
        </w:rPr>
      </w:pPr>
      <w:r w:rsidRPr="00995830">
        <w:rPr>
          <w:sz w:val="28"/>
          <w:szCs w:val="28"/>
          <w:lang w:val="uk-UA"/>
        </w:rPr>
        <w:t>Закріплення теоретичного матеріалу.</w:t>
      </w:r>
    </w:p>
    <w:p w:rsidP="002D01AD" w:rsidR="002D01AD" w:rsidRDefault="002D01AD" w:rsidRPr="00995830">
      <w:pPr>
        <w:ind w:left="360"/>
        <w:jc w:val="both"/>
        <w:rPr>
          <w:sz w:val="28"/>
          <w:szCs w:val="28"/>
          <w:lang w:val="uk-UA"/>
        </w:rPr>
      </w:pPr>
      <w:r w:rsidRPr="00995830">
        <w:rPr>
          <w:sz w:val="28"/>
          <w:szCs w:val="28"/>
          <w:lang w:val="uk-UA"/>
        </w:rPr>
        <w:t>Робота в групах (за методикою гри в пазли).</w:t>
      </w:r>
    </w:p>
    <w:p w:rsidP="002D01AD" w:rsidR="002D01AD" w:rsidRDefault="002D01AD" w:rsidRPr="00995830">
      <w:pPr>
        <w:ind w:left="360"/>
        <w:jc w:val="both"/>
        <w:rPr>
          <w:sz w:val="28"/>
          <w:szCs w:val="28"/>
          <w:lang w:val="uk-UA"/>
        </w:rPr>
      </w:pPr>
      <w:r>
        <w:rPr>
          <w:sz w:val="28"/>
          <w:szCs w:val="28"/>
          <w:lang w:val="uk-UA"/>
        </w:rPr>
        <w:t>На</w:t>
      </w:r>
      <w:r w:rsidRPr="00995830">
        <w:rPr>
          <w:sz w:val="28"/>
          <w:szCs w:val="28"/>
          <w:lang w:val="uk-UA"/>
        </w:rPr>
        <w:t xml:space="preserve"> окремих картках назви клавіш: </w:t>
      </w:r>
      <w:r w:rsidRPr="00995830">
        <w:rPr>
          <w:sz w:val="28"/>
          <w:szCs w:val="28"/>
          <w:lang w:val="en-US"/>
        </w:rPr>
        <w:t>Shift</w:t>
      </w:r>
      <w:r w:rsidRPr="00995830">
        <w:rPr>
          <w:sz w:val="28"/>
          <w:szCs w:val="28"/>
          <w:lang w:val="uk-UA"/>
        </w:rPr>
        <w:t xml:space="preserve">, </w:t>
      </w:r>
      <w:r w:rsidRPr="00995830">
        <w:rPr>
          <w:sz w:val="28"/>
          <w:szCs w:val="28"/>
          <w:lang w:val="en-US"/>
        </w:rPr>
        <w:t>Caps</w:t>
      </w:r>
      <w:r w:rsidRPr="00995830">
        <w:rPr>
          <w:sz w:val="28"/>
          <w:szCs w:val="28"/>
          <w:lang w:val="uk-UA"/>
        </w:rPr>
        <w:t xml:space="preserve"> </w:t>
      </w:r>
      <w:r w:rsidRPr="00995830">
        <w:rPr>
          <w:sz w:val="28"/>
          <w:szCs w:val="28"/>
          <w:lang w:val="en-US"/>
        </w:rPr>
        <w:t>Lock</w:t>
      </w:r>
      <w:r w:rsidRPr="00995830">
        <w:rPr>
          <w:sz w:val="28"/>
          <w:szCs w:val="28"/>
          <w:lang w:val="uk-UA"/>
        </w:rPr>
        <w:t xml:space="preserve">, </w:t>
      </w:r>
      <w:r w:rsidRPr="00995830">
        <w:rPr>
          <w:sz w:val="28"/>
          <w:szCs w:val="28"/>
          <w:lang w:val="en-US"/>
        </w:rPr>
        <w:t>Enter</w:t>
      </w:r>
      <w:r w:rsidRPr="00995830">
        <w:rPr>
          <w:sz w:val="28"/>
          <w:szCs w:val="28"/>
          <w:lang w:val="uk-UA"/>
        </w:rPr>
        <w:t xml:space="preserve"> і </w:t>
      </w:r>
      <w:r w:rsidRPr="00995830">
        <w:rPr>
          <w:sz w:val="28"/>
          <w:szCs w:val="28"/>
          <w:lang w:val="en-US"/>
        </w:rPr>
        <w:t>Esc</w:t>
      </w:r>
      <w:r w:rsidRPr="00995830">
        <w:rPr>
          <w:sz w:val="28"/>
          <w:szCs w:val="28"/>
          <w:lang w:val="uk-UA"/>
        </w:rPr>
        <w:t xml:space="preserve"> та опис їх функції.</w:t>
      </w:r>
    </w:p>
    <w:p w:rsidP="002D01AD" w:rsidR="002D01AD" w:rsidRDefault="002D01AD" w:rsidRPr="00995830">
      <w:pPr>
        <w:ind w:left="360"/>
        <w:jc w:val="both"/>
        <w:rPr>
          <w:sz w:val="28"/>
          <w:szCs w:val="28"/>
          <w:lang w:val="uk-UA"/>
        </w:rPr>
      </w:pPr>
      <w:r w:rsidRPr="00995830">
        <w:rPr>
          <w:i/>
          <w:sz w:val="28"/>
          <w:szCs w:val="28"/>
          <w:lang w:val="uk-UA"/>
        </w:rPr>
        <w:t>Завдання:</w:t>
      </w:r>
      <w:r w:rsidRPr="00995830">
        <w:rPr>
          <w:sz w:val="28"/>
          <w:szCs w:val="28"/>
          <w:lang w:val="uk-UA"/>
        </w:rPr>
        <w:t xml:space="preserve"> </w:t>
      </w:r>
    </w:p>
    <w:p w:rsidP="00F3143C" w:rsidR="002D01AD" w:rsidRDefault="002D01AD" w:rsidRPr="00995830">
      <w:pPr>
        <w:numPr>
          <w:ilvl w:val="0"/>
          <w:numId w:val="54"/>
        </w:numPr>
        <w:jc w:val="both"/>
        <w:rPr>
          <w:sz w:val="28"/>
          <w:szCs w:val="28"/>
          <w:lang w:val="uk-UA"/>
        </w:rPr>
      </w:pPr>
      <w:r w:rsidRPr="00995830">
        <w:rPr>
          <w:sz w:val="28"/>
          <w:szCs w:val="28"/>
          <w:lang w:val="uk-UA"/>
        </w:rPr>
        <w:t>Яка група швидше і правильно з’єднає ці картки. Наприклад:</w:t>
      </w:r>
    </w:p>
    <w:p w:rsidP="002D01AD" w:rsidR="002D01AD" w:rsidRDefault="002D01AD">
      <w:pPr>
        <w:ind w:left="360"/>
        <w:jc w:val="both"/>
        <w:rPr>
          <w:i/>
          <w:sz w:val="28"/>
          <w:szCs w:val="28"/>
          <w:lang w:val="uk-UA"/>
        </w:rPr>
      </w:pPr>
    </w:p>
    <w:p w:rsidP="002D01AD" w:rsidR="002D01AD" w:rsidRDefault="002D01AD">
      <w:pPr>
        <w:jc w:val="both"/>
        <w:rPr>
          <w:i/>
          <w:sz w:val="28"/>
          <w:szCs w:val="28"/>
          <w:lang w:val="uk-UA"/>
        </w:rPr>
      </w:pPr>
      <w:r>
        <w:rPr>
          <w:i/>
          <w:noProof/>
          <w:sz w:val="28"/>
          <w:szCs w:val="28"/>
        </w:rPr>
        <w:lastRenderedPageBreak/>
        <w:pict>
          <v:shapetype adj="16200" coordsize="21600,21600" id="_x0000_t55" o:spt="55" path="m@0,l,0@1,10800,,21600@0,21600,21600,10800xe">
            <v:stroke joinstyle="miter"/>
            <v:formulas>
              <v:f eqn="val #0"/>
              <v:f eqn="sum 21600 0 @0"/>
              <v:f eqn="prod #0 1 2"/>
            </v:formulas>
            <v:path o:connectangles="270,180,90,0" o:connectlocs="@2,0;@1,10800;@2,21600;21600,10800" o:connecttype="custom" textboxrect="0,0,10800,21600;0,0,16200,21600;0,0,21600,21600"/>
            <v:handles>
              <v:h position="#0,topLeft" xrange="0,21600"/>
            </v:handles>
          </v:shapetype>
          <v:shape fillcolor="#cfc" id="_x0000_s1274" style="position:absolute;left:0;text-align:left;margin-left:9pt;margin-top:10.65pt;width:449.9pt;height:98.9pt;z-index:251715584" type="#_x0000_t55" wrapcoords="-72 -164 -72 0 5040 10309 4176 12927 -72 21436 16308 21436 21456 11291 21636 10636 16236 -164 -72 -164">
            <v:textbox style="mso-next-textbox:#_x0000_s1274">
              <w:txbxContent>
                <w:p w:rsidP="002D01AD" w:rsidR="002D01AD" w:rsidRDefault="002D01AD">
                  <w:pPr>
                    <w:jc w:val="both"/>
                    <w:rPr>
                      <w:color w:val="000080"/>
                      <w:sz w:val="28"/>
                      <w:szCs w:val="28"/>
                      <w:lang w:val="uk-UA"/>
                    </w:rPr>
                  </w:pPr>
                  <w:r>
                    <w:rPr>
                      <w:sz w:val="28"/>
                      <w:szCs w:val="28"/>
                      <w:lang w:val="uk-UA"/>
                    </w:rPr>
                    <w:t xml:space="preserve">                    </w:t>
                  </w:r>
                  <w:r w:rsidRPr="00F46A13">
                    <w:rPr>
                      <w:color w:val="000080"/>
                      <w:sz w:val="28"/>
                      <w:szCs w:val="28"/>
                      <w:lang w:val="uk-UA"/>
                    </w:rPr>
                    <w:t>На</w:t>
                  </w:r>
                  <w:r w:rsidRPr="003611C3">
                    <w:rPr>
                      <w:color w:val="000080"/>
                      <w:sz w:val="28"/>
                      <w:szCs w:val="28"/>
                      <w:lang w:val="uk-UA"/>
                    </w:rPr>
                    <w:t xml:space="preserve">тисненням </w:t>
                  </w:r>
                  <w:r>
                    <w:rPr>
                      <w:color w:val="000080"/>
                      <w:sz w:val="28"/>
                      <w:szCs w:val="28"/>
                      <w:lang w:val="uk-UA"/>
                    </w:rPr>
                    <w:t>цієї</w:t>
                  </w:r>
                  <w:r w:rsidRPr="00F46A13">
                    <w:rPr>
                      <w:color w:val="000080"/>
                      <w:sz w:val="28"/>
                      <w:szCs w:val="28"/>
                      <w:lang w:val="uk-UA"/>
                    </w:rPr>
                    <w:t xml:space="preserve"> </w:t>
                  </w:r>
                  <w:r>
                    <w:rPr>
                      <w:color w:val="000080"/>
                      <w:sz w:val="28"/>
                      <w:szCs w:val="28"/>
                      <w:lang w:val="uk-UA"/>
                    </w:rPr>
                    <w:t xml:space="preserve">клавіші </w:t>
                  </w:r>
                  <w:r w:rsidRPr="003611C3">
                    <w:rPr>
                      <w:color w:val="000080"/>
                      <w:sz w:val="28"/>
                      <w:szCs w:val="28"/>
                      <w:lang w:val="uk-UA"/>
                    </w:rPr>
                    <w:t xml:space="preserve">завершується </w:t>
                  </w:r>
                </w:p>
                <w:p w:rsidP="002D01AD" w:rsidR="002D01AD" w:rsidRDefault="002D01AD">
                  <w:pPr>
                    <w:ind w:hanging="2340" w:left="2340"/>
                    <w:rPr>
                      <w:color w:val="000080"/>
                      <w:sz w:val="28"/>
                      <w:szCs w:val="28"/>
                      <w:lang w:val="uk-UA"/>
                    </w:rPr>
                  </w:pPr>
                  <w:r>
                    <w:rPr>
                      <w:color w:val="000080"/>
                      <w:sz w:val="28"/>
                      <w:szCs w:val="28"/>
                      <w:lang w:val="uk-UA"/>
                    </w:rPr>
                    <w:t xml:space="preserve">                        </w:t>
                  </w:r>
                  <w:r w:rsidRPr="003611C3">
                    <w:rPr>
                      <w:color w:val="000080"/>
                      <w:sz w:val="28"/>
                      <w:szCs w:val="28"/>
                      <w:lang w:val="uk-UA"/>
                    </w:rPr>
                    <w:t>введення всіх команд і екранних</w:t>
                  </w:r>
                  <w:r>
                    <w:rPr>
                      <w:color w:val="000080"/>
                      <w:sz w:val="28"/>
                      <w:szCs w:val="28"/>
                      <w:lang w:val="uk-UA"/>
                    </w:rPr>
                    <w:t xml:space="preserve"> </w:t>
                  </w:r>
                  <w:r w:rsidRPr="003611C3">
                    <w:rPr>
                      <w:color w:val="000080"/>
                      <w:sz w:val="28"/>
                      <w:szCs w:val="28"/>
                      <w:lang w:val="uk-UA"/>
                    </w:rPr>
                    <w:t>рядків</w:t>
                  </w:r>
                  <w:r>
                    <w:rPr>
                      <w:color w:val="000080"/>
                      <w:sz w:val="28"/>
                      <w:szCs w:val="28"/>
                      <w:lang w:val="uk-UA"/>
                    </w:rPr>
                    <w:t xml:space="preserve">. </w:t>
                  </w:r>
                  <w:r w:rsidRPr="003611C3">
                    <w:rPr>
                      <w:color w:val="000080"/>
                      <w:sz w:val="28"/>
                      <w:szCs w:val="28"/>
                      <w:lang w:val="uk-UA"/>
                    </w:rPr>
                    <w:t xml:space="preserve">                             </w:t>
                  </w:r>
                  <w:r>
                    <w:rPr>
                      <w:color w:val="000080"/>
                      <w:sz w:val="28"/>
                      <w:szCs w:val="28"/>
                      <w:lang w:val="uk-UA"/>
                    </w:rPr>
                    <w:t xml:space="preserve">                              Після натиснення цієї клавіші</w:t>
                  </w:r>
                </w:p>
                <w:p w:rsidP="002D01AD" w:rsidR="002D01AD" w:rsidRDefault="002D01AD" w:rsidRPr="003611C3">
                  <w:pPr>
                    <w:ind w:hanging="2340" w:left="2340"/>
                    <w:rPr>
                      <w:color w:val="000080"/>
                      <w:sz w:val="28"/>
                      <w:szCs w:val="28"/>
                      <w:lang w:val="uk-UA"/>
                    </w:rPr>
                  </w:pPr>
                  <w:r>
                    <w:rPr>
                      <w:color w:val="000080"/>
                      <w:sz w:val="28"/>
                      <w:szCs w:val="28"/>
                      <w:lang w:val="uk-UA"/>
                    </w:rPr>
                    <w:t xml:space="preserve">                          </w:t>
                  </w:r>
                  <w:r w:rsidRPr="003611C3">
                    <w:rPr>
                      <w:color w:val="000080"/>
                      <w:sz w:val="28"/>
                      <w:szCs w:val="28"/>
                      <w:lang w:val="uk-UA"/>
                    </w:rPr>
                    <w:t xml:space="preserve">введені з клавіатури дані та команди </w:t>
                  </w:r>
                </w:p>
                <w:p w:rsidP="002D01AD" w:rsidR="002D01AD" w:rsidRDefault="002D01AD" w:rsidRPr="003611C3">
                  <w:pPr>
                    <w:ind w:hanging="2340" w:left="2340"/>
                    <w:jc w:val="both"/>
                    <w:rPr>
                      <w:color w:val="000080"/>
                      <w:sz w:val="28"/>
                      <w:szCs w:val="28"/>
                      <w:lang w:val="uk-UA"/>
                    </w:rPr>
                  </w:pPr>
                  <w:r w:rsidRPr="003611C3">
                    <w:rPr>
                      <w:color w:val="000080"/>
                      <w:sz w:val="28"/>
                      <w:szCs w:val="28"/>
                      <w:lang w:val="uk-UA"/>
                    </w:rPr>
                    <w:t xml:space="preserve">                        надходять  у комп</w:t>
                  </w:r>
                  <w:r w:rsidRPr="003611C3">
                    <w:rPr>
                      <w:color w:val="000080"/>
                      <w:sz w:val="28"/>
                      <w:szCs w:val="28"/>
                    </w:rPr>
                    <w:t>’</w:t>
                  </w:r>
                  <w:r w:rsidRPr="003611C3">
                    <w:rPr>
                      <w:color w:val="000080"/>
                      <w:sz w:val="28"/>
                      <w:szCs w:val="28"/>
                      <w:lang w:val="uk-UA"/>
                    </w:rPr>
                    <w:t xml:space="preserve">ютер на обробку. </w:t>
                  </w:r>
                </w:p>
                <w:p w:rsidP="002D01AD" w:rsidR="002D01AD" w:rsidRDefault="002D01AD" w:rsidRPr="00995830">
                  <w:pPr>
                    <w:rPr>
                      <w:lang w:val="uk-UA"/>
                    </w:rPr>
                  </w:pPr>
                </w:p>
              </w:txbxContent>
            </v:textbox>
            <w10:wrap type="tight"/>
          </v:shape>
        </w:pict>
      </w:r>
    </w:p>
    <w:p w:rsidP="002D01AD" w:rsidR="002D01AD" w:rsidRDefault="002D01AD">
      <w:pPr>
        <w:jc w:val="both"/>
        <w:rPr>
          <w:i/>
          <w:sz w:val="28"/>
          <w:szCs w:val="28"/>
          <w:lang w:val="uk-UA"/>
        </w:rPr>
      </w:pPr>
    </w:p>
    <w:p w:rsidP="002D01AD" w:rsidR="002D01AD" w:rsidRDefault="002D01AD">
      <w:pPr>
        <w:jc w:val="both"/>
        <w:rPr>
          <w:i/>
          <w:sz w:val="28"/>
          <w:szCs w:val="28"/>
          <w:lang w:val="uk-UA"/>
        </w:rPr>
      </w:pPr>
    </w:p>
    <w:p w:rsidP="002D01AD" w:rsidR="002D01AD" w:rsidRDefault="002D01AD">
      <w:pPr>
        <w:jc w:val="both"/>
        <w:rPr>
          <w:i/>
          <w:sz w:val="28"/>
          <w:szCs w:val="28"/>
          <w:lang w:val="uk-UA"/>
        </w:rPr>
      </w:pPr>
    </w:p>
    <w:p w:rsidP="002D01AD" w:rsidR="002D01AD" w:rsidRDefault="002D01AD">
      <w:pPr>
        <w:jc w:val="both"/>
        <w:rPr>
          <w:i/>
          <w:sz w:val="28"/>
          <w:szCs w:val="28"/>
          <w:lang w:val="uk-UA"/>
        </w:rPr>
      </w:pPr>
    </w:p>
    <w:p w:rsidP="002D01AD" w:rsidR="002D01AD" w:rsidRDefault="002D01AD">
      <w:pPr>
        <w:jc w:val="both"/>
        <w:rPr>
          <w:i/>
          <w:sz w:val="28"/>
          <w:szCs w:val="28"/>
          <w:lang w:val="uk-UA"/>
        </w:rPr>
      </w:pPr>
    </w:p>
    <w:p w:rsidP="002D01AD" w:rsidR="002D01AD" w:rsidRDefault="002D01AD">
      <w:pPr>
        <w:jc w:val="both"/>
        <w:rPr>
          <w:i/>
          <w:sz w:val="28"/>
          <w:szCs w:val="28"/>
          <w:lang w:val="uk-UA"/>
        </w:rPr>
      </w:pPr>
    </w:p>
    <w:p w:rsidP="002D01AD" w:rsidR="002D01AD" w:rsidRDefault="002D01AD">
      <w:pPr>
        <w:jc w:val="both"/>
        <w:rPr>
          <w:i/>
          <w:sz w:val="28"/>
          <w:szCs w:val="28"/>
          <w:lang w:val="uk-UA"/>
        </w:rPr>
      </w:pPr>
      <w:r>
        <w:rPr>
          <w:i/>
          <w:noProof/>
          <w:sz w:val="28"/>
          <w:szCs w:val="28"/>
        </w:rPr>
        <w:pict>
          <v:shape fillcolor="#ff9" id="_x0000_s1275" style="position:absolute;left:0;text-align:left;margin-left:9pt;margin-top:14.85pt;width:468pt;height:117pt;z-index:-251599872" type="#_x0000_t15">
            <v:textbox style="mso-next-textbox:#_x0000_s1275">
              <w:txbxContent>
                <w:p w:rsidP="002D01AD" w:rsidR="002D01AD" w:rsidRDefault="002D01AD" w:rsidRPr="003611C3">
                  <w:pPr>
                    <w:ind w:left="360"/>
                    <w:rPr>
                      <w:color w:val="008000"/>
                      <w:sz w:val="144"/>
                      <w:szCs w:val="144"/>
                      <w:lang w:val="uk-UA"/>
                    </w:rPr>
                  </w:pPr>
                  <w:r w:rsidRPr="003611C3">
                    <w:rPr>
                      <w:b/>
                      <w:color w:val="008000"/>
                      <w:sz w:val="144"/>
                      <w:szCs w:val="144"/>
                      <w:lang w:val="uk-UA"/>
                    </w:rPr>
                    <w:t xml:space="preserve">    </w:t>
                  </w:r>
                  <w:r w:rsidRPr="003611C3">
                    <w:rPr>
                      <w:color w:val="008000"/>
                      <w:sz w:val="144"/>
                      <w:szCs w:val="144"/>
                      <w:lang w:val="uk-UA"/>
                    </w:rPr>
                    <w:t xml:space="preserve"> </w:t>
                  </w:r>
                  <w:r w:rsidRPr="003611C3">
                    <w:rPr>
                      <w:color w:val="008000"/>
                      <w:sz w:val="144"/>
                      <w:szCs w:val="144"/>
                      <w:lang w:val="en-US"/>
                    </w:rPr>
                    <w:t>Enter</w:t>
                  </w:r>
                </w:p>
                <w:p w:rsidP="002D01AD" w:rsidR="002D01AD" w:rsidRDefault="002D01AD"/>
              </w:txbxContent>
            </v:textbox>
          </v:shape>
        </w:pict>
      </w:r>
    </w:p>
    <w:p w:rsidP="002D01AD" w:rsidR="002D01AD" w:rsidRDefault="002D01AD">
      <w:pPr>
        <w:jc w:val="both"/>
        <w:rPr>
          <w:i/>
          <w:sz w:val="28"/>
          <w:szCs w:val="28"/>
          <w:lang w:val="uk-UA"/>
        </w:rPr>
      </w:pPr>
    </w:p>
    <w:p w:rsidP="002D01AD" w:rsidR="002D01AD" w:rsidRDefault="002D01AD">
      <w:pPr>
        <w:jc w:val="both"/>
        <w:rPr>
          <w:i/>
          <w:sz w:val="28"/>
          <w:szCs w:val="28"/>
          <w:lang w:val="uk-UA"/>
        </w:rPr>
      </w:pPr>
    </w:p>
    <w:p w:rsidP="002D01AD" w:rsidR="002D01AD" w:rsidRDefault="002D01AD">
      <w:pPr>
        <w:jc w:val="both"/>
        <w:rPr>
          <w:i/>
          <w:sz w:val="28"/>
          <w:szCs w:val="28"/>
          <w:lang w:val="uk-UA"/>
        </w:rPr>
      </w:pPr>
    </w:p>
    <w:p w:rsidP="002D01AD" w:rsidR="002D01AD" w:rsidRDefault="002D01AD">
      <w:pPr>
        <w:jc w:val="both"/>
        <w:rPr>
          <w:i/>
          <w:sz w:val="28"/>
          <w:szCs w:val="28"/>
          <w:lang w:val="uk-UA"/>
        </w:rPr>
      </w:pPr>
    </w:p>
    <w:p w:rsidP="002D01AD" w:rsidR="002D01AD" w:rsidRDefault="002D01AD">
      <w:pPr>
        <w:jc w:val="both"/>
        <w:rPr>
          <w:i/>
          <w:sz w:val="28"/>
          <w:szCs w:val="28"/>
          <w:lang w:val="uk-UA"/>
        </w:rPr>
      </w:pPr>
    </w:p>
    <w:p w:rsidP="002D01AD" w:rsidR="002D01AD" w:rsidRDefault="002D01AD">
      <w:pPr>
        <w:jc w:val="both"/>
        <w:rPr>
          <w:i/>
          <w:sz w:val="28"/>
          <w:szCs w:val="28"/>
          <w:lang w:val="uk-UA"/>
        </w:rPr>
      </w:pPr>
    </w:p>
    <w:p w:rsidP="002D01AD" w:rsidR="002D01AD" w:rsidRDefault="002D01AD">
      <w:pPr>
        <w:jc w:val="both"/>
        <w:rPr>
          <w:sz w:val="28"/>
          <w:szCs w:val="28"/>
        </w:rPr>
      </w:pPr>
    </w:p>
    <w:p w:rsidP="002D01AD" w:rsidR="002D01AD" w:rsidRDefault="002D01AD">
      <w:pPr>
        <w:jc w:val="both"/>
        <w:rPr>
          <w:sz w:val="28"/>
          <w:szCs w:val="28"/>
        </w:rPr>
      </w:pPr>
    </w:p>
    <w:p w:rsidP="002D01AD" w:rsidR="002D01AD" w:rsidRDefault="002D01AD" w:rsidRPr="005F7D65">
      <w:pPr>
        <w:jc w:val="both"/>
        <w:rPr>
          <w:color w:val="000000"/>
          <w:sz w:val="28"/>
          <w:szCs w:val="28"/>
          <w:lang w:val="uk-UA"/>
        </w:rPr>
      </w:pPr>
      <w:r w:rsidRPr="005F7D65">
        <w:rPr>
          <w:color w:val="000000"/>
          <w:sz w:val="28"/>
          <w:szCs w:val="28"/>
          <w:lang w:val="en-US"/>
        </w:rPr>
        <w:t>V</w:t>
      </w:r>
      <w:r w:rsidRPr="005F7D65">
        <w:rPr>
          <w:color w:val="000000"/>
          <w:sz w:val="28"/>
          <w:szCs w:val="28"/>
          <w:lang w:val="uk-UA"/>
        </w:rPr>
        <w:t>. Хвилинка відпочинку.</w:t>
      </w:r>
    </w:p>
    <w:p w:rsidP="002D01AD" w:rsidR="002D01AD" w:rsidRDefault="002D01AD" w:rsidRPr="005F7D65">
      <w:pPr>
        <w:jc w:val="both"/>
        <w:rPr>
          <w:color w:val="000000"/>
          <w:sz w:val="28"/>
          <w:szCs w:val="28"/>
          <w:lang w:val="uk-UA"/>
        </w:rPr>
      </w:pPr>
      <w:r w:rsidRPr="005F7D65">
        <w:rPr>
          <w:color w:val="000000"/>
          <w:sz w:val="28"/>
          <w:szCs w:val="28"/>
          <w:lang w:val="uk-UA"/>
        </w:rPr>
        <w:t>Ось прийшла до нас хвилинка, це хвилинка відпочинку.</w:t>
      </w:r>
    </w:p>
    <w:p w:rsidP="002D01AD" w:rsidR="002D01AD" w:rsidRDefault="002D01AD" w:rsidRPr="005F7D65">
      <w:pPr>
        <w:jc w:val="both"/>
        <w:rPr>
          <w:color w:val="000000"/>
          <w:sz w:val="28"/>
          <w:szCs w:val="28"/>
          <w:lang w:val="uk-UA"/>
        </w:rPr>
      </w:pPr>
      <w:r w:rsidRPr="005F7D65">
        <w:rPr>
          <w:color w:val="000000"/>
          <w:sz w:val="28"/>
          <w:szCs w:val="28"/>
          <w:lang w:val="uk-UA"/>
        </w:rPr>
        <w:t>Ми руками помахали, наче пташка політали.</w:t>
      </w:r>
    </w:p>
    <w:p w:rsidP="002D01AD" w:rsidR="002D01AD" w:rsidRDefault="002D01AD" w:rsidRPr="005F7D65">
      <w:pPr>
        <w:jc w:val="both"/>
        <w:rPr>
          <w:color w:val="000000"/>
          <w:sz w:val="28"/>
          <w:szCs w:val="28"/>
          <w:lang w:val="uk-UA"/>
        </w:rPr>
      </w:pPr>
      <w:r w:rsidRPr="005F7D65">
        <w:rPr>
          <w:color w:val="000000"/>
          <w:sz w:val="28"/>
          <w:szCs w:val="28"/>
          <w:lang w:val="uk-UA"/>
        </w:rPr>
        <w:t>Опустили руки вниз, нахилилися,</w:t>
      </w:r>
    </w:p>
    <w:p w:rsidP="002D01AD" w:rsidR="002D01AD" w:rsidRDefault="002D01AD" w:rsidRPr="00995830">
      <w:pPr>
        <w:jc w:val="both"/>
        <w:rPr>
          <w:sz w:val="28"/>
          <w:szCs w:val="28"/>
          <w:lang w:val="uk-UA"/>
        </w:rPr>
      </w:pPr>
      <w:r w:rsidRPr="00995830">
        <w:rPr>
          <w:sz w:val="28"/>
          <w:szCs w:val="28"/>
          <w:lang w:val="uk-UA"/>
        </w:rPr>
        <w:t>наче потягнули віз, зупинилися.</w:t>
      </w:r>
    </w:p>
    <w:p w:rsidP="002D01AD" w:rsidR="002D01AD" w:rsidRDefault="002D01AD" w:rsidRPr="00995830">
      <w:pPr>
        <w:jc w:val="both"/>
        <w:rPr>
          <w:sz w:val="28"/>
          <w:szCs w:val="28"/>
          <w:lang w:val="uk-UA"/>
        </w:rPr>
      </w:pPr>
      <w:r w:rsidRPr="00995830">
        <w:rPr>
          <w:sz w:val="28"/>
          <w:szCs w:val="28"/>
          <w:lang w:val="uk-UA"/>
        </w:rPr>
        <w:t>Повернулись вліво, вправо і взялися знов до справи.</w:t>
      </w:r>
    </w:p>
    <w:p w:rsidP="002D01AD" w:rsidR="002D01AD" w:rsidRDefault="002D01AD" w:rsidRPr="00F46A13">
      <w:pPr>
        <w:jc w:val="both"/>
        <w:rPr>
          <w:sz w:val="28"/>
          <w:szCs w:val="28"/>
          <w:lang w:val="uk-UA"/>
        </w:rPr>
      </w:pPr>
      <w:r w:rsidRPr="00F46A13">
        <w:rPr>
          <w:sz w:val="28"/>
          <w:szCs w:val="28"/>
          <w:lang w:val="en-US"/>
        </w:rPr>
        <w:t>V</w:t>
      </w:r>
      <w:r w:rsidRPr="00F46A13">
        <w:rPr>
          <w:sz w:val="28"/>
          <w:szCs w:val="28"/>
          <w:lang w:val="uk-UA"/>
        </w:rPr>
        <w:t>І</w:t>
      </w:r>
      <w:r>
        <w:rPr>
          <w:sz w:val="28"/>
          <w:szCs w:val="28"/>
          <w:lang w:val="uk-UA"/>
        </w:rPr>
        <w:t>.</w:t>
      </w:r>
      <w:r w:rsidRPr="00F46A13">
        <w:rPr>
          <w:sz w:val="28"/>
          <w:szCs w:val="28"/>
          <w:lang w:val="uk-UA"/>
        </w:rPr>
        <w:t xml:space="preserve"> </w:t>
      </w:r>
      <w:r w:rsidRPr="00636AEF">
        <w:rPr>
          <w:sz w:val="28"/>
          <w:szCs w:val="28"/>
          <w:u w:val="single"/>
          <w:lang w:val="uk-UA"/>
        </w:rPr>
        <w:t>Практична робота учнів з комп</w:t>
      </w:r>
      <w:r w:rsidRPr="00636AEF">
        <w:rPr>
          <w:sz w:val="28"/>
          <w:szCs w:val="28"/>
          <w:u w:val="single"/>
        </w:rPr>
        <w:t>’</w:t>
      </w:r>
      <w:r w:rsidRPr="00636AEF">
        <w:rPr>
          <w:sz w:val="28"/>
          <w:szCs w:val="28"/>
          <w:u w:val="single"/>
          <w:lang w:val="uk-UA"/>
        </w:rPr>
        <w:t>ютером</w:t>
      </w:r>
      <w:r w:rsidRPr="00F46A13">
        <w:rPr>
          <w:sz w:val="28"/>
          <w:szCs w:val="28"/>
          <w:lang w:val="uk-UA"/>
        </w:rPr>
        <w:t>.</w:t>
      </w:r>
    </w:p>
    <w:p w:rsidP="00F3143C" w:rsidR="002D01AD" w:rsidRDefault="002D01AD" w:rsidRPr="00995830">
      <w:pPr>
        <w:numPr>
          <w:ilvl w:val="0"/>
          <w:numId w:val="56"/>
        </w:numPr>
        <w:jc w:val="both"/>
        <w:rPr>
          <w:sz w:val="28"/>
          <w:szCs w:val="28"/>
          <w:lang w:val="uk-UA"/>
        </w:rPr>
      </w:pPr>
      <w:r w:rsidRPr="00995830">
        <w:rPr>
          <w:sz w:val="28"/>
          <w:szCs w:val="28"/>
          <w:lang w:val="uk-UA"/>
        </w:rPr>
        <w:t>Вступне  слово вчителя.</w:t>
      </w:r>
    </w:p>
    <w:p w:rsidP="002D01AD" w:rsidR="002D01AD" w:rsidRDefault="002D01AD" w:rsidRPr="00995830">
      <w:pPr>
        <w:ind w:left="360"/>
        <w:jc w:val="both"/>
        <w:rPr>
          <w:sz w:val="28"/>
          <w:szCs w:val="28"/>
          <w:lang w:val="uk-UA"/>
        </w:rPr>
      </w:pPr>
      <w:r w:rsidRPr="00995830">
        <w:rPr>
          <w:sz w:val="28"/>
          <w:szCs w:val="28"/>
          <w:lang w:val="uk-UA"/>
        </w:rPr>
        <w:t xml:space="preserve">Клавіша </w:t>
      </w:r>
      <w:r w:rsidRPr="00995830">
        <w:rPr>
          <w:sz w:val="28"/>
          <w:szCs w:val="28"/>
          <w:lang w:val="en-US"/>
        </w:rPr>
        <w:t>Enter</w:t>
      </w:r>
      <w:r w:rsidRPr="00995830">
        <w:rPr>
          <w:sz w:val="28"/>
          <w:szCs w:val="28"/>
          <w:lang w:val="uk-UA"/>
        </w:rPr>
        <w:t xml:space="preserve"> знаходиться справа над клавішею </w:t>
      </w:r>
      <w:r w:rsidRPr="00995830">
        <w:rPr>
          <w:sz w:val="28"/>
          <w:szCs w:val="28"/>
          <w:lang w:val="en-US"/>
        </w:rPr>
        <w:t>Shift</w:t>
      </w:r>
      <w:r w:rsidRPr="00995830">
        <w:rPr>
          <w:sz w:val="28"/>
          <w:szCs w:val="28"/>
          <w:lang w:val="uk-UA"/>
        </w:rPr>
        <w:t xml:space="preserve">, а клавіша </w:t>
      </w:r>
      <w:r w:rsidRPr="00995830">
        <w:rPr>
          <w:sz w:val="28"/>
          <w:szCs w:val="28"/>
          <w:lang w:val="en-US"/>
        </w:rPr>
        <w:t>Esc</w:t>
      </w:r>
      <w:r w:rsidRPr="00995830">
        <w:rPr>
          <w:sz w:val="28"/>
          <w:szCs w:val="28"/>
          <w:lang w:val="uk-UA"/>
        </w:rPr>
        <w:t xml:space="preserve"> знаходиться у лівому верхньому куті клавіатури.</w:t>
      </w:r>
    </w:p>
    <w:p w:rsidP="002D01AD" w:rsidR="002D01AD" w:rsidRDefault="002D01AD" w:rsidRPr="00995830">
      <w:pPr>
        <w:ind w:firstLine="720"/>
        <w:jc w:val="both"/>
        <w:rPr>
          <w:sz w:val="28"/>
          <w:szCs w:val="28"/>
          <w:lang w:val="uk-UA"/>
        </w:rPr>
      </w:pPr>
      <w:r w:rsidRPr="00995830">
        <w:rPr>
          <w:sz w:val="28"/>
          <w:szCs w:val="28"/>
          <w:lang w:val="uk-UA"/>
        </w:rPr>
        <w:t>Сьогодні ми продовжуємо ловити рибку разом з котом, але перш ніж запустити програму</w:t>
      </w:r>
      <w:r>
        <w:rPr>
          <w:sz w:val="28"/>
          <w:szCs w:val="28"/>
          <w:lang w:val="uk-UA"/>
        </w:rPr>
        <w:t xml:space="preserve"> “Кіт – риболов”</w:t>
      </w:r>
      <w:r w:rsidRPr="00995830">
        <w:rPr>
          <w:sz w:val="28"/>
          <w:szCs w:val="28"/>
          <w:lang w:val="uk-UA"/>
        </w:rPr>
        <w:t>, пригадаємо, яким чином ми відкривали цю програму</w:t>
      </w:r>
      <w:r>
        <w:rPr>
          <w:sz w:val="28"/>
          <w:szCs w:val="28"/>
          <w:lang w:val="uk-UA"/>
        </w:rPr>
        <w:t xml:space="preserve">? (Довгою клавішею – пропуск). </w:t>
      </w:r>
      <w:r w:rsidRPr="00995830">
        <w:rPr>
          <w:sz w:val="28"/>
          <w:szCs w:val="28"/>
          <w:lang w:val="uk-UA"/>
        </w:rPr>
        <w:t xml:space="preserve">Але цю функцію може виконати і клавіша </w:t>
      </w:r>
      <w:r w:rsidRPr="00995830">
        <w:rPr>
          <w:sz w:val="28"/>
          <w:szCs w:val="28"/>
          <w:lang w:val="en-US"/>
        </w:rPr>
        <w:t>Enter</w:t>
      </w:r>
      <w:r w:rsidRPr="00995830">
        <w:rPr>
          <w:sz w:val="28"/>
          <w:szCs w:val="28"/>
          <w:lang w:val="uk-UA"/>
        </w:rPr>
        <w:t>. Спробуємо це зробити. Отже її натисненням ми підтверджуємо команду із екранного рядка.</w:t>
      </w:r>
    </w:p>
    <w:p w:rsidP="002D01AD" w:rsidR="002D01AD" w:rsidRDefault="002D01AD" w:rsidRPr="00995830">
      <w:pPr>
        <w:ind w:firstLine="720"/>
        <w:jc w:val="both"/>
        <w:rPr>
          <w:sz w:val="28"/>
          <w:szCs w:val="28"/>
          <w:lang w:val="uk-UA"/>
        </w:rPr>
      </w:pPr>
      <w:r w:rsidRPr="00995830">
        <w:rPr>
          <w:sz w:val="28"/>
          <w:szCs w:val="28"/>
          <w:lang w:val="uk-UA"/>
        </w:rPr>
        <w:t>Ти вже навчився швидко знаходити літери, цифри та різні знаки на клавіатурі. Але  й рибка в річці стала спритнішою. Тепер  тобі треба встигнути натиснути  потрібну клавішу на клавіатурі, доки рибка не пропливла повз гачок.</w:t>
      </w:r>
    </w:p>
    <w:p w:rsidP="00F3143C" w:rsidR="002D01AD" w:rsidRDefault="002D01AD" w:rsidRPr="00995830">
      <w:pPr>
        <w:numPr>
          <w:ilvl w:val="0"/>
          <w:numId w:val="56"/>
        </w:numPr>
        <w:jc w:val="both"/>
        <w:rPr>
          <w:sz w:val="28"/>
          <w:szCs w:val="28"/>
          <w:lang w:val="uk-UA"/>
        </w:rPr>
      </w:pPr>
      <w:r w:rsidRPr="00995830">
        <w:rPr>
          <w:sz w:val="28"/>
          <w:szCs w:val="28"/>
          <w:lang w:val="uk-UA"/>
        </w:rPr>
        <w:t>Самостійна робота учнів за комп</w:t>
      </w:r>
      <w:r w:rsidRPr="00995830">
        <w:rPr>
          <w:sz w:val="28"/>
          <w:szCs w:val="28"/>
        </w:rPr>
        <w:t>’</w:t>
      </w:r>
      <w:r w:rsidRPr="00995830">
        <w:rPr>
          <w:sz w:val="28"/>
          <w:szCs w:val="28"/>
          <w:lang w:val="uk-UA"/>
        </w:rPr>
        <w:t>ютером.</w:t>
      </w:r>
    </w:p>
    <w:p w:rsidP="002D01AD" w:rsidR="002D01AD" w:rsidRDefault="002D01AD" w:rsidRPr="00995830">
      <w:pPr>
        <w:ind w:left="360"/>
        <w:jc w:val="both"/>
        <w:rPr>
          <w:sz w:val="28"/>
          <w:szCs w:val="28"/>
          <w:lang w:val="uk-UA"/>
        </w:rPr>
      </w:pPr>
      <w:r w:rsidRPr="00995830">
        <w:rPr>
          <w:sz w:val="28"/>
          <w:szCs w:val="28"/>
          <w:lang w:val="uk-UA"/>
        </w:rPr>
        <w:t>Ваше завдання – намагатися, щоб рибка не пропливала повз гачок, бо назад вона вже не повернеться.</w:t>
      </w:r>
    </w:p>
    <w:p w:rsidP="002D01AD" w:rsidR="002D01AD" w:rsidRDefault="002D01AD" w:rsidRPr="00995830">
      <w:pPr>
        <w:ind w:left="360"/>
        <w:jc w:val="both"/>
        <w:rPr>
          <w:sz w:val="28"/>
          <w:szCs w:val="28"/>
          <w:lang w:val="uk-UA"/>
        </w:rPr>
      </w:pPr>
      <w:r w:rsidRPr="00995830">
        <w:rPr>
          <w:sz w:val="28"/>
          <w:szCs w:val="28"/>
          <w:lang w:val="uk-UA"/>
        </w:rPr>
        <w:t>Учні під керівництвом вчителя працюють за комп</w:t>
      </w:r>
      <w:r w:rsidRPr="00995830">
        <w:rPr>
          <w:sz w:val="28"/>
          <w:szCs w:val="28"/>
        </w:rPr>
        <w:t>’</w:t>
      </w:r>
      <w:r w:rsidRPr="00995830">
        <w:rPr>
          <w:sz w:val="28"/>
          <w:szCs w:val="28"/>
          <w:lang w:val="uk-UA"/>
        </w:rPr>
        <w:t>ютером (10-12 хв).</w:t>
      </w:r>
    </w:p>
    <w:p w:rsidP="00F3143C" w:rsidR="002D01AD" w:rsidRDefault="002D01AD" w:rsidRPr="00995830">
      <w:pPr>
        <w:numPr>
          <w:ilvl w:val="0"/>
          <w:numId w:val="56"/>
        </w:numPr>
        <w:jc w:val="both"/>
        <w:rPr>
          <w:sz w:val="28"/>
          <w:szCs w:val="28"/>
          <w:lang w:val="uk-UA"/>
        </w:rPr>
      </w:pPr>
      <w:r w:rsidRPr="00995830">
        <w:rPr>
          <w:sz w:val="28"/>
          <w:szCs w:val="28"/>
          <w:lang w:val="uk-UA"/>
        </w:rPr>
        <w:t>Слово вчителя.</w:t>
      </w:r>
    </w:p>
    <w:p w:rsidP="00F3143C" w:rsidR="002D01AD" w:rsidRDefault="002D01AD" w:rsidRPr="00995830">
      <w:pPr>
        <w:numPr>
          <w:ilvl w:val="0"/>
          <w:numId w:val="54"/>
        </w:numPr>
        <w:jc w:val="both"/>
        <w:rPr>
          <w:sz w:val="28"/>
          <w:szCs w:val="28"/>
          <w:lang w:val="uk-UA"/>
        </w:rPr>
      </w:pPr>
      <w:r w:rsidRPr="00995830">
        <w:rPr>
          <w:sz w:val="28"/>
          <w:szCs w:val="28"/>
          <w:lang w:val="uk-UA"/>
        </w:rPr>
        <w:t xml:space="preserve">Ми  навчилися відкривати програму двома способами. І вийти з гри ми можемо теж двома способами. </w:t>
      </w:r>
    </w:p>
    <w:p w:rsidP="00F3143C" w:rsidR="002D01AD" w:rsidRDefault="002D01AD" w:rsidRPr="00995830">
      <w:pPr>
        <w:numPr>
          <w:ilvl w:val="0"/>
          <w:numId w:val="54"/>
        </w:numPr>
        <w:jc w:val="both"/>
        <w:rPr>
          <w:sz w:val="28"/>
          <w:szCs w:val="28"/>
          <w:lang w:val="uk-UA"/>
        </w:rPr>
      </w:pPr>
      <w:r w:rsidRPr="00995830">
        <w:rPr>
          <w:sz w:val="28"/>
          <w:szCs w:val="28"/>
          <w:lang w:val="uk-UA"/>
        </w:rPr>
        <w:t>Як ви це робили на попередніх уроках?</w:t>
      </w:r>
    </w:p>
    <w:p w:rsidP="00F3143C" w:rsidR="002D01AD" w:rsidRDefault="002D01AD" w:rsidRPr="00995830">
      <w:pPr>
        <w:numPr>
          <w:ilvl w:val="0"/>
          <w:numId w:val="54"/>
        </w:numPr>
        <w:jc w:val="both"/>
        <w:rPr>
          <w:sz w:val="28"/>
          <w:szCs w:val="28"/>
          <w:lang w:val="uk-UA"/>
        </w:rPr>
      </w:pPr>
      <w:r>
        <w:rPr>
          <w:sz w:val="28"/>
          <w:szCs w:val="28"/>
          <w:lang w:val="uk-UA"/>
        </w:rPr>
        <w:t xml:space="preserve">А ще нам в цьому </w:t>
      </w:r>
      <w:r w:rsidRPr="00995830">
        <w:rPr>
          <w:sz w:val="28"/>
          <w:szCs w:val="28"/>
          <w:lang w:val="uk-UA"/>
        </w:rPr>
        <w:t>може допомогти клавіша</w:t>
      </w:r>
      <w:r w:rsidRPr="00995830">
        <w:rPr>
          <w:sz w:val="28"/>
          <w:szCs w:val="28"/>
        </w:rPr>
        <w:t xml:space="preserve"> </w:t>
      </w:r>
      <w:r w:rsidRPr="00995830">
        <w:rPr>
          <w:sz w:val="28"/>
          <w:szCs w:val="28"/>
          <w:lang w:val="en-US"/>
        </w:rPr>
        <w:t>Esc</w:t>
      </w:r>
      <w:r w:rsidRPr="00995830">
        <w:rPr>
          <w:sz w:val="28"/>
          <w:szCs w:val="28"/>
          <w:lang w:val="uk-UA"/>
        </w:rPr>
        <w:t>, натисненням якої можна закривати відкрите меню.</w:t>
      </w:r>
    </w:p>
    <w:p w:rsidP="00F3143C" w:rsidR="002D01AD" w:rsidRDefault="002D01AD">
      <w:pPr>
        <w:numPr>
          <w:ilvl w:val="0"/>
          <w:numId w:val="54"/>
        </w:numPr>
        <w:jc w:val="both"/>
        <w:rPr>
          <w:sz w:val="28"/>
          <w:szCs w:val="28"/>
          <w:lang w:val="uk-UA"/>
        </w:rPr>
      </w:pPr>
      <w:r w:rsidRPr="00995830">
        <w:rPr>
          <w:sz w:val="28"/>
          <w:szCs w:val="28"/>
          <w:lang w:val="uk-UA"/>
        </w:rPr>
        <w:lastRenderedPageBreak/>
        <w:t>Виконаємо це завдання.</w:t>
      </w:r>
    </w:p>
    <w:p w:rsidP="002D01AD" w:rsidR="002D01AD" w:rsidRDefault="002D01AD" w:rsidRPr="005F7D65">
      <w:pPr>
        <w:ind w:left="360"/>
        <w:jc w:val="both"/>
        <w:rPr>
          <w:i/>
          <w:color w:val="000000"/>
          <w:sz w:val="28"/>
          <w:szCs w:val="28"/>
          <w:lang w:val="uk-UA"/>
        </w:rPr>
      </w:pPr>
      <w:r w:rsidRPr="005F7D65">
        <w:rPr>
          <w:b/>
          <w:i/>
          <w:color w:val="000000"/>
          <w:sz w:val="28"/>
          <w:szCs w:val="28"/>
          <w:lang w:val="uk-UA"/>
        </w:rPr>
        <w:t>Релаксація</w:t>
      </w:r>
      <w:r w:rsidRPr="005F7D65">
        <w:rPr>
          <w:i/>
          <w:color w:val="000000"/>
          <w:sz w:val="28"/>
          <w:szCs w:val="28"/>
          <w:lang w:val="uk-UA"/>
        </w:rPr>
        <w:t>.</w:t>
      </w:r>
    </w:p>
    <w:p w:rsidP="002D01AD" w:rsidR="002D01AD" w:rsidRDefault="002D01AD" w:rsidRPr="00995830">
      <w:pPr>
        <w:ind w:left="360"/>
        <w:jc w:val="both"/>
        <w:rPr>
          <w:sz w:val="28"/>
          <w:szCs w:val="28"/>
          <w:lang w:val="uk-UA"/>
        </w:rPr>
      </w:pPr>
      <w:r>
        <w:rPr>
          <w:color w:val="000000"/>
          <w:sz w:val="28"/>
          <w:szCs w:val="28"/>
          <w:lang w:val="uk-UA"/>
        </w:rPr>
        <w:tab/>
      </w:r>
      <w:r w:rsidRPr="005F7D65">
        <w:rPr>
          <w:color w:val="000000"/>
          <w:sz w:val="28"/>
          <w:szCs w:val="28"/>
          <w:lang w:val="uk-UA"/>
        </w:rPr>
        <w:t xml:space="preserve">Закрийте </w:t>
      </w:r>
      <w:r w:rsidRPr="00995830">
        <w:rPr>
          <w:sz w:val="28"/>
          <w:szCs w:val="28"/>
          <w:lang w:val="uk-UA"/>
        </w:rPr>
        <w:t xml:space="preserve">очі. Уявіть себе біля ставка. Водичка в ставку прозора і по дну плавають рибки. Поводіть очима за ними: вліво, вправо, по колу і т. д. Стоп. Відкрийте  повільно очі і подивіться у далину. Кого ви там бачите? </w:t>
      </w:r>
    </w:p>
    <w:p w:rsidP="002D01AD" w:rsidR="002D01AD" w:rsidRDefault="002D01AD" w:rsidRPr="00995830">
      <w:pPr>
        <w:ind w:left="360"/>
        <w:jc w:val="both"/>
        <w:rPr>
          <w:sz w:val="28"/>
          <w:szCs w:val="28"/>
          <w:lang w:val="uk-UA"/>
        </w:rPr>
      </w:pPr>
      <w:r>
        <w:rPr>
          <w:sz w:val="28"/>
          <w:szCs w:val="28"/>
          <w:lang w:val="uk-UA"/>
        </w:rPr>
        <w:tab/>
      </w:r>
      <w:r w:rsidRPr="00995830">
        <w:rPr>
          <w:sz w:val="28"/>
          <w:szCs w:val="28"/>
          <w:lang w:val="uk-UA"/>
        </w:rPr>
        <w:t>Приємно відпочивати біля річки чи ставк</w:t>
      </w:r>
      <w:r>
        <w:rPr>
          <w:sz w:val="28"/>
          <w:szCs w:val="28"/>
          <w:lang w:val="uk-UA"/>
        </w:rPr>
        <w:t xml:space="preserve">а. Але не завжди там може бути </w:t>
      </w:r>
      <w:r w:rsidRPr="00995830">
        <w:rPr>
          <w:sz w:val="28"/>
          <w:szCs w:val="28"/>
          <w:lang w:val="uk-UA"/>
        </w:rPr>
        <w:t>прозора вода і чисті береги. Чистота водойм і берегів залежить від нас з вами.</w:t>
      </w:r>
    </w:p>
    <w:p w:rsidP="002D01AD" w:rsidR="002D01AD" w:rsidRDefault="002D01AD">
      <w:pPr>
        <w:ind w:left="360"/>
        <w:jc w:val="both"/>
        <w:rPr>
          <w:lang w:val="uk-UA"/>
        </w:rPr>
      </w:pPr>
      <w:r>
        <w:rPr>
          <w:noProof/>
        </w:rPr>
        <w:drawing>
          <wp:inline distB="0" distL="0" distR="0" distT="0">
            <wp:extent cx="1600200" cy="1114425"/>
            <wp:effectExtent b="0" l="19050" r="0" t="0"/>
            <wp:docPr descr="070305_8"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070305_8" id="0" name="Picture 250"/>
                    <pic:cNvPicPr>
                      <a:picLocks noChangeArrowheads="1" noChangeAspect="1"/>
                    </pic:cNvPicPr>
                  </pic:nvPicPr>
                  <pic:blipFill>
                    <a:blip r:embed="rId184"/>
                    <a:srcRect/>
                    <a:stretch>
                      <a:fillRect/>
                    </a:stretch>
                  </pic:blipFill>
                  <pic:spPr bwMode="auto">
                    <a:xfrm>
                      <a:off x="0" y="0"/>
                      <a:ext cx="1600200" cy="1114425"/>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1447800" cy="1057275"/>
            <wp:effectExtent b="0" l="19050" r="0" t="0"/>
            <wp:docPr descr="zavidovo"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zavidovo" id="0" name="Picture 251"/>
                    <pic:cNvPicPr>
                      <a:picLocks noChangeArrowheads="1" noChangeAspect="1"/>
                    </pic:cNvPicPr>
                  </pic:nvPicPr>
                  <pic:blipFill>
                    <a:blip cstate="print" r:embed="rId185"/>
                    <a:srcRect/>
                    <a:stretch>
                      <a:fillRect/>
                    </a:stretch>
                  </pic:blipFill>
                  <pic:spPr bwMode="auto">
                    <a:xfrm>
                      <a:off x="0" y="0"/>
                      <a:ext cx="1447800" cy="1057275"/>
                    </a:xfrm>
                    <a:prstGeom prst="rect">
                      <a:avLst/>
                    </a:prstGeom>
                    <a:noFill/>
                    <a:ln w="9525">
                      <a:noFill/>
                      <a:miter lim="800000"/>
                      <a:headEnd/>
                      <a:tailEnd/>
                    </a:ln>
                  </pic:spPr>
                </pic:pic>
              </a:graphicData>
            </a:graphic>
          </wp:inline>
        </w:drawing>
      </w:r>
    </w:p>
    <w:p w:rsidP="002D01AD" w:rsidR="002D01AD" w:rsidRDefault="002D01AD" w:rsidRPr="00636AEF">
      <w:pPr>
        <w:ind w:left="360"/>
        <w:jc w:val="both"/>
        <w:rPr>
          <w:u w:val="single"/>
          <w:lang w:val="uk-UA"/>
        </w:rPr>
      </w:pPr>
    </w:p>
    <w:p w:rsidP="002D01AD" w:rsidR="002D01AD" w:rsidRDefault="002D01AD" w:rsidRPr="00636AEF">
      <w:pPr>
        <w:jc w:val="both"/>
        <w:rPr>
          <w:sz w:val="28"/>
          <w:szCs w:val="28"/>
          <w:u w:val="single"/>
          <w:lang w:val="uk-UA"/>
        </w:rPr>
      </w:pPr>
      <w:r w:rsidRPr="00636AEF">
        <w:rPr>
          <w:sz w:val="28"/>
          <w:szCs w:val="28"/>
          <w:u w:val="single"/>
          <w:lang w:val="en-US"/>
        </w:rPr>
        <w:t>V</w:t>
      </w:r>
      <w:r w:rsidRPr="00636AEF">
        <w:rPr>
          <w:sz w:val="28"/>
          <w:szCs w:val="28"/>
          <w:u w:val="single"/>
          <w:lang w:val="uk-UA"/>
        </w:rPr>
        <w:t>ІІ. Закріплення знань учнів. Розвиток логічного мислення.</w:t>
      </w:r>
    </w:p>
    <w:p w:rsidP="002D01AD" w:rsidR="002D01AD" w:rsidRDefault="002D01AD" w:rsidRPr="00D314F2">
      <w:pPr>
        <w:ind w:left="360"/>
        <w:jc w:val="both"/>
        <w:rPr>
          <w:sz w:val="28"/>
          <w:szCs w:val="28"/>
          <w:lang w:val="uk-UA"/>
        </w:rPr>
      </w:pPr>
      <w:r w:rsidRPr="00D314F2">
        <w:rPr>
          <w:sz w:val="28"/>
          <w:szCs w:val="28"/>
          <w:lang w:val="uk-UA"/>
        </w:rPr>
        <w:t>Відкрийте підручник на сторінці 47 і виконаємо завдання для розумників і розумниць.</w:t>
      </w:r>
    </w:p>
    <w:p w:rsidP="002D01AD" w:rsidR="002D01AD" w:rsidRDefault="002D01AD" w:rsidRPr="002707CC">
      <w:pPr>
        <w:jc w:val="both"/>
        <w:rPr>
          <w:sz w:val="28"/>
          <w:szCs w:val="28"/>
          <w:lang w:val="uk-UA"/>
        </w:rPr>
      </w:pPr>
      <w:r w:rsidRPr="002707CC">
        <w:rPr>
          <w:sz w:val="28"/>
          <w:szCs w:val="28"/>
          <w:lang w:val="en-US"/>
        </w:rPr>
        <w:t>V</w:t>
      </w:r>
      <w:r w:rsidRPr="002707CC">
        <w:rPr>
          <w:sz w:val="28"/>
          <w:szCs w:val="28"/>
          <w:lang w:val="uk-UA"/>
        </w:rPr>
        <w:t>ІІ</w:t>
      </w:r>
      <w:r>
        <w:rPr>
          <w:sz w:val="28"/>
          <w:szCs w:val="28"/>
          <w:lang w:val="uk-UA"/>
        </w:rPr>
        <w:t>І</w:t>
      </w:r>
      <w:r w:rsidRPr="002707CC">
        <w:rPr>
          <w:sz w:val="28"/>
          <w:szCs w:val="28"/>
          <w:lang w:val="uk-UA"/>
        </w:rPr>
        <w:t xml:space="preserve">. </w:t>
      </w:r>
      <w:r w:rsidRPr="00636AEF">
        <w:rPr>
          <w:sz w:val="28"/>
          <w:szCs w:val="28"/>
          <w:u w:val="single"/>
          <w:lang w:val="uk-UA"/>
        </w:rPr>
        <w:t>Підсумок уроку.</w:t>
      </w:r>
    </w:p>
    <w:p w:rsidP="00F3143C" w:rsidR="002D01AD" w:rsidRDefault="002D01AD" w:rsidRPr="00D314F2">
      <w:pPr>
        <w:numPr>
          <w:ilvl w:val="0"/>
          <w:numId w:val="54"/>
        </w:numPr>
        <w:jc w:val="both"/>
        <w:rPr>
          <w:sz w:val="28"/>
          <w:szCs w:val="28"/>
          <w:lang w:val="uk-UA"/>
        </w:rPr>
      </w:pPr>
      <w:r w:rsidRPr="00D314F2">
        <w:rPr>
          <w:sz w:val="28"/>
          <w:szCs w:val="28"/>
          <w:lang w:val="uk-UA"/>
        </w:rPr>
        <w:t xml:space="preserve">Які клавіші ми вивчили на уроці? </w:t>
      </w:r>
    </w:p>
    <w:p w:rsidP="00F3143C" w:rsidR="002D01AD" w:rsidRDefault="002D01AD" w:rsidRPr="00D314F2">
      <w:pPr>
        <w:numPr>
          <w:ilvl w:val="0"/>
          <w:numId w:val="54"/>
        </w:numPr>
        <w:jc w:val="both"/>
        <w:rPr>
          <w:sz w:val="28"/>
          <w:szCs w:val="28"/>
          <w:lang w:val="uk-UA"/>
        </w:rPr>
      </w:pPr>
      <w:r w:rsidRPr="00D314F2">
        <w:rPr>
          <w:sz w:val="28"/>
          <w:szCs w:val="28"/>
          <w:lang w:val="uk-UA"/>
        </w:rPr>
        <w:t>Яку функцію вони виконують?</w:t>
      </w:r>
    </w:p>
    <w:p w:rsidP="002D01AD" w:rsidR="002D01AD" w:rsidRDefault="002D01AD">
      <w:pPr>
        <w:jc w:val="right"/>
        <w:rPr>
          <w:i/>
          <w:sz w:val="28"/>
          <w:szCs w:val="28"/>
          <w:lang w:val="uk-UA"/>
        </w:rPr>
      </w:pPr>
      <w:r>
        <w:rPr>
          <w:i/>
          <w:sz w:val="28"/>
          <w:szCs w:val="28"/>
          <w:lang w:val="uk-UA"/>
        </w:rPr>
        <w:t>Додаток</w:t>
      </w:r>
    </w:p>
    <w:p w:rsidP="002D01AD" w:rsidR="002D01AD" w:rsidRDefault="002D01AD">
      <w:pPr>
        <w:jc w:val="center"/>
        <w:rPr>
          <w:lang w:val="uk-UA"/>
        </w:rPr>
      </w:pPr>
      <w:r>
        <w:rPr>
          <w:noProof/>
        </w:rPr>
        <w:drawing>
          <wp:inline distB="0" distL="0" distR="0" distT="0">
            <wp:extent cx="1524000" cy="1457325"/>
            <wp:effectExtent b="0" l="19050" r="0" t="0"/>
            <wp:docPr descr="icon"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icon" id="0" name="Picture 252"/>
                    <pic:cNvPicPr>
                      <a:picLocks noChangeArrowheads="1" noChangeAspect="1"/>
                    </pic:cNvPicPr>
                  </pic:nvPicPr>
                  <pic:blipFill>
                    <a:blip cstate="print" r:embed="rId186"/>
                    <a:srcRect/>
                    <a:stretch>
                      <a:fillRect/>
                    </a:stretch>
                  </pic:blipFill>
                  <pic:spPr bwMode="auto">
                    <a:xfrm>
                      <a:off x="0" y="0"/>
                      <a:ext cx="1524000" cy="1457325"/>
                    </a:xfrm>
                    <a:prstGeom prst="rect">
                      <a:avLst/>
                    </a:prstGeom>
                    <a:noFill/>
                    <a:ln w="9525">
                      <a:noFill/>
                      <a:miter lim="800000"/>
                      <a:headEnd/>
                      <a:tailEnd/>
                    </a:ln>
                  </pic:spPr>
                </pic:pic>
              </a:graphicData>
            </a:graphic>
          </wp:inline>
        </w:drawing>
      </w:r>
    </w:p>
    <w:p w:rsidP="002D01AD" w:rsidR="002D01AD" w:rsidRDefault="002D01AD" w:rsidRPr="005F7D65">
      <w:pPr>
        <w:jc w:val="center"/>
        <w:rPr>
          <w:b/>
          <w:color w:val="000000"/>
          <w:sz w:val="28"/>
          <w:szCs w:val="28"/>
          <w:lang w:val="uk-UA"/>
        </w:rPr>
      </w:pPr>
      <w:r w:rsidRPr="005F7D65">
        <w:rPr>
          <w:b/>
          <w:color w:val="000000"/>
          <w:sz w:val="28"/>
          <w:szCs w:val="28"/>
          <w:lang w:val="uk-UA"/>
        </w:rPr>
        <w:t>Урок 24</w:t>
      </w:r>
    </w:p>
    <w:p w:rsidP="002D01AD" w:rsidR="002D01AD" w:rsidRDefault="002D01AD" w:rsidRPr="005F7D65">
      <w:pPr>
        <w:jc w:val="both"/>
        <w:rPr>
          <w:b/>
          <w:color w:val="000000"/>
          <w:sz w:val="32"/>
          <w:szCs w:val="32"/>
          <w:lang w:val="uk-UA"/>
        </w:rPr>
      </w:pPr>
      <w:r w:rsidRPr="005F7D65">
        <w:rPr>
          <w:color w:val="000000"/>
          <w:sz w:val="32"/>
          <w:szCs w:val="32"/>
          <w:lang w:val="uk-UA"/>
        </w:rPr>
        <w:t xml:space="preserve">Тема. </w:t>
      </w:r>
      <w:r w:rsidRPr="005F7D65">
        <w:rPr>
          <w:b/>
          <w:color w:val="000000"/>
          <w:sz w:val="32"/>
          <w:szCs w:val="32"/>
          <w:lang w:val="uk-UA"/>
        </w:rPr>
        <w:t xml:space="preserve">Ознайомлення з клавішами-стрілочками, </w:t>
      </w:r>
      <w:r w:rsidRPr="005F7D65">
        <w:rPr>
          <w:b/>
          <w:color w:val="000000"/>
          <w:sz w:val="32"/>
          <w:szCs w:val="32"/>
          <w:lang w:val="en-US"/>
        </w:rPr>
        <w:t>BS</w:t>
      </w:r>
      <w:r w:rsidRPr="005F7D65">
        <w:rPr>
          <w:b/>
          <w:color w:val="000000"/>
          <w:sz w:val="32"/>
          <w:szCs w:val="32"/>
          <w:lang w:val="uk-UA"/>
        </w:rPr>
        <w:t xml:space="preserve">, </w:t>
      </w:r>
      <w:r w:rsidRPr="005F7D65">
        <w:rPr>
          <w:b/>
          <w:color w:val="000000"/>
          <w:sz w:val="32"/>
          <w:szCs w:val="32"/>
          <w:lang w:val="en-US"/>
        </w:rPr>
        <w:t>Delete</w:t>
      </w:r>
      <w:r w:rsidRPr="005F7D65">
        <w:rPr>
          <w:b/>
          <w:color w:val="000000"/>
          <w:sz w:val="32"/>
          <w:szCs w:val="32"/>
          <w:lang w:val="uk-UA"/>
        </w:rPr>
        <w:t>.</w:t>
      </w:r>
    </w:p>
    <w:p w:rsidP="002D01AD" w:rsidR="002D01AD" w:rsidRDefault="002D01AD" w:rsidRPr="005F7D65">
      <w:pPr>
        <w:ind w:hanging="756" w:left="756"/>
        <w:jc w:val="both"/>
        <w:rPr>
          <w:color w:val="000000"/>
          <w:sz w:val="28"/>
          <w:szCs w:val="28"/>
          <w:lang w:val="uk-UA"/>
        </w:rPr>
      </w:pPr>
      <w:r w:rsidRPr="005F7D65">
        <w:rPr>
          <w:color w:val="000000"/>
          <w:sz w:val="28"/>
          <w:szCs w:val="28"/>
          <w:lang w:val="uk-UA"/>
        </w:rPr>
        <w:t xml:space="preserve">Мета. 1. Ознайомлення учнів з клавішами - стрілочками (вліво, вправо, вгору, вниз), </w:t>
      </w:r>
      <w:r w:rsidRPr="005F7D65">
        <w:rPr>
          <w:color w:val="000000"/>
          <w:sz w:val="28"/>
          <w:szCs w:val="28"/>
          <w:lang w:val="en-US"/>
        </w:rPr>
        <w:t>BS</w:t>
      </w:r>
      <w:r w:rsidRPr="005F7D65">
        <w:rPr>
          <w:color w:val="000000"/>
          <w:sz w:val="28"/>
          <w:szCs w:val="28"/>
          <w:lang w:val="uk-UA"/>
        </w:rPr>
        <w:t xml:space="preserve">, </w:t>
      </w:r>
      <w:r w:rsidRPr="005F7D65">
        <w:rPr>
          <w:color w:val="000000"/>
          <w:sz w:val="28"/>
          <w:szCs w:val="28"/>
          <w:lang w:val="en-US"/>
        </w:rPr>
        <w:t>Delete</w:t>
      </w:r>
      <w:r w:rsidRPr="005F7D65">
        <w:rPr>
          <w:color w:val="000000"/>
          <w:sz w:val="28"/>
          <w:szCs w:val="28"/>
          <w:lang w:val="uk-UA"/>
        </w:rPr>
        <w:t>.</w:t>
      </w:r>
    </w:p>
    <w:p w:rsidP="002D01AD" w:rsidR="002D01AD" w:rsidRDefault="002D01AD" w:rsidRPr="005F7D65">
      <w:pPr>
        <w:ind w:firstLine="42" w:left="756"/>
        <w:jc w:val="both"/>
        <w:rPr>
          <w:color w:val="000000"/>
          <w:sz w:val="28"/>
          <w:szCs w:val="28"/>
          <w:lang w:val="uk-UA"/>
        </w:rPr>
      </w:pPr>
      <w:r w:rsidRPr="005F7D65">
        <w:rPr>
          <w:color w:val="000000"/>
          <w:sz w:val="28"/>
          <w:szCs w:val="28"/>
          <w:lang w:val="uk-UA"/>
        </w:rPr>
        <w:t xml:space="preserve">2.Закріплення навичок роботи з клавішами </w:t>
      </w:r>
      <w:r w:rsidRPr="005F7D65">
        <w:rPr>
          <w:color w:val="000000"/>
          <w:sz w:val="28"/>
          <w:szCs w:val="28"/>
          <w:lang w:val="en-US"/>
        </w:rPr>
        <w:t>Enter</w:t>
      </w:r>
      <w:r w:rsidRPr="005F7D65">
        <w:rPr>
          <w:color w:val="000000"/>
          <w:sz w:val="28"/>
          <w:szCs w:val="28"/>
          <w:lang w:val="uk-UA"/>
        </w:rPr>
        <w:t xml:space="preserve">, </w:t>
      </w:r>
      <w:r w:rsidRPr="005F7D65">
        <w:rPr>
          <w:color w:val="000000"/>
          <w:sz w:val="28"/>
          <w:szCs w:val="28"/>
          <w:lang w:val="en-US"/>
        </w:rPr>
        <w:t>ESC</w:t>
      </w:r>
      <w:r w:rsidRPr="005F7D65">
        <w:rPr>
          <w:color w:val="000000"/>
          <w:sz w:val="28"/>
          <w:szCs w:val="28"/>
          <w:lang w:val="uk-UA"/>
        </w:rPr>
        <w:t>.</w:t>
      </w:r>
    </w:p>
    <w:p w:rsidP="002D01AD" w:rsidR="002D01AD" w:rsidRDefault="002D01AD" w:rsidRPr="005F7D65">
      <w:pPr>
        <w:ind w:left="756"/>
        <w:jc w:val="both"/>
        <w:rPr>
          <w:color w:val="000000"/>
          <w:sz w:val="28"/>
          <w:szCs w:val="28"/>
          <w:lang w:val="uk-UA"/>
        </w:rPr>
      </w:pPr>
      <w:r w:rsidRPr="005F7D65">
        <w:rPr>
          <w:color w:val="000000"/>
          <w:sz w:val="28"/>
          <w:szCs w:val="28"/>
          <w:lang w:val="uk-UA"/>
        </w:rPr>
        <w:t xml:space="preserve">3. Розвиток логічного мислення. </w:t>
      </w:r>
    </w:p>
    <w:p w:rsidP="002D01AD" w:rsidR="002D01AD" w:rsidRDefault="002D01AD" w:rsidRPr="005F7D65">
      <w:pPr>
        <w:ind w:firstLine="14" w:left="714"/>
        <w:jc w:val="both"/>
        <w:rPr>
          <w:color w:val="000000"/>
          <w:sz w:val="28"/>
          <w:szCs w:val="28"/>
          <w:lang w:bidi="th-TH" w:val="uk-UA"/>
        </w:rPr>
      </w:pPr>
      <w:r w:rsidRPr="005F7D65">
        <w:rPr>
          <w:color w:val="000000"/>
          <w:sz w:val="28"/>
          <w:szCs w:val="28"/>
          <w:lang w:val="uk-UA"/>
        </w:rPr>
        <w:t>4. Виховання акуратності, охайності при роботі з комп</w:t>
      </w:r>
      <w:r w:rsidRPr="005F7D65">
        <w:rPr>
          <w:color w:val="000000"/>
          <w:sz w:val="28"/>
          <w:szCs w:val="28"/>
          <w:lang w:bidi="th-TH" w:val="uk-UA"/>
        </w:rPr>
        <w:t xml:space="preserve">’ютером. </w:t>
      </w:r>
    </w:p>
    <w:p w:rsidP="002D01AD" w:rsidR="002D01AD" w:rsidRDefault="002D01AD" w:rsidRPr="005F7D65">
      <w:pPr>
        <w:jc w:val="both"/>
        <w:rPr>
          <w:color w:val="000000"/>
          <w:sz w:val="28"/>
          <w:szCs w:val="28"/>
          <w:lang w:val="uk-UA"/>
        </w:rPr>
      </w:pPr>
      <w:r w:rsidRPr="005F7D65">
        <w:rPr>
          <w:color w:val="000000"/>
          <w:sz w:val="28"/>
          <w:szCs w:val="28"/>
          <w:lang w:bidi="th-TH" w:val="uk-UA"/>
        </w:rPr>
        <w:t xml:space="preserve">Обладнання. Картки </w:t>
      </w:r>
      <w:r w:rsidRPr="005F7D65">
        <w:rPr>
          <w:color w:val="000000"/>
          <w:sz w:val="28"/>
          <w:szCs w:val="28"/>
          <w:lang w:val="en-US"/>
        </w:rPr>
        <w:t>Enter</w:t>
      </w:r>
      <w:r w:rsidRPr="005F7D65">
        <w:rPr>
          <w:color w:val="000000"/>
          <w:sz w:val="28"/>
          <w:szCs w:val="28"/>
          <w:lang w:val="uk-UA"/>
        </w:rPr>
        <w:t xml:space="preserve">, </w:t>
      </w:r>
      <w:r w:rsidRPr="005F7D65">
        <w:rPr>
          <w:color w:val="000000"/>
          <w:sz w:val="28"/>
          <w:szCs w:val="28"/>
          <w:lang w:val="en-US"/>
        </w:rPr>
        <w:t>ESC</w:t>
      </w:r>
      <w:r w:rsidRPr="005F7D65">
        <w:rPr>
          <w:color w:val="000000"/>
          <w:sz w:val="28"/>
          <w:szCs w:val="28"/>
          <w:lang w:val="uk-UA"/>
        </w:rPr>
        <w:t xml:space="preserve">; </w:t>
      </w:r>
      <w:r w:rsidRPr="005F7D65">
        <w:rPr>
          <w:color w:val="000000"/>
          <w:sz w:val="28"/>
          <w:szCs w:val="28"/>
          <w:lang w:val="en-US"/>
        </w:rPr>
        <w:t>BS</w:t>
      </w:r>
      <w:r w:rsidRPr="005F7D65">
        <w:rPr>
          <w:color w:val="000000"/>
          <w:sz w:val="28"/>
          <w:szCs w:val="28"/>
          <w:lang w:val="uk-UA"/>
        </w:rPr>
        <w:t xml:space="preserve">, </w:t>
      </w:r>
      <w:r w:rsidRPr="005F7D65">
        <w:rPr>
          <w:color w:val="000000"/>
          <w:sz w:val="28"/>
          <w:szCs w:val="28"/>
          <w:lang w:val="en-US"/>
        </w:rPr>
        <w:t>Delete</w:t>
      </w:r>
      <w:r w:rsidRPr="005F7D65">
        <w:rPr>
          <w:color w:val="000000"/>
          <w:sz w:val="28"/>
          <w:szCs w:val="28"/>
          <w:lang w:val="uk-UA"/>
        </w:rPr>
        <w:t>,</w:t>
      </w:r>
      <w:r w:rsidRPr="005F7D65">
        <w:rPr>
          <w:color w:val="000000"/>
          <w:sz w:val="28"/>
          <w:szCs w:val="28"/>
          <w:lang w:val="en-US"/>
        </w:rPr>
        <w:t>Shift</w:t>
      </w:r>
      <w:r w:rsidRPr="005F7D65">
        <w:rPr>
          <w:color w:val="000000"/>
          <w:sz w:val="28"/>
          <w:szCs w:val="28"/>
          <w:lang w:val="uk-UA"/>
        </w:rPr>
        <w:t>, макети клавіатури.</w:t>
      </w:r>
    </w:p>
    <w:p w:rsidP="002D01AD" w:rsidR="002D01AD" w:rsidRDefault="002D01AD" w:rsidRPr="005F7D65">
      <w:pPr>
        <w:jc w:val="center"/>
        <w:rPr>
          <w:color w:val="000000"/>
          <w:sz w:val="28"/>
          <w:szCs w:val="28"/>
          <w:lang w:val="uk-UA"/>
        </w:rPr>
      </w:pPr>
      <w:r w:rsidRPr="005F7D65">
        <w:rPr>
          <w:color w:val="000000"/>
          <w:sz w:val="28"/>
          <w:szCs w:val="28"/>
          <w:lang w:val="uk-UA"/>
        </w:rPr>
        <w:t>Хід уроку</w:t>
      </w:r>
    </w:p>
    <w:p w:rsidP="002D01AD" w:rsidR="002D01AD" w:rsidRDefault="002D01AD" w:rsidRPr="005F7D65">
      <w:pPr>
        <w:jc w:val="both"/>
        <w:rPr>
          <w:color w:val="000000"/>
          <w:sz w:val="28"/>
          <w:szCs w:val="28"/>
          <w:u w:val="single"/>
          <w:lang w:val="uk-UA"/>
        </w:rPr>
      </w:pPr>
      <w:r w:rsidRPr="005F7D65">
        <w:rPr>
          <w:color w:val="000000"/>
          <w:sz w:val="28"/>
          <w:szCs w:val="28"/>
          <w:lang w:val="uk-UA"/>
        </w:rPr>
        <w:t xml:space="preserve">І. </w:t>
      </w:r>
      <w:r w:rsidRPr="005F7D65">
        <w:rPr>
          <w:color w:val="000000"/>
          <w:sz w:val="28"/>
          <w:szCs w:val="28"/>
          <w:u w:val="single"/>
          <w:lang w:val="uk-UA"/>
        </w:rPr>
        <w:t>Організація класу.</w:t>
      </w:r>
    </w:p>
    <w:p w:rsidP="002D01AD" w:rsidR="002D01AD" w:rsidRDefault="002D01AD" w:rsidRPr="005F7D65">
      <w:pPr>
        <w:jc w:val="both"/>
        <w:rPr>
          <w:color w:val="000000"/>
          <w:sz w:val="28"/>
          <w:szCs w:val="28"/>
          <w:lang w:bidi="th-TH" w:val="uk-UA"/>
        </w:rPr>
      </w:pPr>
      <w:r w:rsidRPr="005F7D65">
        <w:rPr>
          <w:color w:val="000000"/>
          <w:sz w:val="28"/>
          <w:szCs w:val="28"/>
          <w:lang w:bidi="th-TH" w:val="uk-UA"/>
        </w:rPr>
        <w:t>1. Правила ТБ.</w:t>
      </w:r>
    </w:p>
    <w:p w:rsidP="002D01AD" w:rsidR="002D01AD" w:rsidRDefault="002D01AD" w:rsidRPr="005F7D65">
      <w:pPr>
        <w:jc w:val="both"/>
        <w:rPr>
          <w:color w:val="000000"/>
          <w:sz w:val="28"/>
          <w:szCs w:val="28"/>
          <w:lang w:bidi="th-TH" w:val="uk-UA"/>
        </w:rPr>
      </w:pPr>
      <w:r w:rsidRPr="005F7D65">
        <w:rPr>
          <w:color w:val="000000"/>
          <w:sz w:val="28"/>
          <w:szCs w:val="28"/>
          <w:lang w:bidi="th-TH" w:val="uk-UA"/>
        </w:rPr>
        <w:t xml:space="preserve">- Які зробив помилки Петрик, коли працював за комп’ютером? </w:t>
      </w:r>
    </w:p>
    <w:p w:rsidP="002D01AD" w:rsidR="002D01AD" w:rsidRDefault="002D01AD" w:rsidRPr="005F7D65">
      <w:pPr>
        <w:jc w:val="both"/>
        <w:rPr>
          <w:color w:val="000000"/>
          <w:sz w:val="28"/>
          <w:szCs w:val="28"/>
          <w:lang w:bidi="th-TH" w:val="uk-UA"/>
        </w:rPr>
      </w:pPr>
      <w:r w:rsidRPr="005F7D65">
        <w:rPr>
          <w:color w:val="000000"/>
          <w:sz w:val="28"/>
          <w:szCs w:val="28"/>
          <w:lang w:bidi="th-TH" w:val="uk-UA"/>
        </w:rPr>
        <w:t>- Як їх можна виправити? (Діти говорять правила ТБ)</w:t>
      </w:r>
    </w:p>
    <w:p w:rsidP="002D01AD" w:rsidR="002D01AD" w:rsidRDefault="002D01AD" w:rsidRPr="005F7D65">
      <w:pPr>
        <w:jc w:val="both"/>
        <w:rPr>
          <w:color w:val="000000"/>
          <w:sz w:val="28"/>
          <w:szCs w:val="28"/>
          <w:u w:val="single"/>
          <w:lang w:bidi="th-TH" w:val="uk-UA"/>
        </w:rPr>
      </w:pPr>
      <w:r w:rsidRPr="005F7D65">
        <w:rPr>
          <w:color w:val="000000"/>
          <w:sz w:val="28"/>
          <w:szCs w:val="28"/>
          <w:lang w:bidi="th-TH" w:val="uk-UA"/>
        </w:rPr>
        <w:t xml:space="preserve">ІІ. </w:t>
      </w:r>
      <w:r w:rsidRPr="005F7D65">
        <w:rPr>
          <w:color w:val="000000"/>
          <w:sz w:val="28"/>
          <w:szCs w:val="28"/>
          <w:u w:val="single"/>
          <w:lang w:bidi="th-TH" w:val="uk-UA"/>
        </w:rPr>
        <w:t>Повторення вивченого.</w:t>
      </w:r>
    </w:p>
    <w:p w:rsidP="002D01AD" w:rsidR="002D01AD" w:rsidRDefault="002D01AD" w:rsidRPr="005F7D65">
      <w:pPr>
        <w:jc w:val="both"/>
        <w:rPr>
          <w:color w:val="000000"/>
          <w:sz w:val="28"/>
          <w:szCs w:val="28"/>
          <w:lang w:bidi="th-TH" w:val="uk-UA"/>
        </w:rPr>
      </w:pPr>
      <w:r w:rsidRPr="005F7D65">
        <w:rPr>
          <w:color w:val="000000"/>
          <w:sz w:val="28"/>
          <w:szCs w:val="28"/>
          <w:lang w:bidi="th-TH" w:val="uk-UA"/>
        </w:rPr>
        <w:t>Вчитель називає значення клавіші, а учні вибирають картку з назвою клавіші.</w:t>
      </w:r>
    </w:p>
    <w:p w:rsidP="002D01AD" w:rsidR="002D01AD" w:rsidRDefault="002D01AD" w:rsidRPr="005F7D65">
      <w:pPr>
        <w:jc w:val="both"/>
        <w:rPr>
          <w:color w:val="000000"/>
          <w:sz w:val="28"/>
          <w:szCs w:val="28"/>
          <w:lang w:bidi="th-TH" w:val="uk-UA"/>
        </w:rPr>
      </w:pPr>
      <w:r w:rsidRPr="005F7D65">
        <w:rPr>
          <w:color w:val="000000"/>
          <w:sz w:val="28"/>
          <w:szCs w:val="28"/>
          <w:lang w:bidi="th-TH" w:val="uk-UA"/>
        </w:rPr>
        <w:t xml:space="preserve">ІІІ. </w:t>
      </w:r>
      <w:r w:rsidRPr="005F7D65">
        <w:rPr>
          <w:color w:val="000000"/>
          <w:sz w:val="28"/>
          <w:szCs w:val="28"/>
          <w:u w:val="single"/>
          <w:lang w:bidi="th-TH" w:val="uk-UA"/>
        </w:rPr>
        <w:t>Повідомлення теми і завдань уроку.</w:t>
      </w:r>
    </w:p>
    <w:p w:rsidP="00F3143C" w:rsidR="002D01AD" w:rsidRDefault="002D01AD" w:rsidRPr="005F7D65">
      <w:pPr>
        <w:numPr>
          <w:ilvl w:val="0"/>
          <w:numId w:val="54"/>
        </w:numPr>
        <w:jc w:val="both"/>
        <w:rPr>
          <w:color w:val="000000"/>
          <w:sz w:val="28"/>
          <w:szCs w:val="28"/>
          <w:lang w:val="uk-UA"/>
        </w:rPr>
      </w:pPr>
      <w:r w:rsidRPr="005F7D65">
        <w:rPr>
          <w:color w:val="000000"/>
          <w:sz w:val="28"/>
          <w:szCs w:val="28"/>
          <w:lang w:bidi="th-TH" w:val="uk-UA"/>
        </w:rPr>
        <w:lastRenderedPageBreak/>
        <w:t>Сьогодні ми будемо вчитися переміщати курсор вгору, вниз, вліво, вправо і це нам допоможуть клавіші – стрілочки, а також будемо виправляти помилки з допомогою клавіш</w:t>
      </w:r>
      <w:r w:rsidRPr="005F7D65">
        <w:rPr>
          <w:color w:val="000000"/>
          <w:sz w:val="28"/>
          <w:szCs w:val="28"/>
          <w:lang w:val="uk-UA"/>
        </w:rPr>
        <w:t xml:space="preserve"> </w:t>
      </w:r>
      <w:r w:rsidRPr="005F7D65">
        <w:rPr>
          <w:color w:val="000000"/>
          <w:sz w:val="28"/>
          <w:szCs w:val="28"/>
          <w:lang w:val="en-US"/>
        </w:rPr>
        <w:t>BS</w:t>
      </w:r>
      <w:r w:rsidRPr="005F7D65">
        <w:rPr>
          <w:color w:val="000000"/>
          <w:sz w:val="28"/>
          <w:szCs w:val="28"/>
          <w:lang w:val="uk-UA"/>
        </w:rPr>
        <w:t xml:space="preserve">, </w:t>
      </w:r>
      <w:r w:rsidRPr="005F7D65">
        <w:rPr>
          <w:color w:val="000000"/>
          <w:sz w:val="28"/>
          <w:szCs w:val="28"/>
          <w:lang w:val="en-US"/>
        </w:rPr>
        <w:t>Delete</w:t>
      </w:r>
      <w:r w:rsidRPr="005F7D65">
        <w:rPr>
          <w:color w:val="000000"/>
          <w:sz w:val="28"/>
          <w:szCs w:val="28"/>
          <w:lang w:val="uk-UA"/>
        </w:rPr>
        <w:t>.</w:t>
      </w:r>
    </w:p>
    <w:p w:rsidP="002D01AD" w:rsidR="002D01AD" w:rsidRDefault="002D01AD" w:rsidRPr="005F7D65">
      <w:pPr>
        <w:ind w:left="360"/>
        <w:jc w:val="both"/>
        <w:rPr>
          <w:color w:val="000000"/>
          <w:sz w:val="28"/>
          <w:szCs w:val="28"/>
          <w:lang w:val="uk-UA"/>
        </w:rPr>
      </w:pPr>
      <w:r w:rsidRPr="005F7D65">
        <w:rPr>
          <w:noProof/>
          <w:color w:val="000000"/>
          <w:sz w:val="28"/>
          <w:szCs w:val="28"/>
        </w:rPr>
        <w:pict>
          <v:group coordorigin="2281,3621" coordsize="7200,1533" editas="canvas" id="_x0000_s1268" style="position:absolute;margin-left:0;margin-top:0;width:459pt;height:99pt;z-index:251714560;mso-position-horizontal-relative:char;mso-position-vertical-relative:line">
            <o:lock aspectratio="t" v:ext="edit"/>
            <v:shape id="_x0000_s1269" o:preferrelative="f" style="position:absolute;left:2281;top:3621;width:7200;height:1533" type="#_x0000_t75">
              <v:fill o:detectmouseclick="t"/>
              <v:path o:connecttype="none" o:extrusionok="t"/>
              <o:lock text="t" v:ext="edit"/>
            </v:shape>
            <v:shape fillcolor="#9cf" id="_x0000_s1270" style="position:absolute;left:7787;top:4039;width:1206;height:593" type="#_x0000_t13"/>
            <v:shape fillcolor="#9cf" id="_x0000_s1271" style="position:absolute;left:2987;top:4039;width:1206;height:592" type="#_x0000_t66"/>
            <v:shape fillcolor="#9cf" id="_x0000_s1272" style="position:absolute;left:4822;top:3760;width:600;height:1190" type="#_x0000_t68"/>
            <v:shapetype adj="16200,5400" coordsize="21600,21600" id="_x0000_t67" o:spt="67" path="m0@0l@1@0@1,0@2,0@2@0,21600@0,10800,21600xe">
              <v:stroke joinstyle="miter"/>
              <v:formulas>
                <v:f eqn="val #0"/>
                <v:f eqn="val #1"/>
                <v:f eqn="sum height 0 #1"/>
                <v:f eqn="sum 10800 0 #1"/>
                <v:f eqn="sum width 0 #0"/>
                <v:f eqn="prod @4 @3 10800"/>
                <v:f eqn="sum width 0 @5"/>
              </v:formulas>
              <v:path o:connectangles="270,180,90,0" o:connectlocs="10800,0;0,@0;10800,21600;21600,@0" o:connecttype="custom" textboxrect="@1,0,@2,@6"/>
              <v:handles>
                <v:h position="#1,#0" xrange="0,10800" yrange="0,21600"/>
              </v:handles>
            </v:shapetype>
            <v:shape fillcolor="#9cf" id="_x0000_s1273" style="position:absolute;left:6234;top:3760;width:600;height:1190" type="#_x0000_t67"/>
          </v:group>
        </w:pict>
      </w:r>
      <w:r w:rsidRPr="005F7D65">
        <w:rPr>
          <w:color w:val="000000"/>
          <w:sz w:val="28"/>
          <w:szCs w:val="28"/>
          <w:lang w:val="uk-UA"/>
        </w:rPr>
        <w:pict>
          <v:shape id="_x0000_i1047" style="width:459pt;height:99pt" type="#_x0000_t75">
            <v:imagedata cropbottom="65520f" croptop="-65520f"/>
          </v:shape>
        </w:pict>
      </w:r>
    </w:p>
    <w:p w:rsidP="002D01AD" w:rsidR="002D01AD" w:rsidRDefault="002D01AD" w:rsidRPr="005F7D65">
      <w:pPr>
        <w:jc w:val="both"/>
        <w:rPr>
          <w:color w:val="000000"/>
          <w:sz w:val="28"/>
          <w:szCs w:val="28"/>
          <w:u w:val="single"/>
          <w:lang w:bidi="th-TH" w:val="uk-UA"/>
        </w:rPr>
      </w:pPr>
      <w:r w:rsidRPr="005F7D65">
        <w:rPr>
          <w:color w:val="000000"/>
          <w:sz w:val="28"/>
          <w:szCs w:val="28"/>
          <w:lang w:val="uk-UA"/>
        </w:rPr>
        <w:t>І</w:t>
      </w:r>
      <w:r w:rsidRPr="005F7D65">
        <w:rPr>
          <w:color w:val="000000"/>
          <w:sz w:val="28"/>
          <w:szCs w:val="28"/>
          <w:lang w:val="en-US"/>
        </w:rPr>
        <w:t>V</w:t>
      </w:r>
      <w:r w:rsidRPr="005F7D65">
        <w:rPr>
          <w:color w:val="000000"/>
          <w:sz w:val="28"/>
          <w:szCs w:val="28"/>
          <w:lang w:val="uk-UA"/>
        </w:rPr>
        <w:t xml:space="preserve">. </w:t>
      </w:r>
      <w:r w:rsidRPr="005F7D65">
        <w:rPr>
          <w:color w:val="000000"/>
          <w:sz w:val="28"/>
          <w:szCs w:val="28"/>
          <w:u w:val="single"/>
          <w:lang w:val="uk-UA"/>
        </w:rPr>
        <w:t>Сприймання та усвідомлення нового матеріалу</w:t>
      </w:r>
    </w:p>
    <w:p w:rsidP="00F3143C" w:rsidR="002D01AD" w:rsidRDefault="002D01AD" w:rsidRPr="005F7D65">
      <w:pPr>
        <w:numPr>
          <w:ilvl w:val="0"/>
          <w:numId w:val="57"/>
        </w:numPr>
        <w:jc w:val="both"/>
        <w:rPr>
          <w:color w:val="000000"/>
          <w:sz w:val="28"/>
          <w:szCs w:val="28"/>
          <w:lang w:val="uk-UA"/>
        </w:rPr>
      </w:pPr>
      <w:r w:rsidRPr="005F7D65">
        <w:rPr>
          <w:color w:val="000000"/>
          <w:sz w:val="28"/>
          <w:szCs w:val="28"/>
          <w:lang w:val="uk-UA"/>
        </w:rPr>
        <w:t>Розповідь учителя з елементами бесіди .</w:t>
      </w:r>
    </w:p>
    <w:p w:rsidP="002D01AD" w:rsidR="002D01AD" w:rsidRDefault="002D01AD" w:rsidRPr="005F7D65">
      <w:pPr>
        <w:ind w:left="360"/>
        <w:jc w:val="both"/>
        <w:rPr>
          <w:color w:val="000000"/>
          <w:sz w:val="28"/>
          <w:szCs w:val="28"/>
          <w:lang w:val="uk-UA"/>
        </w:rPr>
      </w:pPr>
      <w:r w:rsidRPr="005F7D65">
        <w:rPr>
          <w:color w:val="000000"/>
          <w:sz w:val="28"/>
          <w:szCs w:val="28"/>
          <w:lang w:val="uk-UA"/>
        </w:rPr>
        <w:t>(Перед кожним з учнів лежить макет клавіатури).</w:t>
      </w:r>
    </w:p>
    <w:p w:rsidP="002D01AD" w:rsidR="002D01AD" w:rsidRDefault="002D01AD" w:rsidRPr="005F7D65">
      <w:pPr>
        <w:ind w:left="360"/>
        <w:jc w:val="both"/>
        <w:rPr>
          <w:color w:val="000000"/>
          <w:sz w:val="28"/>
          <w:szCs w:val="28"/>
          <w:lang w:val="uk-UA"/>
        </w:rPr>
      </w:pPr>
      <w:r w:rsidRPr="005F7D65">
        <w:rPr>
          <w:color w:val="000000"/>
          <w:sz w:val="28"/>
          <w:szCs w:val="28"/>
          <w:lang w:val="uk-UA"/>
        </w:rPr>
        <w:t>– Діти, знайдіть у правій нижній частині 4 чарівні стрілки. (Учні їх знаходять)</w:t>
      </w:r>
    </w:p>
    <w:p w:rsidP="002D01AD" w:rsidR="002D01AD" w:rsidRDefault="002D01AD" w:rsidRPr="005F7D65">
      <w:pPr>
        <w:ind w:left="360"/>
        <w:jc w:val="both"/>
        <w:rPr>
          <w:i/>
          <w:color w:val="000000"/>
          <w:sz w:val="28"/>
          <w:szCs w:val="28"/>
          <w:lang w:val="uk-UA"/>
        </w:rPr>
      </w:pPr>
      <w:r w:rsidRPr="005F7D65">
        <w:rPr>
          <w:color w:val="000000"/>
          <w:sz w:val="28"/>
          <w:szCs w:val="28"/>
          <w:lang w:val="uk-UA"/>
        </w:rPr>
        <w:t>Декламування вірша.</w:t>
      </w:r>
    </w:p>
    <w:p w:rsidP="002D01AD" w:rsidR="002D01AD" w:rsidRDefault="002D01AD" w:rsidRPr="005F7D65">
      <w:pPr>
        <w:ind w:left="360"/>
        <w:jc w:val="both"/>
        <w:rPr>
          <w:i/>
          <w:color w:val="000000"/>
          <w:sz w:val="28"/>
          <w:szCs w:val="28"/>
          <w:lang w:val="uk-UA"/>
        </w:rPr>
      </w:pPr>
      <w:r w:rsidRPr="005F7D65">
        <w:rPr>
          <w:i/>
          <w:color w:val="000000"/>
          <w:sz w:val="28"/>
          <w:szCs w:val="28"/>
          <w:lang w:val="uk-UA"/>
        </w:rPr>
        <w:t>Встань, уважно подивись,</w:t>
      </w:r>
    </w:p>
    <w:p w:rsidP="002D01AD" w:rsidR="002D01AD" w:rsidRDefault="002D01AD" w:rsidRPr="005F7D65">
      <w:pPr>
        <w:ind w:left="360"/>
        <w:jc w:val="both"/>
        <w:rPr>
          <w:i/>
          <w:color w:val="000000"/>
          <w:sz w:val="28"/>
          <w:szCs w:val="28"/>
          <w:lang w:val="uk-UA"/>
        </w:rPr>
      </w:pPr>
      <w:r w:rsidRPr="005F7D65">
        <w:rPr>
          <w:i/>
          <w:color w:val="000000"/>
          <w:sz w:val="28"/>
          <w:szCs w:val="28"/>
          <w:lang w:val="uk-UA"/>
        </w:rPr>
        <w:t>Стрілка вгору, стрілка вниз,</w:t>
      </w:r>
    </w:p>
    <w:p w:rsidP="002D01AD" w:rsidR="002D01AD" w:rsidRDefault="002D01AD" w:rsidRPr="005F7D65">
      <w:pPr>
        <w:ind w:left="360"/>
        <w:jc w:val="both"/>
        <w:rPr>
          <w:i/>
          <w:color w:val="000000"/>
          <w:sz w:val="28"/>
          <w:szCs w:val="28"/>
          <w:lang w:val="uk-UA"/>
        </w:rPr>
      </w:pPr>
      <w:r w:rsidRPr="005F7D65">
        <w:rPr>
          <w:i/>
          <w:color w:val="000000"/>
          <w:sz w:val="28"/>
          <w:szCs w:val="28"/>
          <w:lang w:val="uk-UA"/>
        </w:rPr>
        <w:t>Стрілка вліво, стрілка вправо -</w:t>
      </w:r>
    </w:p>
    <w:p w:rsidP="002D01AD" w:rsidR="002D01AD" w:rsidRDefault="002D01AD" w:rsidRPr="005F7D65">
      <w:pPr>
        <w:ind w:left="360"/>
        <w:jc w:val="both"/>
        <w:rPr>
          <w:i/>
          <w:color w:val="000000"/>
          <w:sz w:val="28"/>
          <w:szCs w:val="28"/>
          <w:lang w:val="uk-UA"/>
        </w:rPr>
      </w:pPr>
      <w:r w:rsidRPr="005F7D65">
        <w:rPr>
          <w:i/>
          <w:color w:val="000000"/>
          <w:sz w:val="28"/>
          <w:szCs w:val="28"/>
          <w:lang w:val="uk-UA"/>
        </w:rPr>
        <w:t>Ти поглянь, ну як цікаво!</w:t>
      </w:r>
    </w:p>
    <w:p w:rsidP="002D01AD" w:rsidR="002D01AD" w:rsidRDefault="002D01AD" w:rsidRPr="005F7D65">
      <w:pPr>
        <w:ind w:left="360"/>
        <w:jc w:val="both"/>
        <w:rPr>
          <w:i/>
          <w:color w:val="000000"/>
          <w:sz w:val="28"/>
          <w:szCs w:val="28"/>
          <w:lang w:val="uk-UA"/>
        </w:rPr>
      </w:pPr>
      <w:r w:rsidRPr="005F7D65">
        <w:rPr>
          <w:i/>
          <w:color w:val="000000"/>
          <w:sz w:val="28"/>
          <w:szCs w:val="28"/>
          <w:lang w:val="uk-UA"/>
        </w:rPr>
        <w:t>Це не руль і не мотор</w:t>
      </w:r>
    </w:p>
    <w:p w:rsidP="002D01AD" w:rsidR="002D01AD" w:rsidRDefault="002D01AD" w:rsidRPr="005F7D65">
      <w:pPr>
        <w:ind w:left="360"/>
        <w:jc w:val="both"/>
        <w:rPr>
          <w:rFonts w:eastAsia="Arial Unicode MS"/>
          <w:i/>
          <w:color w:val="000000"/>
          <w:sz w:val="28"/>
          <w:szCs w:val="28"/>
          <w:lang w:val="uk-UA"/>
        </w:rPr>
      </w:pPr>
      <w:r w:rsidRPr="005F7D65">
        <w:rPr>
          <w:i/>
          <w:color w:val="000000"/>
          <w:sz w:val="28"/>
          <w:szCs w:val="28"/>
          <w:lang w:val="uk-UA"/>
        </w:rPr>
        <w:t>Це комп’</w:t>
      </w:r>
      <w:r w:rsidRPr="005F7D65">
        <w:rPr>
          <w:rFonts w:eastAsia="Arial Unicode MS"/>
          <w:i/>
          <w:color w:val="000000"/>
          <w:sz w:val="28"/>
          <w:szCs w:val="28"/>
          <w:lang w:val="uk-UA"/>
        </w:rPr>
        <w:t>ютерний курсор.</w:t>
      </w:r>
    </w:p>
    <w:p w:rsidP="002D01AD" w:rsidR="002D01AD" w:rsidRDefault="002D01AD" w:rsidRPr="005F7D65">
      <w:pPr>
        <w:ind w:left="360"/>
        <w:jc w:val="both"/>
        <w:rPr>
          <w:i/>
          <w:color w:val="000000"/>
          <w:sz w:val="28"/>
          <w:szCs w:val="28"/>
          <w:lang w:val="uk-UA"/>
        </w:rPr>
      </w:pPr>
      <w:r w:rsidRPr="005F7D65">
        <w:rPr>
          <w:i/>
          <w:color w:val="000000"/>
          <w:sz w:val="28"/>
          <w:szCs w:val="28"/>
          <w:lang w:val="uk-UA"/>
        </w:rPr>
        <w:t>Якщо мишка десь поділась,</w:t>
      </w:r>
    </w:p>
    <w:p w:rsidP="002D01AD" w:rsidR="002D01AD" w:rsidRDefault="002D01AD" w:rsidRPr="005F7D65">
      <w:pPr>
        <w:ind w:left="360"/>
        <w:jc w:val="both"/>
        <w:rPr>
          <w:i/>
          <w:color w:val="000000"/>
          <w:sz w:val="28"/>
          <w:szCs w:val="28"/>
          <w:lang w:val="uk-UA"/>
        </w:rPr>
      </w:pPr>
      <w:r w:rsidRPr="005F7D65">
        <w:rPr>
          <w:i/>
          <w:color w:val="000000"/>
          <w:sz w:val="28"/>
          <w:szCs w:val="28"/>
          <w:lang w:val="uk-UA"/>
        </w:rPr>
        <w:t>Щоби ми не розгубились,</w:t>
      </w:r>
    </w:p>
    <w:p w:rsidP="002D01AD" w:rsidR="002D01AD" w:rsidRDefault="002D01AD" w:rsidRPr="005F7D65">
      <w:pPr>
        <w:ind w:left="360"/>
        <w:jc w:val="both"/>
        <w:rPr>
          <w:i/>
          <w:color w:val="000000"/>
          <w:sz w:val="28"/>
          <w:szCs w:val="28"/>
          <w:lang w:val="uk-UA"/>
        </w:rPr>
      </w:pPr>
      <w:r w:rsidRPr="005F7D65">
        <w:rPr>
          <w:i/>
          <w:color w:val="000000"/>
          <w:sz w:val="28"/>
          <w:szCs w:val="28"/>
          <w:lang w:val="uk-UA"/>
        </w:rPr>
        <w:t xml:space="preserve">Швидко стрілки підведемо </w:t>
      </w:r>
    </w:p>
    <w:p w:rsidP="002D01AD" w:rsidR="002D01AD" w:rsidRDefault="002D01AD" w:rsidRPr="005F7D65">
      <w:pPr>
        <w:ind w:left="360"/>
        <w:jc w:val="both"/>
        <w:rPr>
          <w:i/>
          <w:color w:val="000000"/>
          <w:sz w:val="28"/>
          <w:szCs w:val="28"/>
          <w:lang w:val="uk-UA"/>
        </w:rPr>
      </w:pPr>
      <w:r w:rsidRPr="005F7D65">
        <w:rPr>
          <w:i/>
          <w:color w:val="000000"/>
          <w:sz w:val="28"/>
          <w:szCs w:val="28"/>
          <w:lang w:val="uk-UA"/>
        </w:rPr>
        <w:t>Все в комп’ютері знайдемо.</w:t>
      </w:r>
    </w:p>
    <w:p w:rsidP="00F3143C" w:rsidR="002D01AD" w:rsidRDefault="002D01AD" w:rsidRPr="008663F2">
      <w:pPr>
        <w:numPr>
          <w:ilvl w:val="0"/>
          <w:numId w:val="58"/>
        </w:numPr>
        <w:jc w:val="both"/>
        <w:rPr>
          <w:sz w:val="28"/>
          <w:szCs w:val="28"/>
          <w:lang w:val="uk-UA"/>
        </w:rPr>
      </w:pPr>
      <w:r w:rsidRPr="008663F2">
        <w:rPr>
          <w:sz w:val="28"/>
          <w:szCs w:val="28"/>
          <w:lang w:val="uk-UA"/>
        </w:rPr>
        <w:t>Отже, чи здогадались ви, для чого нам</w:t>
      </w:r>
      <w:r>
        <w:rPr>
          <w:sz w:val="28"/>
          <w:szCs w:val="28"/>
          <w:lang w:val="uk-UA"/>
        </w:rPr>
        <w:t xml:space="preserve"> потрібні</w:t>
      </w:r>
      <w:r w:rsidRPr="008663F2">
        <w:rPr>
          <w:sz w:val="28"/>
          <w:szCs w:val="28"/>
          <w:lang w:val="uk-UA"/>
        </w:rPr>
        <w:t xml:space="preserve"> стрілочки?</w:t>
      </w:r>
    </w:p>
    <w:p w:rsidP="002D01AD" w:rsidR="002D01AD" w:rsidRDefault="002D01AD" w:rsidRPr="008663F2">
      <w:pPr>
        <w:jc w:val="both"/>
        <w:rPr>
          <w:sz w:val="28"/>
          <w:szCs w:val="28"/>
          <w:lang w:val="uk-UA"/>
        </w:rPr>
      </w:pPr>
      <w:r>
        <w:rPr>
          <w:sz w:val="28"/>
          <w:szCs w:val="28"/>
          <w:lang w:val="uk-UA"/>
        </w:rPr>
        <w:t>(Ц</w:t>
      </w:r>
      <w:r w:rsidRPr="008663F2">
        <w:rPr>
          <w:sz w:val="28"/>
          <w:szCs w:val="28"/>
          <w:lang w:val="uk-UA"/>
        </w:rPr>
        <w:t>і стрілочки призначені для того, щоб рухати курсор по монітору без мишки</w:t>
      </w:r>
      <w:r>
        <w:rPr>
          <w:sz w:val="28"/>
          <w:szCs w:val="28"/>
          <w:lang w:val="uk-UA"/>
        </w:rPr>
        <w:t>)</w:t>
      </w:r>
      <w:r w:rsidRPr="008663F2">
        <w:rPr>
          <w:sz w:val="28"/>
          <w:szCs w:val="28"/>
          <w:lang w:val="uk-UA"/>
        </w:rPr>
        <w:t>.</w:t>
      </w:r>
    </w:p>
    <w:p w:rsidP="002D01AD" w:rsidR="002D01AD" w:rsidRDefault="002D01AD" w:rsidRPr="008663F2">
      <w:pPr>
        <w:ind w:firstLine="540"/>
        <w:jc w:val="both"/>
        <w:rPr>
          <w:sz w:val="28"/>
          <w:szCs w:val="28"/>
          <w:lang w:val="uk-UA"/>
        </w:rPr>
      </w:pPr>
      <w:r>
        <w:rPr>
          <w:sz w:val="28"/>
          <w:szCs w:val="28"/>
          <w:lang w:val="uk-UA"/>
        </w:rPr>
        <w:t>- Н</w:t>
      </w:r>
      <w:r w:rsidRPr="008663F2">
        <w:rPr>
          <w:sz w:val="28"/>
          <w:szCs w:val="28"/>
          <w:lang w:val="uk-UA"/>
        </w:rPr>
        <w:t xml:space="preserve">а клавіатурі є ще цікаві клавіші </w:t>
      </w:r>
      <w:r w:rsidRPr="008663F2">
        <w:rPr>
          <w:sz w:val="28"/>
          <w:szCs w:val="28"/>
          <w:lang w:val="en-US"/>
        </w:rPr>
        <w:t>BS</w:t>
      </w:r>
      <w:r w:rsidRPr="008663F2">
        <w:rPr>
          <w:sz w:val="28"/>
          <w:szCs w:val="28"/>
          <w:lang w:val="uk-UA"/>
        </w:rPr>
        <w:t xml:space="preserve">, </w:t>
      </w:r>
      <w:r w:rsidRPr="008663F2">
        <w:rPr>
          <w:sz w:val="28"/>
          <w:szCs w:val="28"/>
          <w:lang w:val="en-US"/>
        </w:rPr>
        <w:t>Delete</w:t>
      </w:r>
      <w:r>
        <w:rPr>
          <w:sz w:val="28"/>
          <w:szCs w:val="28"/>
          <w:lang w:val="uk-UA"/>
        </w:rPr>
        <w:t xml:space="preserve"> – це клавіші “зникайлики”</w:t>
      </w:r>
    </w:p>
    <w:p w:rsidP="002D01AD" w:rsidR="002D01AD" w:rsidRDefault="002D01AD" w:rsidRPr="008663F2">
      <w:pPr>
        <w:ind w:firstLine="540"/>
        <w:jc w:val="both"/>
        <w:rPr>
          <w:sz w:val="28"/>
          <w:szCs w:val="28"/>
          <w:lang w:val="uk-UA"/>
        </w:rPr>
      </w:pPr>
      <w:r w:rsidRPr="008663F2">
        <w:rPr>
          <w:sz w:val="28"/>
          <w:szCs w:val="28"/>
          <w:lang w:val="uk-UA"/>
        </w:rPr>
        <w:t>(Діти знаходять їх на макеті клавіатури)</w:t>
      </w:r>
    </w:p>
    <w:p w:rsidP="002D01AD" w:rsidR="002D01AD" w:rsidRDefault="002D01AD" w:rsidRPr="008663F2">
      <w:pPr>
        <w:ind w:firstLine="540"/>
        <w:jc w:val="both"/>
        <w:rPr>
          <w:sz w:val="28"/>
          <w:szCs w:val="28"/>
          <w:lang w:val="uk-UA"/>
        </w:rPr>
      </w:pPr>
      <w:r w:rsidRPr="008663F2">
        <w:rPr>
          <w:sz w:val="28"/>
          <w:szCs w:val="28"/>
          <w:lang w:val="uk-UA"/>
        </w:rPr>
        <w:t>Декламування вірша.</w:t>
      </w:r>
    </w:p>
    <w:p w:rsidP="002D01AD" w:rsidR="002D01AD" w:rsidRDefault="002D01AD" w:rsidRPr="008663F2">
      <w:pPr>
        <w:ind w:firstLine="540"/>
        <w:jc w:val="both"/>
        <w:rPr>
          <w:i/>
          <w:sz w:val="28"/>
          <w:szCs w:val="28"/>
          <w:lang w:val="uk-UA"/>
        </w:rPr>
      </w:pPr>
      <w:r w:rsidRPr="008663F2">
        <w:rPr>
          <w:i/>
          <w:sz w:val="28"/>
          <w:szCs w:val="28"/>
          <w:lang w:val="uk-UA"/>
        </w:rPr>
        <w:t>Помилився</w:t>
      </w:r>
      <w:r>
        <w:rPr>
          <w:i/>
          <w:sz w:val="28"/>
          <w:szCs w:val="28"/>
          <w:lang w:val="uk-UA"/>
        </w:rPr>
        <w:t xml:space="preserve"> </w:t>
      </w:r>
      <w:r w:rsidRPr="008663F2">
        <w:rPr>
          <w:i/>
          <w:sz w:val="28"/>
          <w:szCs w:val="28"/>
          <w:lang w:val="uk-UA"/>
        </w:rPr>
        <w:t>- це не лихо,</w:t>
      </w:r>
    </w:p>
    <w:p w:rsidP="002D01AD" w:rsidR="002D01AD" w:rsidRDefault="002D01AD" w:rsidRPr="008663F2">
      <w:pPr>
        <w:ind w:firstLine="540"/>
        <w:jc w:val="both"/>
        <w:rPr>
          <w:i/>
          <w:sz w:val="28"/>
          <w:szCs w:val="28"/>
          <w:lang w:val="uk-UA"/>
        </w:rPr>
      </w:pPr>
      <w:r w:rsidRPr="008663F2">
        <w:rPr>
          <w:i/>
          <w:sz w:val="28"/>
          <w:szCs w:val="28"/>
          <w:lang w:val="uk-UA"/>
        </w:rPr>
        <w:t>Виправим все швидко й тихо.</w:t>
      </w:r>
    </w:p>
    <w:p w:rsidP="002D01AD" w:rsidR="002D01AD" w:rsidRDefault="002D01AD" w:rsidRPr="008663F2">
      <w:pPr>
        <w:ind w:firstLine="540"/>
        <w:jc w:val="both"/>
        <w:rPr>
          <w:sz w:val="28"/>
          <w:szCs w:val="28"/>
          <w:lang w:val="uk-UA"/>
        </w:rPr>
      </w:pPr>
      <w:r w:rsidRPr="008663F2">
        <w:rPr>
          <w:i/>
          <w:sz w:val="28"/>
          <w:szCs w:val="28"/>
          <w:lang w:val="uk-UA"/>
        </w:rPr>
        <w:t xml:space="preserve">Клавішу </w:t>
      </w:r>
      <w:r w:rsidRPr="008663F2">
        <w:rPr>
          <w:sz w:val="28"/>
          <w:szCs w:val="28"/>
          <w:lang w:val="en-US"/>
        </w:rPr>
        <w:t>Delete</w:t>
      </w:r>
      <w:r w:rsidRPr="008663F2">
        <w:rPr>
          <w:sz w:val="28"/>
          <w:szCs w:val="28"/>
          <w:lang w:val="uk-UA"/>
        </w:rPr>
        <w:t xml:space="preserve"> нажмем</w:t>
      </w:r>
      <w:r>
        <w:rPr>
          <w:sz w:val="28"/>
          <w:szCs w:val="28"/>
          <w:lang w:val="uk-UA"/>
        </w:rPr>
        <w:t>о</w:t>
      </w:r>
      <w:r w:rsidRPr="008663F2">
        <w:rPr>
          <w:sz w:val="28"/>
          <w:szCs w:val="28"/>
          <w:lang w:val="uk-UA"/>
        </w:rPr>
        <w:t xml:space="preserve"> </w:t>
      </w:r>
    </w:p>
    <w:p w:rsidP="002D01AD" w:rsidR="002D01AD" w:rsidRDefault="002D01AD" w:rsidRPr="008663F2">
      <w:pPr>
        <w:ind w:firstLine="540"/>
        <w:jc w:val="both"/>
        <w:rPr>
          <w:i/>
          <w:sz w:val="28"/>
          <w:szCs w:val="28"/>
          <w:lang w:val="uk-UA"/>
        </w:rPr>
      </w:pPr>
      <w:r>
        <w:rPr>
          <w:i/>
          <w:sz w:val="28"/>
          <w:szCs w:val="28"/>
          <w:lang w:val="uk-UA"/>
        </w:rPr>
        <w:t>Справа літеру</w:t>
      </w:r>
      <w:r w:rsidRPr="008663F2">
        <w:rPr>
          <w:i/>
          <w:sz w:val="28"/>
          <w:szCs w:val="28"/>
          <w:lang w:val="uk-UA"/>
        </w:rPr>
        <w:t xml:space="preserve"> зітрем</w:t>
      </w:r>
      <w:r>
        <w:rPr>
          <w:i/>
          <w:sz w:val="28"/>
          <w:szCs w:val="28"/>
          <w:lang w:val="uk-UA"/>
        </w:rPr>
        <w:t>о</w:t>
      </w:r>
      <w:r w:rsidRPr="008663F2">
        <w:rPr>
          <w:i/>
          <w:sz w:val="28"/>
          <w:szCs w:val="28"/>
          <w:lang w:val="uk-UA"/>
        </w:rPr>
        <w:t>.</w:t>
      </w:r>
    </w:p>
    <w:p w:rsidP="002D01AD" w:rsidR="002D01AD" w:rsidRDefault="002D01AD" w:rsidRPr="008663F2">
      <w:pPr>
        <w:ind w:firstLine="540"/>
        <w:jc w:val="both"/>
        <w:rPr>
          <w:sz w:val="28"/>
          <w:szCs w:val="28"/>
          <w:lang w:val="uk-UA"/>
        </w:rPr>
      </w:pPr>
      <w:r w:rsidRPr="008663F2">
        <w:rPr>
          <w:i/>
          <w:sz w:val="28"/>
          <w:szCs w:val="28"/>
          <w:lang w:val="uk-UA"/>
        </w:rPr>
        <w:t xml:space="preserve">А коли </w:t>
      </w:r>
      <w:r w:rsidRPr="008663F2">
        <w:rPr>
          <w:sz w:val="28"/>
          <w:szCs w:val="28"/>
          <w:lang w:val="en-US"/>
        </w:rPr>
        <w:t>BS</w:t>
      </w:r>
      <w:r w:rsidRPr="008663F2">
        <w:rPr>
          <w:sz w:val="28"/>
          <w:szCs w:val="28"/>
          <w:lang w:val="uk-UA"/>
        </w:rPr>
        <w:t xml:space="preserve"> натиснем ,</w:t>
      </w:r>
    </w:p>
    <w:p w:rsidP="002D01AD" w:rsidR="002D01AD" w:rsidRDefault="002D01AD" w:rsidRPr="008663F2">
      <w:pPr>
        <w:ind w:firstLine="540"/>
        <w:jc w:val="both"/>
        <w:rPr>
          <w:i/>
          <w:sz w:val="28"/>
          <w:szCs w:val="28"/>
          <w:lang w:val="uk-UA"/>
        </w:rPr>
      </w:pPr>
      <w:r w:rsidRPr="008663F2">
        <w:rPr>
          <w:i/>
          <w:sz w:val="28"/>
          <w:szCs w:val="28"/>
          <w:lang w:val="uk-UA"/>
        </w:rPr>
        <w:t>Зліва буква швидко зникне.</w:t>
      </w:r>
    </w:p>
    <w:p w:rsidP="00F3143C" w:rsidR="002D01AD" w:rsidRDefault="002D01AD" w:rsidRPr="008663F2">
      <w:pPr>
        <w:numPr>
          <w:ilvl w:val="0"/>
          <w:numId w:val="58"/>
        </w:numPr>
        <w:ind w:firstLine="540" w:left="0"/>
        <w:jc w:val="both"/>
        <w:rPr>
          <w:sz w:val="28"/>
          <w:szCs w:val="28"/>
          <w:lang w:val="uk-UA"/>
        </w:rPr>
      </w:pPr>
      <w:r w:rsidRPr="008663F2">
        <w:rPr>
          <w:sz w:val="28"/>
          <w:szCs w:val="28"/>
          <w:lang w:val="uk-UA"/>
        </w:rPr>
        <w:t>Отж</w:t>
      </w:r>
      <w:r>
        <w:rPr>
          <w:sz w:val="28"/>
          <w:szCs w:val="28"/>
          <w:lang w:val="uk-UA"/>
        </w:rPr>
        <w:t>е, для чого нам клавіші “зникайлики”</w:t>
      </w:r>
      <w:r w:rsidRPr="008663F2">
        <w:rPr>
          <w:sz w:val="28"/>
          <w:szCs w:val="28"/>
          <w:lang w:val="uk-UA"/>
        </w:rPr>
        <w:t xml:space="preserve"> </w:t>
      </w:r>
      <w:r w:rsidRPr="008663F2">
        <w:rPr>
          <w:sz w:val="28"/>
          <w:szCs w:val="28"/>
          <w:lang w:val="en-US"/>
        </w:rPr>
        <w:t>BS</w:t>
      </w:r>
      <w:r w:rsidRPr="008663F2">
        <w:rPr>
          <w:sz w:val="28"/>
          <w:szCs w:val="28"/>
          <w:lang w:val="uk-UA"/>
        </w:rPr>
        <w:t xml:space="preserve">, </w:t>
      </w:r>
      <w:r w:rsidRPr="008663F2">
        <w:rPr>
          <w:sz w:val="28"/>
          <w:szCs w:val="28"/>
          <w:lang w:val="en-US"/>
        </w:rPr>
        <w:t>Delete</w:t>
      </w:r>
      <w:r w:rsidRPr="008663F2">
        <w:rPr>
          <w:sz w:val="28"/>
          <w:szCs w:val="28"/>
          <w:lang w:val="uk-UA"/>
        </w:rPr>
        <w:t xml:space="preserve"> ?</w:t>
      </w:r>
    </w:p>
    <w:p w:rsidP="002D01AD" w:rsidR="002D01AD" w:rsidRDefault="002D01AD" w:rsidRPr="008663F2">
      <w:pPr>
        <w:ind w:firstLine="540"/>
        <w:jc w:val="both"/>
        <w:rPr>
          <w:sz w:val="28"/>
          <w:szCs w:val="28"/>
          <w:lang w:val="uk-UA"/>
        </w:rPr>
      </w:pPr>
      <w:r>
        <w:rPr>
          <w:sz w:val="28"/>
          <w:szCs w:val="28"/>
          <w:lang w:val="uk-UA"/>
        </w:rPr>
        <w:t>(Д</w:t>
      </w:r>
      <w:r w:rsidRPr="008663F2">
        <w:rPr>
          <w:sz w:val="28"/>
          <w:szCs w:val="28"/>
          <w:lang w:val="uk-UA"/>
        </w:rPr>
        <w:t>ля виправлення помилок</w:t>
      </w:r>
      <w:r>
        <w:rPr>
          <w:sz w:val="28"/>
          <w:szCs w:val="28"/>
          <w:lang w:val="uk-UA"/>
        </w:rPr>
        <w:t>)</w:t>
      </w:r>
      <w:r w:rsidRPr="008663F2">
        <w:rPr>
          <w:sz w:val="28"/>
          <w:szCs w:val="28"/>
          <w:lang w:val="uk-UA"/>
        </w:rPr>
        <w:t>.</w:t>
      </w:r>
    </w:p>
    <w:p w:rsidP="002D01AD" w:rsidR="002D01AD" w:rsidRDefault="002D01AD" w:rsidRPr="008663F2">
      <w:pPr>
        <w:ind w:firstLine="540"/>
        <w:jc w:val="both"/>
        <w:rPr>
          <w:sz w:val="28"/>
          <w:szCs w:val="28"/>
          <w:lang w:val="uk-UA"/>
        </w:rPr>
      </w:pPr>
      <w:r w:rsidRPr="008663F2">
        <w:rPr>
          <w:sz w:val="28"/>
          <w:szCs w:val="28"/>
          <w:lang w:val="uk-UA"/>
        </w:rPr>
        <w:t>-</w:t>
      </w:r>
      <w:r>
        <w:rPr>
          <w:sz w:val="28"/>
          <w:szCs w:val="28"/>
          <w:lang w:val="uk-UA"/>
        </w:rPr>
        <w:t xml:space="preserve"> </w:t>
      </w:r>
      <w:r w:rsidRPr="008663F2">
        <w:rPr>
          <w:sz w:val="28"/>
          <w:szCs w:val="28"/>
          <w:lang w:val="uk-UA"/>
        </w:rPr>
        <w:t>Як</w:t>
      </w:r>
      <w:r>
        <w:rPr>
          <w:sz w:val="28"/>
          <w:szCs w:val="28"/>
          <w:lang w:val="uk-UA"/>
        </w:rPr>
        <w:t>що ви помилилися зліва від курсору, то якою клавіше</w:t>
      </w:r>
      <w:r w:rsidRPr="008663F2">
        <w:rPr>
          <w:sz w:val="28"/>
          <w:szCs w:val="28"/>
          <w:lang w:val="uk-UA"/>
        </w:rPr>
        <w:t xml:space="preserve">ю ми виправимо помилку? </w:t>
      </w:r>
    </w:p>
    <w:p w:rsidP="00F3143C" w:rsidR="002D01AD" w:rsidRDefault="002D01AD" w:rsidRPr="009D6686">
      <w:pPr>
        <w:numPr>
          <w:ilvl w:val="0"/>
          <w:numId w:val="58"/>
        </w:numPr>
        <w:ind w:firstLine="540" w:left="0"/>
        <w:jc w:val="both"/>
        <w:rPr>
          <w:sz w:val="28"/>
          <w:szCs w:val="28"/>
          <w:lang w:val="uk-UA"/>
        </w:rPr>
      </w:pPr>
      <w:r w:rsidRPr="009D6686">
        <w:rPr>
          <w:sz w:val="28"/>
          <w:szCs w:val="28"/>
          <w:lang w:val="uk-UA"/>
        </w:rPr>
        <w:t>А якщо справа ?</w:t>
      </w:r>
    </w:p>
    <w:p w:rsidP="00F3143C" w:rsidR="002D01AD" w:rsidRDefault="002D01AD">
      <w:pPr>
        <w:numPr>
          <w:ilvl w:val="0"/>
          <w:numId w:val="57"/>
        </w:numPr>
        <w:ind w:firstLine="540" w:left="0"/>
        <w:jc w:val="both"/>
        <w:rPr>
          <w:sz w:val="28"/>
          <w:szCs w:val="28"/>
          <w:lang w:val="uk-UA"/>
        </w:rPr>
      </w:pPr>
      <w:r w:rsidRPr="009D6686">
        <w:rPr>
          <w:sz w:val="28"/>
          <w:szCs w:val="28"/>
          <w:lang w:val="uk-UA"/>
        </w:rPr>
        <w:t>Робота з підручником.  ( С. 48)</w:t>
      </w:r>
    </w:p>
    <w:p w:rsidP="002D01AD" w:rsidR="002D01AD" w:rsidRDefault="002D01AD" w:rsidRPr="005F7D65">
      <w:pPr>
        <w:ind w:firstLine="540"/>
        <w:jc w:val="both"/>
        <w:rPr>
          <w:color w:val="000000"/>
          <w:sz w:val="28"/>
          <w:szCs w:val="28"/>
          <w:lang w:val="uk-UA"/>
        </w:rPr>
      </w:pPr>
      <w:r w:rsidRPr="005F7D65">
        <w:rPr>
          <w:b/>
          <w:color w:val="000000"/>
          <w:sz w:val="28"/>
          <w:szCs w:val="28"/>
          <w:lang w:val="uk-UA"/>
        </w:rPr>
        <w:t>Фізкультхвилинка.</w:t>
      </w:r>
    </w:p>
    <w:p w:rsidP="002D01AD" w:rsidR="002D01AD" w:rsidRDefault="002D01AD" w:rsidRPr="008663F2">
      <w:pPr>
        <w:ind w:firstLine="540"/>
        <w:jc w:val="both"/>
        <w:rPr>
          <w:sz w:val="28"/>
          <w:szCs w:val="28"/>
          <w:lang w:val="uk-UA"/>
        </w:rPr>
      </w:pPr>
      <w:r>
        <w:rPr>
          <w:sz w:val="28"/>
          <w:szCs w:val="28"/>
          <w:lang w:val="uk-UA"/>
        </w:rPr>
        <w:t>Наш комп’ю</w:t>
      </w:r>
      <w:r w:rsidRPr="008663F2">
        <w:rPr>
          <w:sz w:val="28"/>
          <w:szCs w:val="28"/>
          <w:lang w:val="uk-UA"/>
        </w:rPr>
        <w:t xml:space="preserve">тер притомився , </w:t>
      </w:r>
    </w:p>
    <w:p w:rsidP="002D01AD" w:rsidR="002D01AD" w:rsidRDefault="002D01AD" w:rsidRPr="008663F2">
      <w:pPr>
        <w:ind w:firstLine="540"/>
        <w:jc w:val="both"/>
        <w:rPr>
          <w:sz w:val="28"/>
          <w:szCs w:val="28"/>
          <w:lang w:val="uk-UA"/>
        </w:rPr>
      </w:pPr>
      <w:r w:rsidRPr="008663F2">
        <w:rPr>
          <w:sz w:val="28"/>
          <w:szCs w:val="28"/>
          <w:lang w:val="uk-UA"/>
        </w:rPr>
        <w:t xml:space="preserve">Монітор його закрився. </w:t>
      </w:r>
    </w:p>
    <w:p w:rsidP="002D01AD" w:rsidR="002D01AD" w:rsidRDefault="002D01AD" w:rsidRPr="008663F2">
      <w:pPr>
        <w:ind w:firstLine="540"/>
        <w:jc w:val="both"/>
        <w:rPr>
          <w:sz w:val="28"/>
          <w:szCs w:val="28"/>
          <w:lang w:val="uk-UA"/>
        </w:rPr>
      </w:pPr>
      <w:r>
        <w:rPr>
          <w:sz w:val="28"/>
          <w:szCs w:val="28"/>
          <w:lang w:val="uk-UA"/>
        </w:rPr>
        <w:lastRenderedPageBreak/>
        <w:t>Треба встать</w:t>
      </w:r>
      <w:r w:rsidRPr="008663F2">
        <w:rPr>
          <w:sz w:val="28"/>
          <w:szCs w:val="28"/>
          <w:lang w:val="uk-UA"/>
        </w:rPr>
        <w:t xml:space="preserve">, потанцювати </w:t>
      </w:r>
    </w:p>
    <w:p w:rsidP="002D01AD" w:rsidR="002D01AD" w:rsidRDefault="002D01AD" w:rsidRPr="008663F2">
      <w:pPr>
        <w:ind w:firstLine="540"/>
        <w:jc w:val="both"/>
        <w:rPr>
          <w:sz w:val="28"/>
          <w:szCs w:val="28"/>
          <w:lang w:val="uk-UA"/>
        </w:rPr>
      </w:pPr>
      <w:r>
        <w:rPr>
          <w:sz w:val="28"/>
          <w:szCs w:val="28"/>
          <w:lang w:val="uk-UA"/>
        </w:rPr>
        <w:t>І його розвеселяти</w:t>
      </w:r>
      <w:r w:rsidRPr="008663F2">
        <w:rPr>
          <w:sz w:val="28"/>
          <w:szCs w:val="28"/>
          <w:lang w:val="uk-UA"/>
        </w:rPr>
        <w:t>.</w:t>
      </w:r>
    </w:p>
    <w:p w:rsidP="002D01AD" w:rsidR="002D01AD" w:rsidRDefault="002D01AD" w:rsidRPr="008663F2">
      <w:pPr>
        <w:ind w:firstLine="540"/>
        <w:jc w:val="both"/>
        <w:rPr>
          <w:sz w:val="28"/>
          <w:szCs w:val="28"/>
          <w:lang w:val="uk-UA"/>
        </w:rPr>
      </w:pPr>
      <w:r w:rsidRPr="008663F2">
        <w:rPr>
          <w:sz w:val="28"/>
          <w:szCs w:val="28"/>
          <w:lang w:val="uk-UA"/>
        </w:rPr>
        <w:t>Сонце  встало, потягнулось.</w:t>
      </w:r>
    </w:p>
    <w:p w:rsidP="002D01AD" w:rsidR="002D01AD" w:rsidRDefault="002D01AD" w:rsidRPr="008663F2">
      <w:pPr>
        <w:ind w:firstLine="540"/>
        <w:jc w:val="both"/>
        <w:rPr>
          <w:sz w:val="28"/>
          <w:szCs w:val="28"/>
          <w:lang w:val="uk-UA"/>
        </w:rPr>
      </w:pPr>
      <w:r>
        <w:rPr>
          <w:sz w:val="28"/>
          <w:szCs w:val="28"/>
          <w:lang w:val="uk-UA"/>
        </w:rPr>
        <w:t>Вліво</w:t>
      </w:r>
      <w:r w:rsidRPr="008663F2">
        <w:rPr>
          <w:sz w:val="28"/>
          <w:szCs w:val="28"/>
          <w:lang w:val="uk-UA"/>
        </w:rPr>
        <w:t>, вправо повернулись.</w:t>
      </w:r>
    </w:p>
    <w:p w:rsidP="002D01AD" w:rsidR="002D01AD" w:rsidRDefault="002D01AD" w:rsidRPr="008663F2">
      <w:pPr>
        <w:ind w:firstLine="540"/>
        <w:jc w:val="both"/>
        <w:rPr>
          <w:sz w:val="28"/>
          <w:szCs w:val="28"/>
          <w:lang w:val="uk-UA"/>
        </w:rPr>
      </w:pPr>
      <w:r w:rsidRPr="008663F2">
        <w:rPr>
          <w:sz w:val="28"/>
          <w:szCs w:val="28"/>
          <w:lang w:val="uk-UA"/>
        </w:rPr>
        <w:t>Глянуло на землю швидко,</w:t>
      </w:r>
    </w:p>
    <w:p w:rsidP="002D01AD" w:rsidR="002D01AD" w:rsidRDefault="002D01AD" w:rsidRPr="008663F2">
      <w:pPr>
        <w:ind w:firstLine="540"/>
        <w:jc w:val="both"/>
        <w:rPr>
          <w:sz w:val="28"/>
          <w:szCs w:val="28"/>
          <w:lang w:val="uk-UA"/>
        </w:rPr>
      </w:pPr>
      <w:r w:rsidRPr="008663F2">
        <w:rPr>
          <w:sz w:val="28"/>
          <w:szCs w:val="28"/>
          <w:lang w:val="uk-UA"/>
        </w:rPr>
        <w:t>Що між хмарами там видко.</w:t>
      </w:r>
    </w:p>
    <w:p w:rsidP="002D01AD" w:rsidR="002D01AD" w:rsidRDefault="002D01AD" w:rsidRPr="008663F2">
      <w:pPr>
        <w:ind w:firstLine="540"/>
        <w:jc w:val="both"/>
        <w:rPr>
          <w:sz w:val="28"/>
          <w:szCs w:val="28"/>
          <w:lang w:val="uk-UA"/>
        </w:rPr>
      </w:pPr>
      <w:r w:rsidRPr="008663F2">
        <w:rPr>
          <w:sz w:val="28"/>
          <w:szCs w:val="28"/>
          <w:lang w:val="uk-UA"/>
        </w:rPr>
        <w:t>Тихий зробимо ми крок</w:t>
      </w:r>
    </w:p>
    <w:p w:rsidP="002D01AD" w:rsidR="002D01AD" w:rsidRDefault="002D01AD">
      <w:pPr>
        <w:ind w:firstLine="540"/>
        <w:jc w:val="both"/>
        <w:rPr>
          <w:sz w:val="28"/>
          <w:szCs w:val="28"/>
          <w:lang w:val="uk-UA"/>
        </w:rPr>
      </w:pPr>
      <w:r w:rsidRPr="008663F2">
        <w:rPr>
          <w:sz w:val="28"/>
          <w:szCs w:val="28"/>
          <w:lang w:val="uk-UA"/>
        </w:rPr>
        <w:t>І продовжимо урок.</w:t>
      </w:r>
    </w:p>
    <w:p w:rsidP="002D01AD" w:rsidR="002D01AD" w:rsidRDefault="002D01AD" w:rsidRPr="008663F2">
      <w:pPr>
        <w:ind w:firstLine="540"/>
        <w:jc w:val="both"/>
        <w:rPr>
          <w:sz w:val="28"/>
          <w:szCs w:val="28"/>
          <w:u w:val="single"/>
          <w:lang w:val="uk-UA"/>
        </w:rPr>
      </w:pPr>
      <w:r w:rsidRPr="008663F2">
        <w:rPr>
          <w:sz w:val="28"/>
          <w:szCs w:val="28"/>
          <w:lang w:val="en-US"/>
        </w:rPr>
        <w:t>V</w:t>
      </w:r>
      <w:r w:rsidRPr="008663F2">
        <w:rPr>
          <w:sz w:val="28"/>
          <w:szCs w:val="28"/>
          <w:lang w:val="uk-UA"/>
        </w:rPr>
        <w:t>.</w:t>
      </w:r>
      <w:r w:rsidRPr="008663F2">
        <w:rPr>
          <w:sz w:val="28"/>
          <w:szCs w:val="28"/>
          <w:u w:val="single"/>
          <w:lang w:val="uk-UA"/>
        </w:rPr>
        <w:t xml:space="preserve"> Практична робота з комп’ютером.</w:t>
      </w:r>
    </w:p>
    <w:p w:rsidP="002D01AD" w:rsidR="002D01AD" w:rsidRDefault="002D01AD" w:rsidRPr="008663F2">
      <w:pPr>
        <w:ind w:firstLine="540"/>
        <w:jc w:val="both"/>
        <w:rPr>
          <w:sz w:val="28"/>
          <w:szCs w:val="28"/>
          <w:lang w:val="uk-UA"/>
        </w:rPr>
      </w:pPr>
      <w:r w:rsidRPr="008663F2">
        <w:rPr>
          <w:sz w:val="28"/>
          <w:szCs w:val="28"/>
          <w:lang w:val="uk-UA"/>
        </w:rPr>
        <w:t>1. Вступне слово вчителя.</w:t>
      </w:r>
    </w:p>
    <w:p w:rsidP="002D01AD" w:rsidR="002D01AD" w:rsidRDefault="002D01AD" w:rsidRPr="008663F2">
      <w:pPr>
        <w:ind w:firstLine="540"/>
        <w:jc w:val="both"/>
        <w:rPr>
          <w:sz w:val="28"/>
          <w:szCs w:val="28"/>
          <w:lang w:val="uk-UA"/>
        </w:rPr>
      </w:pPr>
      <w:r>
        <w:rPr>
          <w:noProof/>
        </w:rPr>
        <w:drawing>
          <wp:anchor allowOverlap="1" behindDoc="1" distB="0" distL="114300" distR="114300" distT="0" layoutInCell="1" locked="0" relativeHeight="251729920" simplePos="0">
            <wp:simplePos x="0" y="0"/>
            <wp:positionH relativeFrom="column">
              <wp:posOffset>4914900</wp:posOffset>
            </wp:positionH>
            <wp:positionV relativeFrom="paragraph">
              <wp:posOffset>333375</wp:posOffset>
            </wp:positionV>
            <wp:extent cx="793750" cy="1143000"/>
            <wp:effectExtent b="0" l="19050" r="6350" t="0"/>
            <wp:wrapTight wrapText="bothSides">
              <wp:wrapPolygon edited="0">
                <wp:start x="-518" y="0"/>
                <wp:lineTo x="-518" y="21240"/>
                <wp:lineTo x="21773" y="21240"/>
                <wp:lineTo x="21773" y="0"/>
                <wp:lineTo x="-518" y="0"/>
              </wp:wrapPolygon>
            </wp:wrapTight>
            <wp:docPr descr="http://www.detki-74.ru/paint/images/paint_74_small.gif" id="3"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www.detki-74.ru/paint/images/paint_74_small.gif" id="0" name="Picture 264"/>
                    <pic:cNvPicPr>
                      <a:picLocks noChangeArrowheads="1" noChangeAspect="1"/>
                    </pic:cNvPicPr>
                  </pic:nvPicPr>
                  <pic:blipFill>
                    <a:blip r:embed="rId187" r:link="rId188"/>
                    <a:srcRect/>
                    <a:stretch>
                      <a:fillRect/>
                    </a:stretch>
                  </pic:blipFill>
                  <pic:spPr bwMode="auto">
                    <a:xfrm>
                      <a:off x="0" y="0"/>
                      <a:ext cx="793750" cy="1143000"/>
                    </a:xfrm>
                    <a:prstGeom prst="rect">
                      <a:avLst/>
                    </a:prstGeom>
                    <a:noFill/>
                    <a:ln w="9525">
                      <a:noFill/>
                      <a:miter lim="800000"/>
                      <a:headEnd/>
                      <a:tailEnd/>
                    </a:ln>
                  </pic:spPr>
                </pic:pic>
              </a:graphicData>
            </a:graphic>
          </wp:anchor>
        </w:drawing>
      </w:r>
      <w:r w:rsidRPr="008663F2">
        <w:rPr>
          <w:sz w:val="28"/>
          <w:szCs w:val="28"/>
          <w:lang w:val="uk-UA"/>
        </w:rPr>
        <w:t>-</w:t>
      </w:r>
      <w:r>
        <w:rPr>
          <w:sz w:val="28"/>
          <w:szCs w:val="28"/>
          <w:lang w:val="uk-UA"/>
        </w:rPr>
        <w:t xml:space="preserve"> </w:t>
      </w:r>
      <w:r w:rsidRPr="008663F2">
        <w:rPr>
          <w:sz w:val="28"/>
          <w:szCs w:val="28"/>
          <w:lang w:val="uk-UA"/>
        </w:rPr>
        <w:t>На попередньому уроц</w:t>
      </w:r>
      <w:r>
        <w:rPr>
          <w:sz w:val="28"/>
          <w:szCs w:val="28"/>
          <w:lang w:val="uk-UA"/>
        </w:rPr>
        <w:t>і ми вже навчилися ловити рибку</w:t>
      </w:r>
      <w:r w:rsidRPr="008663F2">
        <w:rPr>
          <w:sz w:val="28"/>
          <w:szCs w:val="28"/>
          <w:lang w:val="uk-UA"/>
        </w:rPr>
        <w:t xml:space="preserve">, доки вона  не пропливла повз гачок . І навчилися швидко знаходити на клавіатурі цифри і букви. </w:t>
      </w:r>
    </w:p>
    <w:p w:rsidP="002D01AD" w:rsidR="002D01AD" w:rsidRDefault="002D01AD" w:rsidRPr="008663F2">
      <w:pPr>
        <w:ind w:firstLine="540"/>
        <w:jc w:val="both"/>
        <w:rPr>
          <w:sz w:val="28"/>
          <w:szCs w:val="28"/>
          <w:lang w:val="uk-UA"/>
        </w:rPr>
      </w:pPr>
      <w:r w:rsidRPr="008663F2">
        <w:rPr>
          <w:sz w:val="28"/>
          <w:szCs w:val="28"/>
          <w:lang w:val="uk-UA"/>
        </w:rPr>
        <w:t xml:space="preserve"> </w:t>
      </w:r>
      <w:r>
        <w:rPr>
          <w:sz w:val="28"/>
          <w:szCs w:val="28"/>
          <w:lang w:val="uk-UA"/>
        </w:rPr>
        <w:tab/>
      </w:r>
      <w:r w:rsidRPr="008663F2">
        <w:rPr>
          <w:sz w:val="28"/>
          <w:szCs w:val="28"/>
          <w:lang w:val="uk-UA"/>
        </w:rPr>
        <w:t>Сьогодні ми продовжимо гр</w:t>
      </w:r>
      <w:r>
        <w:rPr>
          <w:sz w:val="28"/>
          <w:szCs w:val="28"/>
          <w:lang w:val="uk-UA"/>
        </w:rPr>
        <w:t>у “</w:t>
      </w:r>
      <w:r w:rsidRPr="008663F2">
        <w:rPr>
          <w:sz w:val="28"/>
          <w:szCs w:val="28"/>
          <w:lang w:val="uk-UA"/>
        </w:rPr>
        <w:t>Кіт</w:t>
      </w:r>
      <w:r>
        <w:rPr>
          <w:sz w:val="28"/>
          <w:szCs w:val="28"/>
          <w:lang w:val="uk-UA"/>
        </w:rPr>
        <w:t>-риболов”</w:t>
      </w:r>
      <w:r w:rsidRPr="008663F2">
        <w:rPr>
          <w:sz w:val="28"/>
          <w:szCs w:val="28"/>
          <w:lang w:val="uk-UA"/>
        </w:rPr>
        <w:t>, але рибки будуть плавати зграйками і нам потрібно швидко вибирати слово на клавіатурі</w:t>
      </w:r>
      <w:r>
        <w:rPr>
          <w:sz w:val="28"/>
          <w:szCs w:val="28"/>
          <w:lang w:val="uk-UA"/>
        </w:rPr>
        <w:t>, щоб</w:t>
      </w:r>
      <w:r w:rsidRPr="008663F2">
        <w:rPr>
          <w:sz w:val="28"/>
          <w:szCs w:val="28"/>
          <w:lang w:val="uk-UA"/>
        </w:rPr>
        <w:t xml:space="preserve"> в кінці отрим</w:t>
      </w:r>
      <w:r>
        <w:rPr>
          <w:sz w:val="28"/>
          <w:szCs w:val="28"/>
          <w:lang w:val="uk-UA"/>
        </w:rPr>
        <w:t>ати</w:t>
      </w:r>
      <w:r w:rsidRPr="008663F2">
        <w:rPr>
          <w:sz w:val="28"/>
          <w:szCs w:val="28"/>
          <w:lang w:val="uk-UA"/>
        </w:rPr>
        <w:t xml:space="preserve"> речення .</w:t>
      </w:r>
    </w:p>
    <w:p w:rsidP="002D01AD" w:rsidR="002D01AD" w:rsidRDefault="002D01AD">
      <w:pPr>
        <w:ind w:firstLine="540"/>
        <w:jc w:val="both"/>
        <w:rPr>
          <w:sz w:val="28"/>
          <w:szCs w:val="28"/>
          <w:lang w:val="uk-UA"/>
        </w:rPr>
      </w:pPr>
      <w:r w:rsidRPr="008663F2">
        <w:rPr>
          <w:sz w:val="28"/>
          <w:szCs w:val="28"/>
          <w:lang w:val="uk-UA"/>
        </w:rPr>
        <w:t>(Діти практично виконують завдання за комп’ютером).</w:t>
      </w:r>
    </w:p>
    <w:p w:rsidP="002D01AD" w:rsidR="002D01AD" w:rsidRDefault="002D01AD" w:rsidRPr="008663F2">
      <w:pPr>
        <w:ind w:firstLine="540"/>
        <w:jc w:val="center"/>
        <w:rPr>
          <w:sz w:val="28"/>
          <w:szCs w:val="28"/>
          <w:lang w:val="uk-UA"/>
        </w:rPr>
      </w:pPr>
    </w:p>
    <w:p w:rsidP="002D01AD" w:rsidR="002D01AD" w:rsidRDefault="002D01AD" w:rsidRPr="005F7D65">
      <w:pPr>
        <w:ind w:firstLine="540"/>
        <w:jc w:val="both"/>
        <w:rPr>
          <w:b/>
          <w:color w:val="000000"/>
          <w:sz w:val="28"/>
          <w:szCs w:val="28"/>
          <w:lang w:val="uk-UA"/>
        </w:rPr>
      </w:pPr>
      <w:r>
        <w:rPr>
          <w:noProof/>
        </w:rPr>
        <w:drawing>
          <wp:anchor allowOverlap="1" behindDoc="1" distB="0" distL="114300" distR="114300" distT="0" layoutInCell="1" locked="0" relativeHeight="251728896" simplePos="0">
            <wp:simplePos x="0" y="0"/>
            <wp:positionH relativeFrom="column">
              <wp:posOffset>82550</wp:posOffset>
            </wp:positionH>
            <wp:positionV relativeFrom="paragraph">
              <wp:posOffset>177165</wp:posOffset>
            </wp:positionV>
            <wp:extent cx="1012190" cy="1386205"/>
            <wp:effectExtent b="0" l="19050" r="0" t="0"/>
            <wp:wrapTight wrapText="bothSides">
              <wp:wrapPolygon edited="0">
                <wp:start x="-407" y="0"/>
                <wp:lineTo x="-407" y="21372"/>
                <wp:lineTo x="21546" y="21372"/>
                <wp:lineTo x="21546" y="0"/>
                <wp:lineTo x="-407" y="0"/>
              </wp:wrapPolygon>
            </wp:wrapTight>
            <wp:docPr descr="http://www.bryanskobl.ru/region/geography/img/lili_b.jpg" id="1"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www.bryanskobl.ru/region/geography/img/lili_b.jpg" id="0" name="Picture 263"/>
                    <pic:cNvPicPr>
                      <a:picLocks noChangeArrowheads="1" noChangeAspect="1"/>
                    </pic:cNvPicPr>
                  </pic:nvPicPr>
                  <pic:blipFill>
                    <a:blip r:embed="rId189" r:link="rId190"/>
                    <a:srcRect/>
                    <a:stretch>
                      <a:fillRect/>
                    </a:stretch>
                  </pic:blipFill>
                  <pic:spPr bwMode="auto">
                    <a:xfrm>
                      <a:off x="0" y="0"/>
                      <a:ext cx="1012190" cy="1386205"/>
                    </a:xfrm>
                    <a:prstGeom prst="rect">
                      <a:avLst/>
                    </a:prstGeom>
                    <a:noFill/>
                    <a:ln w="9525">
                      <a:noFill/>
                      <a:miter lim="800000"/>
                      <a:headEnd/>
                      <a:tailEnd/>
                    </a:ln>
                  </pic:spPr>
                </pic:pic>
              </a:graphicData>
            </a:graphic>
          </wp:anchor>
        </w:drawing>
      </w:r>
      <w:r w:rsidRPr="005F7D65">
        <w:rPr>
          <w:b/>
          <w:color w:val="000000"/>
          <w:sz w:val="28"/>
          <w:szCs w:val="28"/>
          <w:lang w:val="uk-UA"/>
        </w:rPr>
        <w:t>Релаксація.</w:t>
      </w:r>
    </w:p>
    <w:p w:rsidP="002D01AD" w:rsidR="002D01AD" w:rsidRDefault="002D01AD">
      <w:pPr>
        <w:ind w:firstLine="540"/>
        <w:jc w:val="both"/>
        <w:rPr>
          <w:sz w:val="28"/>
          <w:szCs w:val="28"/>
          <w:lang w:val="uk-UA"/>
        </w:rPr>
      </w:pPr>
      <w:r w:rsidRPr="008B4A59">
        <w:rPr>
          <w:sz w:val="28"/>
          <w:szCs w:val="28"/>
          <w:lang w:val="uk-UA"/>
        </w:rPr>
        <w:t xml:space="preserve">Уявіть, що ви знаходитеся на березі річки. Лагідні сонячні промінчики лоскочуть вам лобик, носик, щічки, підборіддя. Теплий ніжний вітерець приємно освіжає вас. </w:t>
      </w:r>
    </w:p>
    <w:p w:rsidP="002D01AD" w:rsidR="002D01AD" w:rsidRDefault="002D01AD">
      <w:pPr>
        <w:ind w:firstLine="540"/>
        <w:jc w:val="both"/>
        <w:rPr>
          <w:sz w:val="28"/>
          <w:szCs w:val="28"/>
          <w:lang w:val="uk-UA"/>
        </w:rPr>
      </w:pPr>
      <w:r w:rsidRPr="008B4A59">
        <w:rPr>
          <w:sz w:val="28"/>
          <w:szCs w:val="28"/>
          <w:lang w:val="uk-UA"/>
        </w:rPr>
        <w:t>Тихо. Тільки пустотливі хвильки про щось шепочуть, поспішаючи наввипередки до берега.</w:t>
      </w:r>
      <w:r>
        <w:rPr>
          <w:sz w:val="28"/>
          <w:szCs w:val="28"/>
          <w:lang w:val="uk-UA"/>
        </w:rPr>
        <w:t xml:space="preserve"> </w:t>
      </w:r>
    </w:p>
    <w:p w:rsidP="002D01AD" w:rsidR="002D01AD" w:rsidRDefault="002D01AD" w:rsidRPr="00B668D2">
      <w:pPr>
        <w:ind w:left="180"/>
        <w:jc w:val="both"/>
        <w:rPr>
          <w:sz w:val="28"/>
          <w:szCs w:val="28"/>
          <w:u w:val="single"/>
          <w:lang w:val="uk-UA"/>
        </w:rPr>
      </w:pPr>
      <w:r w:rsidRPr="008663F2">
        <w:rPr>
          <w:sz w:val="28"/>
          <w:szCs w:val="28"/>
          <w:lang w:val="en-US"/>
        </w:rPr>
        <w:t>V</w:t>
      </w:r>
      <w:r w:rsidRPr="008663F2">
        <w:rPr>
          <w:sz w:val="28"/>
          <w:szCs w:val="28"/>
          <w:lang w:val="uk-UA"/>
        </w:rPr>
        <w:t xml:space="preserve">І . </w:t>
      </w:r>
      <w:r w:rsidRPr="00B668D2">
        <w:rPr>
          <w:sz w:val="28"/>
          <w:szCs w:val="28"/>
          <w:u w:val="single"/>
          <w:lang w:val="uk-UA"/>
        </w:rPr>
        <w:t>Виконання завдань для розумників і розумниць(с. 49)</w:t>
      </w:r>
    </w:p>
    <w:p w:rsidP="002D01AD" w:rsidR="002D01AD" w:rsidRDefault="002D01AD">
      <w:pPr>
        <w:ind w:left="180"/>
        <w:jc w:val="both"/>
        <w:rPr>
          <w:sz w:val="28"/>
          <w:szCs w:val="28"/>
          <w:lang w:val="uk-UA"/>
        </w:rPr>
      </w:pPr>
      <w:r>
        <w:rPr>
          <w:sz w:val="28"/>
          <w:szCs w:val="28"/>
          <w:lang w:val="uk-UA"/>
        </w:rPr>
        <w:t>Перетворити фігури на певні образи та створити з них композиції.</w:t>
      </w:r>
    </w:p>
    <w:p w:rsidP="002D01AD" w:rsidR="002D01AD" w:rsidRDefault="002D01AD" w:rsidRPr="008663F2">
      <w:pPr>
        <w:ind w:left="180"/>
        <w:jc w:val="both"/>
        <w:rPr>
          <w:sz w:val="28"/>
          <w:szCs w:val="28"/>
          <w:lang w:val="uk-UA"/>
        </w:rPr>
      </w:pPr>
      <w:r w:rsidRPr="008663F2">
        <w:rPr>
          <w:sz w:val="28"/>
          <w:szCs w:val="28"/>
          <w:lang w:val="en-US"/>
        </w:rPr>
        <w:t>V</w:t>
      </w:r>
      <w:r w:rsidRPr="008663F2">
        <w:rPr>
          <w:sz w:val="28"/>
          <w:szCs w:val="28"/>
          <w:lang w:val="uk-UA"/>
        </w:rPr>
        <w:t xml:space="preserve">ІІ . </w:t>
      </w:r>
      <w:r w:rsidRPr="008663F2">
        <w:rPr>
          <w:sz w:val="28"/>
          <w:szCs w:val="28"/>
          <w:u w:val="single"/>
          <w:lang w:val="uk-UA"/>
        </w:rPr>
        <w:t>Підсумок уроку.</w:t>
      </w:r>
    </w:p>
    <w:p w:rsidP="00F3143C" w:rsidR="002D01AD" w:rsidRDefault="002D01AD" w:rsidRPr="008663F2">
      <w:pPr>
        <w:numPr>
          <w:ilvl w:val="0"/>
          <w:numId w:val="58"/>
        </w:numPr>
        <w:jc w:val="both"/>
        <w:rPr>
          <w:sz w:val="28"/>
          <w:szCs w:val="28"/>
          <w:lang w:val="uk-UA"/>
        </w:rPr>
      </w:pPr>
      <w:r w:rsidRPr="008663F2">
        <w:rPr>
          <w:sz w:val="28"/>
          <w:szCs w:val="28"/>
          <w:lang w:val="uk-UA"/>
        </w:rPr>
        <w:t>Коли ми можемо застосувати вивчені н</w:t>
      </w:r>
      <w:r>
        <w:rPr>
          <w:sz w:val="28"/>
          <w:szCs w:val="28"/>
          <w:lang w:val="uk-UA"/>
        </w:rPr>
        <w:t>а сьогоднішньому уроці клавіші “зникайлики”</w:t>
      </w:r>
      <w:r w:rsidRPr="008663F2">
        <w:rPr>
          <w:sz w:val="28"/>
          <w:szCs w:val="28"/>
          <w:lang w:val="uk-UA"/>
        </w:rPr>
        <w:t xml:space="preserve"> ? (Відповіді )</w:t>
      </w:r>
    </w:p>
    <w:p w:rsidP="00F3143C" w:rsidR="002D01AD" w:rsidRDefault="002D01AD" w:rsidRPr="008663F2">
      <w:pPr>
        <w:numPr>
          <w:ilvl w:val="0"/>
          <w:numId w:val="58"/>
        </w:numPr>
        <w:jc w:val="both"/>
        <w:rPr>
          <w:b/>
          <w:i/>
          <w:sz w:val="28"/>
          <w:szCs w:val="28"/>
          <w:lang w:val="uk-UA"/>
        </w:rPr>
      </w:pPr>
      <w:r w:rsidRPr="008663F2">
        <w:rPr>
          <w:sz w:val="28"/>
          <w:szCs w:val="28"/>
          <w:lang w:val="uk-UA"/>
        </w:rPr>
        <w:t>А коли клавіші</w:t>
      </w:r>
      <w:r>
        <w:rPr>
          <w:sz w:val="28"/>
          <w:szCs w:val="28"/>
          <w:lang w:val="uk-UA"/>
        </w:rPr>
        <w:t xml:space="preserve"> </w:t>
      </w:r>
      <w:r w:rsidRPr="008663F2">
        <w:rPr>
          <w:sz w:val="28"/>
          <w:szCs w:val="28"/>
          <w:lang w:val="uk-UA"/>
        </w:rPr>
        <w:t>- стрілочки? (Відповіді)</w:t>
      </w:r>
    </w:p>
    <w:p w:rsidP="002D01AD" w:rsidR="002D01AD" w:rsidRDefault="002D01AD">
      <w:pPr>
        <w:ind w:left="360"/>
        <w:jc w:val="right"/>
        <w:rPr>
          <w:i/>
          <w:sz w:val="28"/>
          <w:szCs w:val="28"/>
          <w:lang w:val="uk-UA"/>
        </w:rPr>
      </w:pPr>
      <w:r>
        <w:rPr>
          <w:i/>
          <w:sz w:val="28"/>
          <w:szCs w:val="28"/>
          <w:lang w:val="uk-UA"/>
        </w:rPr>
        <w:t>Додаток</w:t>
      </w:r>
    </w:p>
    <w:p w:rsidP="002D01AD" w:rsidR="002D01AD" w:rsidRDefault="002D01AD" w:rsidRPr="002707CC">
      <w:pPr>
        <w:jc w:val="center"/>
        <w:rPr>
          <w:i/>
          <w:sz w:val="28"/>
          <w:szCs w:val="28"/>
          <w:lang w:val="uk-UA"/>
        </w:rPr>
      </w:pPr>
      <w:r>
        <w:rPr>
          <w:noProof/>
        </w:rPr>
        <w:drawing>
          <wp:inline distB="0" distL="0" distR="0" distT="0">
            <wp:extent cx="2286000" cy="1371600"/>
            <wp:effectExtent b="0" l="19050" r="0" t="0"/>
            <wp:docPr descr="1180355232_kot_ribak"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180355232_kot_ribak" id="0" name="Picture 253"/>
                    <pic:cNvPicPr>
                      <a:picLocks noChangeArrowheads="1" noChangeAspect="1"/>
                    </pic:cNvPicPr>
                  </pic:nvPicPr>
                  <pic:blipFill>
                    <a:blip r:embed="rId191"/>
                    <a:srcRect b="133"/>
                    <a:stretch>
                      <a:fillRect/>
                    </a:stretch>
                  </pic:blipFill>
                  <pic:spPr bwMode="auto">
                    <a:xfrm>
                      <a:off x="0" y="0"/>
                      <a:ext cx="2286000" cy="1371600"/>
                    </a:xfrm>
                    <a:prstGeom prst="rect">
                      <a:avLst/>
                    </a:prstGeom>
                    <a:noFill/>
                    <a:ln w="9525">
                      <a:noFill/>
                      <a:miter lim="800000"/>
                      <a:headEnd/>
                      <a:tailEnd/>
                    </a:ln>
                  </pic:spPr>
                </pic:pic>
              </a:graphicData>
            </a:graphic>
          </wp:inline>
        </w:drawing>
      </w:r>
    </w:p>
    <w:p w:rsidP="002D01AD" w:rsidR="002D01AD" w:rsidRDefault="002D01AD">
      <w:pPr>
        <w:ind w:firstLine="1620" w:left="-1620" w:right="-5"/>
        <w:jc w:val="right"/>
        <w:rPr>
          <w:sz w:val="28"/>
          <w:szCs w:val="28"/>
          <w:lang w:val="uk-UA"/>
        </w:rPr>
      </w:pPr>
    </w:p>
    <w:p w:rsidP="002D01AD" w:rsidR="002D01AD" w:rsidRDefault="002D01AD" w:rsidRPr="005F7D65">
      <w:pPr>
        <w:jc w:val="center"/>
        <w:rPr>
          <w:b/>
          <w:color w:val="000000"/>
          <w:sz w:val="28"/>
          <w:szCs w:val="28"/>
          <w:lang w:val="uk-UA"/>
        </w:rPr>
      </w:pPr>
      <w:r w:rsidRPr="005F7D65">
        <w:rPr>
          <w:b/>
          <w:color w:val="000000"/>
          <w:sz w:val="28"/>
          <w:szCs w:val="28"/>
          <w:lang w:val="uk-UA"/>
        </w:rPr>
        <w:t>Урок 25</w:t>
      </w:r>
    </w:p>
    <w:p w:rsidP="002D01AD" w:rsidR="002D01AD" w:rsidRDefault="002D01AD" w:rsidRPr="005F7D65">
      <w:pPr>
        <w:jc w:val="center"/>
        <w:rPr>
          <w:b/>
          <w:color w:val="000000"/>
          <w:sz w:val="32"/>
          <w:szCs w:val="32"/>
          <w:lang w:val="uk-UA"/>
        </w:rPr>
      </w:pPr>
      <w:r w:rsidRPr="005F7D65">
        <w:rPr>
          <w:color w:val="000000"/>
          <w:sz w:val="28"/>
          <w:szCs w:val="28"/>
          <w:lang w:val="uk-UA"/>
        </w:rPr>
        <w:t>Тема.</w:t>
      </w:r>
      <w:r w:rsidRPr="005F7D65">
        <w:rPr>
          <w:b/>
          <w:color w:val="000000"/>
          <w:sz w:val="28"/>
          <w:szCs w:val="28"/>
          <w:lang w:val="uk-UA"/>
        </w:rPr>
        <w:t xml:space="preserve"> </w:t>
      </w:r>
      <w:r w:rsidRPr="005F7D65">
        <w:rPr>
          <w:b/>
          <w:color w:val="000000"/>
          <w:sz w:val="32"/>
          <w:szCs w:val="32"/>
          <w:lang w:val="uk-UA"/>
        </w:rPr>
        <w:t xml:space="preserve">Створення вітальної листівки з використанням графічного  редактора </w:t>
      </w:r>
      <w:r w:rsidRPr="005F7D65">
        <w:rPr>
          <w:b/>
          <w:color w:val="000000"/>
          <w:sz w:val="32"/>
          <w:szCs w:val="32"/>
          <w:lang w:val="en-US"/>
        </w:rPr>
        <w:t>Paint</w:t>
      </w:r>
      <w:r w:rsidRPr="005F7D65">
        <w:rPr>
          <w:b/>
          <w:color w:val="000000"/>
          <w:sz w:val="32"/>
          <w:szCs w:val="32"/>
          <w:lang w:val="uk-UA"/>
        </w:rPr>
        <w:t xml:space="preserve">  і тексту</w:t>
      </w:r>
    </w:p>
    <w:p w:rsidP="002D01AD" w:rsidR="002D01AD" w:rsidRDefault="002D01AD" w:rsidRPr="005F7D65">
      <w:pPr>
        <w:ind w:hanging="900" w:left="900"/>
        <w:jc w:val="both"/>
        <w:rPr>
          <w:color w:val="000000"/>
          <w:sz w:val="32"/>
          <w:szCs w:val="32"/>
          <w:lang w:val="uk-UA"/>
        </w:rPr>
      </w:pPr>
      <w:r w:rsidRPr="005F7D65">
        <w:rPr>
          <w:color w:val="000000"/>
          <w:sz w:val="28"/>
          <w:szCs w:val="28"/>
          <w:lang w:val="uk-UA"/>
        </w:rPr>
        <w:t>Мета.</w:t>
      </w:r>
      <w:r w:rsidRPr="005F7D65">
        <w:rPr>
          <w:b/>
          <w:color w:val="000000"/>
          <w:sz w:val="28"/>
          <w:szCs w:val="28"/>
          <w:lang w:val="uk-UA"/>
        </w:rPr>
        <w:t xml:space="preserve"> </w:t>
      </w:r>
      <w:r w:rsidRPr="005F7D65">
        <w:rPr>
          <w:color w:val="000000"/>
          <w:sz w:val="28"/>
          <w:szCs w:val="28"/>
          <w:lang w:val="uk-UA"/>
        </w:rPr>
        <w:t>1. Формування основних навичок роботи з компонентами графічного редактора</w:t>
      </w:r>
      <w:r w:rsidRPr="005F7D65">
        <w:rPr>
          <w:color w:val="000000"/>
          <w:sz w:val="32"/>
          <w:szCs w:val="32"/>
        </w:rPr>
        <w:t xml:space="preserve"> </w:t>
      </w:r>
      <w:r w:rsidRPr="005F7D65">
        <w:rPr>
          <w:color w:val="000000"/>
          <w:sz w:val="32"/>
          <w:szCs w:val="32"/>
          <w:lang w:val="en-US"/>
        </w:rPr>
        <w:t>Paint</w:t>
      </w:r>
      <w:r w:rsidRPr="005F7D65">
        <w:rPr>
          <w:color w:val="000000"/>
          <w:sz w:val="32"/>
          <w:szCs w:val="32"/>
          <w:lang w:val="uk-UA"/>
        </w:rPr>
        <w:t>.</w:t>
      </w:r>
    </w:p>
    <w:p w:rsidP="002D01AD" w:rsidR="002D01AD" w:rsidRDefault="002D01AD" w:rsidRPr="005F7D65">
      <w:pPr>
        <w:ind w:left="900"/>
        <w:jc w:val="both"/>
        <w:rPr>
          <w:color w:val="000000"/>
          <w:sz w:val="28"/>
          <w:szCs w:val="28"/>
          <w:lang w:val="uk-UA"/>
        </w:rPr>
      </w:pPr>
      <w:r w:rsidRPr="005F7D65">
        <w:rPr>
          <w:color w:val="000000"/>
          <w:sz w:val="28"/>
          <w:szCs w:val="28"/>
          <w:lang w:val="uk-UA"/>
        </w:rPr>
        <w:lastRenderedPageBreak/>
        <w:t>2. Розвиток логічного мислення.</w:t>
      </w:r>
    </w:p>
    <w:p w:rsidP="002D01AD" w:rsidR="002D01AD" w:rsidRDefault="002D01AD" w:rsidRPr="005F7D65">
      <w:pPr>
        <w:ind w:left="900"/>
        <w:jc w:val="both"/>
        <w:rPr>
          <w:color w:val="000000"/>
          <w:sz w:val="28"/>
          <w:szCs w:val="28"/>
          <w:lang w:val="uk-UA"/>
        </w:rPr>
      </w:pPr>
      <w:r w:rsidRPr="005F7D65">
        <w:rPr>
          <w:color w:val="000000"/>
          <w:sz w:val="28"/>
          <w:szCs w:val="28"/>
          <w:lang w:val="uk-UA"/>
        </w:rPr>
        <w:t>3. Виховання почуття гармонії та естетичного смаку.</w:t>
      </w:r>
    </w:p>
    <w:p w:rsidP="002D01AD" w:rsidR="002D01AD" w:rsidRDefault="002D01AD" w:rsidRPr="005F7D65">
      <w:pPr>
        <w:jc w:val="both"/>
        <w:rPr>
          <w:b/>
          <w:color w:val="000000"/>
          <w:sz w:val="28"/>
          <w:szCs w:val="28"/>
          <w:lang w:val="uk-UA"/>
        </w:rPr>
      </w:pPr>
      <w:r w:rsidRPr="005F7D65">
        <w:rPr>
          <w:b/>
          <w:color w:val="000000"/>
          <w:sz w:val="28"/>
          <w:szCs w:val="28"/>
          <w:lang w:val="uk-UA"/>
        </w:rPr>
        <w:t xml:space="preserve">Обладнання. </w:t>
      </w:r>
      <w:r w:rsidRPr="005F7D65">
        <w:rPr>
          <w:color w:val="000000"/>
          <w:sz w:val="28"/>
          <w:szCs w:val="28"/>
          <w:lang w:val="uk-UA"/>
        </w:rPr>
        <w:t>ПК із завантаженим графічним редактором</w:t>
      </w:r>
      <w:r w:rsidRPr="005F7D65">
        <w:rPr>
          <w:b/>
          <w:color w:val="000000"/>
          <w:sz w:val="32"/>
          <w:szCs w:val="32"/>
        </w:rPr>
        <w:t xml:space="preserve"> </w:t>
      </w:r>
      <w:r w:rsidRPr="005F7D65">
        <w:rPr>
          <w:color w:val="000000"/>
          <w:sz w:val="28"/>
          <w:szCs w:val="28"/>
          <w:lang w:val="en-US"/>
        </w:rPr>
        <w:t>Paint</w:t>
      </w:r>
      <w:r w:rsidRPr="005F7D65">
        <w:rPr>
          <w:color w:val="000000"/>
          <w:sz w:val="28"/>
          <w:szCs w:val="28"/>
          <w:lang w:val="uk-UA"/>
        </w:rPr>
        <w:t>, роздатковий  матеріал</w:t>
      </w:r>
    </w:p>
    <w:p w:rsidP="002D01AD" w:rsidR="002D01AD" w:rsidRDefault="002D01AD" w:rsidRPr="005F7D65">
      <w:pPr>
        <w:jc w:val="center"/>
        <w:rPr>
          <w:color w:val="000000"/>
          <w:sz w:val="28"/>
          <w:szCs w:val="28"/>
          <w:lang w:val="uk-UA"/>
        </w:rPr>
      </w:pPr>
      <w:r w:rsidRPr="005F7D65">
        <w:rPr>
          <w:color w:val="000000"/>
          <w:sz w:val="28"/>
          <w:szCs w:val="28"/>
          <w:lang w:val="uk-UA"/>
        </w:rPr>
        <w:t>Хід уроку</w:t>
      </w:r>
    </w:p>
    <w:p w:rsidP="002D01AD" w:rsidR="002D01AD" w:rsidRDefault="002D01AD" w:rsidRPr="005F7D65">
      <w:pPr>
        <w:jc w:val="center"/>
        <w:rPr>
          <w:b/>
          <w:color w:val="000000"/>
          <w:sz w:val="28"/>
          <w:szCs w:val="28"/>
          <w:lang w:val="uk-UA"/>
        </w:rPr>
      </w:pPr>
    </w:p>
    <w:p w:rsidP="002D01AD" w:rsidR="002D01AD" w:rsidRDefault="002D01AD" w:rsidRPr="005F7D65">
      <w:pPr>
        <w:ind w:firstLine="1620" w:left="-1620" w:right="-850"/>
        <w:jc w:val="both"/>
        <w:rPr>
          <w:color w:val="000000"/>
          <w:sz w:val="28"/>
          <w:szCs w:val="28"/>
          <w:u w:val="single"/>
          <w:lang w:val="uk-UA"/>
        </w:rPr>
      </w:pPr>
      <w:r w:rsidRPr="005F7D65">
        <w:rPr>
          <w:color w:val="000000"/>
          <w:sz w:val="28"/>
          <w:szCs w:val="28"/>
          <w:u w:val="single"/>
          <w:lang w:val="uk-UA"/>
        </w:rPr>
        <w:t>І. Організація класу до уроку.</w:t>
      </w:r>
    </w:p>
    <w:p w:rsidP="002D01AD" w:rsidR="002D01AD" w:rsidRDefault="002D01AD" w:rsidRPr="005F7D65">
      <w:pPr>
        <w:ind w:firstLine="1620" w:left="-1620" w:right="-850"/>
        <w:jc w:val="both"/>
        <w:rPr>
          <w:color w:val="000000"/>
          <w:sz w:val="28"/>
          <w:szCs w:val="28"/>
          <w:lang w:val="uk-UA"/>
        </w:rPr>
      </w:pPr>
      <w:r w:rsidRPr="005F7D65">
        <w:rPr>
          <w:color w:val="000000"/>
          <w:sz w:val="28"/>
          <w:szCs w:val="28"/>
          <w:lang w:val="uk-UA"/>
        </w:rPr>
        <w:t>Перевірка відсутніх, перевірка обладнання, повторення правил техніки безпеки.</w:t>
      </w:r>
    </w:p>
    <w:p w:rsidP="002D01AD" w:rsidR="002D01AD" w:rsidRDefault="002D01AD" w:rsidRPr="005F7D65">
      <w:pPr>
        <w:ind w:firstLine="1620" w:left="-1620" w:right="-850"/>
        <w:jc w:val="both"/>
        <w:rPr>
          <w:b/>
          <w:color w:val="000000"/>
          <w:sz w:val="28"/>
          <w:szCs w:val="28"/>
          <w:lang w:val="uk-UA"/>
        </w:rPr>
      </w:pPr>
      <w:r w:rsidRPr="005F7D65">
        <w:rPr>
          <w:color w:val="000000"/>
          <w:sz w:val="28"/>
          <w:szCs w:val="28"/>
          <w:u w:val="single"/>
          <w:lang w:val="uk-UA"/>
        </w:rPr>
        <w:t>ІІ. Перевірка домашнього завдання</w:t>
      </w:r>
      <w:r w:rsidRPr="005F7D65">
        <w:rPr>
          <w:b/>
          <w:color w:val="000000"/>
          <w:sz w:val="28"/>
          <w:szCs w:val="28"/>
          <w:lang w:val="uk-UA"/>
        </w:rPr>
        <w:t>.</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Як можна переміщати курсор по екрану?</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Що робити, щоб стерти непотрібну букву зліва, справа?</w:t>
      </w:r>
    </w:p>
    <w:p w:rsidP="002D01AD" w:rsidR="002D01AD" w:rsidRDefault="002D01AD" w:rsidRPr="005F7D65">
      <w:pPr>
        <w:ind w:right="-850"/>
        <w:jc w:val="both"/>
        <w:rPr>
          <w:color w:val="000000"/>
          <w:sz w:val="28"/>
          <w:szCs w:val="28"/>
          <w:u w:val="single"/>
          <w:lang w:val="uk-UA"/>
        </w:rPr>
      </w:pPr>
      <w:r w:rsidRPr="005F7D65">
        <w:rPr>
          <w:color w:val="000000"/>
          <w:sz w:val="28"/>
          <w:szCs w:val="28"/>
          <w:u w:val="single"/>
          <w:lang w:val="uk-UA"/>
        </w:rPr>
        <w:t>ІІІ. Повідомлення теми і мети уроку.</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До нас завітала весна, а з нею й весняні свята.</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Яке перше весняне свято ми святкуємо?</w:t>
      </w:r>
    </w:p>
    <w:p w:rsidP="002D01AD" w:rsidR="002D01AD" w:rsidRDefault="002D01AD" w:rsidRPr="005F7D65">
      <w:pPr>
        <w:ind w:left="360" w:right="-850"/>
        <w:jc w:val="both"/>
        <w:rPr>
          <w:color w:val="000000"/>
          <w:sz w:val="28"/>
          <w:szCs w:val="28"/>
          <w:lang w:val="uk-UA"/>
        </w:rPr>
      </w:pPr>
      <w:r w:rsidRPr="005F7D65">
        <w:rPr>
          <w:color w:val="000000"/>
          <w:sz w:val="28"/>
          <w:szCs w:val="28"/>
          <w:lang w:val="uk-UA"/>
        </w:rPr>
        <w:t>( Декламування учнями віршів про маму )</w:t>
      </w:r>
    </w:p>
    <w:p w:rsidP="00F3143C" w:rsidR="002D01AD" w:rsidRDefault="002D01AD" w:rsidRPr="005F7D65">
      <w:pPr>
        <w:numPr>
          <w:ilvl w:val="0"/>
          <w:numId w:val="63"/>
        </w:numPr>
        <w:ind w:right="-6"/>
        <w:jc w:val="both"/>
        <w:rPr>
          <w:color w:val="000000"/>
          <w:sz w:val="28"/>
          <w:szCs w:val="28"/>
          <w:lang w:val="uk-UA"/>
        </w:rPr>
      </w:pPr>
      <w:r w:rsidRPr="005F7D65">
        <w:rPr>
          <w:color w:val="000000"/>
          <w:sz w:val="28"/>
          <w:szCs w:val="28"/>
          <w:lang w:val="uk-UA"/>
        </w:rPr>
        <w:t xml:space="preserve">Сьогодні ми створимо листівку до свята. Листівки бувають з різними малюнками, з текстами і без них. Ми створимо листівку з текстом. Допоможе нам працювати графічний редактор </w:t>
      </w:r>
      <w:r w:rsidRPr="005F7D65">
        <w:rPr>
          <w:color w:val="000000"/>
          <w:sz w:val="28"/>
          <w:szCs w:val="28"/>
          <w:lang w:val="en-US"/>
        </w:rPr>
        <w:t>PAINT</w:t>
      </w:r>
      <w:r w:rsidRPr="005F7D65">
        <w:rPr>
          <w:color w:val="000000"/>
          <w:sz w:val="28"/>
          <w:szCs w:val="28"/>
          <w:lang w:val="uk-UA"/>
        </w:rPr>
        <w:t>.</w:t>
      </w:r>
    </w:p>
    <w:p w:rsidP="002D01AD" w:rsidR="002D01AD" w:rsidRDefault="002D01AD" w:rsidRPr="005F7D65">
      <w:pPr>
        <w:ind w:hanging="360" w:left="360" w:right="-850"/>
        <w:jc w:val="both"/>
        <w:rPr>
          <w:color w:val="000000"/>
          <w:sz w:val="28"/>
          <w:szCs w:val="28"/>
          <w:u w:val="single"/>
          <w:lang w:val="uk-UA"/>
        </w:rPr>
      </w:pPr>
      <w:r w:rsidRPr="005F7D65">
        <w:rPr>
          <w:color w:val="000000"/>
          <w:sz w:val="28"/>
          <w:szCs w:val="28"/>
          <w:u w:val="single"/>
          <w:lang w:val="uk-UA"/>
        </w:rPr>
        <w:t>І</w:t>
      </w:r>
      <w:r w:rsidRPr="005F7D65">
        <w:rPr>
          <w:color w:val="000000"/>
          <w:sz w:val="28"/>
          <w:szCs w:val="28"/>
          <w:u w:val="single"/>
          <w:lang w:val="en-US"/>
        </w:rPr>
        <w:t>V</w:t>
      </w:r>
      <w:r w:rsidRPr="005F7D65">
        <w:rPr>
          <w:color w:val="000000"/>
          <w:sz w:val="28"/>
          <w:szCs w:val="28"/>
          <w:u w:val="single"/>
          <w:lang w:val="uk-UA"/>
        </w:rPr>
        <w:t>. Актуалізація опорних знань.</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 xml:space="preserve">Яку програму ми використовуємо для створення зображень? </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Як вона називається?</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Назвати основні компоненти робочого екрану та їх призначення.</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Які правила та прийоми користування мишкою?</w:t>
      </w:r>
    </w:p>
    <w:p w:rsidP="002D01AD" w:rsidR="002D01AD" w:rsidRDefault="002D01AD" w:rsidRPr="005F7D65">
      <w:pPr>
        <w:ind w:hanging="360" w:left="360" w:right="-850"/>
        <w:jc w:val="both"/>
        <w:rPr>
          <w:color w:val="000000"/>
          <w:sz w:val="28"/>
          <w:szCs w:val="28"/>
          <w:lang w:val="uk-UA"/>
        </w:rPr>
      </w:pPr>
      <w:r w:rsidRPr="005F7D65">
        <w:rPr>
          <w:color w:val="000000"/>
          <w:sz w:val="28"/>
          <w:szCs w:val="28"/>
          <w:u w:val="single"/>
          <w:lang w:val="en-US"/>
        </w:rPr>
        <w:t>V</w:t>
      </w:r>
      <w:r w:rsidRPr="005F7D65">
        <w:rPr>
          <w:color w:val="000000"/>
          <w:sz w:val="28"/>
          <w:szCs w:val="28"/>
          <w:u w:val="single"/>
          <w:lang w:val="uk-UA"/>
        </w:rPr>
        <w:t>.  Мотивація навчальної діяльності.</w:t>
      </w:r>
    </w:p>
    <w:p w:rsidP="00F3143C" w:rsidR="002D01AD" w:rsidRDefault="002D01AD" w:rsidRPr="005F7D65">
      <w:pPr>
        <w:numPr>
          <w:ilvl w:val="0"/>
          <w:numId w:val="63"/>
        </w:numPr>
        <w:ind w:right="-6"/>
        <w:jc w:val="both"/>
        <w:rPr>
          <w:color w:val="000000"/>
          <w:sz w:val="28"/>
          <w:szCs w:val="28"/>
          <w:lang w:val="uk-UA"/>
        </w:rPr>
      </w:pPr>
      <w:r w:rsidRPr="005F7D65">
        <w:rPr>
          <w:color w:val="000000"/>
          <w:sz w:val="28"/>
          <w:szCs w:val="28"/>
          <w:lang w:val="uk-UA"/>
        </w:rPr>
        <w:t>Інструменти графічного редактора мають деякі особливості, знання яких дозволяє досягти якісного зображення. Отже, перед тим, як малювати певну деталь зображення, виберіть інструмент, його параметри та колір .</w:t>
      </w:r>
    </w:p>
    <w:p w:rsidP="002D01AD" w:rsidR="002D01AD" w:rsidRDefault="002D01AD" w:rsidRPr="005F7D65">
      <w:pPr>
        <w:ind w:left="360" w:right="-850"/>
        <w:jc w:val="both"/>
        <w:rPr>
          <w:color w:val="000000"/>
          <w:sz w:val="28"/>
          <w:szCs w:val="28"/>
          <w:u w:val="single"/>
          <w:lang w:val="uk-UA"/>
        </w:rPr>
      </w:pPr>
      <w:r w:rsidRPr="005F7D65">
        <w:rPr>
          <w:color w:val="000000"/>
          <w:sz w:val="28"/>
          <w:szCs w:val="28"/>
          <w:u w:val="single"/>
          <w:lang w:val="en-US"/>
        </w:rPr>
        <w:t>V</w:t>
      </w:r>
      <w:r w:rsidRPr="005F7D65">
        <w:rPr>
          <w:color w:val="000000"/>
          <w:sz w:val="28"/>
          <w:szCs w:val="28"/>
          <w:u w:val="single"/>
          <w:lang w:val="uk-UA"/>
        </w:rPr>
        <w:t>І . Робота з підручником.</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Розглянути малюнок  листівки.</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Які слова – звертання ви знаєте?</w:t>
      </w:r>
    </w:p>
    <w:p w:rsidP="00F3143C" w:rsidR="002D01AD" w:rsidRDefault="002D01AD" w:rsidRPr="005F7D65">
      <w:pPr>
        <w:numPr>
          <w:ilvl w:val="0"/>
          <w:numId w:val="63"/>
        </w:numPr>
        <w:ind w:right="-850"/>
        <w:jc w:val="both"/>
        <w:rPr>
          <w:color w:val="000000"/>
          <w:sz w:val="28"/>
          <w:szCs w:val="28"/>
          <w:lang w:val="uk-UA"/>
        </w:rPr>
      </w:pPr>
      <w:r w:rsidRPr="005F7D65">
        <w:rPr>
          <w:color w:val="000000"/>
          <w:sz w:val="28"/>
          <w:szCs w:val="28"/>
          <w:lang w:val="uk-UA"/>
        </w:rPr>
        <w:t>Складіть текст вітальної листівки (робота в парах).</w:t>
      </w:r>
    </w:p>
    <w:p w:rsidP="002D01AD" w:rsidR="002D01AD" w:rsidRDefault="002D01AD" w:rsidRPr="004C3CAD">
      <w:pPr>
        <w:ind w:left="360" w:right="-6"/>
        <w:jc w:val="both"/>
        <w:rPr>
          <w:sz w:val="28"/>
          <w:szCs w:val="28"/>
          <w:u w:val="single"/>
          <w:lang w:val="uk-UA"/>
        </w:rPr>
      </w:pPr>
      <w:r w:rsidRPr="004C3CAD">
        <w:rPr>
          <w:sz w:val="28"/>
          <w:szCs w:val="28"/>
          <w:u w:val="single"/>
          <w:lang w:val="en-US"/>
        </w:rPr>
        <w:t>V</w:t>
      </w:r>
      <w:r w:rsidRPr="004C3CAD">
        <w:rPr>
          <w:sz w:val="28"/>
          <w:szCs w:val="28"/>
          <w:u w:val="single"/>
          <w:lang w:val="uk-UA"/>
        </w:rPr>
        <w:t>ІІ. Осмислення послідовності застосування способів виконання дій.</w:t>
      </w:r>
    </w:p>
    <w:p w:rsidP="002D01AD" w:rsidR="002D01AD" w:rsidRDefault="002D01AD" w:rsidRPr="00831218">
      <w:pPr>
        <w:ind w:left="360" w:right="-6"/>
        <w:jc w:val="both"/>
        <w:rPr>
          <w:sz w:val="28"/>
          <w:szCs w:val="28"/>
          <w:lang w:val="uk-UA"/>
        </w:rPr>
      </w:pPr>
      <w:r w:rsidRPr="00831218">
        <w:rPr>
          <w:sz w:val="28"/>
          <w:szCs w:val="28"/>
          <w:lang w:val="uk-UA"/>
        </w:rPr>
        <w:t>Вчитель демонструє готовий малюнок та пояснення, яку частину треба малювати.</w:t>
      </w:r>
    </w:p>
    <w:p w:rsidP="00F3143C" w:rsidR="002D01AD" w:rsidRDefault="002D01AD">
      <w:pPr>
        <w:numPr>
          <w:ilvl w:val="1"/>
          <w:numId w:val="63"/>
        </w:numPr>
        <w:tabs>
          <w:tab w:pos="1440" w:val="clear"/>
          <w:tab w:pos="0" w:val="num"/>
        </w:tabs>
        <w:ind w:firstLine="0" w:left="0" w:right="-6"/>
        <w:rPr>
          <w:sz w:val="28"/>
          <w:szCs w:val="28"/>
          <w:lang w:val="uk-UA"/>
        </w:rPr>
      </w:pPr>
      <w:r w:rsidRPr="00831218">
        <w:rPr>
          <w:sz w:val="28"/>
          <w:szCs w:val="28"/>
          <w:lang w:val="uk-UA"/>
        </w:rPr>
        <w:lastRenderedPageBreak/>
        <w:t>АЛГОРИТМ</w:t>
      </w:r>
      <w:r>
        <w:rPr>
          <w:sz w:val="28"/>
          <w:szCs w:val="28"/>
          <w:lang w:val="uk-UA"/>
        </w:rPr>
        <w:t xml:space="preserve"> </w:t>
      </w:r>
      <w:r w:rsidRPr="00831218">
        <w:rPr>
          <w:sz w:val="28"/>
          <w:szCs w:val="28"/>
          <w:lang w:val="uk-UA"/>
        </w:rPr>
        <w:t>ВИКОНАННЯ РОБОТИ:</w:t>
      </w:r>
      <w:r w:rsidRPr="00831218">
        <w:rPr>
          <w:sz w:val="28"/>
          <w:szCs w:val="28"/>
          <w:lang w:val="uk-UA"/>
        </w:rPr>
        <w:tab/>
      </w:r>
      <w:r>
        <w:rPr>
          <w:noProof/>
          <w:sz w:val="28"/>
          <w:szCs w:val="28"/>
        </w:rPr>
        <w:drawing>
          <wp:inline distB="0" distL="0" distR="0" distT="0">
            <wp:extent cx="4581525" cy="3124200"/>
            <wp:effectExtent b="0" l="19050" r="9525" t="0"/>
            <wp:docPr descr="8 ,БЕРЕЗНЯ"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8 ,БЕРЕЗНЯ" id="0" name="Picture 254"/>
                    <pic:cNvPicPr>
                      <a:picLocks noChangeArrowheads="1" noChangeAspect="1"/>
                    </pic:cNvPicPr>
                  </pic:nvPicPr>
                  <pic:blipFill>
                    <a:blip r:embed="rId192"/>
                    <a:srcRect/>
                    <a:stretch>
                      <a:fillRect/>
                    </a:stretch>
                  </pic:blipFill>
                  <pic:spPr bwMode="auto">
                    <a:xfrm>
                      <a:off x="0" y="0"/>
                      <a:ext cx="4581525" cy="3124200"/>
                    </a:xfrm>
                    <a:prstGeom prst="rect">
                      <a:avLst/>
                    </a:prstGeom>
                    <a:noFill/>
                    <a:ln w="9525">
                      <a:noFill/>
                      <a:miter lim="800000"/>
                      <a:headEnd/>
                      <a:tailEnd/>
                    </a:ln>
                  </pic:spPr>
                </pic:pic>
              </a:graphicData>
            </a:graphic>
          </wp:inline>
        </w:drawing>
      </w:r>
    </w:p>
    <w:p w:rsidP="00F3143C" w:rsidR="002D01AD" w:rsidRDefault="002D01AD" w:rsidRPr="00831218">
      <w:pPr>
        <w:numPr>
          <w:ilvl w:val="1"/>
          <w:numId w:val="63"/>
        </w:numPr>
        <w:tabs>
          <w:tab w:pos="1440" w:val="clear"/>
          <w:tab w:pos="0" w:val="num"/>
        </w:tabs>
        <w:ind w:firstLine="0" w:left="0" w:right="-6"/>
        <w:rPr>
          <w:sz w:val="28"/>
          <w:szCs w:val="28"/>
          <w:lang w:val="uk-UA"/>
        </w:rPr>
      </w:pPr>
      <w:r w:rsidRPr="00831218">
        <w:rPr>
          <w:sz w:val="28"/>
          <w:szCs w:val="28"/>
          <w:lang w:val="uk-UA"/>
        </w:rPr>
        <w:t>Створюємо текст .</w:t>
      </w:r>
    </w:p>
    <w:p w:rsidP="00F3143C" w:rsidR="002D01AD" w:rsidRDefault="002D01AD">
      <w:pPr>
        <w:numPr>
          <w:ilvl w:val="0"/>
          <w:numId w:val="63"/>
        </w:numPr>
        <w:ind w:right="-850"/>
        <w:jc w:val="both"/>
        <w:rPr>
          <w:sz w:val="28"/>
          <w:szCs w:val="28"/>
          <w:lang w:val="uk-UA"/>
        </w:rPr>
      </w:pPr>
      <w:r>
        <w:rPr>
          <w:sz w:val="28"/>
          <w:szCs w:val="28"/>
          <w:lang w:val="uk-UA"/>
        </w:rPr>
        <w:t xml:space="preserve">Зображення </w:t>
      </w:r>
      <w:r w:rsidRPr="00831218">
        <w:rPr>
          <w:sz w:val="28"/>
          <w:szCs w:val="28"/>
          <w:lang w:val="uk-UA"/>
        </w:rPr>
        <w:t>малюнка .</w:t>
      </w:r>
    </w:p>
    <w:p w:rsidP="002D01AD" w:rsidR="002D01AD" w:rsidRDefault="002D01AD" w:rsidRPr="00762A5B">
      <w:pPr>
        <w:ind w:left="360" w:right="-850"/>
        <w:jc w:val="both"/>
        <w:rPr>
          <w:b/>
          <w:sz w:val="28"/>
          <w:szCs w:val="28"/>
          <w:lang w:val="uk-UA"/>
        </w:rPr>
      </w:pPr>
      <w:r w:rsidRPr="00762A5B">
        <w:rPr>
          <w:b/>
          <w:sz w:val="28"/>
          <w:szCs w:val="28"/>
          <w:lang w:val="uk-UA"/>
        </w:rPr>
        <w:t>КАРТКИ .</w:t>
      </w:r>
    </w:p>
    <w:p w:rsidP="002D01AD" w:rsidR="002D01AD" w:rsidRDefault="002D01AD" w:rsidRPr="00831218">
      <w:pPr>
        <w:ind w:left="360" w:right="-850"/>
        <w:jc w:val="both"/>
        <w:rPr>
          <w:sz w:val="28"/>
          <w:szCs w:val="28"/>
          <w:lang w:val="uk-UA"/>
        </w:rPr>
      </w:pPr>
      <w:r>
        <w:rPr>
          <w:sz w:val="28"/>
          <w:szCs w:val="28"/>
          <w:lang w:val="uk-UA"/>
        </w:rPr>
        <w:t>КРУГИ</w:t>
      </w:r>
      <w:r w:rsidRPr="00831218">
        <w:rPr>
          <w:sz w:val="28"/>
          <w:szCs w:val="28"/>
          <w:lang w:val="uk-UA"/>
        </w:rPr>
        <w:t>,</w:t>
      </w:r>
      <w:r>
        <w:rPr>
          <w:sz w:val="28"/>
          <w:szCs w:val="28"/>
          <w:lang w:val="uk-UA"/>
        </w:rPr>
        <w:t xml:space="preserve"> </w:t>
      </w:r>
      <w:r w:rsidRPr="00831218">
        <w:rPr>
          <w:sz w:val="28"/>
          <w:szCs w:val="28"/>
          <w:lang w:val="uk-UA"/>
        </w:rPr>
        <w:t xml:space="preserve">ЗАЛИВКА </w:t>
      </w:r>
      <w:r w:rsidRPr="004C3CAD">
        <w:rPr>
          <w:color w:val="FF6600"/>
          <w:sz w:val="28"/>
          <w:szCs w:val="28"/>
          <w:lang w:val="uk-UA"/>
        </w:rPr>
        <w:t xml:space="preserve">ОРАНЖЕВА </w:t>
      </w:r>
      <w:r w:rsidRPr="00831218">
        <w:rPr>
          <w:sz w:val="28"/>
          <w:szCs w:val="28"/>
          <w:lang w:val="uk-UA"/>
        </w:rPr>
        <w:t xml:space="preserve"> </w:t>
      </w:r>
      <w:r>
        <w:rPr>
          <w:sz w:val="28"/>
          <w:szCs w:val="28"/>
          <w:lang w:val="uk-UA"/>
        </w:rPr>
        <w:t>–</w:t>
      </w:r>
      <w:r w:rsidRPr="00831218">
        <w:rPr>
          <w:sz w:val="28"/>
          <w:szCs w:val="28"/>
          <w:lang w:val="uk-UA"/>
        </w:rPr>
        <w:t xml:space="preserve"> 8</w:t>
      </w:r>
    </w:p>
    <w:p w:rsidP="002D01AD" w:rsidR="002D01AD" w:rsidRDefault="002D01AD" w:rsidRPr="00831218">
      <w:pPr>
        <w:ind w:left="360" w:right="-850"/>
        <w:jc w:val="both"/>
        <w:rPr>
          <w:sz w:val="28"/>
          <w:szCs w:val="28"/>
          <w:lang w:val="uk-UA"/>
        </w:rPr>
      </w:pPr>
      <w:r w:rsidRPr="00831218">
        <w:rPr>
          <w:sz w:val="28"/>
          <w:szCs w:val="28"/>
          <w:lang w:val="uk-UA"/>
        </w:rPr>
        <w:t xml:space="preserve">ЕЛІПС І КРУГ, ЗАЛИВКА </w:t>
      </w:r>
      <w:r w:rsidRPr="004C3CAD">
        <w:rPr>
          <w:color w:val="FF0000"/>
          <w:sz w:val="28"/>
          <w:szCs w:val="28"/>
          <w:lang w:val="uk-UA"/>
        </w:rPr>
        <w:t>ЧЕРВОНА</w:t>
      </w:r>
      <w:r w:rsidRPr="00831218">
        <w:rPr>
          <w:sz w:val="28"/>
          <w:szCs w:val="28"/>
          <w:lang w:val="uk-UA"/>
        </w:rPr>
        <w:t xml:space="preserve"> І </w:t>
      </w:r>
      <w:r w:rsidRPr="004C3CAD">
        <w:rPr>
          <w:color w:val="FFCC00"/>
          <w:sz w:val="28"/>
          <w:szCs w:val="28"/>
          <w:lang w:val="uk-UA"/>
        </w:rPr>
        <w:t>ЖОВТА</w:t>
      </w:r>
      <w:r>
        <w:rPr>
          <w:sz w:val="28"/>
          <w:szCs w:val="28"/>
          <w:lang w:val="uk-UA"/>
        </w:rPr>
        <w:t xml:space="preserve"> –</w:t>
      </w:r>
      <w:r w:rsidRPr="00831218">
        <w:rPr>
          <w:sz w:val="28"/>
          <w:szCs w:val="28"/>
          <w:lang w:val="uk-UA"/>
        </w:rPr>
        <w:t xml:space="preserve"> КВІТКА</w:t>
      </w:r>
    </w:p>
    <w:p w:rsidP="002D01AD" w:rsidR="002D01AD" w:rsidRDefault="002D01AD" w:rsidRPr="00831218">
      <w:pPr>
        <w:ind w:left="360" w:right="-850"/>
        <w:jc w:val="both"/>
        <w:rPr>
          <w:sz w:val="28"/>
          <w:szCs w:val="28"/>
          <w:lang w:val="uk-UA"/>
        </w:rPr>
      </w:pPr>
      <w:r>
        <w:rPr>
          <w:sz w:val="28"/>
          <w:szCs w:val="28"/>
          <w:lang w:val="uk-UA"/>
        </w:rPr>
        <w:t xml:space="preserve">ОЛІВЕЦЬ   –  </w:t>
      </w:r>
      <w:r w:rsidRPr="00831218">
        <w:rPr>
          <w:sz w:val="28"/>
          <w:szCs w:val="28"/>
          <w:lang w:val="uk-UA"/>
        </w:rPr>
        <w:t>СТЕБЛО</w:t>
      </w:r>
    </w:p>
    <w:p w:rsidP="002D01AD" w:rsidR="002D01AD" w:rsidRDefault="002D01AD" w:rsidRPr="00831218">
      <w:pPr>
        <w:ind w:left="360" w:right="-850"/>
        <w:jc w:val="both"/>
        <w:rPr>
          <w:sz w:val="28"/>
          <w:szCs w:val="28"/>
          <w:lang w:val="uk-UA"/>
        </w:rPr>
      </w:pPr>
      <w:r w:rsidRPr="00831218">
        <w:rPr>
          <w:sz w:val="28"/>
          <w:szCs w:val="28"/>
          <w:lang w:val="uk-UA"/>
        </w:rPr>
        <w:t xml:space="preserve">ЕЛІПСИ, ЗАЛИВКА </w:t>
      </w:r>
      <w:r w:rsidRPr="004C3CAD">
        <w:rPr>
          <w:color w:val="008000"/>
          <w:sz w:val="28"/>
          <w:szCs w:val="28"/>
          <w:lang w:val="uk-UA"/>
        </w:rPr>
        <w:t>ЗЕЛЕНА</w:t>
      </w:r>
      <w:r>
        <w:rPr>
          <w:sz w:val="28"/>
          <w:szCs w:val="28"/>
          <w:lang w:val="uk-UA"/>
        </w:rPr>
        <w:t xml:space="preserve">    </w:t>
      </w:r>
      <w:r w:rsidRPr="00831218">
        <w:rPr>
          <w:sz w:val="28"/>
          <w:szCs w:val="28"/>
          <w:lang w:val="uk-UA"/>
        </w:rPr>
        <w:t xml:space="preserve"> </w:t>
      </w:r>
      <w:r>
        <w:rPr>
          <w:sz w:val="28"/>
          <w:szCs w:val="28"/>
          <w:lang w:val="uk-UA"/>
        </w:rPr>
        <w:t xml:space="preserve">–     </w:t>
      </w:r>
      <w:r w:rsidRPr="00831218">
        <w:rPr>
          <w:sz w:val="28"/>
          <w:szCs w:val="28"/>
          <w:lang w:val="uk-UA"/>
        </w:rPr>
        <w:t>ЛИСТКИ</w:t>
      </w:r>
    </w:p>
    <w:p w:rsidP="002D01AD" w:rsidR="002D01AD" w:rsidRDefault="002D01AD" w:rsidRPr="00831218">
      <w:pPr>
        <w:ind w:left="360" w:right="-850"/>
        <w:jc w:val="both"/>
        <w:rPr>
          <w:sz w:val="28"/>
          <w:szCs w:val="28"/>
          <w:lang w:val="uk-UA"/>
        </w:rPr>
      </w:pPr>
      <w:r w:rsidRPr="00831218">
        <w:rPr>
          <w:sz w:val="28"/>
          <w:szCs w:val="28"/>
          <w:lang w:val="uk-UA"/>
        </w:rPr>
        <w:t xml:space="preserve">КРУГ, ОЛІВЕЦЬ, ЗАЛИВКА </w:t>
      </w:r>
      <w:r w:rsidRPr="004C3CAD">
        <w:rPr>
          <w:color w:val="FFCC00"/>
          <w:sz w:val="28"/>
          <w:szCs w:val="28"/>
          <w:lang w:val="uk-UA"/>
        </w:rPr>
        <w:t>ЖОВТА</w:t>
      </w:r>
      <w:r w:rsidRPr="00831218">
        <w:rPr>
          <w:sz w:val="28"/>
          <w:szCs w:val="28"/>
          <w:lang w:val="uk-UA"/>
        </w:rPr>
        <w:t xml:space="preserve"> </w:t>
      </w:r>
      <w:r>
        <w:rPr>
          <w:sz w:val="28"/>
          <w:szCs w:val="28"/>
          <w:lang w:val="uk-UA"/>
        </w:rPr>
        <w:t xml:space="preserve">  –  </w:t>
      </w:r>
      <w:r w:rsidRPr="00831218">
        <w:rPr>
          <w:sz w:val="28"/>
          <w:szCs w:val="28"/>
          <w:lang w:val="uk-UA"/>
        </w:rPr>
        <w:t>СОНЦЕ</w:t>
      </w:r>
    </w:p>
    <w:p w:rsidP="002D01AD" w:rsidR="002D01AD" w:rsidRDefault="002D01AD">
      <w:pPr>
        <w:ind w:left="360" w:right="-850"/>
        <w:jc w:val="both"/>
        <w:rPr>
          <w:sz w:val="28"/>
          <w:szCs w:val="28"/>
          <w:lang w:val="uk-UA"/>
        </w:rPr>
      </w:pPr>
      <w:r w:rsidRPr="00831218">
        <w:rPr>
          <w:sz w:val="28"/>
          <w:szCs w:val="28"/>
          <w:lang w:val="uk-UA"/>
        </w:rPr>
        <w:t>ОЛІВЕЦЬ</w:t>
      </w:r>
      <w:r>
        <w:rPr>
          <w:sz w:val="28"/>
          <w:szCs w:val="28"/>
          <w:lang w:val="uk-UA"/>
        </w:rPr>
        <w:t xml:space="preserve">  </w:t>
      </w:r>
      <w:r w:rsidRPr="00831218">
        <w:rPr>
          <w:sz w:val="28"/>
          <w:szCs w:val="28"/>
          <w:lang w:val="uk-UA"/>
        </w:rPr>
        <w:t xml:space="preserve"> </w:t>
      </w:r>
      <w:r>
        <w:rPr>
          <w:sz w:val="28"/>
          <w:szCs w:val="28"/>
          <w:lang w:val="uk-UA"/>
        </w:rPr>
        <w:t xml:space="preserve">– </w:t>
      </w:r>
      <w:r w:rsidRPr="00831218">
        <w:rPr>
          <w:sz w:val="28"/>
          <w:szCs w:val="28"/>
          <w:lang w:val="uk-UA"/>
        </w:rPr>
        <w:t xml:space="preserve"> </w:t>
      </w:r>
      <w:r>
        <w:rPr>
          <w:sz w:val="28"/>
          <w:szCs w:val="28"/>
          <w:lang w:val="uk-UA"/>
        </w:rPr>
        <w:t xml:space="preserve">  </w:t>
      </w:r>
      <w:r w:rsidRPr="00831218">
        <w:rPr>
          <w:sz w:val="28"/>
          <w:szCs w:val="28"/>
          <w:lang w:val="uk-UA"/>
        </w:rPr>
        <w:t>ТЕКСТ</w:t>
      </w:r>
    </w:p>
    <w:p w:rsidP="002D01AD" w:rsidR="002D01AD" w:rsidRDefault="002D01AD" w:rsidRPr="00DE7004">
      <w:pPr>
        <w:ind w:left="360" w:right="-850"/>
        <w:jc w:val="both"/>
        <w:rPr>
          <w:color w:val="000000"/>
          <w:sz w:val="28"/>
          <w:szCs w:val="28"/>
          <w:u w:val="single"/>
          <w:lang w:val="uk-UA"/>
        </w:rPr>
      </w:pPr>
      <w:r w:rsidRPr="00DE7004">
        <w:rPr>
          <w:color w:val="000000"/>
          <w:sz w:val="28"/>
          <w:szCs w:val="28"/>
          <w:u w:val="single"/>
          <w:lang w:val="en-US"/>
        </w:rPr>
        <w:t>V</w:t>
      </w:r>
      <w:r w:rsidRPr="00DE7004">
        <w:rPr>
          <w:color w:val="000000"/>
          <w:sz w:val="28"/>
          <w:szCs w:val="28"/>
          <w:u w:val="single"/>
          <w:lang w:val="uk-UA"/>
        </w:rPr>
        <w:t>ІІІ. Фізкультхвилинка.</w:t>
      </w:r>
    </w:p>
    <w:p w:rsidP="002D01AD" w:rsidR="002D01AD" w:rsidRDefault="002D01AD" w:rsidRPr="00DE7004">
      <w:pPr>
        <w:ind w:left="360" w:right="-850"/>
        <w:jc w:val="both"/>
        <w:rPr>
          <w:color w:val="000000"/>
          <w:sz w:val="28"/>
          <w:szCs w:val="28"/>
          <w:lang w:val="uk-UA"/>
        </w:rPr>
      </w:pPr>
      <w:r w:rsidRPr="00DE7004">
        <w:rPr>
          <w:color w:val="000000"/>
          <w:sz w:val="28"/>
          <w:szCs w:val="28"/>
          <w:lang w:val="uk-UA"/>
        </w:rPr>
        <w:t xml:space="preserve"> Вправа для очей “Маятник”.</w:t>
      </w:r>
    </w:p>
    <w:p w:rsidP="002D01AD" w:rsidR="002D01AD" w:rsidRDefault="002D01AD" w:rsidRPr="00DE7004">
      <w:pPr>
        <w:ind w:left="360" w:right="-850"/>
        <w:jc w:val="both"/>
        <w:rPr>
          <w:color w:val="000000"/>
          <w:sz w:val="28"/>
          <w:szCs w:val="28"/>
          <w:u w:val="single"/>
          <w:lang w:val="uk-UA"/>
        </w:rPr>
      </w:pPr>
      <w:r w:rsidRPr="00DE7004">
        <w:rPr>
          <w:color w:val="000000"/>
          <w:sz w:val="28"/>
          <w:szCs w:val="28"/>
          <w:u w:val="single"/>
          <w:lang w:val="uk-UA"/>
        </w:rPr>
        <w:t>ІХ. Самостійне виконання учнями завдання.</w:t>
      </w:r>
    </w:p>
    <w:p w:rsidP="002D01AD" w:rsidR="002D01AD" w:rsidRDefault="002D01AD" w:rsidRPr="00DE7004">
      <w:pPr>
        <w:ind w:left="360" w:right="-6"/>
        <w:jc w:val="both"/>
        <w:rPr>
          <w:color w:val="000000"/>
          <w:sz w:val="28"/>
          <w:szCs w:val="28"/>
          <w:lang w:val="uk-UA"/>
        </w:rPr>
      </w:pPr>
      <w:r w:rsidRPr="00DE7004">
        <w:rPr>
          <w:color w:val="000000"/>
          <w:sz w:val="28"/>
          <w:szCs w:val="28"/>
          <w:lang w:val="uk-UA"/>
        </w:rPr>
        <w:t>І ГРУПА - робота з ПК.</w:t>
      </w:r>
    </w:p>
    <w:p w:rsidP="002D01AD" w:rsidR="002D01AD" w:rsidRDefault="002D01AD" w:rsidRPr="00DE7004">
      <w:pPr>
        <w:ind w:left="360" w:right="-6"/>
        <w:jc w:val="both"/>
        <w:rPr>
          <w:color w:val="000000"/>
          <w:sz w:val="28"/>
          <w:szCs w:val="28"/>
          <w:lang w:val="uk-UA"/>
        </w:rPr>
      </w:pPr>
      <w:r w:rsidRPr="00DE7004">
        <w:rPr>
          <w:color w:val="000000"/>
          <w:sz w:val="28"/>
          <w:szCs w:val="28"/>
          <w:lang w:val="uk-UA"/>
        </w:rPr>
        <w:t>ІІ ГРУПА – з картками (самостійно записують інструменти графічного редактора, за допомогою яких виконуватимуть малюнок).</w:t>
      </w:r>
    </w:p>
    <w:p w:rsidP="002D01AD" w:rsidR="002D01AD" w:rsidRDefault="002D01AD" w:rsidRPr="00DE7004">
      <w:pPr>
        <w:ind w:left="360" w:right="-850"/>
        <w:jc w:val="both"/>
        <w:rPr>
          <w:b/>
          <w:i/>
          <w:color w:val="000000"/>
          <w:sz w:val="28"/>
          <w:szCs w:val="28"/>
          <w:lang w:val="uk-UA"/>
        </w:rPr>
      </w:pPr>
      <w:r w:rsidRPr="00DE7004">
        <w:rPr>
          <w:b/>
          <w:i/>
          <w:color w:val="000000"/>
          <w:sz w:val="28"/>
          <w:szCs w:val="28"/>
          <w:lang w:val="uk-UA"/>
        </w:rPr>
        <w:t>Релаксація.</w:t>
      </w:r>
    </w:p>
    <w:p w:rsidP="002D01AD" w:rsidR="002D01AD" w:rsidRDefault="002D01AD" w:rsidRPr="00606893">
      <w:pPr>
        <w:ind w:left="360" w:right="-850"/>
        <w:jc w:val="both"/>
        <w:rPr>
          <w:sz w:val="28"/>
          <w:szCs w:val="28"/>
          <w:u w:val="single"/>
          <w:lang w:val="uk-UA"/>
        </w:rPr>
      </w:pPr>
      <w:r w:rsidRPr="00DE7004">
        <w:rPr>
          <w:color w:val="000000"/>
          <w:sz w:val="28"/>
          <w:szCs w:val="28"/>
          <w:u w:val="single"/>
          <w:lang w:val="uk-UA"/>
        </w:rPr>
        <w:t>Х. Розвиток логічного</w:t>
      </w:r>
      <w:r w:rsidRPr="00606893">
        <w:rPr>
          <w:sz w:val="28"/>
          <w:szCs w:val="28"/>
          <w:u w:val="single"/>
          <w:lang w:val="uk-UA"/>
        </w:rPr>
        <w:t xml:space="preserve"> мислення.</w:t>
      </w:r>
    </w:p>
    <w:p w:rsidP="002D01AD" w:rsidR="002D01AD" w:rsidRDefault="002D01AD">
      <w:pPr>
        <w:ind w:left="360" w:right="-850"/>
        <w:jc w:val="both"/>
        <w:rPr>
          <w:sz w:val="28"/>
          <w:szCs w:val="28"/>
          <w:lang w:val="uk-UA"/>
        </w:rPr>
      </w:pPr>
      <w:r w:rsidRPr="00831218">
        <w:rPr>
          <w:sz w:val="28"/>
          <w:szCs w:val="28"/>
          <w:lang w:val="uk-UA"/>
        </w:rPr>
        <w:t>Робота з підручником с</w:t>
      </w:r>
      <w:r>
        <w:rPr>
          <w:sz w:val="28"/>
          <w:szCs w:val="28"/>
          <w:lang w:val="uk-UA"/>
        </w:rPr>
        <w:t>. 51</w:t>
      </w:r>
      <w:r w:rsidRPr="00831218">
        <w:rPr>
          <w:sz w:val="28"/>
          <w:szCs w:val="28"/>
          <w:lang w:val="uk-UA"/>
        </w:rPr>
        <w:t>(в парах)</w:t>
      </w:r>
    </w:p>
    <w:p w:rsidP="002D01AD" w:rsidR="002D01AD" w:rsidRDefault="002D01AD" w:rsidRPr="00606893">
      <w:pPr>
        <w:ind w:left="360" w:right="-850"/>
        <w:jc w:val="both"/>
        <w:rPr>
          <w:sz w:val="28"/>
          <w:szCs w:val="28"/>
          <w:u w:val="single"/>
          <w:lang w:val="uk-UA"/>
        </w:rPr>
      </w:pPr>
      <w:r w:rsidRPr="00606893">
        <w:rPr>
          <w:sz w:val="28"/>
          <w:szCs w:val="28"/>
          <w:u w:val="single"/>
          <w:lang w:val="uk-UA"/>
        </w:rPr>
        <w:t>ХІ. Оцінювання та коментування робіт.</w:t>
      </w:r>
      <w:r w:rsidRPr="00E04592">
        <w:rPr>
          <w:sz w:val="28"/>
          <w:szCs w:val="28"/>
          <w:u w:val="single"/>
          <w:lang w:val="uk-UA"/>
        </w:rPr>
        <w:t xml:space="preserve"> </w:t>
      </w:r>
      <w:r w:rsidRPr="00606893">
        <w:rPr>
          <w:sz w:val="28"/>
          <w:szCs w:val="28"/>
          <w:u w:val="single"/>
          <w:lang w:val="uk-UA"/>
        </w:rPr>
        <w:t>Підсумок уроку.</w:t>
      </w:r>
    </w:p>
    <w:p w:rsidP="002D01AD" w:rsidR="002D01AD" w:rsidRDefault="002D01AD" w:rsidRPr="00DE7004">
      <w:pPr>
        <w:jc w:val="center"/>
        <w:rPr>
          <w:b/>
          <w:color w:val="000000"/>
          <w:sz w:val="28"/>
          <w:szCs w:val="28"/>
          <w:lang w:val="uk-UA"/>
        </w:rPr>
      </w:pPr>
      <w:r w:rsidRPr="00DE7004">
        <w:rPr>
          <w:b/>
          <w:color w:val="000000"/>
          <w:sz w:val="28"/>
          <w:szCs w:val="28"/>
          <w:lang w:val="uk-UA"/>
        </w:rPr>
        <w:t>Урок 26</w:t>
      </w:r>
    </w:p>
    <w:p w:rsidP="002D01AD" w:rsidR="002D01AD" w:rsidRDefault="002D01AD" w:rsidRPr="002B4E6A">
      <w:pPr>
        <w:ind w:hanging="900" w:left="1440"/>
        <w:jc w:val="both"/>
        <w:rPr>
          <w:b/>
          <w:sz w:val="32"/>
          <w:szCs w:val="32"/>
          <w:lang w:val="uk-UA"/>
        </w:rPr>
      </w:pPr>
      <w:r w:rsidRPr="00DE7004">
        <w:rPr>
          <w:b/>
          <w:color w:val="000000"/>
          <w:sz w:val="28"/>
          <w:szCs w:val="28"/>
          <w:lang w:val="uk-UA"/>
        </w:rPr>
        <w:t xml:space="preserve">Тема. </w:t>
      </w:r>
      <w:r w:rsidRPr="00DE7004">
        <w:rPr>
          <w:b/>
          <w:color w:val="000000"/>
          <w:sz w:val="32"/>
          <w:szCs w:val="32"/>
          <w:lang w:val="uk-UA"/>
        </w:rPr>
        <w:t>Правила дорожнього руху.</w:t>
      </w:r>
      <w:r w:rsidRPr="002B4E6A">
        <w:rPr>
          <w:b/>
          <w:sz w:val="32"/>
          <w:szCs w:val="32"/>
          <w:lang w:val="uk-UA"/>
        </w:rPr>
        <w:t xml:space="preserve"> Комп</w:t>
      </w:r>
      <w:r w:rsidRPr="002B4E6A">
        <w:rPr>
          <w:b/>
          <w:sz w:val="32"/>
          <w:szCs w:val="32"/>
        </w:rPr>
        <w:t>’</w:t>
      </w:r>
      <w:proofErr w:type="spellStart"/>
      <w:r w:rsidRPr="002B4E6A">
        <w:rPr>
          <w:b/>
          <w:sz w:val="32"/>
          <w:szCs w:val="32"/>
        </w:rPr>
        <w:t>ютерна</w:t>
      </w:r>
      <w:proofErr w:type="spellEnd"/>
      <w:r w:rsidRPr="002B4E6A">
        <w:rPr>
          <w:b/>
          <w:sz w:val="32"/>
          <w:szCs w:val="32"/>
        </w:rPr>
        <w:t xml:space="preserve"> </w:t>
      </w:r>
      <w:proofErr w:type="spellStart"/>
      <w:r w:rsidRPr="002B4E6A">
        <w:rPr>
          <w:b/>
          <w:sz w:val="32"/>
          <w:szCs w:val="32"/>
        </w:rPr>
        <w:t>п</w:t>
      </w:r>
      <w:proofErr w:type="spellEnd"/>
      <w:r w:rsidRPr="002B4E6A">
        <w:rPr>
          <w:b/>
          <w:sz w:val="32"/>
          <w:szCs w:val="32"/>
          <w:lang w:val="uk-UA"/>
        </w:rPr>
        <w:t>і</w:t>
      </w:r>
      <w:proofErr w:type="spellStart"/>
      <w:r w:rsidRPr="002B4E6A">
        <w:rPr>
          <w:b/>
          <w:sz w:val="32"/>
          <w:szCs w:val="32"/>
        </w:rPr>
        <w:t>дтримка</w:t>
      </w:r>
      <w:proofErr w:type="spellEnd"/>
      <w:r w:rsidRPr="002B4E6A">
        <w:rPr>
          <w:b/>
          <w:sz w:val="32"/>
          <w:szCs w:val="32"/>
          <w:lang w:val="uk-UA"/>
        </w:rPr>
        <w:t xml:space="preserve"> уроку основи здоров</w:t>
      </w:r>
      <w:r w:rsidRPr="002B4E6A">
        <w:rPr>
          <w:b/>
          <w:sz w:val="32"/>
          <w:szCs w:val="32"/>
        </w:rPr>
        <w:t>’</w:t>
      </w:r>
      <w:r w:rsidRPr="002B4E6A">
        <w:rPr>
          <w:b/>
          <w:sz w:val="32"/>
          <w:szCs w:val="32"/>
          <w:lang w:val="uk-UA"/>
        </w:rPr>
        <w:t xml:space="preserve">я. </w:t>
      </w:r>
    </w:p>
    <w:p w:rsidP="002D01AD" w:rsidR="002D01AD" w:rsidRDefault="002D01AD" w:rsidRPr="00DE7004">
      <w:pPr>
        <w:ind w:hanging="900" w:left="1440"/>
        <w:jc w:val="both"/>
        <w:rPr>
          <w:color w:val="000000"/>
          <w:sz w:val="28"/>
          <w:szCs w:val="28"/>
          <w:lang w:val="uk-UA"/>
        </w:rPr>
      </w:pPr>
      <w:r w:rsidRPr="00DE7004">
        <w:rPr>
          <w:color w:val="000000"/>
          <w:sz w:val="28"/>
          <w:szCs w:val="28"/>
          <w:lang w:val="uk-UA"/>
        </w:rPr>
        <w:t>Мета. 1. Формування у дитини чіткого уявлення про те, що пішохід має переходити проїжджу частину вулиці тільки у спеціально відведених для цього місцях, позначених на асфальті «зеброю».</w:t>
      </w:r>
    </w:p>
    <w:p w:rsidP="002D01AD" w:rsidR="002D01AD" w:rsidRDefault="002D01AD" w:rsidRPr="00DE7004">
      <w:pPr>
        <w:ind w:left="1440"/>
        <w:jc w:val="both"/>
        <w:rPr>
          <w:color w:val="000000"/>
          <w:sz w:val="28"/>
          <w:szCs w:val="28"/>
          <w:lang w:val="uk-UA"/>
        </w:rPr>
      </w:pPr>
      <w:r w:rsidRPr="00DE7004">
        <w:rPr>
          <w:color w:val="000000"/>
          <w:sz w:val="28"/>
          <w:szCs w:val="28"/>
          <w:lang w:val="uk-UA"/>
        </w:rPr>
        <w:t xml:space="preserve">2. Розвиток просторових уявлень, окоміру. </w:t>
      </w:r>
    </w:p>
    <w:p w:rsidP="002D01AD" w:rsidR="002D01AD" w:rsidRDefault="002D01AD" w:rsidRPr="00DE7004">
      <w:pPr>
        <w:ind w:left="1440"/>
        <w:jc w:val="both"/>
        <w:rPr>
          <w:color w:val="000000"/>
          <w:sz w:val="28"/>
          <w:szCs w:val="28"/>
          <w:lang w:val="uk-UA"/>
        </w:rPr>
      </w:pPr>
      <w:r w:rsidRPr="00DE7004">
        <w:rPr>
          <w:color w:val="000000"/>
          <w:sz w:val="28"/>
          <w:szCs w:val="28"/>
          <w:lang w:val="uk-UA"/>
        </w:rPr>
        <w:t xml:space="preserve">3. Удосконалення навичок роботи з клавішами-стрілками. </w:t>
      </w:r>
    </w:p>
    <w:p w:rsidP="002D01AD" w:rsidR="002D01AD" w:rsidRDefault="002D01AD" w:rsidRPr="00DE7004">
      <w:pPr>
        <w:ind w:left="1440"/>
        <w:jc w:val="both"/>
        <w:rPr>
          <w:color w:val="000000"/>
          <w:sz w:val="28"/>
          <w:szCs w:val="28"/>
          <w:lang w:val="uk-UA"/>
        </w:rPr>
      </w:pPr>
      <w:r w:rsidRPr="00DE7004">
        <w:rPr>
          <w:color w:val="000000"/>
          <w:sz w:val="28"/>
          <w:szCs w:val="28"/>
          <w:lang w:val="uk-UA"/>
        </w:rPr>
        <w:t>4. Виховання спостережливості, уваги, інтересу до комп’ютера.</w:t>
      </w:r>
    </w:p>
    <w:p w:rsidP="002D01AD" w:rsidR="002D01AD" w:rsidRDefault="002D01AD" w:rsidRPr="00DE7004">
      <w:pPr>
        <w:ind w:firstLine="540"/>
        <w:jc w:val="both"/>
        <w:rPr>
          <w:color w:val="000000"/>
          <w:sz w:val="28"/>
          <w:szCs w:val="28"/>
          <w:lang w:val="uk-UA"/>
        </w:rPr>
      </w:pPr>
      <w:r w:rsidRPr="00DE7004">
        <w:rPr>
          <w:color w:val="000000"/>
          <w:sz w:val="28"/>
          <w:szCs w:val="28"/>
          <w:lang w:val="uk-UA"/>
        </w:rPr>
        <w:lastRenderedPageBreak/>
        <w:t>Обладнання.</w:t>
      </w:r>
      <w:r w:rsidRPr="00DE7004">
        <w:rPr>
          <w:b/>
          <w:color w:val="000000"/>
          <w:sz w:val="28"/>
          <w:szCs w:val="28"/>
          <w:lang w:val="uk-UA"/>
        </w:rPr>
        <w:t xml:space="preserve"> </w:t>
      </w:r>
      <w:r w:rsidRPr="00DE7004">
        <w:rPr>
          <w:color w:val="000000"/>
          <w:sz w:val="28"/>
          <w:szCs w:val="28"/>
          <w:lang w:val="uk-UA"/>
        </w:rPr>
        <w:t xml:space="preserve"> Підручник, малюнок із зображенням перехрестя, машина.</w:t>
      </w:r>
    </w:p>
    <w:p w:rsidP="002D01AD" w:rsidR="002D01AD" w:rsidRDefault="002D01AD" w:rsidRPr="00DE7004">
      <w:pPr>
        <w:ind w:firstLine="540"/>
        <w:jc w:val="center"/>
        <w:rPr>
          <w:color w:val="000000"/>
          <w:sz w:val="28"/>
          <w:szCs w:val="28"/>
          <w:lang w:val="uk-UA"/>
        </w:rPr>
      </w:pPr>
      <w:r w:rsidRPr="00DE7004">
        <w:rPr>
          <w:color w:val="000000"/>
          <w:sz w:val="28"/>
          <w:szCs w:val="28"/>
          <w:lang w:val="uk-UA"/>
        </w:rPr>
        <w:t>Хід уроку</w:t>
      </w:r>
    </w:p>
    <w:p w:rsidP="002D01AD" w:rsidR="002D01AD" w:rsidRDefault="002D01AD" w:rsidRPr="00DE7004">
      <w:pPr>
        <w:jc w:val="both"/>
        <w:rPr>
          <w:color w:val="000000"/>
          <w:sz w:val="28"/>
          <w:szCs w:val="28"/>
          <w:u w:val="single"/>
          <w:lang w:val="uk-UA"/>
        </w:rPr>
      </w:pPr>
      <w:r w:rsidRPr="00DE7004">
        <w:rPr>
          <w:color w:val="000000"/>
          <w:sz w:val="28"/>
          <w:szCs w:val="28"/>
          <w:lang w:val="uk-UA"/>
        </w:rPr>
        <w:t xml:space="preserve">І. </w:t>
      </w:r>
      <w:r w:rsidRPr="00DE7004">
        <w:rPr>
          <w:color w:val="000000"/>
          <w:sz w:val="28"/>
          <w:szCs w:val="28"/>
          <w:u w:val="single"/>
          <w:lang w:val="uk-UA"/>
        </w:rPr>
        <w:t>Організаційний момент.</w:t>
      </w:r>
    </w:p>
    <w:p w:rsidP="002D01AD" w:rsidR="002D01AD" w:rsidRDefault="002D01AD" w:rsidRPr="00DE7004">
      <w:pPr>
        <w:ind w:firstLine="540"/>
        <w:jc w:val="both"/>
        <w:rPr>
          <w:color w:val="000000"/>
          <w:sz w:val="28"/>
          <w:szCs w:val="28"/>
          <w:lang w:val="uk-UA"/>
        </w:rPr>
      </w:pPr>
      <w:r w:rsidRPr="00DE7004">
        <w:rPr>
          <w:color w:val="000000"/>
          <w:sz w:val="28"/>
          <w:szCs w:val="28"/>
          <w:lang w:val="uk-UA"/>
        </w:rPr>
        <w:t>Чи цікаво вам дізнатись,</w:t>
      </w:r>
    </w:p>
    <w:p w:rsidP="002D01AD" w:rsidR="002D01AD" w:rsidRDefault="002D01AD" w:rsidRPr="000934C3">
      <w:pPr>
        <w:ind w:firstLine="540"/>
        <w:jc w:val="both"/>
        <w:rPr>
          <w:sz w:val="28"/>
          <w:szCs w:val="28"/>
          <w:lang w:val="uk-UA"/>
        </w:rPr>
      </w:pPr>
      <w:r w:rsidRPr="000934C3">
        <w:rPr>
          <w:sz w:val="28"/>
          <w:szCs w:val="28"/>
          <w:lang w:val="uk-UA"/>
        </w:rPr>
        <w:t>Що сьогодні може статись?</w:t>
      </w:r>
    </w:p>
    <w:p w:rsidP="002D01AD" w:rsidR="002D01AD" w:rsidRDefault="002D01AD" w:rsidRPr="000934C3">
      <w:pPr>
        <w:ind w:firstLine="540"/>
        <w:jc w:val="both"/>
        <w:rPr>
          <w:sz w:val="28"/>
          <w:szCs w:val="28"/>
          <w:lang w:val="uk-UA"/>
        </w:rPr>
      </w:pPr>
      <w:r w:rsidRPr="000934C3">
        <w:rPr>
          <w:sz w:val="28"/>
          <w:szCs w:val="28"/>
          <w:lang w:val="uk-UA"/>
        </w:rPr>
        <w:t>Ну, то сядемо рівненько,</w:t>
      </w:r>
    </w:p>
    <w:p w:rsidP="002D01AD" w:rsidR="002D01AD" w:rsidRDefault="002D01AD">
      <w:pPr>
        <w:ind w:firstLine="540"/>
        <w:jc w:val="both"/>
        <w:rPr>
          <w:sz w:val="28"/>
          <w:szCs w:val="28"/>
          <w:lang w:val="uk-UA"/>
        </w:rPr>
      </w:pPr>
      <w:r w:rsidRPr="000934C3">
        <w:rPr>
          <w:sz w:val="28"/>
          <w:szCs w:val="28"/>
          <w:lang w:val="uk-UA"/>
        </w:rPr>
        <w:t>Попрацюємо гарненько.</w:t>
      </w:r>
    </w:p>
    <w:p w:rsidP="002D01AD" w:rsidR="002D01AD" w:rsidRDefault="002D01AD">
      <w:pPr>
        <w:jc w:val="both"/>
        <w:rPr>
          <w:sz w:val="28"/>
          <w:szCs w:val="28"/>
          <w:u w:val="single"/>
          <w:lang w:val="uk-UA"/>
        </w:rPr>
      </w:pPr>
      <w:r w:rsidRPr="002B4E6A">
        <w:rPr>
          <w:sz w:val="28"/>
          <w:szCs w:val="28"/>
          <w:u w:val="single"/>
          <w:lang w:val="uk-UA"/>
        </w:rPr>
        <w:t>ІІ. Повторення правил безпечної поведінки в комп</w:t>
      </w:r>
      <w:r w:rsidRPr="002B4E6A">
        <w:rPr>
          <w:sz w:val="28"/>
          <w:szCs w:val="28"/>
          <w:u w:val="single"/>
        </w:rPr>
        <w:t>’</w:t>
      </w:r>
      <w:r w:rsidRPr="002B4E6A">
        <w:rPr>
          <w:sz w:val="28"/>
          <w:szCs w:val="28"/>
          <w:u w:val="single"/>
          <w:lang w:val="uk-UA"/>
        </w:rPr>
        <w:t>ютерному класі.</w:t>
      </w:r>
    </w:p>
    <w:p w:rsidP="002D01AD" w:rsidR="002D01AD" w:rsidRDefault="002D01AD" w:rsidRPr="002B4E6A">
      <w:pPr>
        <w:jc w:val="both"/>
        <w:rPr>
          <w:sz w:val="28"/>
          <w:szCs w:val="28"/>
          <w:u w:val="single"/>
          <w:lang w:val="uk-UA"/>
        </w:rPr>
      </w:pPr>
      <w:r w:rsidRPr="002B4E6A">
        <w:rPr>
          <w:sz w:val="28"/>
          <w:szCs w:val="28"/>
          <w:u w:val="single"/>
          <w:lang w:val="uk-UA"/>
        </w:rPr>
        <w:t>ІІІ. Актуалізація опорних знань.</w:t>
      </w:r>
    </w:p>
    <w:p w:rsidP="00F3143C" w:rsidR="002D01AD" w:rsidRDefault="002D01AD" w:rsidRPr="000934C3">
      <w:pPr>
        <w:numPr>
          <w:ilvl w:val="0"/>
          <w:numId w:val="64"/>
        </w:numPr>
        <w:jc w:val="both"/>
        <w:rPr>
          <w:sz w:val="28"/>
          <w:szCs w:val="28"/>
          <w:lang w:val="en-US"/>
        </w:rPr>
      </w:pPr>
      <w:r w:rsidRPr="000934C3">
        <w:rPr>
          <w:sz w:val="28"/>
          <w:szCs w:val="28"/>
          <w:lang w:val="uk-UA"/>
        </w:rPr>
        <w:t xml:space="preserve">З якою програмою ми працювали на минулому уроці? (Графічний редактор </w:t>
      </w:r>
      <w:r w:rsidRPr="000934C3">
        <w:rPr>
          <w:sz w:val="28"/>
          <w:szCs w:val="28"/>
          <w:lang w:val="en-US"/>
        </w:rPr>
        <w:t>Paint)</w:t>
      </w:r>
    </w:p>
    <w:p w:rsidP="00F3143C" w:rsidR="002D01AD" w:rsidRDefault="002D01AD" w:rsidRPr="000934C3">
      <w:pPr>
        <w:numPr>
          <w:ilvl w:val="0"/>
          <w:numId w:val="64"/>
        </w:numPr>
        <w:jc w:val="both"/>
        <w:rPr>
          <w:sz w:val="28"/>
          <w:szCs w:val="28"/>
        </w:rPr>
      </w:pPr>
      <w:r w:rsidRPr="000934C3">
        <w:rPr>
          <w:sz w:val="28"/>
          <w:szCs w:val="28"/>
          <w:lang w:val="uk-UA"/>
        </w:rPr>
        <w:t>Які клавіші ви використовували при створенні листівки?</w:t>
      </w:r>
    </w:p>
    <w:p w:rsidP="002D01AD" w:rsidR="002D01AD" w:rsidRDefault="002D01AD" w:rsidRPr="002B4E6A">
      <w:pPr>
        <w:jc w:val="both"/>
        <w:rPr>
          <w:sz w:val="28"/>
          <w:szCs w:val="28"/>
          <w:u w:val="single"/>
          <w:lang w:val="uk-UA"/>
        </w:rPr>
      </w:pPr>
      <w:r w:rsidRPr="002B4E6A">
        <w:rPr>
          <w:sz w:val="28"/>
          <w:szCs w:val="28"/>
          <w:u w:val="single"/>
          <w:lang w:val="uk-UA"/>
        </w:rPr>
        <w:t>І</w:t>
      </w:r>
      <w:r w:rsidRPr="002B4E6A">
        <w:rPr>
          <w:sz w:val="28"/>
          <w:szCs w:val="28"/>
          <w:u w:val="single"/>
          <w:lang w:val="en-US"/>
        </w:rPr>
        <w:t>V</w:t>
      </w:r>
      <w:r w:rsidRPr="002B4E6A">
        <w:rPr>
          <w:sz w:val="28"/>
          <w:szCs w:val="28"/>
          <w:u w:val="single"/>
          <w:lang w:val="uk-UA"/>
        </w:rPr>
        <w:t>. Повідомлення теми і мети уроку</w:t>
      </w:r>
      <w:r>
        <w:rPr>
          <w:sz w:val="28"/>
          <w:szCs w:val="28"/>
          <w:u w:val="single"/>
          <w:lang w:val="uk-UA"/>
        </w:rPr>
        <w:t>.</w:t>
      </w:r>
    </w:p>
    <w:p w:rsidP="00F3143C" w:rsidR="002D01AD" w:rsidRDefault="002D01AD" w:rsidRPr="000934C3">
      <w:pPr>
        <w:numPr>
          <w:ilvl w:val="0"/>
          <w:numId w:val="64"/>
        </w:numPr>
        <w:tabs>
          <w:tab w:pos="1320" w:val="clear"/>
          <w:tab w:pos="0" w:val="num"/>
        </w:tabs>
        <w:ind w:firstLine="540" w:left="0"/>
        <w:jc w:val="both"/>
        <w:rPr>
          <w:sz w:val="28"/>
          <w:szCs w:val="28"/>
          <w:lang w:val="uk-UA"/>
        </w:rPr>
      </w:pPr>
      <w:r w:rsidRPr="000934C3">
        <w:rPr>
          <w:sz w:val="28"/>
          <w:szCs w:val="28"/>
          <w:lang w:val="uk-UA"/>
        </w:rPr>
        <w:t>На початку уроку ми повторили правила роботи  з комп</w:t>
      </w:r>
      <w:r w:rsidRPr="000934C3">
        <w:rPr>
          <w:sz w:val="28"/>
          <w:szCs w:val="28"/>
        </w:rPr>
        <w:t>’</w:t>
      </w:r>
      <w:r w:rsidRPr="000934C3">
        <w:rPr>
          <w:sz w:val="28"/>
          <w:szCs w:val="28"/>
          <w:lang w:val="uk-UA"/>
        </w:rPr>
        <w:t>ютером.</w:t>
      </w:r>
    </w:p>
    <w:p w:rsidP="00F3143C" w:rsidR="002D01AD" w:rsidRDefault="002D01AD" w:rsidRPr="000934C3">
      <w:pPr>
        <w:numPr>
          <w:ilvl w:val="0"/>
          <w:numId w:val="64"/>
        </w:numPr>
        <w:tabs>
          <w:tab w:pos="1320" w:val="clear"/>
        </w:tabs>
        <w:ind w:firstLine="540" w:left="0"/>
        <w:jc w:val="both"/>
        <w:rPr>
          <w:sz w:val="28"/>
          <w:szCs w:val="28"/>
          <w:lang w:val="uk-UA"/>
        </w:rPr>
      </w:pPr>
      <w:r w:rsidRPr="000934C3">
        <w:rPr>
          <w:sz w:val="28"/>
          <w:szCs w:val="28"/>
          <w:lang w:val="uk-UA"/>
        </w:rPr>
        <w:t>Якими правилами ви користуєтеся, коли йдете до школи? (Правилами дорожнього руху)</w:t>
      </w:r>
      <w:r>
        <w:rPr>
          <w:sz w:val="28"/>
          <w:szCs w:val="28"/>
          <w:lang w:val="uk-UA"/>
        </w:rPr>
        <w:t>.</w:t>
      </w:r>
    </w:p>
    <w:p w:rsidP="00F3143C" w:rsidR="002D01AD" w:rsidRDefault="002D01AD">
      <w:pPr>
        <w:numPr>
          <w:ilvl w:val="0"/>
          <w:numId w:val="64"/>
        </w:numPr>
        <w:tabs>
          <w:tab w:pos="1320" w:val="clear"/>
          <w:tab w:pos="0" w:val="num"/>
        </w:tabs>
        <w:ind w:firstLine="540" w:left="0"/>
        <w:jc w:val="both"/>
        <w:rPr>
          <w:sz w:val="28"/>
          <w:szCs w:val="28"/>
          <w:lang w:val="uk-UA"/>
        </w:rPr>
      </w:pPr>
      <w:r w:rsidRPr="000934C3">
        <w:rPr>
          <w:sz w:val="28"/>
          <w:szCs w:val="28"/>
          <w:lang w:val="uk-UA"/>
        </w:rPr>
        <w:t>Сьогодні ми повторимо ці правила і застосуємо їх при роботі з комп</w:t>
      </w:r>
      <w:r w:rsidRPr="000934C3">
        <w:rPr>
          <w:sz w:val="28"/>
          <w:szCs w:val="28"/>
        </w:rPr>
        <w:t>’</w:t>
      </w:r>
      <w:r w:rsidRPr="000934C3">
        <w:rPr>
          <w:sz w:val="28"/>
          <w:szCs w:val="28"/>
          <w:lang w:val="uk-UA"/>
        </w:rPr>
        <w:t>ютером.</w:t>
      </w:r>
    </w:p>
    <w:p w:rsidP="002D01AD" w:rsidR="002D01AD" w:rsidRDefault="002D01AD" w:rsidRPr="002B4E6A">
      <w:pPr>
        <w:ind w:hanging="540" w:left="540"/>
        <w:jc w:val="both"/>
        <w:rPr>
          <w:sz w:val="28"/>
          <w:szCs w:val="28"/>
          <w:u w:val="single"/>
          <w:lang w:val="uk-UA"/>
        </w:rPr>
      </w:pPr>
      <w:r w:rsidRPr="002B4E6A">
        <w:rPr>
          <w:sz w:val="28"/>
          <w:szCs w:val="28"/>
          <w:u w:val="single"/>
          <w:lang w:val="en-US"/>
        </w:rPr>
        <w:t>V</w:t>
      </w:r>
      <w:r w:rsidRPr="002B4E6A">
        <w:rPr>
          <w:sz w:val="28"/>
          <w:szCs w:val="28"/>
          <w:u w:val="single"/>
          <w:lang w:val="uk-UA"/>
        </w:rPr>
        <w:t>. Вивчення нового матеріалу.</w:t>
      </w:r>
    </w:p>
    <w:p w:rsidP="002D01AD" w:rsidR="002D01AD" w:rsidRDefault="002D01AD" w:rsidRPr="002B4E6A">
      <w:pPr>
        <w:ind w:left="540"/>
        <w:jc w:val="both"/>
        <w:rPr>
          <w:sz w:val="28"/>
          <w:szCs w:val="28"/>
          <w:lang w:val="uk-UA"/>
        </w:rPr>
      </w:pPr>
      <w:r w:rsidRPr="002B4E6A">
        <w:rPr>
          <w:sz w:val="28"/>
          <w:szCs w:val="28"/>
          <w:lang w:val="uk-UA"/>
        </w:rPr>
        <w:t>1. Робота з підручником (с.52)</w:t>
      </w:r>
    </w:p>
    <w:p w:rsidP="002D01AD" w:rsidR="002D01AD" w:rsidRDefault="002D01AD" w:rsidRPr="000934C3">
      <w:pPr>
        <w:ind w:left="540"/>
        <w:jc w:val="both"/>
        <w:rPr>
          <w:sz w:val="28"/>
          <w:szCs w:val="28"/>
          <w:lang w:val="uk-UA"/>
        </w:rPr>
      </w:pPr>
      <w:r w:rsidRPr="000934C3">
        <w:rPr>
          <w:sz w:val="28"/>
          <w:szCs w:val="28"/>
          <w:lang w:val="uk-UA"/>
        </w:rPr>
        <w:t>а) Робота в групах.</w:t>
      </w:r>
    </w:p>
    <w:p w:rsidP="002D01AD" w:rsidR="002D01AD" w:rsidRDefault="002D01AD" w:rsidRPr="000934C3">
      <w:pPr>
        <w:ind w:left="540"/>
        <w:jc w:val="both"/>
        <w:rPr>
          <w:sz w:val="28"/>
          <w:szCs w:val="28"/>
          <w:lang w:val="uk-UA"/>
        </w:rPr>
      </w:pPr>
      <w:r w:rsidRPr="000934C3">
        <w:rPr>
          <w:sz w:val="28"/>
          <w:szCs w:val="28"/>
          <w:lang w:val="uk-UA"/>
        </w:rPr>
        <w:t>1 група. 1-3 питання</w:t>
      </w:r>
    </w:p>
    <w:p w:rsidP="002D01AD" w:rsidR="002D01AD" w:rsidRDefault="002D01AD" w:rsidRPr="000934C3">
      <w:pPr>
        <w:ind w:left="540"/>
        <w:jc w:val="both"/>
        <w:rPr>
          <w:sz w:val="28"/>
          <w:szCs w:val="28"/>
          <w:lang w:val="uk-UA"/>
        </w:rPr>
      </w:pPr>
      <w:r w:rsidRPr="000934C3">
        <w:rPr>
          <w:sz w:val="28"/>
          <w:szCs w:val="28"/>
          <w:lang w:val="uk-UA"/>
        </w:rPr>
        <w:t>2 група. 4-6 питання</w:t>
      </w:r>
    </w:p>
    <w:p w:rsidP="002D01AD" w:rsidR="002D01AD" w:rsidRDefault="002D01AD" w:rsidRPr="000934C3">
      <w:pPr>
        <w:ind w:left="540"/>
        <w:jc w:val="both"/>
        <w:rPr>
          <w:sz w:val="28"/>
          <w:szCs w:val="28"/>
          <w:lang w:val="uk-UA"/>
        </w:rPr>
      </w:pPr>
      <w:r w:rsidRPr="000934C3">
        <w:rPr>
          <w:sz w:val="28"/>
          <w:szCs w:val="28"/>
          <w:lang w:val="uk-UA"/>
        </w:rPr>
        <w:t>3 група. 7-9 питання.</w:t>
      </w:r>
    </w:p>
    <w:p w:rsidP="002D01AD" w:rsidR="002D01AD" w:rsidRDefault="002D01AD">
      <w:pPr>
        <w:ind w:left="540"/>
        <w:jc w:val="both"/>
        <w:rPr>
          <w:sz w:val="28"/>
          <w:szCs w:val="28"/>
          <w:lang w:val="uk-UA"/>
        </w:rPr>
      </w:pPr>
      <w:r w:rsidRPr="000934C3">
        <w:rPr>
          <w:sz w:val="28"/>
          <w:szCs w:val="28"/>
          <w:lang w:val="uk-UA"/>
        </w:rPr>
        <w:t>б) Робота за малюнком. (Висновок роблять діти)</w:t>
      </w:r>
      <w:r>
        <w:rPr>
          <w:sz w:val="28"/>
          <w:szCs w:val="28"/>
          <w:lang w:val="uk-UA"/>
        </w:rPr>
        <w:t>.</w:t>
      </w:r>
    </w:p>
    <w:p w:rsidP="002D01AD" w:rsidR="002D01AD" w:rsidRDefault="002D01AD" w:rsidRPr="003010CD">
      <w:pPr>
        <w:ind w:left="540"/>
        <w:jc w:val="both"/>
        <w:rPr>
          <w:color w:val="000000"/>
          <w:sz w:val="28"/>
          <w:szCs w:val="28"/>
          <w:lang w:val="uk-UA"/>
        </w:rPr>
      </w:pPr>
      <w:r w:rsidRPr="003010CD">
        <w:rPr>
          <w:b/>
          <w:color w:val="000000"/>
          <w:sz w:val="28"/>
          <w:szCs w:val="28"/>
          <w:lang w:val="uk-UA"/>
        </w:rPr>
        <w:t xml:space="preserve">Фізкультхвилинка. </w:t>
      </w:r>
      <w:r w:rsidRPr="003010CD">
        <w:rPr>
          <w:color w:val="000000"/>
          <w:sz w:val="28"/>
          <w:szCs w:val="28"/>
          <w:lang w:val="uk-UA"/>
        </w:rPr>
        <w:t>Гра “Світлофор”.</w:t>
      </w:r>
    </w:p>
    <w:p w:rsidP="002D01AD" w:rsidR="002D01AD" w:rsidRDefault="002D01AD" w:rsidRPr="003010CD">
      <w:pPr>
        <w:ind w:left="540"/>
        <w:jc w:val="both"/>
        <w:rPr>
          <w:color w:val="000000"/>
          <w:sz w:val="28"/>
          <w:szCs w:val="28"/>
          <w:lang w:val="uk-UA"/>
        </w:rPr>
      </w:pPr>
      <w:r w:rsidRPr="003010CD">
        <w:rPr>
          <w:b/>
          <w:color w:val="000000"/>
          <w:sz w:val="28"/>
          <w:szCs w:val="28"/>
          <w:lang w:val="uk-UA"/>
        </w:rPr>
        <w:t xml:space="preserve">2. </w:t>
      </w:r>
      <w:r w:rsidRPr="003010CD">
        <w:rPr>
          <w:color w:val="000000"/>
          <w:sz w:val="28"/>
          <w:szCs w:val="28"/>
          <w:lang w:val="uk-UA"/>
        </w:rPr>
        <w:t>Повторення про клавіші-стрілки.</w:t>
      </w:r>
    </w:p>
    <w:p w:rsidP="002D01AD" w:rsidR="002D01AD" w:rsidRDefault="002D01AD" w:rsidRPr="000934C3">
      <w:pPr>
        <w:ind w:left="540"/>
        <w:jc w:val="both"/>
        <w:rPr>
          <w:sz w:val="28"/>
          <w:szCs w:val="28"/>
          <w:lang w:val="uk-UA"/>
        </w:rPr>
      </w:pPr>
      <w:r w:rsidRPr="003010CD">
        <w:rPr>
          <w:color w:val="000000"/>
          <w:sz w:val="28"/>
          <w:szCs w:val="28"/>
          <w:lang w:val="uk-UA"/>
        </w:rPr>
        <w:t>- Як називається</w:t>
      </w:r>
      <w:r w:rsidRPr="000934C3">
        <w:rPr>
          <w:sz w:val="28"/>
          <w:szCs w:val="28"/>
          <w:lang w:val="uk-UA"/>
        </w:rPr>
        <w:t xml:space="preserve"> місце, де перетинаються дві дороги? (Перехрестя)</w:t>
      </w:r>
    </w:p>
    <w:p w:rsidP="002D01AD" w:rsidR="002D01AD" w:rsidRDefault="002D01AD" w:rsidRPr="000934C3">
      <w:pPr>
        <w:ind w:left="540"/>
        <w:jc w:val="both"/>
        <w:rPr>
          <w:sz w:val="28"/>
          <w:szCs w:val="28"/>
          <w:lang w:val="uk-UA"/>
        </w:rPr>
      </w:pPr>
      <w:r w:rsidRPr="000934C3">
        <w:rPr>
          <w:sz w:val="28"/>
          <w:szCs w:val="28"/>
          <w:lang w:val="uk-UA"/>
        </w:rPr>
        <w:t xml:space="preserve">(Вчитель показує малюнок перехрестя)   </w:t>
      </w:r>
    </w:p>
    <w:p w:rsidP="002D01AD" w:rsidR="002D01AD" w:rsidRDefault="002D01AD" w:rsidRPr="000934C3">
      <w:pPr>
        <w:ind w:left="540"/>
        <w:jc w:val="both"/>
        <w:rPr>
          <w:sz w:val="28"/>
          <w:szCs w:val="28"/>
          <w:lang w:val="uk-UA"/>
        </w:rPr>
      </w:pPr>
      <w:r w:rsidRPr="000934C3">
        <w:rPr>
          <w:noProof/>
          <w:sz w:val="28"/>
          <w:szCs w:val="28"/>
        </w:rPr>
        <w:pict>
          <v:group coordorigin="2913,9694" coordsize="2965,2789" editas="canvas" id="_x0000_s1258" style="position:absolute;margin-left:0;margin-top:0;width:189pt;height:180.05pt;z-index:251713536;mso-position-horizontal-relative:char;mso-position-vertical-relative:line">
            <o:lock aspectratio="t" v:ext="edit"/>
            <v:shape id="_x0000_s1259" o:preferrelative="f" style="position:absolute;left:2913;top:9694;width:2965;height:2789" type="#_x0000_t75">
              <v:fill o:detectmouseclick="t"/>
              <v:path o:connecttype="none" o:extrusionok="t"/>
              <o:lock text="t" v:ext="edit"/>
            </v:shape>
            <v:line from="4099,9833" id="_x0000_s1260" style="position:absolute" to="4099,10948"/>
            <v:line from="3111,10948" id="_x0000_s1261" style="position:absolute;flip:x" to="4099,10948"/>
            <v:line from="4522,9819" id="_x0000_s1262" style="position:absolute" to="4522,10935"/>
            <v:line from="4522,10948" id="_x0000_s1263" style="position:absolute;flip:x" to="5509,10949"/>
            <v:line from="4522,11366" id="_x0000_s1264" style="position:absolute" to="4522,12483"/>
            <v:line from="4184,11367" id="_x0000_s1265" style="position:absolute" to="4185,12481"/>
            <v:line from="3112,11366" id="_x0000_s1266" style="position:absolute;flip:x" to="4100,11366"/>
            <v:line from="4522,11368" id="_x0000_s1267" style="position:absolute;flip:x" to="5509,11369"/>
          </v:group>
        </w:pict>
      </w:r>
      <w:r w:rsidRPr="000934C3">
        <w:rPr>
          <w:sz w:val="28"/>
          <w:szCs w:val="28"/>
          <w:lang w:val="uk-UA"/>
        </w:rPr>
        <w:pict>
          <v:shape id="_x0000_i1048" style="width:189pt;height:180pt" type="#_x0000_t75">
            <v:imagedata cropbottom="65520f" croptop="-65520f"/>
          </v:shape>
        </w:pict>
      </w:r>
    </w:p>
    <w:p w:rsidP="00F3143C" w:rsidR="002D01AD" w:rsidRDefault="002D01AD" w:rsidRPr="000934C3">
      <w:pPr>
        <w:numPr>
          <w:ilvl w:val="0"/>
          <w:numId w:val="64"/>
        </w:numPr>
        <w:tabs>
          <w:tab w:pos="1320" w:val="clear"/>
          <w:tab w:pos="0" w:val="num"/>
        </w:tabs>
        <w:ind w:firstLine="540" w:left="0"/>
        <w:jc w:val="both"/>
        <w:rPr>
          <w:sz w:val="28"/>
          <w:szCs w:val="28"/>
          <w:lang w:val="uk-UA"/>
        </w:rPr>
      </w:pPr>
      <w:r w:rsidRPr="000934C3">
        <w:rPr>
          <w:sz w:val="28"/>
          <w:szCs w:val="28"/>
          <w:lang w:val="uk-UA"/>
        </w:rPr>
        <w:t>По проїжджій частині рухаються машини. Уявімо, що ми водії. (Вчитель викликає до дошки 2 уч</w:t>
      </w:r>
      <w:r>
        <w:rPr>
          <w:sz w:val="28"/>
          <w:szCs w:val="28"/>
          <w:lang w:val="uk-UA"/>
        </w:rPr>
        <w:t>нів. Завдання: 1 учень – водій “їде”</w:t>
      </w:r>
      <w:r w:rsidRPr="000934C3">
        <w:rPr>
          <w:sz w:val="28"/>
          <w:szCs w:val="28"/>
          <w:lang w:val="uk-UA"/>
        </w:rPr>
        <w:t xml:space="preserve"> машинкою вгору, вниз, вліво, вправо, а 2 учень, відповідно позначає на малюнку напрямок руху машинки стрілками) </w:t>
      </w:r>
    </w:p>
    <w:p w:rsidP="002D01AD" w:rsidR="002D01AD" w:rsidRDefault="002D01AD" w:rsidRPr="000934C3">
      <w:pPr>
        <w:ind w:left="540"/>
        <w:jc w:val="both"/>
        <w:rPr>
          <w:sz w:val="28"/>
          <w:szCs w:val="28"/>
          <w:lang w:val="uk-UA"/>
        </w:rPr>
      </w:pPr>
      <w:r w:rsidRPr="000934C3">
        <w:rPr>
          <w:noProof/>
          <w:sz w:val="28"/>
          <w:szCs w:val="28"/>
        </w:rPr>
        <w:pict>
          <v:group coordorigin="2913,9819" coordsize="2965,2664" editas="canvas" id="_x0000_s1244" style="position:absolute;margin-left:0;margin-top:0;width:189pt;height:171.95pt;z-index:251712512;mso-position-horizontal-relative:char;mso-position-vertical-relative:line">
            <o:lock aspectratio="t" v:ext="edit"/>
            <v:shape id="_x0000_s1245" o:preferrelative="f" style="position:absolute;left:2913;top:9819;width:2965;height:2664" type="#_x0000_t75">
              <v:fill o:detectmouseclick="t"/>
              <v:path o:connecttype="none" o:extrusionok="t"/>
              <o:lock text="t" v:ext="edit"/>
            </v:shape>
            <v:line from="4099,9833" id="_x0000_s1246" style="position:absolute" to="4099,10948"/>
            <v:line from="3111,10948" id="_x0000_s1247" style="position:absolute;flip:x" to="4099,10948"/>
            <v:line from="4522,9819" id="_x0000_s1248" style="position:absolute" to="4522,10935"/>
            <v:line from="4522,10948" id="_x0000_s1249" style="position:absolute;flip:x" to="5509,10949"/>
            <v:line from="4522,11366" id="_x0000_s1250" style="position:absolute" to="4522,12483"/>
            <v:line from="4100,11368" id="_x0000_s1251" style="position:absolute" to="4100,12483"/>
            <v:line from="3112,11366" id="_x0000_s1252" style="position:absolute;flip:x" to="4100,11366"/>
            <v:line from="4522,11368" id="_x0000_s1253" style="position:absolute;flip:x" to="5509,11369"/>
            <v:line from="4325,11375" id="_x0000_s1254" style="position:absolute" to="4325,12072">
              <v:stroke endarrow="block"/>
            </v:line>
            <v:line from="4749,11096" id="_x0000_s1255" style="position:absolute" to="5596,11096">
              <v:stroke endarrow="block"/>
            </v:line>
            <v:line from="3195,11096" id="_x0000_s1256" style="position:absolute;flip:x" to="4042,11096">
              <v:stroke endarrow="block"/>
            </v:line>
            <v:line from="4323,9880" id="_x0000_s1257" style="position:absolute;flip:y" to="4324,10717">
              <v:stroke endarrow="block"/>
            </v:line>
          </v:group>
        </w:pict>
      </w:r>
      <w:r w:rsidRPr="000934C3">
        <w:rPr>
          <w:sz w:val="28"/>
          <w:szCs w:val="28"/>
          <w:lang w:val="uk-UA"/>
        </w:rPr>
        <w:pict>
          <v:shape id="_x0000_i1049" style="width:189pt;height:171.75pt" type="#_x0000_t75">
            <v:imagedata cropbottom="65520f" croptop="-65520f"/>
          </v:shape>
        </w:pict>
      </w:r>
    </w:p>
    <w:p w:rsidP="00F3143C" w:rsidR="002D01AD" w:rsidRDefault="002D01AD" w:rsidRPr="000934C3">
      <w:pPr>
        <w:numPr>
          <w:ilvl w:val="0"/>
          <w:numId w:val="64"/>
        </w:numPr>
        <w:ind w:firstLine="540" w:left="0"/>
        <w:jc w:val="both"/>
        <w:rPr>
          <w:sz w:val="28"/>
          <w:szCs w:val="28"/>
          <w:lang w:val="uk-UA"/>
        </w:rPr>
      </w:pPr>
      <w:r w:rsidRPr="000934C3">
        <w:rPr>
          <w:sz w:val="28"/>
          <w:szCs w:val="28"/>
          <w:lang w:val="uk-UA"/>
        </w:rPr>
        <w:t>Згадайте, як називаються такі стрілки на клавіатурі? (Клавіші-стрілки)</w:t>
      </w:r>
    </w:p>
    <w:p w:rsidP="00F3143C" w:rsidR="002D01AD" w:rsidRDefault="002D01AD">
      <w:pPr>
        <w:numPr>
          <w:ilvl w:val="0"/>
          <w:numId w:val="64"/>
        </w:numPr>
        <w:jc w:val="both"/>
        <w:rPr>
          <w:sz w:val="28"/>
          <w:szCs w:val="28"/>
          <w:lang w:val="uk-UA"/>
        </w:rPr>
      </w:pPr>
      <w:r w:rsidRPr="000934C3">
        <w:rPr>
          <w:sz w:val="28"/>
          <w:szCs w:val="28"/>
          <w:lang w:val="uk-UA"/>
        </w:rPr>
        <w:t>Для чого використовують ці клавіші?</w:t>
      </w:r>
    </w:p>
    <w:p w:rsidP="002D01AD" w:rsidR="002D01AD" w:rsidRDefault="002D01AD" w:rsidRPr="002B4E6A">
      <w:pPr>
        <w:jc w:val="both"/>
        <w:rPr>
          <w:sz w:val="28"/>
          <w:szCs w:val="28"/>
          <w:u w:val="single"/>
          <w:lang w:val="uk-UA"/>
        </w:rPr>
      </w:pPr>
      <w:r w:rsidRPr="002B4E6A">
        <w:rPr>
          <w:sz w:val="28"/>
          <w:szCs w:val="28"/>
          <w:u w:val="single"/>
          <w:lang w:val="en-US"/>
        </w:rPr>
        <w:t>V</w:t>
      </w:r>
      <w:r w:rsidRPr="002B4E6A">
        <w:rPr>
          <w:sz w:val="28"/>
          <w:szCs w:val="28"/>
          <w:u w:val="single"/>
          <w:lang w:val="uk-UA"/>
        </w:rPr>
        <w:t>І. Практична робота з комп</w:t>
      </w:r>
      <w:r w:rsidRPr="002B4E6A">
        <w:rPr>
          <w:sz w:val="28"/>
          <w:szCs w:val="28"/>
          <w:u w:val="single"/>
        </w:rPr>
        <w:t>’</w:t>
      </w:r>
      <w:r w:rsidRPr="002B4E6A">
        <w:rPr>
          <w:sz w:val="28"/>
          <w:szCs w:val="28"/>
          <w:u w:val="single"/>
          <w:lang w:val="uk-UA"/>
        </w:rPr>
        <w:t>ютером.</w:t>
      </w:r>
    </w:p>
    <w:p w:rsidP="002D01AD" w:rsidR="002D01AD" w:rsidRDefault="002D01AD" w:rsidRPr="000934C3">
      <w:pPr>
        <w:ind w:firstLine="540"/>
        <w:jc w:val="both"/>
        <w:rPr>
          <w:sz w:val="28"/>
          <w:szCs w:val="28"/>
          <w:lang w:val="uk-UA"/>
        </w:rPr>
      </w:pPr>
      <w:r w:rsidRPr="000934C3">
        <w:rPr>
          <w:sz w:val="28"/>
          <w:szCs w:val="28"/>
          <w:lang w:val="uk-UA"/>
        </w:rPr>
        <w:t xml:space="preserve">1 група – Пішоходи. </w:t>
      </w:r>
    </w:p>
    <w:p w:rsidP="002D01AD" w:rsidR="002D01AD" w:rsidRDefault="002D01AD" w:rsidRPr="000934C3">
      <w:pPr>
        <w:ind w:firstLine="540"/>
        <w:jc w:val="both"/>
        <w:rPr>
          <w:sz w:val="28"/>
          <w:szCs w:val="28"/>
          <w:lang w:val="uk-UA"/>
        </w:rPr>
      </w:pPr>
      <w:r w:rsidRPr="000934C3">
        <w:rPr>
          <w:sz w:val="28"/>
          <w:szCs w:val="28"/>
          <w:u w:val="single"/>
          <w:lang w:val="uk-UA"/>
        </w:rPr>
        <w:t>Завдання</w:t>
      </w:r>
      <w:r w:rsidRPr="000934C3">
        <w:rPr>
          <w:sz w:val="28"/>
          <w:szCs w:val="28"/>
          <w:lang w:val="uk-UA"/>
        </w:rPr>
        <w:t>. Користуючись клавішами-стрілками, знайти безпечний шлях до школи.</w:t>
      </w:r>
    </w:p>
    <w:p w:rsidP="002D01AD" w:rsidR="002D01AD" w:rsidRDefault="002D01AD" w:rsidRPr="000934C3">
      <w:pPr>
        <w:ind w:firstLine="540"/>
        <w:jc w:val="both"/>
        <w:rPr>
          <w:sz w:val="28"/>
          <w:szCs w:val="28"/>
          <w:lang w:val="uk-UA"/>
        </w:rPr>
      </w:pPr>
      <w:r w:rsidRPr="000934C3">
        <w:rPr>
          <w:sz w:val="28"/>
          <w:szCs w:val="28"/>
          <w:lang w:val="uk-UA"/>
        </w:rPr>
        <w:t>2 група – Водії.</w:t>
      </w:r>
    </w:p>
    <w:p w:rsidP="002D01AD" w:rsidR="002D01AD" w:rsidRDefault="002D01AD" w:rsidRPr="003010CD">
      <w:pPr>
        <w:ind w:firstLine="540"/>
        <w:jc w:val="both"/>
        <w:rPr>
          <w:color w:val="000000"/>
          <w:sz w:val="28"/>
          <w:szCs w:val="28"/>
          <w:lang w:val="uk-UA"/>
        </w:rPr>
      </w:pPr>
      <w:r w:rsidRPr="003010CD">
        <w:rPr>
          <w:color w:val="000000"/>
          <w:sz w:val="28"/>
          <w:szCs w:val="28"/>
          <w:u w:val="single"/>
          <w:lang w:val="uk-UA"/>
        </w:rPr>
        <w:t xml:space="preserve">Завдання.  </w:t>
      </w:r>
      <w:r w:rsidRPr="003010CD">
        <w:rPr>
          <w:color w:val="000000"/>
          <w:sz w:val="28"/>
          <w:szCs w:val="28"/>
          <w:lang w:val="uk-UA"/>
        </w:rPr>
        <w:t>Робота для розвитку логічного мислення (с. 53 підручника).</w:t>
      </w:r>
    </w:p>
    <w:p w:rsidP="002D01AD" w:rsidR="002D01AD" w:rsidRDefault="002D01AD">
      <w:pPr>
        <w:ind w:firstLine="540"/>
        <w:jc w:val="both"/>
        <w:rPr>
          <w:sz w:val="28"/>
          <w:szCs w:val="28"/>
          <w:lang w:val="uk-UA"/>
        </w:rPr>
      </w:pPr>
      <w:r w:rsidRPr="003010CD">
        <w:rPr>
          <w:b/>
          <w:color w:val="000000"/>
          <w:sz w:val="28"/>
          <w:szCs w:val="28"/>
          <w:lang w:val="uk-UA"/>
        </w:rPr>
        <w:t>Фізкультхвилинка.</w:t>
      </w:r>
      <w:r w:rsidRPr="000934C3">
        <w:rPr>
          <w:b/>
          <w:sz w:val="28"/>
          <w:szCs w:val="28"/>
          <w:lang w:val="uk-UA"/>
        </w:rPr>
        <w:t xml:space="preserve">  </w:t>
      </w:r>
      <w:r>
        <w:rPr>
          <w:sz w:val="28"/>
          <w:szCs w:val="28"/>
          <w:lang w:val="uk-UA"/>
        </w:rPr>
        <w:t>Гра “</w:t>
      </w:r>
      <w:r w:rsidRPr="002B4E6A">
        <w:rPr>
          <w:sz w:val="28"/>
          <w:szCs w:val="28"/>
          <w:lang w:val="uk-UA"/>
        </w:rPr>
        <w:t>Маятник</w:t>
      </w:r>
      <w:r>
        <w:rPr>
          <w:sz w:val="28"/>
          <w:szCs w:val="28"/>
          <w:lang w:val="uk-UA"/>
        </w:rPr>
        <w:t>”</w:t>
      </w:r>
      <w:r w:rsidRPr="002B4E6A">
        <w:rPr>
          <w:sz w:val="28"/>
          <w:szCs w:val="28"/>
          <w:lang w:val="uk-UA"/>
        </w:rPr>
        <w:t xml:space="preserve"> (для очей).</w:t>
      </w:r>
    </w:p>
    <w:p w:rsidP="002D01AD" w:rsidR="002D01AD" w:rsidRDefault="002D01AD" w:rsidRPr="002B4E6A">
      <w:pPr>
        <w:jc w:val="both"/>
        <w:rPr>
          <w:sz w:val="28"/>
          <w:szCs w:val="28"/>
          <w:lang w:val="uk-UA"/>
        </w:rPr>
      </w:pPr>
      <w:r w:rsidRPr="002B4E6A">
        <w:rPr>
          <w:sz w:val="28"/>
          <w:szCs w:val="28"/>
          <w:lang w:val="en-US"/>
        </w:rPr>
        <w:t>V</w:t>
      </w:r>
      <w:r w:rsidRPr="002B4E6A">
        <w:rPr>
          <w:sz w:val="28"/>
          <w:szCs w:val="28"/>
          <w:lang w:val="uk-UA"/>
        </w:rPr>
        <w:t xml:space="preserve">ІІ. </w:t>
      </w:r>
      <w:r w:rsidRPr="002B4E6A">
        <w:rPr>
          <w:sz w:val="28"/>
          <w:szCs w:val="28"/>
          <w:u w:val="single"/>
          <w:lang w:val="uk-UA"/>
        </w:rPr>
        <w:t>Закріплення знань. Завдання для Розумників і Розумниць (с.53 )</w:t>
      </w:r>
    </w:p>
    <w:p w:rsidP="00F3143C" w:rsidR="002D01AD" w:rsidRDefault="002D01AD">
      <w:pPr>
        <w:numPr>
          <w:ilvl w:val="0"/>
          <w:numId w:val="64"/>
        </w:numPr>
        <w:jc w:val="both"/>
        <w:rPr>
          <w:sz w:val="28"/>
          <w:szCs w:val="28"/>
          <w:lang w:val="uk-UA"/>
        </w:rPr>
      </w:pPr>
      <w:r w:rsidRPr="000934C3">
        <w:rPr>
          <w:sz w:val="28"/>
          <w:szCs w:val="28"/>
          <w:lang w:val="uk-UA"/>
        </w:rPr>
        <w:t>Які клавіші допомогли Елзіку знайти шлях до школи?</w:t>
      </w:r>
    </w:p>
    <w:p w:rsidP="002D01AD" w:rsidR="002D01AD" w:rsidRDefault="002D01AD" w:rsidRPr="002B4E6A">
      <w:pPr>
        <w:ind w:hanging="540" w:left="540"/>
        <w:jc w:val="both"/>
        <w:rPr>
          <w:sz w:val="28"/>
          <w:szCs w:val="28"/>
          <w:u w:val="single"/>
          <w:lang w:val="uk-UA"/>
        </w:rPr>
      </w:pPr>
      <w:r w:rsidRPr="002B4E6A">
        <w:rPr>
          <w:sz w:val="28"/>
          <w:szCs w:val="28"/>
          <w:u w:val="single"/>
          <w:lang w:val="en-US"/>
        </w:rPr>
        <w:t>V</w:t>
      </w:r>
      <w:r w:rsidRPr="002B4E6A">
        <w:rPr>
          <w:sz w:val="28"/>
          <w:szCs w:val="28"/>
          <w:u w:val="single"/>
          <w:lang w:val="uk-UA"/>
        </w:rPr>
        <w:t>ІІІ. Підсумок уроку.</w:t>
      </w:r>
    </w:p>
    <w:p w:rsidP="002D01AD" w:rsidR="002D01AD" w:rsidRDefault="002D01AD" w:rsidRPr="000934C3">
      <w:pPr>
        <w:ind w:left="540"/>
        <w:jc w:val="both"/>
        <w:rPr>
          <w:sz w:val="28"/>
          <w:szCs w:val="28"/>
          <w:lang w:val="uk-UA"/>
        </w:rPr>
      </w:pPr>
      <w:r w:rsidRPr="000934C3">
        <w:rPr>
          <w:sz w:val="28"/>
          <w:szCs w:val="28"/>
          <w:lang w:val="uk-UA"/>
        </w:rPr>
        <w:t>- За те, що ви допомогли Елзіку, він вам дякує і бажає:</w:t>
      </w:r>
    </w:p>
    <w:p w:rsidP="002D01AD" w:rsidR="002D01AD" w:rsidRDefault="002D01AD" w:rsidRPr="000934C3">
      <w:pPr>
        <w:ind w:left="540"/>
        <w:jc w:val="both"/>
        <w:rPr>
          <w:sz w:val="28"/>
          <w:szCs w:val="28"/>
          <w:lang w:val="uk-UA"/>
        </w:rPr>
      </w:pPr>
      <w:r w:rsidRPr="000934C3">
        <w:rPr>
          <w:sz w:val="28"/>
          <w:szCs w:val="28"/>
          <w:lang w:val="uk-UA"/>
        </w:rPr>
        <w:t>Хай вам сонечко сміється,</w:t>
      </w:r>
    </w:p>
    <w:p w:rsidP="002D01AD" w:rsidR="002D01AD" w:rsidRDefault="002D01AD" w:rsidRPr="000934C3">
      <w:pPr>
        <w:ind w:left="540"/>
        <w:jc w:val="both"/>
        <w:rPr>
          <w:sz w:val="28"/>
          <w:szCs w:val="28"/>
          <w:lang w:val="uk-UA"/>
        </w:rPr>
      </w:pPr>
      <w:r w:rsidRPr="000934C3">
        <w:rPr>
          <w:sz w:val="28"/>
          <w:szCs w:val="28"/>
          <w:lang w:val="uk-UA"/>
        </w:rPr>
        <w:t>І наука хай дається.</w:t>
      </w:r>
    </w:p>
    <w:p w:rsidP="002D01AD" w:rsidR="002D01AD" w:rsidRDefault="002D01AD" w:rsidRPr="000934C3">
      <w:pPr>
        <w:ind w:left="540"/>
        <w:jc w:val="both"/>
        <w:rPr>
          <w:sz w:val="28"/>
          <w:szCs w:val="28"/>
          <w:lang w:val="uk-UA"/>
        </w:rPr>
      </w:pPr>
      <w:r w:rsidRPr="000934C3">
        <w:rPr>
          <w:sz w:val="28"/>
          <w:szCs w:val="28"/>
          <w:lang w:val="uk-UA"/>
        </w:rPr>
        <w:t>Не старайтесь у роботі</w:t>
      </w:r>
    </w:p>
    <w:p w:rsidP="002D01AD" w:rsidR="002D01AD" w:rsidRDefault="002D01AD" w:rsidRPr="000934C3">
      <w:pPr>
        <w:ind w:left="540"/>
        <w:jc w:val="both"/>
        <w:rPr>
          <w:sz w:val="28"/>
          <w:szCs w:val="28"/>
          <w:lang w:val="uk-UA"/>
        </w:rPr>
      </w:pPr>
      <w:r w:rsidRPr="000934C3">
        <w:rPr>
          <w:sz w:val="28"/>
          <w:szCs w:val="28"/>
          <w:lang w:val="uk-UA"/>
        </w:rPr>
        <w:t>Відкладати все на потім.</w:t>
      </w:r>
    </w:p>
    <w:p w:rsidP="002D01AD" w:rsidR="002D01AD" w:rsidRDefault="002D01AD" w:rsidRPr="000934C3">
      <w:pPr>
        <w:ind w:left="540"/>
        <w:jc w:val="both"/>
        <w:rPr>
          <w:sz w:val="28"/>
          <w:szCs w:val="28"/>
          <w:lang w:val="uk-UA"/>
        </w:rPr>
      </w:pPr>
      <w:r w:rsidRPr="000934C3">
        <w:rPr>
          <w:sz w:val="28"/>
          <w:szCs w:val="28"/>
          <w:lang w:val="uk-UA"/>
        </w:rPr>
        <w:t>Хай щастить вам, діти, всюди</w:t>
      </w:r>
    </w:p>
    <w:p w:rsidP="002D01AD" w:rsidR="002D01AD" w:rsidRDefault="002D01AD">
      <w:pPr>
        <w:ind w:left="540"/>
        <w:jc w:val="both"/>
        <w:rPr>
          <w:sz w:val="28"/>
          <w:szCs w:val="28"/>
          <w:lang w:val="uk-UA"/>
        </w:rPr>
      </w:pPr>
      <w:r w:rsidRPr="000934C3">
        <w:rPr>
          <w:sz w:val="28"/>
          <w:szCs w:val="28"/>
          <w:lang w:val="uk-UA"/>
        </w:rPr>
        <w:t xml:space="preserve">Хай ростуть з вас добрі люди. </w:t>
      </w:r>
    </w:p>
    <w:p w:rsidP="002D01AD" w:rsidR="002D01AD" w:rsidRDefault="002D01AD">
      <w:pPr>
        <w:ind w:left="540"/>
        <w:jc w:val="both"/>
        <w:rPr>
          <w:b/>
          <w:sz w:val="28"/>
          <w:szCs w:val="28"/>
          <w:lang w:val="uk-UA"/>
        </w:rPr>
      </w:pPr>
    </w:p>
    <w:p w:rsidP="002D01AD" w:rsidR="002D01AD" w:rsidRDefault="002D01AD" w:rsidRPr="002B4E6A">
      <w:pPr>
        <w:ind w:left="540"/>
        <w:jc w:val="right"/>
        <w:rPr>
          <w:i/>
          <w:sz w:val="28"/>
          <w:szCs w:val="28"/>
          <w:lang w:val="uk-UA"/>
        </w:rPr>
      </w:pPr>
      <w:r>
        <w:rPr>
          <w:i/>
          <w:sz w:val="28"/>
          <w:szCs w:val="28"/>
          <w:lang w:val="uk-UA"/>
        </w:rPr>
        <w:t>Додаток</w:t>
      </w:r>
    </w:p>
    <w:p w:rsidP="002D01AD" w:rsidR="002D01AD" w:rsidRDefault="002D01AD">
      <w:pPr>
        <w:ind w:left="540"/>
        <w:rPr>
          <w:lang w:val="uk-UA"/>
        </w:rPr>
      </w:pPr>
      <w:r>
        <w:rPr>
          <w:noProof/>
        </w:rPr>
        <w:drawing>
          <wp:inline distB="0" distL="0" distR="0" distT="0">
            <wp:extent cx="1457325" cy="1457325"/>
            <wp:effectExtent b="0" l="19050" r="9525" t="0"/>
            <wp:docPr descr="9"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9" id="0" name="Picture 255"/>
                    <pic:cNvPicPr>
                      <a:picLocks noChangeArrowheads="1" noChangeAspect="1"/>
                    </pic:cNvPicPr>
                  </pic:nvPicPr>
                  <pic:blipFill>
                    <a:blip r:embed="rId193"/>
                    <a:srcRect/>
                    <a:stretch>
                      <a:fillRect/>
                    </a:stretch>
                  </pic:blipFill>
                  <pic:spPr bwMode="auto">
                    <a:xfrm>
                      <a:off x="0" y="0"/>
                      <a:ext cx="1457325" cy="1457325"/>
                    </a:xfrm>
                    <a:prstGeom prst="rect">
                      <a:avLst/>
                    </a:prstGeom>
                    <a:noFill/>
                    <a:ln w="9525">
                      <a:noFill/>
                      <a:miter lim="800000"/>
                      <a:headEnd/>
                      <a:tailEnd/>
                    </a:ln>
                  </pic:spPr>
                </pic:pic>
              </a:graphicData>
            </a:graphic>
          </wp:inline>
        </w:drawing>
      </w:r>
      <w:r>
        <w:t xml:space="preserve">  </w:t>
      </w:r>
      <w:r>
        <w:rPr>
          <w:noProof/>
        </w:rPr>
        <w:drawing>
          <wp:inline distB="0" distL="0" distR="0" distT="0">
            <wp:extent cx="1600200" cy="876300"/>
            <wp:effectExtent b="0" l="19050" r="0" t="0"/>
            <wp:docPr descr="1075984693e73f37563_3"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075984693e73f37563_3" id="0" name="Picture 256"/>
                    <pic:cNvPicPr>
                      <a:picLocks noChangeArrowheads="1" noChangeAspect="1"/>
                    </pic:cNvPicPr>
                  </pic:nvPicPr>
                  <pic:blipFill>
                    <a:blip r:embed="rId194"/>
                    <a:srcRect/>
                    <a:stretch>
                      <a:fillRect/>
                    </a:stretch>
                  </pic:blipFill>
                  <pic:spPr bwMode="auto">
                    <a:xfrm>
                      <a:off x="0" y="0"/>
                      <a:ext cx="1600200" cy="876300"/>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1485900" cy="1009650"/>
            <wp:effectExtent b="0" l="19050" r="0" t="0"/>
            <wp:docPr descr="dety_pesh_1"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ety_pesh_1" id="0" name="Picture 257"/>
                    <pic:cNvPicPr>
                      <a:picLocks noChangeArrowheads="1" noChangeAspect="1"/>
                    </pic:cNvPicPr>
                  </pic:nvPicPr>
                  <pic:blipFill>
                    <a:blip r:embed="rId195"/>
                    <a:srcRect/>
                    <a:stretch>
                      <a:fillRect/>
                    </a:stretch>
                  </pic:blipFill>
                  <pic:spPr bwMode="auto">
                    <a:xfrm>
                      <a:off x="0" y="0"/>
                      <a:ext cx="1485900" cy="1009650"/>
                    </a:xfrm>
                    <a:prstGeom prst="rect">
                      <a:avLst/>
                    </a:prstGeom>
                    <a:noFill/>
                    <a:ln w="9525">
                      <a:noFill/>
                      <a:miter lim="800000"/>
                      <a:headEnd/>
                      <a:tailEnd/>
                    </a:ln>
                  </pic:spPr>
                </pic:pic>
              </a:graphicData>
            </a:graphic>
          </wp:inline>
        </w:drawing>
      </w:r>
    </w:p>
    <w:p w:rsidP="002D01AD" w:rsidR="002D01AD" w:rsidRDefault="002D01AD">
      <w:pPr>
        <w:ind w:left="540"/>
        <w:jc w:val="center"/>
        <w:rPr>
          <w:lang w:val="uk-UA"/>
        </w:rPr>
      </w:pPr>
    </w:p>
    <w:p w:rsidP="002D01AD" w:rsidR="002D01AD" w:rsidRDefault="002D01AD" w:rsidRPr="003010CD">
      <w:pPr>
        <w:jc w:val="center"/>
        <w:rPr>
          <w:b/>
          <w:color w:val="000000"/>
          <w:sz w:val="28"/>
          <w:szCs w:val="28"/>
          <w:lang w:val="uk-UA"/>
        </w:rPr>
      </w:pPr>
      <w:r w:rsidRPr="003010CD">
        <w:rPr>
          <w:b/>
          <w:color w:val="000000"/>
          <w:sz w:val="28"/>
          <w:szCs w:val="28"/>
          <w:lang w:val="uk-UA"/>
        </w:rPr>
        <w:t>Урок 27</w:t>
      </w:r>
    </w:p>
    <w:p w:rsidP="002D01AD" w:rsidR="002D01AD" w:rsidRDefault="002D01AD" w:rsidRPr="003010CD">
      <w:pPr>
        <w:ind w:hanging="720" w:left="900"/>
        <w:rPr>
          <w:b/>
          <w:color w:val="000000"/>
          <w:sz w:val="32"/>
          <w:szCs w:val="32"/>
          <w:lang w:val="uk-UA"/>
        </w:rPr>
      </w:pPr>
      <w:r w:rsidRPr="003010CD">
        <w:rPr>
          <w:color w:val="000000"/>
          <w:sz w:val="28"/>
          <w:szCs w:val="28"/>
          <w:lang w:val="uk-UA"/>
        </w:rPr>
        <w:t>Тема.</w:t>
      </w:r>
      <w:r w:rsidRPr="003010CD">
        <w:rPr>
          <w:b/>
          <w:color w:val="000000"/>
          <w:sz w:val="28"/>
          <w:szCs w:val="28"/>
          <w:lang w:val="uk-UA"/>
        </w:rPr>
        <w:t xml:space="preserve"> </w:t>
      </w:r>
      <w:r>
        <w:rPr>
          <w:b/>
          <w:color w:val="000000"/>
          <w:sz w:val="32"/>
          <w:szCs w:val="32"/>
          <w:lang w:val="uk-UA"/>
        </w:rPr>
        <w:t xml:space="preserve">Комп’ютерна підтримка української мови. Звуки голосні й приголосні. Програма “Незвичайний </w:t>
      </w:r>
      <w:r w:rsidRPr="003010CD">
        <w:rPr>
          <w:b/>
          <w:color w:val="000000"/>
          <w:sz w:val="32"/>
          <w:szCs w:val="32"/>
          <w:lang w:val="uk-UA"/>
        </w:rPr>
        <w:t xml:space="preserve">поїзд”. </w:t>
      </w:r>
    </w:p>
    <w:p w:rsidP="002D01AD" w:rsidR="002D01AD" w:rsidRDefault="002D01AD" w:rsidRPr="003010CD">
      <w:pPr>
        <w:ind w:hanging="900" w:left="1080"/>
        <w:rPr>
          <w:color w:val="000000"/>
          <w:sz w:val="28"/>
          <w:szCs w:val="28"/>
          <w:lang w:val="uk-UA"/>
        </w:rPr>
      </w:pPr>
      <w:r w:rsidRPr="003010CD">
        <w:rPr>
          <w:color w:val="000000"/>
          <w:sz w:val="28"/>
          <w:szCs w:val="28"/>
          <w:lang w:val="uk-UA"/>
        </w:rPr>
        <w:t>Мета.</w:t>
      </w:r>
      <w:r>
        <w:rPr>
          <w:color w:val="000000"/>
          <w:sz w:val="28"/>
          <w:szCs w:val="28"/>
          <w:lang w:val="uk-UA"/>
        </w:rPr>
        <w:t xml:space="preserve"> 1. Повторення і закріплення матеріалу з української мови про </w:t>
      </w:r>
      <w:r w:rsidRPr="003010CD">
        <w:rPr>
          <w:color w:val="000000"/>
          <w:sz w:val="28"/>
          <w:szCs w:val="28"/>
          <w:lang w:val="uk-UA"/>
        </w:rPr>
        <w:t>звуки.</w:t>
      </w:r>
    </w:p>
    <w:p w:rsidP="00F3143C" w:rsidR="002D01AD" w:rsidRDefault="002D01AD" w:rsidRPr="003010CD">
      <w:pPr>
        <w:numPr>
          <w:ilvl w:val="0"/>
          <w:numId w:val="67"/>
        </w:numPr>
        <w:rPr>
          <w:color w:val="000000"/>
          <w:sz w:val="28"/>
          <w:szCs w:val="28"/>
          <w:lang w:val="uk-UA"/>
        </w:rPr>
      </w:pPr>
      <w:r>
        <w:rPr>
          <w:color w:val="000000"/>
          <w:sz w:val="28"/>
          <w:szCs w:val="28"/>
          <w:lang w:val="uk-UA"/>
        </w:rPr>
        <w:lastRenderedPageBreak/>
        <w:t xml:space="preserve">Формування </w:t>
      </w:r>
      <w:r w:rsidRPr="003010CD">
        <w:rPr>
          <w:color w:val="000000"/>
          <w:sz w:val="28"/>
          <w:szCs w:val="28"/>
          <w:lang w:val="uk-UA"/>
        </w:rPr>
        <w:t>вмін</w:t>
      </w:r>
      <w:r>
        <w:rPr>
          <w:color w:val="000000"/>
          <w:sz w:val="28"/>
          <w:szCs w:val="28"/>
          <w:lang w:val="uk-UA"/>
        </w:rPr>
        <w:t xml:space="preserve">ня працювати з теоретичним </w:t>
      </w:r>
      <w:r w:rsidRPr="003010CD">
        <w:rPr>
          <w:color w:val="000000"/>
          <w:sz w:val="28"/>
          <w:szCs w:val="28"/>
          <w:lang w:val="uk-UA"/>
        </w:rPr>
        <w:t>ма</w:t>
      </w:r>
      <w:r>
        <w:rPr>
          <w:color w:val="000000"/>
          <w:sz w:val="28"/>
          <w:szCs w:val="28"/>
          <w:lang w:val="uk-UA"/>
        </w:rPr>
        <w:t xml:space="preserve">теріалом підручника, знаходити в ньому </w:t>
      </w:r>
      <w:r w:rsidRPr="003010CD">
        <w:rPr>
          <w:color w:val="000000"/>
          <w:sz w:val="28"/>
          <w:szCs w:val="28"/>
          <w:lang w:val="uk-UA"/>
        </w:rPr>
        <w:t>потрібну інформацію.</w:t>
      </w:r>
    </w:p>
    <w:p w:rsidP="00F3143C" w:rsidR="002D01AD" w:rsidRDefault="002D01AD" w:rsidRPr="003010CD">
      <w:pPr>
        <w:numPr>
          <w:ilvl w:val="0"/>
          <w:numId w:val="67"/>
        </w:numPr>
        <w:rPr>
          <w:color w:val="000000"/>
          <w:sz w:val="28"/>
          <w:szCs w:val="28"/>
          <w:lang w:val="uk-UA"/>
        </w:rPr>
      </w:pPr>
      <w:r>
        <w:rPr>
          <w:color w:val="000000"/>
          <w:sz w:val="28"/>
          <w:szCs w:val="28"/>
          <w:lang w:val="uk-UA"/>
        </w:rPr>
        <w:t>Розвиток</w:t>
      </w:r>
      <w:r w:rsidRPr="003010CD">
        <w:rPr>
          <w:color w:val="000000"/>
          <w:sz w:val="28"/>
          <w:szCs w:val="28"/>
          <w:lang w:val="uk-UA"/>
        </w:rPr>
        <w:t xml:space="preserve"> мовленнєвих </w:t>
      </w:r>
      <w:r>
        <w:rPr>
          <w:color w:val="000000"/>
          <w:sz w:val="28"/>
          <w:szCs w:val="28"/>
          <w:lang w:val="uk-UA"/>
        </w:rPr>
        <w:t>та творчих здібностей,</w:t>
      </w:r>
      <w:r w:rsidRPr="003010CD">
        <w:rPr>
          <w:color w:val="000000"/>
          <w:sz w:val="28"/>
          <w:szCs w:val="28"/>
          <w:lang w:val="uk-UA"/>
        </w:rPr>
        <w:t xml:space="preserve"> логічного  мислення, уваги, пам’яті.</w:t>
      </w:r>
    </w:p>
    <w:p w:rsidP="00F3143C" w:rsidR="002D01AD" w:rsidRDefault="002D01AD" w:rsidRPr="003010CD">
      <w:pPr>
        <w:numPr>
          <w:ilvl w:val="0"/>
          <w:numId w:val="67"/>
        </w:numPr>
        <w:rPr>
          <w:color w:val="000000"/>
          <w:sz w:val="28"/>
          <w:szCs w:val="28"/>
          <w:lang w:val="uk-UA"/>
        </w:rPr>
      </w:pPr>
      <w:r>
        <w:rPr>
          <w:color w:val="000000"/>
          <w:sz w:val="28"/>
          <w:szCs w:val="28"/>
          <w:lang w:val="uk-UA"/>
        </w:rPr>
        <w:t xml:space="preserve">Виховання </w:t>
      </w:r>
      <w:r w:rsidRPr="003010CD">
        <w:rPr>
          <w:color w:val="000000"/>
          <w:sz w:val="28"/>
          <w:szCs w:val="28"/>
          <w:lang w:val="uk-UA"/>
        </w:rPr>
        <w:t>культури мовлення.</w:t>
      </w:r>
    </w:p>
    <w:p w:rsidP="002D01AD" w:rsidR="002D01AD" w:rsidRDefault="002D01AD" w:rsidRPr="003010CD">
      <w:pPr>
        <w:rPr>
          <w:color w:val="000000"/>
          <w:sz w:val="28"/>
          <w:szCs w:val="28"/>
          <w:lang w:val="uk-UA"/>
        </w:rPr>
      </w:pPr>
      <w:r w:rsidRPr="003010CD">
        <w:rPr>
          <w:color w:val="000000"/>
          <w:sz w:val="28"/>
          <w:szCs w:val="28"/>
          <w:lang w:val="uk-UA"/>
        </w:rPr>
        <w:t>Обладнання. ПК із завантаженою програмою «С</w:t>
      </w:r>
      <w:r>
        <w:rPr>
          <w:color w:val="000000"/>
          <w:sz w:val="28"/>
          <w:szCs w:val="28"/>
          <w:lang w:val="uk-UA"/>
        </w:rPr>
        <w:t xml:space="preserve">ходинки до інформатики» , предметні малюнки, мовні ігри «Віднови слово», «Вередливий </w:t>
      </w:r>
      <w:r w:rsidRPr="003010CD">
        <w:rPr>
          <w:color w:val="000000"/>
          <w:sz w:val="28"/>
          <w:szCs w:val="28"/>
          <w:lang w:val="uk-UA"/>
        </w:rPr>
        <w:t xml:space="preserve">звук», дорожні знаки. </w:t>
      </w:r>
    </w:p>
    <w:p w:rsidP="002D01AD" w:rsidR="002D01AD" w:rsidRDefault="002D01AD" w:rsidRPr="003010CD">
      <w:pPr>
        <w:jc w:val="center"/>
        <w:rPr>
          <w:color w:val="000000"/>
          <w:sz w:val="28"/>
          <w:szCs w:val="28"/>
          <w:lang w:val="uk-UA"/>
        </w:rPr>
      </w:pPr>
      <w:r w:rsidRPr="003010CD">
        <w:rPr>
          <w:color w:val="000000"/>
          <w:sz w:val="28"/>
          <w:szCs w:val="28"/>
          <w:lang w:val="uk-UA"/>
        </w:rPr>
        <w:t>Хід уроку</w:t>
      </w:r>
    </w:p>
    <w:p w:rsidP="002D01AD" w:rsidR="002D01AD" w:rsidRDefault="002D01AD" w:rsidRPr="002B4E6A">
      <w:pPr>
        <w:rPr>
          <w:sz w:val="28"/>
          <w:szCs w:val="28"/>
          <w:u w:val="single"/>
          <w:lang w:val="uk-UA"/>
        </w:rPr>
      </w:pPr>
      <w:r w:rsidRPr="002B4E6A">
        <w:rPr>
          <w:sz w:val="28"/>
          <w:szCs w:val="28"/>
          <w:u w:val="single"/>
          <w:lang w:val="uk-UA"/>
        </w:rPr>
        <w:t>І. Організаційний  момент.</w:t>
      </w:r>
    </w:p>
    <w:p w:rsidP="002D01AD" w:rsidR="002D01AD" w:rsidRDefault="002D01AD" w:rsidRPr="002B4E6A">
      <w:pPr>
        <w:rPr>
          <w:sz w:val="28"/>
          <w:szCs w:val="28"/>
          <w:lang w:val="uk-UA"/>
        </w:rPr>
      </w:pPr>
      <w:r>
        <w:rPr>
          <w:sz w:val="28"/>
          <w:szCs w:val="28"/>
          <w:lang w:val="uk-UA"/>
        </w:rPr>
        <w:t xml:space="preserve">    1. Перевірка відсутніх учнів, перевірка </w:t>
      </w:r>
      <w:r w:rsidRPr="002B4E6A">
        <w:rPr>
          <w:sz w:val="28"/>
          <w:szCs w:val="28"/>
          <w:lang w:val="uk-UA"/>
        </w:rPr>
        <w:t>обладнання.</w:t>
      </w:r>
    </w:p>
    <w:p w:rsidP="002D01AD" w:rsidR="002D01AD" w:rsidRDefault="002D01AD" w:rsidRPr="002B4E6A">
      <w:pPr>
        <w:rPr>
          <w:sz w:val="28"/>
          <w:szCs w:val="28"/>
          <w:lang w:val="uk-UA"/>
        </w:rPr>
      </w:pPr>
      <w:r>
        <w:rPr>
          <w:sz w:val="28"/>
          <w:szCs w:val="28"/>
          <w:lang w:val="uk-UA"/>
        </w:rPr>
        <w:t xml:space="preserve">    2. Повторення правил безпечної </w:t>
      </w:r>
      <w:r w:rsidRPr="002B4E6A">
        <w:rPr>
          <w:sz w:val="28"/>
          <w:szCs w:val="28"/>
          <w:lang w:val="uk-UA"/>
        </w:rPr>
        <w:t>поведінк</w:t>
      </w:r>
      <w:r>
        <w:rPr>
          <w:sz w:val="28"/>
          <w:szCs w:val="28"/>
          <w:lang w:val="uk-UA"/>
        </w:rPr>
        <w:t>и в комп’ютерному</w:t>
      </w:r>
      <w:r w:rsidRPr="002B4E6A">
        <w:rPr>
          <w:sz w:val="28"/>
          <w:szCs w:val="28"/>
          <w:lang w:val="uk-UA"/>
        </w:rPr>
        <w:t xml:space="preserve"> класі.</w:t>
      </w:r>
    </w:p>
    <w:p w:rsidP="002D01AD" w:rsidR="002D01AD" w:rsidRDefault="002D01AD" w:rsidRPr="002B4E6A">
      <w:pPr>
        <w:rPr>
          <w:sz w:val="28"/>
          <w:szCs w:val="28"/>
          <w:lang w:val="uk-UA"/>
        </w:rPr>
      </w:pPr>
      <w:r>
        <w:rPr>
          <w:i/>
          <w:sz w:val="28"/>
          <w:szCs w:val="28"/>
          <w:lang w:val="uk-UA"/>
        </w:rPr>
        <w:t>Ситуаційне</w:t>
      </w:r>
      <w:r w:rsidRPr="002B4E6A">
        <w:rPr>
          <w:i/>
          <w:sz w:val="28"/>
          <w:szCs w:val="28"/>
          <w:lang w:val="uk-UA"/>
        </w:rPr>
        <w:t xml:space="preserve"> завдання.</w:t>
      </w:r>
    </w:p>
    <w:p w:rsidP="002D01AD" w:rsidR="002D01AD" w:rsidRDefault="002D01AD" w:rsidRPr="002B4E6A">
      <w:pPr>
        <w:ind w:firstLine="720"/>
        <w:jc w:val="both"/>
        <w:rPr>
          <w:sz w:val="28"/>
          <w:szCs w:val="28"/>
          <w:lang w:val="uk-UA"/>
        </w:rPr>
      </w:pPr>
      <w:r w:rsidRPr="002B4E6A">
        <w:rPr>
          <w:sz w:val="28"/>
          <w:szCs w:val="28"/>
          <w:lang w:val="uk-UA"/>
        </w:rPr>
        <w:t>Мал</w:t>
      </w:r>
      <w:r>
        <w:rPr>
          <w:sz w:val="28"/>
          <w:szCs w:val="28"/>
          <w:lang w:val="uk-UA"/>
        </w:rPr>
        <w:t xml:space="preserve">ьвіна вирішила прикрасити свою кімнату. На монітор вона поставила </w:t>
      </w:r>
      <w:r w:rsidRPr="002B4E6A">
        <w:rPr>
          <w:sz w:val="28"/>
          <w:szCs w:val="28"/>
          <w:lang w:val="uk-UA"/>
        </w:rPr>
        <w:t xml:space="preserve">красивий </w:t>
      </w:r>
      <w:r>
        <w:rPr>
          <w:sz w:val="28"/>
          <w:szCs w:val="28"/>
          <w:lang w:val="uk-UA"/>
        </w:rPr>
        <w:t xml:space="preserve">вазон, біля клавіатури – вазу з </w:t>
      </w:r>
      <w:r w:rsidRPr="002B4E6A">
        <w:rPr>
          <w:sz w:val="28"/>
          <w:szCs w:val="28"/>
          <w:lang w:val="uk-UA"/>
        </w:rPr>
        <w:t>кві</w:t>
      </w:r>
      <w:r>
        <w:rPr>
          <w:sz w:val="28"/>
          <w:szCs w:val="28"/>
          <w:lang w:val="uk-UA"/>
        </w:rPr>
        <w:t>тами, а на мишку - серветку. На екрані з’явився  яскравий</w:t>
      </w:r>
      <w:r w:rsidRPr="002B4E6A">
        <w:rPr>
          <w:sz w:val="28"/>
          <w:szCs w:val="28"/>
          <w:lang w:val="uk-UA"/>
        </w:rPr>
        <w:t xml:space="preserve"> метелик.</w:t>
      </w:r>
    </w:p>
    <w:p w:rsidP="00F3143C" w:rsidR="002D01AD" w:rsidRDefault="002D01AD">
      <w:pPr>
        <w:numPr>
          <w:ilvl w:val="0"/>
          <w:numId w:val="64"/>
        </w:numPr>
        <w:rPr>
          <w:sz w:val="28"/>
          <w:szCs w:val="28"/>
          <w:lang w:val="uk-UA"/>
        </w:rPr>
      </w:pPr>
      <w:r>
        <w:rPr>
          <w:sz w:val="28"/>
          <w:szCs w:val="28"/>
          <w:lang w:val="uk-UA"/>
        </w:rPr>
        <w:t>Які</w:t>
      </w:r>
      <w:r w:rsidRPr="002B4E6A">
        <w:rPr>
          <w:sz w:val="28"/>
          <w:szCs w:val="28"/>
          <w:lang w:val="uk-UA"/>
        </w:rPr>
        <w:t xml:space="preserve"> правил</w:t>
      </w:r>
      <w:r>
        <w:rPr>
          <w:sz w:val="28"/>
          <w:szCs w:val="28"/>
          <w:lang w:val="uk-UA"/>
        </w:rPr>
        <w:t>а безпеки</w:t>
      </w:r>
      <w:r w:rsidRPr="002B4E6A">
        <w:rPr>
          <w:sz w:val="28"/>
          <w:szCs w:val="28"/>
          <w:lang w:val="uk-UA"/>
        </w:rPr>
        <w:t xml:space="preserve"> порушила Мальвіна?</w:t>
      </w:r>
    </w:p>
    <w:p w:rsidP="002D01AD" w:rsidR="002D01AD" w:rsidRDefault="002D01AD" w:rsidRPr="002B4E6A">
      <w:pPr>
        <w:rPr>
          <w:sz w:val="28"/>
          <w:szCs w:val="28"/>
          <w:u w:val="single"/>
          <w:lang w:val="uk-UA"/>
        </w:rPr>
      </w:pPr>
      <w:r>
        <w:rPr>
          <w:sz w:val="28"/>
          <w:szCs w:val="28"/>
          <w:u w:val="single"/>
          <w:lang w:val="uk-UA"/>
        </w:rPr>
        <w:t xml:space="preserve">ІІ. Перевірка домашнього </w:t>
      </w:r>
      <w:r w:rsidRPr="002B4E6A">
        <w:rPr>
          <w:sz w:val="28"/>
          <w:szCs w:val="28"/>
          <w:u w:val="single"/>
          <w:lang w:val="uk-UA"/>
        </w:rPr>
        <w:t>завдання.</w:t>
      </w:r>
    </w:p>
    <w:p w:rsidP="002D01AD" w:rsidR="002D01AD" w:rsidRDefault="002D01AD" w:rsidRPr="002B4E6A">
      <w:pPr>
        <w:rPr>
          <w:sz w:val="28"/>
          <w:szCs w:val="28"/>
          <w:lang w:val="uk-UA"/>
        </w:rPr>
      </w:pPr>
      <w:r>
        <w:rPr>
          <w:sz w:val="28"/>
          <w:szCs w:val="28"/>
          <w:lang w:val="uk-UA"/>
        </w:rPr>
        <w:t>1. Гра “Чи знайомі тобі ці знаки?”</w:t>
      </w:r>
    </w:p>
    <w:p w:rsidP="002D01AD" w:rsidR="002D01AD" w:rsidRDefault="002D01AD" w:rsidRPr="002B4E6A">
      <w:pPr>
        <w:jc w:val="both"/>
        <w:rPr>
          <w:sz w:val="28"/>
          <w:szCs w:val="28"/>
          <w:lang w:val="uk-UA"/>
        </w:rPr>
      </w:pPr>
      <w:r>
        <w:rPr>
          <w:sz w:val="28"/>
          <w:szCs w:val="28"/>
          <w:lang w:val="uk-UA"/>
        </w:rPr>
        <w:t>Учитель показує знаки: “Пішохідний перехід”, “Увага діти”</w:t>
      </w:r>
      <w:r w:rsidRPr="002B4E6A">
        <w:rPr>
          <w:sz w:val="28"/>
          <w:szCs w:val="28"/>
          <w:lang w:val="uk-UA"/>
        </w:rPr>
        <w:t xml:space="preserve">, </w:t>
      </w:r>
      <w:r>
        <w:rPr>
          <w:sz w:val="28"/>
          <w:szCs w:val="28"/>
          <w:lang w:val="uk-UA"/>
        </w:rPr>
        <w:t>“Рух заборонено”</w:t>
      </w:r>
      <w:r w:rsidRPr="002B4E6A">
        <w:rPr>
          <w:sz w:val="28"/>
          <w:szCs w:val="28"/>
          <w:lang w:val="uk-UA"/>
        </w:rPr>
        <w:t>.</w:t>
      </w:r>
    </w:p>
    <w:p w:rsidP="002D01AD" w:rsidR="002D01AD" w:rsidRDefault="002D01AD" w:rsidRPr="002B4E6A">
      <w:pPr>
        <w:rPr>
          <w:sz w:val="28"/>
          <w:szCs w:val="28"/>
          <w:lang w:val="uk-UA"/>
        </w:rPr>
      </w:pPr>
      <w:r>
        <w:rPr>
          <w:sz w:val="28"/>
          <w:szCs w:val="28"/>
          <w:lang w:val="uk-UA"/>
        </w:rPr>
        <w:t>2. Подумай і дай</w:t>
      </w:r>
      <w:r w:rsidRPr="002B4E6A">
        <w:rPr>
          <w:sz w:val="28"/>
          <w:szCs w:val="28"/>
          <w:lang w:val="uk-UA"/>
        </w:rPr>
        <w:t xml:space="preserve"> відповідь.</w:t>
      </w:r>
    </w:p>
    <w:p w:rsidP="002D01AD" w:rsidR="002D01AD" w:rsidRDefault="002D01AD" w:rsidRPr="002B4E6A">
      <w:pPr>
        <w:rPr>
          <w:sz w:val="28"/>
          <w:szCs w:val="28"/>
          <w:lang w:val="uk-UA"/>
        </w:rPr>
      </w:pPr>
      <w:r>
        <w:rPr>
          <w:sz w:val="28"/>
          <w:szCs w:val="28"/>
          <w:lang w:val="uk-UA"/>
        </w:rPr>
        <w:t xml:space="preserve">- Де повинні ходити </w:t>
      </w:r>
      <w:r w:rsidRPr="002B4E6A">
        <w:rPr>
          <w:sz w:val="28"/>
          <w:szCs w:val="28"/>
          <w:lang w:val="uk-UA"/>
        </w:rPr>
        <w:t>пішоходи?</w:t>
      </w:r>
    </w:p>
    <w:p w:rsidP="002D01AD" w:rsidR="002D01AD" w:rsidRDefault="002D01AD" w:rsidRPr="002B4E6A">
      <w:pPr>
        <w:rPr>
          <w:sz w:val="28"/>
          <w:szCs w:val="28"/>
          <w:lang w:val="uk-UA"/>
        </w:rPr>
      </w:pPr>
      <w:r>
        <w:rPr>
          <w:sz w:val="28"/>
          <w:szCs w:val="28"/>
          <w:lang w:val="uk-UA"/>
        </w:rPr>
        <w:t xml:space="preserve">- Чи можна гратися на проїжджій частині </w:t>
      </w:r>
      <w:r w:rsidRPr="002B4E6A">
        <w:rPr>
          <w:sz w:val="28"/>
          <w:szCs w:val="28"/>
          <w:lang w:val="uk-UA"/>
        </w:rPr>
        <w:t>вулиці?</w:t>
      </w:r>
    </w:p>
    <w:p w:rsidP="002D01AD" w:rsidR="002D01AD" w:rsidRDefault="002D01AD" w:rsidRPr="003010CD">
      <w:pPr>
        <w:rPr>
          <w:color w:val="000000"/>
          <w:sz w:val="28"/>
          <w:szCs w:val="28"/>
          <w:lang w:val="uk-UA"/>
        </w:rPr>
      </w:pPr>
      <w:r w:rsidRPr="002B4E6A">
        <w:rPr>
          <w:sz w:val="28"/>
          <w:szCs w:val="28"/>
          <w:lang w:val="uk-UA"/>
        </w:rPr>
        <w:t>- ЗАГАДКА</w:t>
      </w:r>
      <w:r w:rsidRPr="003010CD">
        <w:rPr>
          <w:color w:val="000000"/>
          <w:sz w:val="28"/>
          <w:szCs w:val="28"/>
          <w:lang w:val="uk-UA"/>
        </w:rPr>
        <w:t xml:space="preserve">.   </w:t>
      </w:r>
      <w:r>
        <w:rPr>
          <w:color w:val="000000"/>
          <w:sz w:val="28"/>
          <w:szCs w:val="28"/>
          <w:lang w:val="uk-UA"/>
        </w:rPr>
        <w:t xml:space="preserve">Три кольорові ока </w:t>
      </w:r>
      <w:r w:rsidRPr="003010CD">
        <w:rPr>
          <w:color w:val="000000"/>
          <w:sz w:val="28"/>
          <w:szCs w:val="28"/>
          <w:lang w:val="uk-UA"/>
        </w:rPr>
        <w:t>маю</w:t>
      </w:r>
    </w:p>
    <w:p w:rsidP="002D01AD" w:rsidR="002D01AD" w:rsidRDefault="002D01AD" w:rsidRPr="003010CD">
      <w:pPr>
        <w:rPr>
          <w:color w:val="000000"/>
          <w:sz w:val="28"/>
          <w:szCs w:val="28"/>
          <w:lang w:val="uk-UA"/>
        </w:rPr>
      </w:pPr>
      <w:r>
        <w:rPr>
          <w:color w:val="000000"/>
          <w:sz w:val="28"/>
          <w:szCs w:val="28"/>
          <w:lang w:val="uk-UA"/>
        </w:rPr>
        <w:t xml:space="preserve">                         По черзі ними я </w:t>
      </w:r>
      <w:r w:rsidRPr="003010CD">
        <w:rPr>
          <w:color w:val="000000"/>
          <w:sz w:val="28"/>
          <w:szCs w:val="28"/>
          <w:lang w:val="uk-UA"/>
        </w:rPr>
        <w:t>моргаю</w:t>
      </w:r>
    </w:p>
    <w:p w:rsidP="002D01AD" w:rsidR="002D01AD" w:rsidRDefault="002D01AD" w:rsidRPr="003010CD">
      <w:pPr>
        <w:rPr>
          <w:color w:val="000000"/>
          <w:sz w:val="28"/>
          <w:szCs w:val="28"/>
          <w:lang w:val="uk-UA"/>
        </w:rPr>
      </w:pPr>
      <w:r>
        <w:rPr>
          <w:color w:val="000000"/>
          <w:sz w:val="28"/>
          <w:szCs w:val="28"/>
          <w:lang w:val="uk-UA"/>
        </w:rPr>
        <w:t xml:space="preserve">                         Усім людям</w:t>
      </w:r>
      <w:r w:rsidRPr="003010CD">
        <w:rPr>
          <w:color w:val="000000"/>
          <w:sz w:val="28"/>
          <w:szCs w:val="28"/>
          <w:lang w:val="uk-UA"/>
        </w:rPr>
        <w:t xml:space="preserve"> помагаю.</w:t>
      </w:r>
    </w:p>
    <w:p w:rsidP="00F3143C" w:rsidR="002D01AD" w:rsidRDefault="002D01AD" w:rsidRPr="003010CD">
      <w:pPr>
        <w:numPr>
          <w:ilvl w:val="0"/>
          <w:numId w:val="68"/>
        </w:numPr>
        <w:rPr>
          <w:color w:val="000000"/>
          <w:sz w:val="28"/>
          <w:szCs w:val="28"/>
          <w:lang w:val="uk-UA"/>
        </w:rPr>
      </w:pPr>
      <w:r>
        <w:rPr>
          <w:color w:val="000000"/>
          <w:sz w:val="28"/>
          <w:szCs w:val="28"/>
          <w:lang w:val="uk-UA"/>
        </w:rPr>
        <w:t xml:space="preserve">Для чого потрібний </w:t>
      </w:r>
      <w:r w:rsidRPr="003010CD">
        <w:rPr>
          <w:color w:val="000000"/>
          <w:sz w:val="28"/>
          <w:szCs w:val="28"/>
          <w:lang w:val="uk-UA"/>
        </w:rPr>
        <w:t>світлофор?</w:t>
      </w:r>
    </w:p>
    <w:p w:rsidP="002D01AD" w:rsidR="002D01AD" w:rsidRDefault="002D01AD" w:rsidRPr="002B4E6A">
      <w:pPr>
        <w:ind w:left="360"/>
        <w:rPr>
          <w:sz w:val="28"/>
          <w:szCs w:val="28"/>
          <w:lang w:val="uk-UA"/>
        </w:rPr>
      </w:pPr>
    </w:p>
    <w:p w:rsidP="002D01AD" w:rsidR="002D01AD" w:rsidRDefault="002D01AD" w:rsidRPr="002B4E6A">
      <w:pPr>
        <w:rPr>
          <w:sz w:val="28"/>
          <w:szCs w:val="28"/>
          <w:u w:val="single"/>
          <w:lang w:val="uk-UA"/>
        </w:rPr>
      </w:pPr>
      <w:r>
        <w:rPr>
          <w:sz w:val="28"/>
          <w:szCs w:val="28"/>
          <w:u w:val="single"/>
          <w:lang w:val="uk-UA"/>
        </w:rPr>
        <w:t xml:space="preserve">ІІІ. Повідомлення теми і мети </w:t>
      </w:r>
      <w:r w:rsidRPr="002B4E6A">
        <w:rPr>
          <w:sz w:val="28"/>
          <w:szCs w:val="28"/>
          <w:u w:val="single"/>
          <w:lang w:val="uk-UA"/>
        </w:rPr>
        <w:t>уроку.</w:t>
      </w:r>
    </w:p>
    <w:p w:rsidP="002D01AD" w:rsidR="002D01AD" w:rsidRDefault="002D01AD" w:rsidRPr="002B4E6A">
      <w:pPr>
        <w:rPr>
          <w:sz w:val="28"/>
          <w:szCs w:val="28"/>
          <w:lang w:val="uk-UA"/>
        </w:rPr>
      </w:pPr>
      <w:r>
        <w:rPr>
          <w:sz w:val="28"/>
          <w:szCs w:val="28"/>
          <w:lang w:val="uk-UA"/>
        </w:rPr>
        <w:t xml:space="preserve">1. Підготовча </w:t>
      </w:r>
      <w:r w:rsidRPr="002B4E6A">
        <w:rPr>
          <w:sz w:val="28"/>
          <w:szCs w:val="28"/>
          <w:lang w:val="uk-UA"/>
        </w:rPr>
        <w:t xml:space="preserve">вправа </w:t>
      </w:r>
    </w:p>
    <w:p w:rsidP="002D01AD" w:rsidR="002D01AD" w:rsidRDefault="002D01AD" w:rsidRPr="002B4E6A">
      <w:pPr>
        <w:jc w:val="both"/>
        <w:rPr>
          <w:sz w:val="28"/>
          <w:szCs w:val="28"/>
          <w:lang w:val="uk-UA"/>
        </w:rPr>
      </w:pPr>
      <w:r>
        <w:rPr>
          <w:sz w:val="28"/>
          <w:szCs w:val="28"/>
          <w:lang w:val="uk-UA"/>
        </w:rPr>
        <w:t xml:space="preserve">У слові записаного на дошці </w:t>
      </w:r>
      <w:r w:rsidRPr="002B4E6A">
        <w:rPr>
          <w:sz w:val="28"/>
          <w:szCs w:val="28"/>
          <w:lang w:val="uk-UA"/>
        </w:rPr>
        <w:t>С В І Т Л</w:t>
      </w:r>
      <w:r>
        <w:rPr>
          <w:sz w:val="28"/>
          <w:szCs w:val="28"/>
          <w:lang w:val="uk-UA"/>
        </w:rPr>
        <w:t xml:space="preserve"> О Ф О Р  порахуйте  кількість </w:t>
      </w:r>
      <w:r w:rsidRPr="002B4E6A">
        <w:rPr>
          <w:sz w:val="28"/>
          <w:szCs w:val="28"/>
          <w:lang w:val="uk-UA"/>
        </w:rPr>
        <w:t xml:space="preserve">букв </w:t>
      </w:r>
      <w:r>
        <w:rPr>
          <w:sz w:val="28"/>
          <w:szCs w:val="28"/>
          <w:lang w:val="uk-UA"/>
        </w:rPr>
        <w:t>і звуків. Визначте скільки в цьому слові голосних і скільки</w:t>
      </w:r>
      <w:r w:rsidRPr="002B4E6A">
        <w:rPr>
          <w:sz w:val="28"/>
          <w:szCs w:val="28"/>
          <w:lang w:val="uk-UA"/>
        </w:rPr>
        <w:t xml:space="preserve"> приголосних звуків.</w:t>
      </w:r>
    </w:p>
    <w:p w:rsidP="002D01AD" w:rsidR="002D01AD" w:rsidRDefault="002D01AD" w:rsidRPr="002B4E6A">
      <w:pPr>
        <w:rPr>
          <w:sz w:val="28"/>
          <w:szCs w:val="28"/>
          <w:lang w:val="uk-UA"/>
        </w:rPr>
      </w:pPr>
      <w:r>
        <w:rPr>
          <w:sz w:val="28"/>
          <w:szCs w:val="28"/>
          <w:lang w:val="uk-UA"/>
        </w:rPr>
        <w:t>2. Повідомлення теми</w:t>
      </w:r>
      <w:r w:rsidRPr="002B4E6A">
        <w:rPr>
          <w:sz w:val="28"/>
          <w:szCs w:val="28"/>
          <w:lang w:val="uk-UA"/>
        </w:rPr>
        <w:t xml:space="preserve"> уроку.</w:t>
      </w:r>
    </w:p>
    <w:p w:rsidP="002D01AD" w:rsidR="002D01AD" w:rsidRDefault="002D01AD">
      <w:pPr>
        <w:jc w:val="both"/>
        <w:rPr>
          <w:sz w:val="28"/>
          <w:szCs w:val="28"/>
          <w:lang w:val="uk-UA"/>
        </w:rPr>
      </w:pPr>
      <w:r>
        <w:rPr>
          <w:sz w:val="28"/>
          <w:szCs w:val="28"/>
          <w:lang w:val="uk-UA"/>
        </w:rPr>
        <w:t xml:space="preserve">- Ми виконали </w:t>
      </w:r>
      <w:r w:rsidRPr="002B4E6A">
        <w:rPr>
          <w:sz w:val="28"/>
          <w:szCs w:val="28"/>
          <w:lang w:val="uk-UA"/>
        </w:rPr>
        <w:t>за</w:t>
      </w:r>
      <w:r>
        <w:rPr>
          <w:sz w:val="28"/>
          <w:szCs w:val="28"/>
          <w:lang w:val="uk-UA"/>
        </w:rPr>
        <w:t>вдання, яке вам відоме з уроків</w:t>
      </w:r>
      <w:r w:rsidRPr="002B4E6A">
        <w:rPr>
          <w:sz w:val="28"/>
          <w:szCs w:val="28"/>
          <w:lang w:val="uk-UA"/>
        </w:rPr>
        <w:t xml:space="preserve"> мови. Саме </w:t>
      </w:r>
      <w:r>
        <w:rPr>
          <w:sz w:val="28"/>
          <w:szCs w:val="28"/>
          <w:lang w:val="uk-UA"/>
        </w:rPr>
        <w:t xml:space="preserve">на уроках з мови  ви вивчили букви </w:t>
      </w:r>
      <w:r w:rsidRPr="002B4E6A">
        <w:rPr>
          <w:sz w:val="28"/>
          <w:szCs w:val="28"/>
          <w:lang w:val="uk-UA"/>
        </w:rPr>
        <w:t>й з</w:t>
      </w:r>
      <w:r>
        <w:rPr>
          <w:sz w:val="28"/>
          <w:szCs w:val="28"/>
          <w:lang w:val="uk-UA"/>
        </w:rPr>
        <w:t>вуки. Отже, і тема</w:t>
      </w:r>
      <w:r w:rsidRPr="002B4E6A">
        <w:rPr>
          <w:sz w:val="28"/>
          <w:szCs w:val="28"/>
          <w:lang w:val="uk-UA"/>
        </w:rPr>
        <w:t xml:space="preserve"> сьогоднішнього уроку</w:t>
      </w:r>
      <w:r>
        <w:rPr>
          <w:sz w:val="28"/>
          <w:szCs w:val="28"/>
          <w:lang w:val="uk-UA"/>
        </w:rPr>
        <w:t xml:space="preserve"> пов’язана з </w:t>
      </w:r>
      <w:r w:rsidRPr="002B4E6A">
        <w:rPr>
          <w:sz w:val="28"/>
          <w:szCs w:val="28"/>
          <w:lang w:val="uk-UA"/>
        </w:rPr>
        <w:t>букв</w:t>
      </w:r>
      <w:r>
        <w:rPr>
          <w:sz w:val="28"/>
          <w:szCs w:val="28"/>
          <w:lang w:val="uk-UA"/>
        </w:rPr>
        <w:t>ами і звуками. А назва її “У царстві букв і звуків”</w:t>
      </w:r>
      <w:r w:rsidRPr="002B4E6A">
        <w:rPr>
          <w:sz w:val="28"/>
          <w:szCs w:val="28"/>
          <w:lang w:val="uk-UA"/>
        </w:rPr>
        <w:t>.</w:t>
      </w:r>
    </w:p>
    <w:p w:rsidP="002D01AD" w:rsidR="002D01AD" w:rsidRDefault="002D01AD" w:rsidRPr="002B4E6A">
      <w:pPr>
        <w:rPr>
          <w:b/>
          <w:sz w:val="28"/>
          <w:szCs w:val="28"/>
          <w:lang w:val="uk-UA"/>
        </w:rPr>
      </w:pPr>
      <w:r w:rsidRPr="002B4E6A">
        <w:rPr>
          <w:sz w:val="28"/>
          <w:szCs w:val="28"/>
          <w:u w:val="single"/>
          <w:lang w:val="uk-UA"/>
        </w:rPr>
        <w:t>ІV. Сприйняття та усвідомлення навчального матеріалу</w:t>
      </w:r>
      <w:r w:rsidRPr="002B4E6A">
        <w:rPr>
          <w:b/>
          <w:sz w:val="28"/>
          <w:szCs w:val="28"/>
          <w:lang w:val="uk-UA"/>
        </w:rPr>
        <w:t>.</w:t>
      </w:r>
    </w:p>
    <w:p w:rsidP="00F3143C" w:rsidR="002D01AD" w:rsidRDefault="002D01AD" w:rsidRPr="002B4E6A">
      <w:pPr>
        <w:numPr>
          <w:ilvl w:val="0"/>
          <w:numId w:val="65"/>
        </w:numPr>
        <w:tabs>
          <w:tab w:pos="720" w:val="clear"/>
          <w:tab w:pos="0" w:val="left"/>
        </w:tabs>
        <w:ind w:firstLine="0" w:left="0"/>
        <w:rPr>
          <w:sz w:val="28"/>
          <w:szCs w:val="28"/>
          <w:lang w:val="uk-UA"/>
        </w:rPr>
      </w:pPr>
      <w:r>
        <w:rPr>
          <w:sz w:val="28"/>
          <w:szCs w:val="28"/>
          <w:lang w:val="uk-UA"/>
        </w:rPr>
        <w:t xml:space="preserve">Вступне слово </w:t>
      </w:r>
      <w:r w:rsidRPr="002B4E6A">
        <w:rPr>
          <w:sz w:val="28"/>
          <w:szCs w:val="28"/>
          <w:lang w:val="uk-UA"/>
        </w:rPr>
        <w:t>вчителя.</w:t>
      </w:r>
    </w:p>
    <w:p w:rsidP="002D01AD" w:rsidR="002D01AD" w:rsidRDefault="002D01AD" w:rsidRPr="002B4E6A">
      <w:pPr>
        <w:rPr>
          <w:sz w:val="28"/>
          <w:szCs w:val="28"/>
          <w:lang w:val="uk-UA"/>
        </w:rPr>
      </w:pPr>
      <w:r w:rsidRPr="002B4E6A">
        <w:rPr>
          <w:sz w:val="28"/>
          <w:szCs w:val="28"/>
          <w:lang w:val="uk-UA"/>
        </w:rPr>
        <w:t>- З чого складається мова?</w:t>
      </w:r>
    </w:p>
    <w:p w:rsidP="002D01AD" w:rsidR="002D01AD" w:rsidRDefault="002D01AD" w:rsidRPr="002B4E6A">
      <w:pPr>
        <w:rPr>
          <w:sz w:val="28"/>
          <w:szCs w:val="28"/>
          <w:lang w:val="uk-UA"/>
        </w:rPr>
      </w:pPr>
      <w:r>
        <w:rPr>
          <w:sz w:val="28"/>
          <w:szCs w:val="28"/>
          <w:lang w:val="uk-UA"/>
        </w:rPr>
        <w:t xml:space="preserve">- За </w:t>
      </w:r>
      <w:r w:rsidRPr="002B4E6A">
        <w:rPr>
          <w:sz w:val="28"/>
          <w:szCs w:val="28"/>
          <w:lang w:val="uk-UA"/>
        </w:rPr>
        <w:t>допомогою чого утворюються слова?</w:t>
      </w:r>
    </w:p>
    <w:p w:rsidP="002D01AD" w:rsidR="002D01AD" w:rsidRDefault="002D01AD" w:rsidRPr="002B4E6A">
      <w:pPr>
        <w:jc w:val="both"/>
        <w:rPr>
          <w:sz w:val="28"/>
          <w:szCs w:val="28"/>
          <w:lang w:val="uk-UA"/>
        </w:rPr>
      </w:pPr>
      <w:r w:rsidRPr="002B4E6A">
        <w:rPr>
          <w:sz w:val="28"/>
          <w:szCs w:val="28"/>
          <w:lang w:val="uk-UA"/>
        </w:rPr>
        <w:t>- Чим відрізняються звуки і букви? (Звуки ми</w:t>
      </w:r>
      <w:r>
        <w:rPr>
          <w:sz w:val="28"/>
          <w:szCs w:val="28"/>
          <w:lang w:val="uk-UA"/>
        </w:rPr>
        <w:t xml:space="preserve"> чуємо й  вимовляємо. А буквами </w:t>
      </w:r>
      <w:r w:rsidRPr="002B4E6A">
        <w:rPr>
          <w:sz w:val="28"/>
          <w:szCs w:val="28"/>
          <w:lang w:val="uk-UA"/>
        </w:rPr>
        <w:t>позначаєм</w:t>
      </w:r>
      <w:r>
        <w:rPr>
          <w:sz w:val="28"/>
          <w:szCs w:val="28"/>
          <w:lang w:val="uk-UA"/>
        </w:rPr>
        <w:t xml:space="preserve">о звуки на письмі. Букви ми </w:t>
      </w:r>
      <w:r w:rsidRPr="002B4E6A">
        <w:rPr>
          <w:sz w:val="28"/>
          <w:szCs w:val="28"/>
          <w:lang w:val="uk-UA"/>
        </w:rPr>
        <w:t>пишемо та читаємо.)</w:t>
      </w:r>
    </w:p>
    <w:p w:rsidP="002D01AD" w:rsidR="002D01AD" w:rsidRDefault="002D01AD" w:rsidRPr="002B4E6A">
      <w:pPr>
        <w:rPr>
          <w:sz w:val="28"/>
          <w:szCs w:val="28"/>
          <w:lang w:val="uk-UA"/>
        </w:rPr>
      </w:pPr>
      <w:r w:rsidRPr="002B4E6A">
        <w:rPr>
          <w:sz w:val="28"/>
          <w:szCs w:val="28"/>
          <w:lang w:val="uk-UA"/>
        </w:rPr>
        <w:t>2.</w:t>
      </w:r>
      <w:r>
        <w:rPr>
          <w:sz w:val="28"/>
          <w:szCs w:val="28"/>
          <w:lang w:val="uk-UA"/>
        </w:rPr>
        <w:t xml:space="preserve"> </w:t>
      </w:r>
      <w:r w:rsidRPr="002B4E6A">
        <w:rPr>
          <w:sz w:val="28"/>
          <w:szCs w:val="28"/>
          <w:lang w:val="uk-UA"/>
        </w:rPr>
        <w:t>Робота за підручником.</w:t>
      </w:r>
    </w:p>
    <w:p w:rsidP="002D01AD" w:rsidR="002D01AD" w:rsidRDefault="002D01AD" w:rsidRPr="002B4E6A">
      <w:pPr>
        <w:rPr>
          <w:sz w:val="28"/>
          <w:szCs w:val="28"/>
          <w:lang w:val="uk-UA"/>
        </w:rPr>
      </w:pPr>
      <w:r>
        <w:rPr>
          <w:sz w:val="28"/>
          <w:szCs w:val="28"/>
          <w:lang w:val="uk-UA"/>
        </w:rPr>
        <w:t xml:space="preserve">- Читання </w:t>
      </w:r>
      <w:r w:rsidRPr="002B4E6A">
        <w:rPr>
          <w:sz w:val="28"/>
          <w:szCs w:val="28"/>
          <w:lang w:val="uk-UA"/>
        </w:rPr>
        <w:t>учнями 1, 2, 3 абзаців на ст.. 54</w:t>
      </w:r>
    </w:p>
    <w:p w:rsidP="002D01AD" w:rsidR="002D01AD" w:rsidRDefault="002D01AD" w:rsidRPr="002B4E6A">
      <w:pPr>
        <w:rPr>
          <w:sz w:val="28"/>
          <w:szCs w:val="28"/>
          <w:lang w:val="uk-UA"/>
        </w:rPr>
      </w:pPr>
      <w:r>
        <w:rPr>
          <w:sz w:val="28"/>
          <w:szCs w:val="28"/>
          <w:lang w:val="uk-UA"/>
        </w:rPr>
        <w:t xml:space="preserve">- Виконання вправ разом із </w:t>
      </w:r>
      <w:r w:rsidRPr="002B4E6A">
        <w:rPr>
          <w:sz w:val="28"/>
          <w:szCs w:val="28"/>
          <w:lang w:val="uk-UA"/>
        </w:rPr>
        <w:t>гномиком і Ганнусею.</w:t>
      </w:r>
    </w:p>
    <w:p w:rsidP="002D01AD" w:rsidR="002D01AD" w:rsidRDefault="002D01AD" w:rsidRPr="002B4E6A">
      <w:pPr>
        <w:ind w:hanging="360" w:left="360"/>
        <w:rPr>
          <w:sz w:val="28"/>
          <w:szCs w:val="28"/>
          <w:lang w:val="uk-UA"/>
        </w:rPr>
      </w:pPr>
      <w:r w:rsidRPr="002B4E6A">
        <w:rPr>
          <w:sz w:val="28"/>
          <w:szCs w:val="28"/>
          <w:lang w:val="uk-UA"/>
        </w:rPr>
        <w:lastRenderedPageBreak/>
        <w:t>3.</w:t>
      </w:r>
      <w:r>
        <w:rPr>
          <w:sz w:val="28"/>
          <w:szCs w:val="28"/>
          <w:lang w:val="uk-UA"/>
        </w:rPr>
        <w:t xml:space="preserve"> Тренувальні </w:t>
      </w:r>
      <w:r w:rsidRPr="002B4E6A">
        <w:rPr>
          <w:sz w:val="28"/>
          <w:szCs w:val="28"/>
          <w:lang w:val="uk-UA"/>
        </w:rPr>
        <w:t>вправи.</w:t>
      </w:r>
    </w:p>
    <w:p w:rsidP="002D01AD" w:rsidR="002D01AD" w:rsidRDefault="002D01AD" w:rsidRPr="002B4E6A">
      <w:pPr>
        <w:rPr>
          <w:sz w:val="28"/>
          <w:szCs w:val="28"/>
          <w:lang w:val="uk-UA"/>
        </w:rPr>
      </w:pPr>
      <w:r>
        <w:rPr>
          <w:sz w:val="28"/>
          <w:szCs w:val="28"/>
          <w:lang w:val="uk-UA"/>
        </w:rPr>
        <w:t>А)  Гра “Вередливий звук”</w:t>
      </w:r>
      <w:r w:rsidRPr="002B4E6A">
        <w:rPr>
          <w:sz w:val="28"/>
          <w:szCs w:val="28"/>
          <w:lang w:val="uk-UA"/>
        </w:rPr>
        <w:t>.</w:t>
      </w:r>
    </w:p>
    <w:p w:rsidP="002D01AD" w:rsidR="002D01AD" w:rsidRDefault="002D01AD" w:rsidRPr="002B4E6A">
      <w:pPr>
        <w:rPr>
          <w:sz w:val="28"/>
          <w:szCs w:val="28"/>
          <w:lang w:val="uk-UA"/>
        </w:rPr>
      </w:pPr>
      <w:r>
        <w:rPr>
          <w:sz w:val="28"/>
          <w:szCs w:val="28"/>
          <w:lang w:val="uk-UA"/>
        </w:rPr>
        <w:t>Ігрова ситуація: “</w:t>
      </w:r>
      <w:r w:rsidRPr="002B4E6A">
        <w:rPr>
          <w:sz w:val="28"/>
          <w:szCs w:val="28"/>
          <w:lang w:val="uk-UA"/>
        </w:rPr>
        <w:t>Жив собі, був</w:t>
      </w:r>
      <w:r>
        <w:rPr>
          <w:sz w:val="28"/>
          <w:szCs w:val="28"/>
          <w:lang w:val="uk-UA"/>
        </w:rPr>
        <w:t xml:space="preserve"> собі </w:t>
      </w:r>
      <w:r w:rsidRPr="002B4E6A">
        <w:rPr>
          <w:sz w:val="28"/>
          <w:szCs w:val="28"/>
          <w:lang w:val="uk-UA"/>
        </w:rPr>
        <w:t>звук К у</w:t>
      </w:r>
      <w:r>
        <w:rPr>
          <w:sz w:val="28"/>
          <w:szCs w:val="28"/>
          <w:lang w:val="uk-UA"/>
        </w:rPr>
        <w:t xml:space="preserve"> словах </w:t>
      </w:r>
      <w:r w:rsidRPr="002B4E6A">
        <w:rPr>
          <w:sz w:val="28"/>
          <w:szCs w:val="28"/>
          <w:lang w:val="uk-UA"/>
        </w:rPr>
        <w:t>завередував і втік. Потрібно</w:t>
      </w:r>
      <w:r>
        <w:rPr>
          <w:sz w:val="28"/>
          <w:szCs w:val="28"/>
          <w:lang w:val="uk-UA"/>
        </w:rPr>
        <w:t xml:space="preserve"> звук піймати</w:t>
      </w:r>
      <w:r w:rsidRPr="002B4E6A">
        <w:rPr>
          <w:sz w:val="28"/>
          <w:szCs w:val="28"/>
          <w:lang w:val="uk-UA"/>
        </w:rPr>
        <w:t xml:space="preserve"> і постав</w:t>
      </w:r>
      <w:r>
        <w:rPr>
          <w:sz w:val="28"/>
          <w:szCs w:val="28"/>
          <w:lang w:val="uk-UA"/>
        </w:rPr>
        <w:t>ити на місце.”</w:t>
      </w:r>
    </w:p>
    <w:p w:rsidP="002D01AD" w:rsidR="002D01AD" w:rsidRDefault="002D01AD" w:rsidRPr="002B4E6A">
      <w:pPr>
        <w:rPr>
          <w:sz w:val="28"/>
          <w:szCs w:val="28"/>
          <w:lang w:val="uk-UA"/>
        </w:rPr>
      </w:pPr>
      <w:r w:rsidRPr="002B4E6A">
        <w:rPr>
          <w:sz w:val="28"/>
          <w:szCs w:val="28"/>
          <w:lang w:val="uk-UA"/>
        </w:rPr>
        <w:t>*ІТ,  *АШТАН,  *ВІТИ,  БУ*ВАР.</w:t>
      </w:r>
    </w:p>
    <w:p w:rsidP="002D01AD" w:rsidR="002D01AD" w:rsidRDefault="002D01AD" w:rsidRPr="00D2148E">
      <w:pPr>
        <w:rPr>
          <w:sz w:val="28"/>
          <w:szCs w:val="28"/>
          <w:lang w:val="uk-UA"/>
        </w:rPr>
      </w:pPr>
      <w:r w:rsidRPr="00D2148E">
        <w:rPr>
          <w:sz w:val="28"/>
          <w:szCs w:val="28"/>
          <w:lang w:val="uk-UA"/>
        </w:rPr>
        <w:t>Б)  Робота в групах.</w:t>
      </w:r>
    </w:p>
    <w:p w:rsidP="002D01AD" w:rsidR="002D01AD" w:rsidRDefault="002D01AD" w:rsidRPr="00D2148E">
      <w:pPr>
        <w:rPr>
          <w:sz w:val="28"/>
          <w:szCs w:val="28"/>
          <w:lang w:val="uk-UA"/>
        </w:rPr>
      </w:pPr>
      <w:r>
        <w:rPr>
          <w:sz w:val="28"/>
          <w:szCs w:val="28"/>
          <w:lang w:val="uk-UA"/>
        </w:rPr>
        <w:t>Гра “Віднови слово”</w:t>
      </w:r>
      <w:r w:rsidRPr="00D2148E">
        <w:rPr>
          <w:sz w:val="28"/>
          <w:szCs w:val="28"/>
          <w:lang w:val="uk-UA"/>
        </w:rPr>
        <w:t xml:space="preserve">. Склади із двох чи трьох приголосних </w:t>
      </w:r>
      <w:r>
        <w:rPr>
          <w:sz w:val="28"/>
          <w:szCs w:val="28"/>
          <w:lang w:val="uk-UA"/>
        </w:rPr>
        <w:t xml:space="preserve">якомога </w:t>
      </w:r>
      <w:r w:rsidRPr="00D2148E">
        <w:rPr>
          <w:sz w:val="28"/>
          <w:szCs w:val="28"/>
          <w:lang w:val="uk-UA"/>
        </w:rPr>
        <w:t>більше  слів, доповнюючи</w:t>
      </w:r>
      <w:r>
        <w:rPr>
          <w:sz w:val="28"/>
          <w:szCs w:val="28"/>
          <w:lang w:val="uk-UA"/>
        </w:rPr>
        <w:t xml:space="preserve"> тільки</w:t>
      </w:r>
      <w:r w:rsidRPr="00D2148E">
        <w:rPr>
          <w:sz w:val="28"/>
          <w:szCs w:val="28"/>
          <w:lang w:val="uk-UA"/>
        </w:rPr>
        <w:t xml:space="preserve"> голосними.</w:t>
      </w:r>
    </w:p>
    <w:p w:rsidP="002D01AD" w:rsidR="002D01AD" w:rsidRDefault="002D01AD" w:rsidRPr="00D2148E">
      <w:pPr>
        <w:rPr>
          <w:sz w:val="28"/>
          <w:szCs w:val="28"/>
          <w:lang w:val="uk-UA"/>
        </w:rPr>
      </w:pPr>
      <w:r w:rsidRPr="00D2148E">
        <w:rPr>
          <w:sz w:val="28"/>
          <w:szCs w:val="28"/>
          <w:lang w:val="uk-UA"/>
        </w:rPr>
        <w:t>І група:  К    Т   ( кіт, кит, тік…)</w:t>
      </w:r>
    </w:p>
    <w:p w:rsidP="002D01AD" w:rsidR="002D01AD" w:rsidRDefault="002D01AD" w:rsidRPr="00D2148E">
      <w:pPr>
        <w:rPr>
          <w:sz w:val="28"/>
          <w:szCs w:val="28"/>
          <w:lang w:val="uk-UA"/>
        </w:rPr>
      </w:pPr>
      <w:r w:rsidRPr="00D2148E">
        <w:rPr>
          <w:sz w:val="28"/>
          <w:szCs w:val="28"/>
          <w:lang w:val="uk-UA"/>
        </w:rPr>
        <w:t>ІІ  група: Б  К   ( бік, бак…)</w:t>
      </w:r>
    </w:p>
    <w:p w:rsidP="002D01AD" w:rsidR="002D01AD" w:rsidRDefault="002D01AD" w:rsidRPr="00D2148E">
      <w:pPr>
        <w:rPr>
          <w:sz w:val="28"/>
          <w:szCs w:val="28"/>
          <w:lang w:val="uk-UA"/>
        </w:rPr>
      </w:pPr>
      <w:r w:rsidRPr="00D2148E">
        <w:rPr>
          <w:sz w:val="28"/>
          <w:szCs w:val="28"/>
          <w:lang w:val="uk-UA"/>
        </w:rPr>
        <w:t>ІІІ група: С  М  ( сім, сом…)</w:t>
      </w:r>
    </w:p>
    <w:p w:rsidP="002D01AD" w:rsidR="002D01AD" w:rsidRDefault="002D01AD">
      <w:pPr>
        <w:rPr>
          <w:sz w:val="28"/>
          <w:szCs w:val="28"/>
          <w:lang w:val="uk-UA"/>
        </w:rPr>
      </w:pPr>
      <w:r w:rsidRPr="00D2148E">
        <w:rPr>
          <w:sz w:val="28"/>
          <w:szCs w:val="28"/>
          <w:lang w:val="uk-UA"/>
        </w:rPr>
        <w:t>4. Хвилинка  відпочинку.</w:t>
      </w:r>
    </w:p>
    <w:p w:rsidP="002D01AD" w:rsidR="002D01AD" w:rsidRDefault="002D01AD" w:rsidRPr="00D2148E">
      <w:pPr>
        <w:rPr>
          <w:sz w:val="28"/>
          <w:szCs w:val="28"/>
          <w:u w:val="single"/>
          <w:lang w:val="uk-UA"/>
        </w:rPr>
      </w:pPr>
      <w:r w:rsidRPr="00D2148E">
        <w:rPr>
          <w:sz w:val="28"/>
          <w:szCs w:val="28"/>
          <w:u w:val="single"/>
          <w:lang w:val="uk-UA"/>
        </w:rPr>
        <w:t>V. Практична робота  за комп’ютером.</w:t>
      </w:r>
    </w:p>
    <w:p w:rsidP="002D01AD" w:rsidR="002D01AD" w:rsidRDefault="002D01AD" w:rsidRPr="00D2148E">
      <w:pPr>
        <w:rPr>
          <w:sz w:val="28"/>
          <w:szCs w:val="28"/>
          <w:lang w:val="uk-UA"/>
        </w:rPr>
      </w:pPr>
      <w:r w:rsidRPr="00D2148E">
        <w:rPr>
          <w:sz w:val="28"/>
          <w:szCs w:val="28"/>
          <w:lang w:val="uk-UA"/>
        </w:rPr>
        <w:t xml:space="preserve">1.Пояснення вчителя з елементами бесіди </w:t>
      </w:r>
      <w:r>
        <w:rPr>
          <w:sz w:val="28"/>
          <w:szCs w:val="28"/>
          <w:lang w:val="uk-UA"/>
        </w:rPr>
        <w:t>і демонстрація роботи програми “Незвичайний потяг”</w:t>
      </w:r>
      <w:r w:rsidRPr="00D2148E">
        <w:rPr>
          <w:sz w:val="28"/>
          <w:szCs w:val="28"/>
          <w:lang w:val="uk-UA"/>
        </w:rPr>
        <w:t xml:space="preserve">. </w:t>
      </w:r>
    </w:p>
    <w:p w:rsidP="002D01AD" w:rsidR="002D01AD" w:rsidRDefault="002D01AD" w:rsidRPr="00D2148E">
      <w:pPr>
        <w:rPr>
          <w:b/>
          <w:i/>
          <w:sz w:val="28"/>
          <w:szCs w:val="28"/>
          <w:lang w:val="uk-UA"/>
        </w:rPr>
      </w:pPr>
      <w:r w:rsidRPr="00D2148E">
        <w:rPr>
          <w:b/>
          <w:i/>
          <w:sz w:val="28"/>
          <w:szCs w:val="28"/>
          <w:lang w:val="uk-UA"/>
        </w:rPr>
        <w:t>Інструкція для вчителя.</w:t>
      </w:r>
    </w:p>
    <w:p w:rsidP="002D01AD" w:rsidR="002D01AD" w:rsidRDefault="002D01AD" w:rsidRPr="00D2148E">
      <w:pPr>
        <w:rPr>
          <w:sz w:val="28"/>
          <w:szCs w:val="28"/>
          <w:lang w:val="uk-UA"/>
        </w:rPr>
      </w:pPr>
      <w:r>
        <w:rPr>
          <w:spacing w:val="-3"/>
          <w:lang w:val="uk-UA"/>
        </w:rPr>
        <w:tab/>
      </w:r>
      <w:r w:rsidRPr="00D2148E">
        <w:rPr>
          <w:spacing w:val="-3"/>
          <w:sz w:val="28"/>
          <w:szCs w:val="28"/>
          <w:lang w:val="uk-UA"/>
        </w:rPr>
        <w:t xml:space="preserve">Учень </w:t>
      </w:r>
      <w:r w:rsidRPr="00D2148E">
        <w:rPr>
          <w:sz w:val="28"/>
          <w:szCs w:val="28"/>
          <w:lang w:val="uk-UA"/>
        </w:rPr>
        <w:t xml:space="preserve">збирає речення-поїзд з окремих слів-вагонів. Щоб приєднати вагон до поїзда, він </w:t>
      </w:r>
      <w:r w:rsidRPr="00D2148E">
        <w:rPr>
          <w:spacing w:val="-3"/>
          <w:sz w:val="28"/>
          <w:szCs w:val="28"/>
          <w:lang w:val="uk-UA"/>
        </w:rPr>
        <w:t>має визначити та вказати кількість голосних та приголосних звуків у слові.</w:t>
      </w:r>
    </w:p>
    <w:p w:rsidP="002D01AD" w:rsidR="002D01AD" w:rsidRDefault="002D01AD" w:rsidRPr="00D2148E">
      <w:pPr>
        <w:shd w:color="auto" w:fill="FFFFFF" w:val="clear"/>
        <w:ind w:firstLine="418" w:right="94"/>
        <w:jc w:val="both"/>
        <w:rPr>
          <w:sz w:val="28"/>
          <w:szCs w:val="28"/>
          <w:lang w:val="uk-UA"/>
        </w:rPr>
      </w:pPr>
      <w:r w:rsidRPr="00D2148E">
        <w:rPr>
          <w:spacing w:val="-2"/>
          <w:sz w:val="28"/>
          <w:szCs w:val="28"/>
          <w:lang w:val="uk-UA"/>
        </w:rPr>
        <w:t>Поясніть учням принцип роботи елементів керування “трекбар” (бігунок-</w:t>
      </w:r>
      <w:r w:rsidRPr="00D2148E">
        <w:rPr>
          <w:spacing w:val="-3"/>
          <w:sz w:val="28"/>
          <w:szCs w:val="28"/>
          <w:lang w:val="uk-UA"/>
        </w:rPr>
        <w:t xml:space="preserve">регулятор). Необхідно схопитись мишею за бігунок та пересунути його у потрібну </w:t>
      </w:r>
      <w:r w:rsidRPr="00D2148E">
        <w:rPr>
          <w:sz w:val="28"/>
          <w:szCs w:val="28"/>
          <w:lang w:val="uk-UA"/>
        </w:rPr>
        <w:t>позицію.</w:t>
      </w:r>
    </w:p>
    <w:p w:rsidP="002D01AD" w:rsidR="002D01AD" w:rsidRDefault="002D01AD" w:rsidRPr="00D2148E">
      <w:pPr>
        <w:shd w:color="auto" w:fill="FFFFFF" w:val="clear"/>
        <w:ind w:firstLine="410"/>
        <w:jc w:val="both"/>
        <w:rPr>
          <w:sz w:val="28"/>
          <w:szCs w:val="28"/>
          <w:lang w:val="uk-UA"/>
        </w:rPr>
      </w:pPr>
      <w:r w:rsidRPr="00D2148E">
        <w:rPr>
          <w:spacing w:val="-1"/>
          <w:sz w:val="28"/>
          <w:szCs w:val="28"/>
          <w:lang w:val="uk-UA"/>
        </w:rPr>
        <w:t xml:space="preserve">Коли учень виставить кількість голосних та приголосних звуків у слові, що на </w:t>
      </w:r>
      <w:r w:rsidRPr="00D2148E">
        <w:rPr>
          <w:sz w:val="28"/>
          <w:szCs w:val="28"/>
          <w:lang w:val="uk-UA"/>
        </w:rPr>
        <w:t xml:space="preserve">вагоні, він має натиснути кнопку, що посередині (або клавішу “пропуск“ чи “Enter”). Якщо він правильно порахував звуки у слові, на семафорі загориться </w:t>
      </w:r>
      <w:r w:rsidRPr="00D2148E">
        <w:rPr>
          <w:spacing w:val="-1"/>
          <w:sz w:val="28"/>
          <w:szCs w:val="28"/>
          <w:lang w:val="uk-UA"/>
        </w:rPr>
        <w:t xml:space="preserve">зелене світло, і паровоз поїде далі. Якщо ж учень помилився, світло семафора </w:t>
      </w:r>
      <w:r w:rsidRPr="00D2148E">
        <w:rPr>
          <w:sz w:val="28"/>
          <w:szCs w:val="28"/>
          <w:lang w:val="uk-UA"/>
        </w:rPr>
        <w:t>лишиться червоним, і паровоз не поїде. Таким чином, не давши правильної відповіді, учень не зможе продовжити гру.</w:t>
      </w:r>
    </w:p>
    <w:p w:rsidP="002D01AD" w:rsidR="002D01AD" w:rsidRDefault="002D01AD" w:rsidRPr="00D2148E">
      <w:pPr>
        <w:shd w:color="auto" w:fill="FFFFFF" w:val="clear"/>
        <w:ind w:left="490"/>
        <w:rPr>
          <w:sz w:val="28"/>
          <w:szCs w:val="28"/>
          <w:lang w:val="uk-UA"/>
        </w:rPr>
      </w:pPr>
      <w:r w:rsidRPr="00D2148E">
        <w:rPr>
          <w:spacing w:val="-4"/>
          <w:sz w:val="28"/>
          <w:szCs w:val="28"/>
          <w:lang w:val="uk-UA"/>
        </w:rPr>
        <w:t>За один сеанс гри учню пропонується 5 речень.</w:t>
      </w:r>
    </w:p>
    <w:p w:rsidP="002D01AD" w:rsidR="002D01AD" w:rsidRDefault="002D01AD" w:rsidRPr="00D2148E">
      <w:pPr>
        <w:shd w:color="auto" w:fill="FFFFFF" w:val="clear"/>
        <w:ind w:left="482"/>
        <w:rPr>
          <w:sz w:val="28"/>
          <w:szCs w:val="28"/>
          <w:lang w:val="uk-UA"/>
        </w:rPr>
      </w:pPr>
      <w:r w:rsidRPr="00D2148E">
        <w:rPr>
          <w:spacing w:val="-3"/>
          <w:sz w:val="28"/>
          <w:szCs w:val="28"/>
          <w:lang w:val="uk-UA"/>
        </w:rPr>
        <w:t>Додаткові функції прихованого меню.</w:t>
      </w:r>
    </w:p>
    <w:p w:rsidP="002D01AD" w:rsidR="002D01AD" w:rsidRDefault="002D01AD" w:rsidRPr="00D2148E">
      <w:pPr>
        <w:shd w:color="auto" w:fill="FFFFFF" w:val="clear"/>
        <w:ind w:firstLine="410" w:left="79" w:right="14"/>
        <w:jc w:val="both"/>
        <w:rPr>
          <w:sz w:val="28"/>
          <w:szCs w:val="28"/>
          <w:lang w:val="uk-UA"/>
        </w:rPr>
      </w:pPr>
      <w:r w:rsidRPr="00D2148E">
        <w:rPr>
          <w:b/>
          <w:sz w:val="28"/>
          <w:szCs w:val="28"/>
          <w:lang w:val="uk-UA"/>
        </w:rPr>
        <w:t>“</w:t>
      </w:r>
      <w:r w:rsidRPr="00D2148E">
        <w:rPr>
          <w:b/>
          <w:sz w:val="28"/>
          <w:szCs w:val="28"/>
          <w:u w:val="single"/>
          <w:lang w:val="uk-UA"/>
        </w:rPr>
        <w:t>Режим”</w:t>
      </w:r>
      <w:r w:rsidRPr="00D2148E">
        <w:rPr>
          <w:b/>
          <w:sz w:val="28"/>
          <w:szCs w:val="28"/>
          <w:lang w:val="uk-UA"/>
        </w:rPr>
        <w:t>.</w:t>
      </w:r>
      <w:r w:rsidRPr="00D2148E">
        <w:rPr>
          <w:sz w:val="28"/>
          <w:szCs w:val="28"/>
          <w:lang w:val="uk-UA"/>
        </w:rPr>
        <w:t xml:space="preserve"> Програма має два режими роботи: “Голосні / приголосні” та </w:t>
      </w:r>
      <w:r w:rsidRPr="00D2148E">
        <w:rPr>
          <w:spacing w:val="-3"/>
          <w:sz w:val="28"/>
          <w:szCs w:val="28"/>
          <w:lang w:val="uk-UA"/>
        </w:rPr>
        <w:t xml:space="preserve">“Тверді / м’які”. У другому режимі необхідно полічити кількість твердих та м’яких </w:t>
      </w:r>
      <w:r w:rsidRPr="00D2148E">
        <w:rPr>
          <w:sz w:val="28"/>
          <w:szCs w:val="28"/>
          <w:lang w:val="uk-UA"/>
        </w:rPr>
        <w:t>приголосних у слові.</w:t>
      </w:r>
    </w:p>
    <w:p w:rsidP="002D01AD" w:rsidR="002D01AD" w:rsidRDefault="002D01AD" w:rsidRPr="00D2148E">
      <w:pPr>
        <w:shd w:color="auto" w:fill="FFFFFF" w:val="clear"/>
        <w:ind w:firstLine="418" w:left="72" w:right="14"/>
        <w:jc w:val="both"/>
        <w:rPr>
          <w:sz w:val="28"/>
          <w:szCs w:val="28"/>
          <w:lang w:val="uk-UA"/>
        </w:rPr>
      </w:pPr>
      <w:r w:rsidRPr="00D2148E">
        <w:rPr>
          <w:b/>
          <w:sz w:val="28"/>
          <w:szCs w:val="28"/>
          <w:lang w:val="uk-UA"/>
        </w:rPr>
        <w:t>“</w:t>
      </w:r>
      <w:r w:rsidRPr="00D2148E">
        <w:rPr>
          <w:b/>
          <w:sz w:val="28"/>
          <w:szCs w:val="28"/>
          <w:u w:val="single"/>
          <w:lang w:val="uk-UA"/>
        </w:rPr>
        <w:t>Порядок речень”</w:t>
      </w:r>
      <w:r w:rsidRPr="00D2148E">
        <w:rPr>
          <w:b/>
          <w:sz w:val="28"/>
          <w:szCs w:val="28"/>
          <w:lang w:val="uk-UA"/>
        </w:rPr>
        <w:t>.</w:t>
      </w:r>
      <w:r w:rsidRPr="00D2148E">
        <w:rPr>
          <w:sz w:val="28"/>
          <w:szCs w:val="28"/>
          <w:lang w:val="uk-UA"/>
        </w:rPr>
        <w:t xml:space="preserve"> Програма зчитує речення з файлу “Паровоз. Ini”, який знаходиться в тій самій папці, що й сама програма. Вчитель може визначити, в якому порядку пропонувати учню завдання — всі речення послідовно чи у випадковому порядку.</w:t>
      </w:r>
    </w:p>
    <w:p w:rsidP="002D01AD" w:rsidR="002D01AD" w:rsidRDefault="002D01AD" w:rsidRPr="00D2148E">
      <w:pPr>
        <w:shd w:color="auto" w:fill="FFFFFF" w:val="clear"/>
        <w:ind w:firstLine="410" w:left="65" w:right="7"/>
        <w:jc w:val="both"/>
        <w:rPr>
          <w:sz w:val="28"/>
          <w:szCs w:val="28"/>
          <w:lang w:val="uk-UA"/>
        </w:rPr>
      </w:pPr>
      <w:r w:rsidRPr="00D2148E">
        <w:rPr>
          <w:b/>
          <w:spacing w:val="-3"/>
          <w:sz w:val="28"/>
          <w:szCs w:val="28"/>
          <w:lang w:val="uk-UA"/>
        </w:rPr>
        <w:t>“</w:t>
      </w:r>
      <w:r w:rsidRPr="00D2148E">
        <w:rPr>
          <w:b/>
          <w:spacing w:val="-3"/>
          <w:sz w:val="28"/>
          <w:szCs w:val="28"/>
          <w:u w:val="single"/>
          <w:lang w:val="uk-UA"/>
        </w:rPr>
        <w:t>Редагувати файл речень</w:t>
      </w:r>
      <w:r w:rsidRPr="00D2148E">
        <w:rPr>
          <w:b/>
          <w:spacing w:val="-3"/>
          <w:sz w:val="28"/>
          <w:szCs w:val="28"/>
          <w:lang w:val="uk-UA"/>
        </w:rPr>
        <w:t xml:space="preserve">”. </w:t>
      </w:r>
      <w:r w:rsidRPr="00D2148E">
        <w:rPr>
          <w:spacing w:val="-3"/>
          <w:sz w:val="28"/>
          <w:szCs w:val="28"/>
          <w:lang w:val="uk-UA"/>
        </w:rPr>
        <w:t xml:space="preserve">База речень цієї програми також відкрита для змін. </w:t>
      </w:r>
      <w:r w:rsidRPr="00D2148E">
        <w:rPr>
          <w:spacing w:val="-2"/>
          <w:sz w:val="28"/>
          <w:szCs w:val="28"/>
          <w:lang w:val="uk-UA"/>
        </w:rPr>
        <w:t xml:space="preserve">Відкривши файл речень для редагування, ви побачите, що після кожного слова у </w:t>
      </w:r>
      <w:r w:rsidRPr="00D2148E">
        <w:rPr>
          <w:spacing w:val="-4"/>
          <w:sz w:val="28"/>
          <w:szCs w:val="28"/>
          <w:lang w:val="uk-UA"/>
        </w:rPr>
        <w:t xml:space="preserve">квадратних дужках зазначено його звукову модель. Але, друкуючи речення у файлі, </w:t>
      </w:r>
      <w:r w:rsidRPr="00D2148E">
        <w:rPr>
          <w:spacing w:val="-3"/>
          <w:sz w:val="28"/>
          <w:szCs w:val="28"/>
          <w:lang w:val="uk-UA"/>
        </w:rPr>
        <w:t xml:space="preserve">ви можете про це не турбуватись. Програма обладнана фонетичним аналізатором. </w:t>
      </w:r>
      <w:r w:rsidRPr="00D2148E">
        <w:rPr>
          <w:sz w:val="28"/>
          <w:szCs w:val="28"/>
          <w:lang w:val="uk-UA"/>
        </w:rPr>
        <w:t xml:space="preserve">Вона автоматично побудує відсутні у файлі звукові моделі й надасть вам можливість перевірити їх та в разі необхідності виправити. Друкуйте кожне </w:t>
      </w:r>
      <w:r w:rsidRPr="00D2148E">
        <w:rPr>
          <w:spacing w:val="-3"/>
          <w:sz w:val="28"/>
          <w:szCs w:val="28"/>
          <w:lang w:val="uk-UA"/>
        </w:rPr>
        <w:t xml:space="preserve">речення у файлі в окремому рядку й не переносьте </w:t>
      </w:r>
      <w:r w:rsidRPr="00D2148E">
        <w:rPr>
          <w:spacing w:val="-3"/>
          <w:sz w:val="28"/>
          <w:szCs w:val="28"/>
          <w:lang w:val="uk-UA"/>
        </w:rPr>
        <w:lastRenderedPageBreak/>
        <w:t xml:space="preserve">слова речення в інший рядок. </w:t>
      </w:r>
      <w:r w:rsidRPr="00D2148E">
        <w:rPr>
          <w:sz w:val="28"/>
          <w:szCs w:val="28"/>
          <w:lang w:val="uk-UA"/>
        </w:rPr>
        <w:t>Уникайте надто довгих речень. Кількість літер у реченні має бути не більшою за 35.</w:t>
      </w:r>
    </w:p>
    <w:p w:rsidP="002D01AD" w:rsidR="002D01AD" w:rsidRDefault="002D01AD" w:rsidRPr="00D2148E">
      <w:pPr>
        <w:shd w:color="auto" w:fill="FFFFFF" w:val="clear"/>
        <w:ind w:left="475"/>
        <w:rPr>
          <w:sz w:val="28"/>
          <w:szCs w:val="28"/>
          <w:lang w:val="uk-UA"/>
        </w:rPr>
      </w:pPr>
      <w:r w:rsidRPr="00D2148E">
        <w:rPr>
          <w:spacing w:val="-3"/>
          <w:sz w:val="28"/>
          <w:szCs w:val="28"/>
          <w:lang w:val="uk-UA"/>
        </w:rPr>
        <w:t>Цей пункт меню не доступний під час сеансу гри.</w:t>
      </w:r>
    </w:p>
    <w:p w:rsidP="002D01AD" w:rsidR="002D01AD" w:rsidRDefault="002D01AD" w:rsidRPr="00D2148E">
      <w:pPr>
        <w:shd w:color="auto" w:fill="FFFFFF" w:val="clear"/>
        <w:rPr>
          <w:sz w:val="28"/>
          <w:szCs w:val="28"/>
          <w:lang w:val="uk-UA"/>
        </w:rPr>
      </w:pPr>
      <w:r w:rsidRPr="00D2148E">
        <w:rPr>
          <w:spacing w:val="-3"/>
          <w:sz w:val="28"/>
          <w:szCs w:val="28"/>
          <w:lang w:val="uk-UA"/>
        </w:rPr>
        <w:t xml:space="preserve">Кнопка </w:t>
      </w:r>
      <w:r w:rsidRPr="00D2148E">
        <w:rPr>
          <w:b/>
          <w:spacing w:val="-3"/>
          <w:sz w:val="28"/>
          <w:szCs w:val="28"/>
          <w:lang w:val="uk-UA"/>
        </w:rPr>
        <w:t>“</w:t>
      </w:r>
      <w:r w:rsidRPr="00D2148E">
        <w:rPr>
          <w:b/>
          <w:spacing w:val="-3"/>
          <w:sz w:val="28"/>
          <w:szCs w:val="28"/>
          <w:u w:val="single"/>
          <w:lang w:val="uk-UA"/>
        </w:rPr>
        <w:t>Розпочати</w:t>
      </w:r>
      <w:r w:rsidRPr="00D2148E">
        <w:rPr>
          <w:b/>
          <w:spacing w:val="-3"/>
          <w:sz w:val="28"/>
          <w:szCs w:val="28"/>
          <w:lang w:val="uk-UA"/>
        </w:rPr>
        <w:t>”</w:t>
      </w:r>
      <w:r w:rsidRPr="00D2148E">
        <w:rPr>
          <w:spacing w:val="-3"/>
          <w:sz w:val="28"/>
          <w:szCs w:val="28"/>
          <w:lang w:val="uk-UA"/>
        </w:rPr>
        <w:t xml:space="preserve"> розпочинає сеанс гри, а </w:t>
      </w:r>
      <w:r w:rsidRPr="00D2148E">
        <w:rPr>
          <w:b/>
          <w:spacing w:val="-3"/>
          <w:sz w:val="28"/>
          <w:szCs w:val="28"/>
          <w:lang w:val="uk-UA"/>
        </w:rPr>
        <w:t>“</w:t>
      </w:r>
      <w:r w:rsidRPr="00D2148E">
        <w:rPr>
          <w:b/>
          <w:spacing w:val="-3"/>
          <w:sz w:val="28"/>
          <w:szCs w:val="28"/>
          <w:u w:val="single"/>
          <w:lang w:val="uk-UA"/>
        </w:rPr>
        <w:t>Припинити</w:t>
      </w:r>
      <w:r w:rsidRPr="00D2148E">
        <w:rPr>
          <w:b/>
          <w:spacing w:val="-3"/>
          <w:sz w:val="28"/>
          <w:szCs w:val="28"/>
          <w:lang w:val="uk-UA"/>
        </w:rPr>
        <w:t>”</w:t>
      </w:r>
      <w:r w:rsidRPr="00D2148E">
        <w:rPr>
          <w:spacing w:val="-3"/>
          <w:sz w:val="28"/>
          <w:szCs w:val="28"/>
          <w:lang w:val="uk-UA"/>
        </w:rPr>
        <w:t xml:space="preserve"> — перериває гру.</w:t>
      </w:r>
    </w:p>
    <w:p w:rsidP="00F3143C" w:rsidR="002D01AD" w:rsidRDefault="002D01AD" w:rsidRPr="00D2148E">
      <w:pPr>
        <w:numPr>
          <w:ilvl w:val="0"/>
          <w:numId w:val="65"/>
        </w:numPr>
        <w:rPr>
          <w:sz w:val="28"/>
          <w:szCs w:val="28"/>
          <w:lang w:val="uk-UA"/>
        </w:rPr>
      </w:pPr>
      <w:r w:rsidRPr="00D2148E">
        <w:rPr>
          <w:sz w:val="28"/>
          <w:szCs w:val="28"/>
          <w:lang w:val="uk-UA"/>
        </w:rPr>
        <w:t>Практична  робота  учнів  за  комп’ютером.</w:t>
      </w:r>
    </w:p>
    <w:p w:rsidP="002D01AD" w:rsidR="002D01AD" w:rsidRDefault="002D01AD" w:rsidRPr="00D2148E">
      <w:pPr>
        <w:rPr>
          <w:sz w:val="28"/>
          <w:szCs w:val="28"/>
          <w:lang w:val="uk-UA"/>
        </w:rPr>
      </w:pPr>
      <w:r w:rsidRPr="00D2148E">
        <w:rPr>
          <w:sz w:val="28"/>
          <w:szCs w:val="28"/>
          <w:lang w:val="uk-UA"/>
        </w:rPr>
        <w:t>Учні  під  керівництвом  вчителя працюють  за  комп’ютером  10-15 хв.</w:t>
      </w:r>
    </w:p>
    <w:p w:rsidP="00F3143C" w:rsidR="002D01AD" w:rsidRDefault="002D01AD" w:rsidRPr="006B517D">
      <w:pPr>
        <w:numPr>
          <w:ilvl w:val="0"/>
          <w:numId w:val="65"/>
        </w:numPr>
        <w:rPr>
          <w:color w:val="000000"/>
          <w:sz w:val="28"/>
          <w:szCs w:val="28"/>
          <w:lang w:val="uk-UA"/>
        </w:rPr>
      </w:pPr>
      <w:r w:rsidRPr="006B517D">
        <w:rPr>
          <w:color w:val="000000"/>
          <w:sz w:val="28"/>
          <w:szCs w:val="28"/>
          <w:lang w:val="uk-UA"/>
        </w:rPr>
        <w:t>Фізкультхвилинка  для  очей.</w:t>
      </w:r>
    </w:p>
    <w:p w:rsidP="002D01AD" w:rsidR="002D01AD" w:rsidRDefault="002D01AD" w:rsidRPr="00D2148E">
      <w:pPr>
        <w:rPr>
          <w:sz w:val="28"/>
          <w:szCs w:val="28"/>
          <w:u w:val="single"/>
          <w:lang w:val="uk-UA"/>
        </w:rPr>
      </w:pPr>
      <w:r w:rsidRPr="00D2148E">
        <w:rPr>
          <w:sz w:val="28"/>
          <w:szCs w:val="28"/>
          <w:u w:val="single"/>
          <w:lang w:val="uk-UA"/>
        </w:rPr>
        <w:t>VІ.  Творча  робота.</w:t>
      </w:r>
    </w:p>
    <w:p w:rsidP="00F3143C" w:rsidR="002D01AD" w:rsidRDefault="002D01AD" w:rsidRPr="00D2148E">
      <w:pPr>
        <w:numPr>
          <w:ilvl w:val="0"/>
          <w:numId w:val="66"/>
        </w:numPr>
        <w:rPr>
          <w:sz w:val="28"/>
          <w:szCs w:val="28"/>
          <w:lang w:val="uk-UA"/>
        </w:rPr>
      </w:pPr>
      <w:r w:rsidRPr="00D2148E">
        <w:rPr>
          <w:sz w:val="28"/>
          <w:szCs w:val="28"/>
          <w:lang w:val="uk-UA"/>
        </w:rPr>
        <w:t>Робота  в  парах.</w:t>
      </w:r>
    </w:p>
    <w:p w:rsidP="002D01AD" w:rsidR="002D01AD" w:rsidRDefault="002D01AD" w:rsidRPr="00D2148E">
      <w:pPr>
        <w:rPr>
          <w:sz w:val="28"/>
          <w:szCs w:val="28"/>
          <w:lang w:val="uk-UA"/>
        </w:rPr>
      </w:pPr>
      <w:r w:rsidRPr="00D2148E">
        <w:rPr>
          <w:sz w:val="28"/>
          <w:szCs w:val="28"/>
          <w:lang w:val="uk-UA"/>
        </w:rPr>
        <w:t>- Робота  за  підручником  ст.55</w:t>
      </w:r>
    </w:p>
    <w:p w:rsidP="002D01AD" w:rsidR="002D01AD" w:rsidRDefault="002D01AD" w:rsidRPr="00D2148E">
      <w:pPr>
        <w:ind w:left="360"/>
        <w:rPr>
          <w:sz w:val="28"/>
          <w:szCs w:val="28"/>
          <w:lang w:val="uk-UA"/>
        </w:rPr>
      </w:pPr>
      <w:r w:rsidRPr="00D2148E">
        <w:rPr>
          <w:sz w:val="28"/>
          <w:szCs w:val="28"/>
          <w:lang w:val="uk-UA"/>
        </w:rPr>
        <w:t>Прочитай</w:t>
      </w:r>
      <w:r>
        <w:rPr>
          <w:sz w:val="28"/>
          <w:szCs w:val="28"/>
          <w:lang w:val="uk-UA"/>
        </w:rPr>
        <w:t xml:space="preserve"> речення, </w:t>
      </w:r>
      <w:r w:rsidRPr="00D2148E">
        <w:rPr>
          <w:sz w:val="28"/>
          <w:szCs w:val="28"/>
          <w:lang w:val="uk-UA"/>
        </w:rPr>
        <w:t xml:space="preserve">в якому пропущенні </w:t>
      </w:r>
      <w:r>
        <w:rPr>
          <w:sz w:val="28"/>
          <w:szCs w:val="28"/>
          <w:lang w:val="uk-UA"/>
        </w:rPr>
        <w:t xml:space="preserve">букви, що </w:t>
      </w:r>
      <w:r w:rsidRPr="00D2148E">
        <w:rPr>
          <w:sz w:val="28"/>
          <w:szCs w:val="28"/>
          <w:lang w:val="uk-UA"/>
        </w:rPr>
        <w:t>позначають голосні звуки.</w:t>
      </w:r>
    </w:p>
    <w:p w:rsidP="002D01AD" w:rsidR="002D01AD" w:rsidRDefault="002D01AD" w:rsidRPr="00D2148E">
      <w:pPr>
        <w:rPr>
          <w:sz w:val="28"/>
          <w:szCs w:val="28"/>
          <w:lang w:val="uk-UA"/>
        </w:rPr>
      </w:pPr>
      <w:r w:rsidRPr="00D2148E">
        <w:rPr>
          <w:sz w:val="28"/>
          <w:szCs w:val="28"/>
          <w:lang w:val="uk-UA"/>
        </w:rPr>
        <w:t>- Допоможіть  клоуну  скласти  якомога  більше  слів.</w:t>
      </w:r>
    </w:p>
    <w:p w:rsidP="002D01AD" w:rsidR="002D01AD" w:rsidRDefault="002D01AD">
      <w:pPr>
        <w:rPr>
          <w:sz w:val="28"/>
          <w:szCs w:val="28"/>
          <w:lang w:val="uk-UA"/>
        </w:rPr>
      </w:pPr>
      <w:r w:rsidRPr="00D2148E">
        <w:rPr>
          <w:sz w:val="28"/>
          <w:szCs w:val="28"/>
          <w:lang w:val="uk-UA"/>
        </w:rPr>
        <w:t xml:space="preserve">- </w:t>
      </w:r>
      <w:r>
        <w:rPr>
          <w:sz w:val="28"/>
          <w:szCs w:val="28"/>
          <w:lang w:val="uk-UA"/>
        </w:rPr>
        <w:t>Логічна  вправа  “Хто  зайвий”</w:t>
      </w:r>
      <w:r w:rsidRPr="00D2148E">
        <w:rPr>
          <w:sz w:val="28"/>
          <w:szCs w:val="28"/>
          <w:lang w:val="uk-UA"/>
        </w:rPr>
        <w:t>.</w:t>
      </w:r>
    </w:p>
    <w:p w:rsidP="002D01AD" w:rsidR="002D01AD" w:rsidRDefault="002D01AD" w:rsidRPr="00D2148E">
      <w:pPr>
        <w:rPr>
          <w:sz w:val="28"/>
          <w:szCs w:val="28"/>
          <w:u w:val="single"/>
          <w:lang w:val="uk-UA"/>
        </w:rPr>
      </w:pPr>
      <w:r w:rsidRPr="00D2148E">
        <w:rPr>
          <w:sz w:val="28"/>
          <w:szCs w:val="28"/>
          <w:u w:val="single"/>
          <w:lang w:val="uk-UA"/>
        </w:rPr>
        <w:t>VІІ. Підсумок  уроку.</w:t>
      </w:r>
    </w:p>
    <w:p w:rsidP="002D01AD" w:rsidR="002D01AD" w:rsidRDefault="002D01AD">
      <w:pPr>
        <w:ind w:left="1080"/>
        <w:rPr>
          <w:sz w:val="28"/>
          <w:szCs w:val="28"/>
          <w:lang w:val="uk-UA"/>
        </w:rPr>
      </w:pPr>
      <w:r w:rsidRPr="00D2148E">
        <w:rPr>
          <w:sz w:val="28"/>
          <w:szCs w:val="28"/>
          <w:lang w:val="uk-UA"/>
        </w:rPr>
        <w:t>- - Чим  цікавий  був  урок?</w:t>
      </w:r>
    </w:p>
    <w:p w:rsidP="002D01AD" w:rsidR="002D01AD" w:rsidRDefault="002D01AD">
      <w:pPr>
        <w:ind w:left="1080"/>
        <w:rPr>
          <w:sz w:val="28"/>
          <w:szCs w:val="28"/>
          <w:lang w:val="uk-UA"/>
        </w:rPr>
      </w:pPr>
      <w:r>
        <w:rPr>
          <w:sz w:val="28"/>
          <w:szCs w:val="28"/>
          <w:lang w:val="uk-UA"/>
        </w:rPr>
        <w:t>- Що найбільше сподобалося?</w:t>
      </w:r>
    </w:p>
    <w:p w:rsidP="002D01AD" w:rsidR="002D01AD" w:rsidRDefault="002D01AD">
      <w:pPr>
        <w:ind w:left="1080"/>
        <w:rPr>
          <w:sz w:val="28"/>
          <w:szCs w:val="28"/>
          <w:lang w:val="uk-UA"/>
        </w:rPr>
      </w:pPr>
      <w:r>
        <w:rPr>
          <w:sz w:val="28"/>
          <w:szCs w:val="28"/>
          <w:lang w:val="uk-UA"/>
        </w:rPr>
        <w:t>- Коли відчували труднощі?</w:t>
      </w:r>
    </w:p>
    <w:p w:rsidP="002D01AD" w:rsidR="002D01AD" w:rsidRDefault="002D01AD">
      <w:pPr>
        <w:ind w:left="1080"/>
        <w:rPr>
          <w:sz w:val="28"/>
          <w:szCs w:val="28"/>
          <w:lang w:val="uk-UA"/>
        </w:rPr>
      </w:pPr>
      <w:r>
        <w:rPr>
          <w:sz w:val="28"/>
          <w:szCs w:val="28"/>
          <w:lang w:val="uk-UA"/>
        </w:rPr>
        <w:t>- Де будемо застосовувати отримані знання і вміння?</w:t>
      </w:r>
    </w:p>
    <w:p w:rsidP="002D01AD" w:rsidR="002D01AD" w:rsidRDefault="002D01AD" w:rsidRPr="00D2148E">
      <w:pPr>
        <w:jc w:val="right"/>
        <w:rPr>
          <w:b/>
          <w:sz w:val="28"/>
          <w:szCs w:val="28"/>
          <w:lang w:val="uk-UA"/>
        </w:rPr>
      </w:pPr>
      <w:r w:rsidRPr="00D2148E">
        <w:rPr>
          <w:i/>
          <w:sz w:val="28"/>
          <w:szCs w:val="28"/>
          <w:lang w:val="uk-UA"/>
        </w:rPr>
        <w:t>Додаток</w:t>
      </w:r>
    </w:p>
    <w:p w:rsidP="002D01AD" w:rsidR="002D01AD" w:rsidRDefault="002D01AD" w:rsidRPr="00D2148E">
      <w:pPr>
        <w:rPr>
          <w:b/>
          <w:sz w:val="28"/>
          <w:szCs w:val="28"/>
          <w:lang w:val="uk-UA"/>
        </w:rPr>
      </w:pPr>
      <w:r>
        <w:rPr>
          <w:rFonts w:ascii="Arial" w:cs="Arial" w:hAnsi="Arial"/>
          <w:noProof/>
          <w:color w:val="666666"/>
          <w:sz w:val="18"/>
          <w:szCs w:val="18"/>
        </w:rPr>
        <w:drawing>
          <wp:inline distB="0" distL="0" distR="0" distT="0">
            <wp:extent cx="1524000" cy="866775"/>
            <wp:effectExtent b="0" l="0" r="0" t="0"/>
            <wp:docPr descr="ПРЕДУПРЕЖДАЮЩИЕ ЗНАКИ"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ПРЕДУПРЕЖДАЮЩИЕ ЗНАКИ" id="0" name="Picture 258"/>
                    <pic:cNvPicPr>
                      <a:picLocks noChangeArrowheads="1" noChangeAspect="1"/>
                    </pic:cNvPicPr>
                  </pic:nvPicPr>
                  <pic:blipFill>
                    <a:blip r:embed="rId196"/>
                    <a:srcRect b="75" r="135"/>
                    <a:stretch>
                      <a:fillRect/>
                    </a:stretch>
                  </pic:blipFill>
                  <pic:spPr bwMode="auto">
                    <a:xfrm>
                      <a:off x="0" y="0"/>
                      <a:ext cx="1524000" cy="866775"/>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790575" cy="790575"/>
            <wp:effectExtent b="0" l="19050" r="9525" t="0"/>
            <wp:docPr descr="rs3-2"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rs3-2" id="0" name="Picture 259"/>
                    <pic:cNvPicPr>
                      <a:picLocks noChangeArrowheads="1" noChangeAspect="1"/>
                    </pic:cNvPicPr>
                  </pic:nvPicPr>
                  <pic:blipFill>
                    <a:blip r:embed="rId197"/>
                    <a:srcRect/>
                    <a:stretch>
                      <a:fillRect/>
                    </a:stretch>
                  </pic:blipFill>
                  <pic:spPr bwMode="auto">
                    <a:xfrm>
                      <a:off x="0" y="0"/>
                      <a:ext cx="790575" cy="790575"/>
                    </a:xfrm>
                    <a:prstGeom prst="rect">
                      <a:avLst/>
                    </a:prstGeom>
                    <a:noFill/>
                    <a:ln w="9525">
                      <a:noFill/>
                      <a:miter lim="800000"/>
                      <a:headEnd/>
                      <a:tailEnd/>
                    </a:ln>
                  </pic:spPr>
                </pic:pic>
              </a:graphicData>
            </a:graphic>
          </wp:inline>
        </w:drawing>
      </w:r>
    </w:p>
    <w:p w:rsidP="002D01AD" w:rsidR="002D01AD" w:rsidRDefault="002D01AD">
      <w:pPr>
        <w:rPr>
          <w:sz w:val="28"/>
          <w:szCs w:val="28"/>
        </w:rPr>
      </w:pPr>
      <w:r>
        <w:rPr>
          <w:sz w:val="28"/>
          <w:szCs w:val="28"/>
        </w:rPr>
        <w:t xml:space="preserve">             </w:t>
      </w:r>
      <w:r w:rsidRPr="004E4242">
        <w:rPr>
          <w:sz w:val="28"/>
          <w:szCs w:val="28"/>
        </w:rPr>
        <w:t xml:space="preserve">Знак </w:t>
      </w:r>
      <w:r>
        <w:rPr>
          <w:sz w:val="28"/>
          <w:szCs w:val="28"/>
        </w:rPr>
        <w:t xml:space="preserve"> </w:t>
      </w:r>
      <w:r w:rsidRPr="004E4242">
        <w:rPr>
          <w:sz w:val="28"/>
          <w:szCs w:val="28"/>
        </w:rPr>
        <w:t>“</w:t>
      </w:r>
      <w:proofErr w:type="spellStart"/>
      <w:r w:rsidRPr="004E4242">
        <w:rPr>
          <w:sz w:val="28"/>
          <w:szCs w:val="28"/>
        </w:rPr>
        <w:t>Діти</w:t>
      </w:r>
      <w:proofErr w:type="spellEnd"/>
      <w:r w:rsidRPr="004E4242">
        <w:rPr>
          <w:sz w:val="28"/>
          <w:szCs w:val="28"/>
        </w:rPr>
        <w:t>”</w:t>
      </w:r>
      <w:r>
        <w:rPr>
          <w:sz w:val="28"/>
          <w:szCs w:val="28"/>
        </w:rPr>
        <w:t xml:space="preserve">                                    </w:t>
      </w:r>
      <w:r w:rsidRPr="004E4242">
        <w:rPr>
          <w:sz w:val="28"/>
          <w:szCs w:val="28"/>
        </w:rPr>
        <w:t>Знак</w:t>
      </w:r>
      <w:r>
        <w:rPr>
          <w:sz w:val="28"/>
          <w:szCs w:val="28"/>
        </w:rPr>
        <w:t xml:space="preserve"> “Рух заборонено”   </w:t>
      </w:r>
    </w:p>
    <w:p w:rsidP="002D01AD" w:rsidR="002D01AD" w:rsidRDefault="002D01AD" w:rsidRPr="00D2148E">
      <w:pPr>
        <w:jc w:val="center"/>
        <w:rPr>
          <w:b/>
          <w:sz w:val="28"/>
          <w:szCs w:val="28"/>
        </w:rPr>
      </w:pPr>
      <w:r>
        <w:rPr>
          <w:noProof/>
        </w:rPr>
        <w:drawing>
          <wp:inline distB="0" distL="0" distR="0" distT="0">
            <wp:extent cx="2695575" cy="1285875"/>
            <wp:effectExtent b="0" l="19050" r="9525" t="0"/>
            <wp:docPr descr="5_35"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5_35" id="0" name="Picture 260"/>
                    <pic:cNvPicPr>
                      <a:picLocks noChangeArrowheads="1" noChangeAspect="1"/>
                    </pic:cNvPicPr>
                  </pic:nvPicPr>
                  <pic:blipFill>
                    <a:blip r:embed="rId198"/>
                    <a:srcRect b="13846"/>
                    <a:stretch>
                      <a:fillRect/>
                    </a:stretch>
                  </pic:blipFill>
                  <pic:spPr bwMode="auto">
                    <a:xfrm>
                      <a:off x="0" y="0"/>
                      <a:ext cx="2695575" cy="1285875"/>
                    </a:xfrm>
                    <a:prstGeom prst="rect">
                      <a:avLst/>
                    </a:prstGeom>
                    <a:noFill/>
                    <a:ln w="9525">
                      <a:noFill/>
                      <a:miter lim="800000"/>
                      <a:headEnd/>
                      <a:tailEnd/>
                    </a:ln>
                  </pic:spPr>
                </pic:pic>
              </a:graphicData>
            </a:graphic>
          </wp:inline>
        </w:drawing>
      </w:r>
    </w:p>
    <w:p w:rsidP="002D01AD" w:rsidR="002D01AD" w:rsidRDefault="002D01AD" w:rsidRPr="004E4242">
      <w:pPr>
        <w:jc w:val="center"/>
        <w:rPr>
          <w:sz w:val="28"/>
          <w:szCs w:val="28"/>
        </w:rPr>
      </w:pPr>
      <w:r w:rsidRPr="004E4242">
        <w:rPr>
          <w:sz w:val="28"/>
          <w:szCs w:val="28"/>
        </w:rPr>
        <w:t>Знак “</w:t>
      </w:r>
      <w:proofErr w:type="spellStart"/>
      <w:r w:rsidRPr="004E4242">
        <w:rPr>
          <w:sz w:val="28"/>
          <w:szCs w:val="28"/>
        </w:rPr>
        <w:t>Пішохідний</w:t>
      </w:r>
      <w:proofErr w:type="spellEnd"/>
      <w:r w:rsidRPr="004E4242">
        <w:rPr>
          <w:sz w:val="28"/>
          <w:szCs w:val="28"/>
        </w:rPr>
        <w:t xml:space="preserve"> </w:t>
      </w:r>
      <w:proofErr w:type="spellStart"/>
      <w:r w:rsidRPr="004E4242">
        <w:rPr>
          <w:sz w:val="28"/>
          <w:szCs w:val="28"/>
        </w:rPr>
        <w:t>перехід</w:t>
      </w:r>
      <w:proofErr w:type="spellEnd"/>
      <w:r w:rsidRPr="004E4242">
        <w:rPr>
          <w:sz w:val="28"/>
          <w:szCs w:val="28"/>
        </w:rPr>
        <w:t>”</w:t>
      </w:r>
    </w:p>
    <w:p w:rsidP="002D01AD" w:rsidR="002D01AD" w:rsidRDefault="002D01AD">
      <w:r>
        <w:rPr>
          <w:noProof/>
        </w:rPr>
        <w:drawing>
          <wp:inline distB="0" distL="0" distR="0" distT="0">
            <wp:extent cx="1371600" cy="1333500"/>
            <wp:effectExtent b="0" l="19050" r="0" t="0"/>
            <wp:docPr descr="img012b"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img012b" id="0" name="Picture 261"/>
                    <pic:cNvPicPr>
                      <a:picLocks noChangeArrowheads="1" noChangeAspect="1"/>
                    </pic:cNvPicPr>
                  </pic:nvPicPr>
                  <pic:blipFill>
                    <a:blip cstate="print" r:embed="rId199"/>
                    <a:srcRect/>
                    <a:stretch>
                      <a:fillRect/>
                    </a:stretch>
                  </pic:blipFill>
                  <pic:spPr bwMode="auto">
                    <a:xfrm>
                      <a:off x="0" y="0"/>
                      <a:ext cx="1371600" cy="1333500"/>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885825" cy="1504950"/>
            <wp:effectExtent b="0" l="19050" r="9525" t="0"/>
            <wp:docPr descr="img013b" id="26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img013b" id="0" name="Picture 262"/>
                    <pic:cNvPicPr>
                      <a:picLocks noChangeArrowheads="1" noChangeAspect="1"/>
                    </pic:cNvPicPr>
                  </pic:nvPicPr>
                  <pic:blipFill>
                    <a:blip cstate="print" r:embed="rId200"/>
                    <a:stretch>
                      <a:fillRect/>
                    </a:stretch>
                  </pic:blipFill>
                  <pic:spPr bwMode="auto">
                    <a:xfrm>
                      <a:off x="0" y="0"/>
                      <a:ext cx="885825" cy="1504950"/>
                    </a:xfrm>
                    <a:prstGeom prst="rect">
                      <a:avLst/>
                    </a:prstGeom>
                    <a:noFill/>
                    <a:ln w="9525">
                      <a:noFill/>
                      <a:miter lim="800000"/>
                      <a:headEnd/>
                      <a:tailEnd/>
                    </a:ln>
                  </pic:spPr>
                </pic:pic>
              </a:graphicData>
            </a:graphic>
          </wp:inline>
        </w:drawing>
      </w:r>
      <w:r>
        <w:rPr>
          <w:noProof/>
        </w:rPr>
        <w:drawing>
          <wp:inline distB="0" distL="0" distR="0" distT="0">
            <wp:extent cx="1047750" cy="1143000"/>
            <wp:effectExtent b="0" l="19050" r="0" t="0"/>
            <wp:docPr descr="svet13" id="263"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svet13" id="0" name="Picture 263"/>
                    <pic:cNvPicPr>
                      <a:picLocks noChangeArrowheads="1" noChangeAspect="1"/>
                    </pic:cNvPicPr>
                  </pic:nvPicPr>
                  <pic:blipFill>
                    <a:blip r:embed="rId201"/>
                    <a:stretch>
                      <a:fillRect/>
                    </a:stretch>
                  </pic:blipFill>
                  <pic:spPr bwMode="auto">
                    <a:xfrm>
                      <a:off x="0" y="0"/>
                      <a:ext cx="1047750" cy="1143000"/>
                    </a:xfrm>
                    <a:prstGeom prst="rect">
                      <a:avLst/>
                    </a:prstGeom>
                    <a:noFill/>
                    <a:ln w="9525">
                      <a:noFill/>
                      <a:miter lim="800000"/>
                      <a:headEnd/>
                      <a:tailEnd/>
                    </a:ln>
                  </pic:spPr>
                </pic:pic>
              </a:graphicData>
            </a:graphic>
          </wp:inline>
        </w:drawing>
      </w:r>
    </w:p>
    <w:p w:rsidP="002D01AD" w:rsidR="002D01AD" w:rsidRDefault="002D01AD">
      <w:r>
        <w:t xml:space="preserve">                       </w:t>
      </w:r>
    </w:p>
    <w:p w:rsidP="002D01AD" w:rsidR="002D01AD" w:rsidRDefault="002D01AD">
      <w:r>
        <w:rPr>
          <w:noProof/>
        </w:rPr>
        <w:lastRenderedPageBreak/>
        <w:drawing>
          <wp:inline distB="0" distL="0" distR="0" distT="0">
            <wp:extent cx="1600200" cy="1200150"/>
            <wp:effectExtent b="0" l="19050" r="0" t="0"/>
            <wp:docPr descr="picture6893"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picture6893" id="0" name="Picture 264"/>
                    <pic:cNvPicPr>
                      <a:picLocks noChangeArrowheads="1" noChangeAspect="1"/>
                    </pic:cNvPicPr>
                  </pic:nvPicPr>
                  <pic:blipFill>
                    <a:blip r:embed="rId202"/>
                    <a:srcRect/>
                    <a:stretch>
                      <a:fillRect/>
                    </a:stretch>
                  </pic:blipFill>
                  <pic:spPr bwMode="auto">
                    <a:xfrm>
                      <a:off x="0" y="0"/>
                      <a:ext cx="1600200" cy="1200150"/>
                    </a:xfrm>
                    <a:prstGeom prst="rect">
                      <a:avLst/>
                    </a:prstGeom>
                    <a:noFill/>
                    <a:ln w="9525">
                      <a:noFill/>
                      <a:miter lim="800000"/>
                      <a:headEnd/>
                      <a:tailEnd/>
                    </a:ln>
                  </pic:spPr>
                </pic:pic>
              </a:graphicData>
            </a:graphic>
          </wp:inline>
        </w:drawing>
      </w:r>
      <w:r>
        <w:rPr>
          <w:sz w:val="28"/>
          <w:szCs w:val="28"/>
        </w:rPr>
        <w:t xml:space="preserve"> </w:t>
      </w:r>
      <w:r>
        <w:rPr>
          <w:sz w:val="28"/>
          <w:szCs w:val="28"/>
          <w:lang w:val="uk-UA"/>
        </w:rPr>
        <w:t xml:space="preserve">   </w:t>
      </w:r>
      <w:r>
        <w:rPr>
          <w:noProof/>
        </w:rPr>
        <w:drawing>
          <wp:inline distB="0" distL="0" distR="0" distT="0">
            <wp:extent cx="1304925" cy="981075"/>
            <wp:effectExtent b="0" l="19050" r="9525" t="0"/>
            <wp:docPr descr="ra2-750m"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ra2-750m" id="0" name="Picture 265"/>
                    <pic:cNvPicPr>
                      <a:picLocks noChangeArrowheads="1" noChangeAspect="1"/>
                    </pic:cNvPicPr>
                  </pic:nvPicPr>
                  <pic:blipFill>
                    <a:blip r:embed="rId203"/>
                    <a:srcRect/>
                    <a:stretch>
                      <a:fillRect/>
                    </a:stretch>
                  </pic:blipFill>
                  <pic:spPr bwMode="auto">
                    <a:xfrm>
                      <a:off x="0" y="0"/>
                      <a:ext cx="1304925" cy="981075"/>
                    </a:xfrm>
                    <a:prstGeom prst="rect">
                      <a:avLst/>
                    </a:prstGeom>
                    <a:noFill/>
                    <a:ln w="9525">
                      <a:noFill/>
                      <a:miter lim="800000"/>
                      <a:headEnd/>
                      <a:tailEnd/>
                    </a:ln>
                  </pic:spPr>
                </pic:pic>
              </a:graphicData>
            </a:graphic>
          </wp:inline>
        </w:drawing>
      </w:r>
      <w:r>
        <w:t xml:space="preserve">   </w:t>
      </w:r>
      <w:r>
        <w:rPr>
          <w:noProof/>
        </w:rPr>
        <w:drawing>
          <wp:inline distB="0" distL="0" distR="0" distT="0">
            <wp:extent cx="1000125" cy="1123950"/>
            <wp:effectExtent b="0" l="19050" r="9525" t="0"/>
            <wp:docPr descr="_semafor2"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_semafor2" id="0" name="Picture 266"/>
                    <pic:cNvPicPr>
                      <a:picLocks noChangeArrowheads="1" noChangeAspect="1"/>
                    </pic:cNvPicPr>
                  </pic:nvPicPr>
                  <pic:blipFill>
                    <a:blip r:embed="rId204"/>
                    <a:stretch>
                      <a:fillRect/>
                    </a:stretch>
                  </pic:blipFill>
                  <pic:spPr bwMode="auto">
                    <a:xfrm>
                      <a:off x="0" y="0"/>
                      <a:ext cx="1000125" cy="1123950"/>
                    </a:xfrm>
                    <a:prstGeom prst="rect">
                      <a:avLst/>
                    </a:prstGeom>
                    <a:noFill/>
                    <a:ln w="9525">
                      <a:noFill/>
                      <a:miter lim="800000"/>
                      <a:headEnd/>
                      <a:tailEnd/>
                    </a:ln>
                  </pic:spPr>
                </pic:pic>
              </a:graphicData>
            </a:graphic>
          </wp:inline>
        </w:drawing>
      </w:r>
    </w:p>
    <w:p w:rsidP="002D01AD" w:rsidR="002D01AD" w:rsidRDefault="002D01AD" w:rsidRPr="006B517D">
      <w:pPr>
        <w:ind w:hanging="900" w:left="360"/>
        <w:jc w:val="center"/>
        <w:rPr>
          <w:color w:val="000000"/>
          <w:sz w:val="28"/>
          <w:szCs w:val="28"/>
          <w:lang w:val="uk-UA"/>
        </w:rPr>
      </w:pPr>
    </w:p>
    <w:p w:rsidP="002D01AD" w:rsidR="002D01AD" w:rsidRDefault="002D01AD" w:rsidRPr="006B517D">
      <w:pPr>
        <w:ind w:hanging="900" w:left="360"/>
        <w:jc w:val="center"/>
        <w:rPr>
          <w:b/>
          <w:color w:val="000000"/>
          <w:sz w:val="28"/>
          <w:szCs w:val="28"/>
          <w:lang w:val="uk-UA"/>
        </w:rPr>
      </w:pPr>
      <w:r w:rsidRPr="006B517D">
        <w:rPr>
          <w:b/>
          <w:color w:val="000000"/>
          <w:sz w:val="28"/>
          <w:szCs w:val="28"/>
          <w:lang w:val="uk-UA"/>
        </w:rPr>
        <w:t>Урок 28</w:t>
      </w:r>
    </w:p>
    <w:p w:rsidP="002D01AD" w:rsidR="002D01AD" w:rsidRDefault="002D01AD" w:rsidRPr="006B517D">
      <w:pPr>
        <w:ind w:hanging="900" w:left="360"/>
        <w:jc w:val="both"/>
        <w:rPr>
          <w:b/>
          <w:color w:val="000000"/>
          <w:sz w:val="32"/>
          <w:szCs w:val="32"/>
          <w:lang w:val="uk-UA"/>
        </w:rPr>
      </w:pPr>
      <w:r w:rsidRPr="006B517D">
        <w:rPr>
          <w:color w:val="000000"/>
          <w:sz w:val="28"/>
          <w:szCs w:val="28"/>
          <w:lang w:val="uk-UA"/>
        </w:rPr>
        <w:t>Тема</w:t>
      </w:r>
      <w:r w:rsidRPr="006B517D">
        <w:rPr>
          <w:b/>
          <w:color w:val="000000"/>
          <w:sz w:val="28"/>
          <w:szCs w:val="28"/>
          <w:lang w:val="uk-UA"/>
        </w:rPr>
        <w:t>.</w:t>
      </w:r>
      <w:r w:rsidRPr="006B517D">
        <w:rPr>
          <w:color w:val="000000"/>
          <w:sz w:val="28"/>
          <w:szCs w:val="28"/>
          <w:lang w:val="uk-UA"/>
        </w:rPr>
        <w:t xml:space="preserve"> </w:t>
      </w:r>
      <w:r w:rsidRPr="006B517D">
        <w:rPr>
          <w:b/>
          <w:color w:val="000000"/>
          <w:sz w:val="32"/>
          <w:szCs w:val="32"/>
          <w:lang w:val="uk-UA"/>
        </w:rPr>
        <w:t>Комп’ютерна підтримка української мови. Тверді і м’які приголосні звуки. Програма “Незвичайний потяг”</w:t>
      </w:r>
    </w:p>
    <w:p w:rsidP="002D01AD" w:rsidR="002D01AD" w:rsidRDefault="002D01AD" w:rsidRPr="006B517D">
      <w:pPr>
        <w:ind w:hanging="900" w:left="360"/>
        <w:jc w:val="both"/>
        <w:rPr>
          <w:color w:val="000000"/>
          <w:sz w:val="28"/>
          <w:szCs w:val="28"/>
          <w:lang w:val="uk-UA"/>
        </w:rPr>
      </w:pPr>
      <w:r w:rsidRPr="006B517D">
        <w:rPr>
          <w:color w:val="000000"/>
          <w:sz w:val="28"/>
          <w:szCs w:val="28"/>
          <w:lang w:val="uk-UA"/>
        </w:rPr>
        <w:t>Мета.</w:t>
      </w:r>
      <w:r w:rsidRPr="006B517D">
        <w:rPr>
          <w:b/>
          <w:color w:val="000000"/>
          <w:sz w:val="28"/>
          <w:szCs w:val="28"/>
          <w:lang w:val="uk-UA"/>
        </w:rPr>
        <w:t xml:space="preserve"> </w:t>
      </w:r>
      <w:r w:rsidRPr="006B517D">
        <w:rPr>
          <w:color w:val="000000"/>
          <w:sz w:val="28"/>
          <w:szCs w:val="28"/>
          <w:lang w:val="uk-UA"/>
        </w:rPr>
        <w:t xml:space="preserve"> 1. Повторення і закріплення матеріалу з української мови щодо вивчення твердих і м’яких приголосних звуків.</w:t>
      </w:r>
    </w:p>
    <w:p w:rsidP="002D01AD" w:rsidR="002D01AD" w:rsidRDefault="002D01AD" w:rsidRPr="006B517D">
      <w:pPr>
        <w:ind w:left="360"/>
        <w:jc w:val="both"/>
        <w:rPr>
          <w:color w:val="000000"/>
          <w:sz w:val="28"/>
          <w:szCs w:val="28"/>
          <w:lang w:val="uk-UA"/>
        </w:rPr>
      </w:pPr>
      <w:r w:rsidRPr="006B517D">
        <w:rPr>
          <w:color w:val="000000"/>
          <w:sz w:val="28"/>
          <w:szCs w:val="28"/>
          <w:lang w:val="uk-UA"/>
        </w:rPr>
        <w:t>2. Формування вміння працювати з теоретичним матеріалом підручника, знаходити в ньому потрібну інформацію.</w:t>
      </w:r>
    </w:p>
    <w:p w:rsidP="002D01AD" w:rsidR="002D01AD" w:rsidRDefault="002D01AD" w:rsidRPr="006B517D">
      <w:pPr>
        <w:ind w:left="360"/>
        <w:jc w:val="both"/>
        <w:rPr>
          <w:color w:val="000000"/>
          <w:sz w:val="28"/>
          <w:szCs w:val="28"/>
          <w:lang w:val="uk-UA"/>
        </w:rPr>
      </w:pPr>
      <w:r w:rsidRPr="006B517D">
        <w:rPr>
          <w:color w:val="000000"/>
          <w:sz w:val="28"/>
          <w:szCs w:val="28"/>
          <w:lang w:val="uk-UA"/>
        </w:rPr>
        <w:t>3. Розвиток мовленнєвих і творчих здібностей, логічного мислення, уваги, пам’яті.</w:t>
      </w:r>
    </w:p>
    <w:p w:rsidP="002D01AD" w:rsidR="002D01AD" w:rsidRDefault="002D01AD" w:rsidRPr="006B517D">
      <w:pPr>
        <w:ind w:left="360"/>
        <w:jc w:val="both"/>
        <w:rPr>
          <w:color w:val="000000"/>
          <w:sz w:val="28"/>
          <w:szCs w:val="28"/>
          <w:lang w:val="uk-UA"/>
        </w:rPr>
      </w:pPr>
      <w:r w:rsidRPr="006B517D">
        <w:rPr>
          <w:color w:val="000000"/>
          <w:sz w:val="28"/>
          <w:szCs w:val="28"/>
          <w:lang w:val="uk-UA"/>
        </w:rPr>
        <w:t>4. Виховання культури мовлення.</w:t>
      </w:r>
    </w:p>
    <w:p w:rsidP="002D01AD" w:rsidR="002D01AD" w:rsidRDefault="002D01AD" w:rsidRPr="006B517D">
      <w:pPr>
        <w:ind w:left="360"/>
        <w:jc w:val="both"/>
        <w:rPr>
          <w:color w:val="000000"/>
          <w:sz w:val="28"/>
          <w:szCs w:val="28"/>
          <w:lang w:val="uk-UA"/>
        </w:rPr>
      </w:pPr>
      <w:r w:rsidRPr="006B517D">
        <w:rPr>
          <w:color w:val="000000"/>
          <w:sz w:val="28"/>
          <w:szCs w:val="28"/>
          <w:lang w:val="uk-UA"/>
        </w:rPr>
        <w:t>5. Удосконалення навичок роботи з комп’ютером.</w:t>
      </w:r>
    </w:p>
    <w:p w:rsidP="002D01AD" w:rsidR="002D01AD" w:rsidRDefault="002D01AD" w:rsidRPr="006B517D">
      <w:pPr>
        <w:ind w:hanging="1620" w:left="1080"/>
        <w:jc w:val="both"/>
        <w:rPr>
          <w:color w:val="000000"/>
          <w:sz w:val="28"/>
          <w:szCs w:val="28"/>
          <w:lang w:val="uk-UA"/>
        </w:rPr>
      </w:pPr>
      <w:r w:rsidRPr="006B517D">
        <w:rPr>
          <w:b/>
          <w:color w:val="000000"/>
          <w:sz w:val="28"/>
          <w:szCs w:val="28"/>
          <w:lang w:val="uk-UA"/>
        </w:rPr>
        <w:t>Обладнання.</w:t>
      </w:r>
      <w:r w:rsidRPr="006B517D">
        <w:rPr>
          <w:color w:val="000000"/>
          <w:sz w:val="28"/>
          <w:szCs w:val="28"/>
          <w:lang w:val="uk-UA"/>
        </w:rPr>
        <w:t xml:space="preserve"> Комп’ютер з завантаженою програмою, підручник, зошит, роздатковий матеріал.</w:t>
      </w:r>
    </w:p>
    <w:p w:rsidP="002D01AD" w:rsidR="002D01AD" w:rsidRDefault="002D01AD" w:rsidRPr="006B517D">
      <w:pPr>
        <w:ind w:hanging="1620" w:left="1080"/>
        <w:jc w:val="both"/>
        <w:rPr>
          <w:color w:val="000000"/>
          <w:sz w:val="28"/>
          <w:szCs w:val="28"/>
          <w:lang w:val="uk-UA"/>
        </w:rPr>
      </w:pPr>
      <w:r w:rsidRPr="006B517D">
        <w:rPr>
          <w:color w:val="000000"/>
          <w:sz w:val="28"/>
          <w:szCs w:val="28"/>
          <w:lang w:val="uk-UA"/>
        </w:rPr>
        <w:t>Тип уроку.</w:t>
      </w:r>
      <w:r w:rsidRPr="006B517D">
        <w:rPr>
          <w:b/>
          <w:color w:val="000000"/>
          <w:sz w:val="28"/>
          <w:szCs w:val="28"/>
          <w:lang w:val="uk-UA"/>
        </w:rPr>
        <w:t xml:space="preserve"> </w:t>
      </w:r>
      <w:r w:rsidRPr="006B517D">
        <w:rPr>
          <w:color w:val="000000"/>
          <w:sz w:val="28"/>
          <w:szCs w:val="28"/>
          <w:lang w:val="uk-UA"/>
        </w:rPr>
        <w:t xml:space="preserve"> Урок застосування і закріплення знань, умінь та навичок.</w:t>
      </w:r>
    </w:p>
    <w:p w:rsidP="002D01AD" w:rsidR="002D01AD" w:rsidRDefault="002D01AD" w:rsidRPr="006B517D">
      <w:pPr>
        <w:ind w:hanging="1620" w:left="1080"/>
        <w:jc w:val="center"/>
        <w:rPr>
          <w:color w:val="000000"/>
          <w:sz w:val="28"/>
          <w:szCs w:val="28"/>
          <w:lang w:val="uk-UA"/>
        </w:rPr>
      </w:pPr>
      <w:r w:rsidRPr="006B517D">
        <w:rPr>
          <w:color w:val="000000"/>
          <w:sz w:val="28"/>
          <w:szCs w:val="28"/>
          <w:lang w:val="uk-UA"/>
        </w:rPr>
        <w:t>Хід уроку</w:t>
      </w:r>
    </w:p>
    <w:p w:rsidP="002D01AD" w:rsidR="002D01AD" w:rsidRDefault="002D01AD" w:rsidRPr="006B517D">
      <w:pPr>
        <w:ind w:hanging="1620" w:left="1080"/>
        <w:jc w:val="both"/>
        <w:rPr>
          <w:color w:val="000000"/>
          <w:sz w:val="28"/>
          <w:szCs w:val="28"/>
          <w:u w:val="single"/>
          <w:lang w:val="uk-UA"/>
        </w:rPr>
      </w:pPr>
      <w:r w:rsidRPr="006B517D">
        <w:rPr>
          <w:color w:val="000000"/>
          <w:sz w:val="28"/>
          <w:szCs w:val="28"/>
          <w:u w:val="single"/>
          <w:lang w:val="uk-UA"/>
        </w:rPr>
        <w:t>І. Організація класу.</w:t>
      </w:r>
    </w:p>
    <w:p w:rsidP="002D01AD" w:rsidR="002D01AD" w:rsidRDefault="002D01AD" w:rsidRPr="006B517D">
      <w:pPr>
        <w:ind w:hanging="1620" w:left="1080"/>
        <w:jc w:val="both"/>
        <w:rPr>
          <w:color w:val="000000"/>
          <w:sz w:val="28"/>
          <w:szCs w:val="28"/>
          <w:lang w:val="uk-UA"/>
        </w:rPr>
      </w:pPr>
      <w:r w:rsidRPr="006B517D">
        <w:rPr>
          <w:color w:val="000000"/>
          <w:sz w:val="28"/>
          <w:szCs w:val="28"/>
          <w:lang w:val="uk-UA"/>
        </w:rPr>
        <w:t xml:space="preserve">   1. Перевірка робочого місця.</w:t>
      </w:r>
    </w:p>
    <w:p w:rsidP="002D01AD" w:rsidR="002D01AD" w:rsidRDefault="002D01AD" w:rsidRPr="00D54515">
      <w:pPr>
        <w:ind w:hanging="1620" w:left="1080"/>
        <w:jc w:val="both"/>
        <w:rPr>
          <w:sz w:val="28"/>
          <w:szCs w:val="28"/>
          <w:lang w:val="uk-UA"/>
        </w:rPr>
      </w:pPr>
      <w:r>
        <w:rPr>
          <w:sz w:val="28"/>
          <w:szCs w:val="28"/>
          <w:lang w:val="uk-UA"/>
        </w:rPr>
        <w:t xml:space="preserve">   </w:t>
      </w:r>
      <w:r w:rsidRPr="00D54515">
        <w:rPr>
          <w:sz w:val="28"/>
          <w:szCs w:val="28"/>
          <w:lang w:val="uk-UA"/>
        </w:rPr>
        <w:t>2. Повторення правил техніки безпеки</w:t>
      </w:r>
      <w:r>
        <w:rPr>
          <w:sz w:val="28"/>
          <w:szCs w:val="28"/>
          <w:lang w:val="uk-UA"/>
        </w:rPr>
        <w:t>.</w:t>
      </w:r>
    </w:p>
    <w:p w:rsidP="002D01AD" w:rsidR="002D01AD" w:rsidRDefault="002D01AD">
      <w:pPr>
        <w:ind w:hanging="1620" w:left="1080"/>
        <w:jc w:val="both"/>
        <w:rPr>
          <w:sz w:val="28"/>
          <w:szCs w:val="28"/>
          <w:lang w:val="uk-UA"/>
        </w:rPr>
      </w:pPr>
      <w:r>
        <w:rPr>
          <w:sz w:val="28"/>
          <w:szCs w:val="28"/>
          <w:lang w:val="uk-UA"/>
        </w:rPr>
        <w:t xml:space="preserve">   3. Інтерактивна вправа “</w:t>
      </w:r>
      <w:r w:rsidRPr="00D54515">
        <w:rPr>
          <w:sz w:val="28"/>
          <w:szCs w:val="28"/>
          <w:lang w:val="uk-UA"/>
        </w:rPr>
        <w:t>Павут</w:t>
      </w:r>
      <w:r>
        <w:rPr>
          <w:sz w:val="28"/>
          <w:szCs w:val="28"/>
          <w:lang w:val="uk-UA"/>
        </w:rPr>
        <w:t>ина”.</w:t>
      </w:r>
    </w:p>
    <w:p w:rsidP="002D01AD" w:rsidR="002D01AD" w:rsidRDefault="002D01AD" w:rsidRPr="001B0751">
      <w:pPr>
        <w:ind w:hanging="1620" w:left="1080"/>
        <w:jc w:val="both"/>
        <w:rPr>
          <w:sz w:val="28"/>
          <w:szCs w:val="28"/>
          <w:u w:val="single"/>
          <w:lang w:val="uk-UA"/>
        </w:rPr>
      </w:pPr>
      <w:r w:rsidRPr="001B0751">
        <w:rPr>
          <w:sz w:val="28"/>
          <w:szCs w:val="28"/>
          <w:u w:val="single"/>
          <w:lang w:val="uk-UA"/>
        </w:rPr>
        <w:t>ІІ. Перевірка  вивченого матеріалу</w:t>
      </w:r>
      <w:r>
        <w:rPr>
          <w:sz w:val="28"/>
          <w:szCs w:val="28"/>
          <w:u w:val="single"/>
          <w:lang w:val="uk-UA"/>
        </w:rPr>
        <w:t>.</w:t>
      </w:r>
    </w:p>
    <w:p w:rsidP="00F3143C" w:rsidR="002D01AD" w:rsidRDefault="002D01AD" w:rsidRPr="00D54515">
      <w:pPr>
        <w:numPr>
          <w:ilvl w:val="0"/>
          <w:numId w:val="69"/>
        </w:numPr>
        <w:jc w:val="both"/>
        <w:rPr>
          <w:sz w:val="28"/>
          <w:szCs w:val="28"/>
          <w:lang w:val="uk-UA"/>
        </w:rPr>
      </w:pPr>
      <w:r w:rsidRPr="00D54515">
        <w:rPr>
          <w:sz w:val="28"/>
          <w:szCs w:val="28"/>
          <w:lang w:val="uk-UA"/>
        </w:rPr>
        <w:t>Повторення попереднього матеріалу</w:t>
      </w:r>
    </w:p>
    <w:p w:rsidP="00F3143C" w:rsidR="002D01AD" w:rsidRDefault="002D01AD" w:rsidRPr="00D54515">
      <w:pPr>
        <w:numPr>
          <w:ilvl w:val="1"/>
          <w:numId w:val="69"/>
        </w:numPr>
        <w:jc w:val="both"/>
        <w:rPr>
          <w:sz w:val="28"/>
          <w:szCs w:val="28"/>
          <w:lang w:val="uk-UA"/>
        </w:rPr>
      </w:pPr>
      <w:r w:rsidRPr="00D54515">
        <w:rPr>
          <w:sz w:val="28"/>
          <w:szCs w:val="28"/>
          <w:lang w:val="uk-UA"/>
        </w:rPr>
        <w:t>На які групи поділяються звуки в українській мові? (голосні і приголосні)</w:t>
      </w:r>
    </w:p>
    <w:p w:rsidP="00F3143C" w:rsidR="002D01AD" w:rsidRDefault="002D01AD" w:rsidRPr="00D54515">
      <w:pPr>
        <w:numPr>
          <w:ilvl w:val="0"/>
          <w:numId w:val="69"/>
        </w:numPr>
        <w:tabs>
          <w:tab w:pos="120" w:val="clear"/>
          <w:tab w:pos="0" w:val="num"/>
        </w:tabs>
        <w:ind w:firstLine="540" w:left="0"/>
        <w:jc w:val="both"/>
        <w:rPr>
          <w:sz w:val="28"/>
          <w:szCs w:val="28"/>
          <w:lang w:val="uk-UA"/>
        </w:rPr>
      </w:pPr>
      <w:r>
        <w:rPr>
          <w:sz w:val="28"/>
          <w:szCs w:val="28"/>
          <w:lang w:val="uk-UA"/>
        </w:rPr>
        <w:t>Дидактична гра “Складаємо схему слова”</w:t>
      </w:r>
      <w:r w:rsidRPr="00D54515">
        <w:rPr>
          <w:sz w:val="28"/>
          <w:szCs w:val="28"/>
          <w:lang w:val="uk-UA"/>
        </w:rPr>
        <w:t>.</w:t>
      </w:r>
    </w:p>
    <w:p w:rsidP="00F3143C" w:rsidR="002D01AD" w:rsidRDefault="002D01AD" w:rsidRPr="00D54515">
      <w:pPr>
        <w:numPr>
          <w:ilvl w:val="1"/>
          <w:numId w:val="69"/>
        </w:numPr>
        <w:tabs>
          <w:tab w:pos="0" w:val="num"/>
        </w:tabs>
        <w:ind w:firstLine="540" w:left="0"/>
        <w:jc w:val="both"/>
        <w:rPr>
          <w:sz w:val="28"/>
          <w:szCs w:val="28"/>
          <w:lang w:val="uk-UA"/>
        </w:rPr>
      </w:pPr>
      <w:r w:rsidRPr="00D54515">
        <w:rPr>
          <w:noProof/>
          <w:sz w:val="28"/>
          <w:szCs w:val="28"/>
        </w:rPr>
        <w:pict>
          <v:rect id="_x0000_s1278" style="position:absolute;left:0;text-align:left;margin-left:340.95pt;margin-top:7.7pt;width:38.95pt;height:63pt;z-index:251719680"/>
        </w:pict>
      </w:r>
      <w:r w:rsidRPr="00D54515">
        <w:rPr>
          <w:noProof/>
          <w:sz w:val="28"/>
          <w:szCs w:val="28"/>
        </w:rPr>
        <w:pict>
          <v:rect id="_x0000_s1276" style="position:absolute;left:0;text-align:left;margin-left:270pt;margin-top:7.1pt;width:38.95pt;height:63pt;z-index:251717632"/>
        </w:pict>
      </w:r>
      <w:r w:rsidRPr="00D54515">
        <w:rPr>
          <w:sz w:val="28"/>
          <w:szCs w:val="28"/>
          <w:lang w:val="uk-UA"/>
        </w:rPr>
        <w:t>Як ви говорите, коли радієте?</w:t>
      </w:r>
    </w:p>
    <w:p w:rsidP="00F3143C" w:rsidR="002D01AD" w:rsidRDefault="002D01AD" w:rsidRPr="00D54515">
      <w:pPr>
        <w:numPr>
          <w:ilvl w:val="1"/>
          <w:numId w:val="69"/>
        </w:numPr>
        <w:tabs>
          <w:tab w:pos="0" w:val="num"/>
        </w:tabs>
        <w:ind w:firstLine="540" w:left="0"/>
        <w:jc w:val="both"/>
        <w:rPr>
          <w:sz w:val="28"/>
          <w:szCs w:val="28"/>
          <w:lang w:val="uk-UA"/>
        </w:rPr>
      </w:pPr>
      <w:r w:rsidRPr="00D54515">
        <w:rPr>
          <w:noProof/>
          <w:sz w:val="28"/>
          <w:szCs w:val="28"/>
        </w:rPr>
        <w:pict>
          <v:line from="341.85pt,12.9pt" id="_x0000_s1279" strokeweight="6pt" style="position:absolute;left:0;text-align:left;z-index:251720704" to="377.85pt,12.9pt"/>
        </w:pict>
      </w:r>
      <w:r w:rsidRPr="00D54515">
        <w:rPr>
          <w:noProof/>
          <w:sz w:val="28"/>
          <w:szCs w:val="28"/>
        </w:rPr>
        <w:pict>
          <v:oval fillcolor="blue" id="_x0000_s1277" style="position:absolute;left:0;text-align:left;margin-left:278.7pt;margin-top:2.75pt;width:20.35pt;height:19.15pt;z-index:251718656"/>
        </w:pict>
      </w:r>
      <w:r w:rsidRPr="00D54515">
        <w:rPr>
          <w:sz w:val="28"/>
          <w:szCs w:val="28"/>
          <w:lang w:val="uk-UA"/>
        </w:rPr>
        <w:t>Ура!</w:t>
      </w:r>
    </w:p>
    <w:p w:rsidP="00F3143C" w:rsidR="002D01AD" w:rsidRDefault="002D01AD" w:rsidRPr="00D54515">
      <w:pPr>
        <w:numPr>
          <w:ilvl w:val="1"/>
          <w:numId w:val="69"/>
        </w:numPr>
        <w:tabs>
          <w:tab w:pos="0" w:val="num"/>
        </w:tabs>
        <w:ind w:firstLine="540" w:left="0"/>
        <w:jc w:val="both"/>
        <w:rPr>
          <w:sz w:val="28"/>
          <w:szCs w:val="28"/>
          <w:lang w:val="uk-UA"/>
        </w:rPr>
      </w:pPr>
      <w:r w:rsidRPr="00D54515">
        <w:rPr>
          <w:sz w:val="28"/>
          <w:szCs w:val="28"/>
          <w:lang w:val="uk-UA"/>
        </w:rPr>
        <w:t>Який перший звук ви чуєте?  (-у-)</w:t>
      </w:r>
    </w:p>
    <w:p w:rsidP="00F3143C" w:rsidR="002D01AD" w:rsidRDefault="002D01AD" w:rsidRPr="00D54515">
      <w:pPr>
        <w:numPr>
          <w:ilvl w:val="1"/>
          <w:numId w:val="69"/>
        </w:numPr>
        <w:tabs>
          <w:tab w:pos="0" w:val="num"/>
        </w:tabs>
        <w:ind w:firstLine="540" w:left="0"/>
        <w:jc w:val="both"/>
        <w:rPr>
          <w:sz w:val="28"/>
          <w:szCs w:val="28"/>
          <w:lang w:val="uk-UA"/>
        </w:rPr>
      </w:pPr>
      <w:r w:rsidRPr="00D54515">
        <w:rPr>
          <w:sz w:val="28"/>
          <w:szCs w:val="28"/>
          <w:lang w:val="uk-UA"/>
        </w:rPr>
        <w:t xml:space="preserve">Голосний чи приголосний? </w:t>
      </w:r>
    </w:p>
    <w:p w:rsidP="00F3143C" w:rsidR="002D01AD" w:rsidRDefault="002D01AD" w:rsidRPr="00D54515">
      <w:pPr>
        <w:widowControl w:val="0"/>
        <w:numPr>
          <w:ilvl w:val="1"/>
          <w:numId w:val="69"/>
        </w:numPr>
        <w:tabs>
          <w:tab w:pos="0" w:val="num"/>
        </w:tabs>
        <w:ind w:firstLine="540" w:left="0"/>
        <w:jc w:val="both"/>
        <w:rPr>
          <w:sz w:val="28"/>
          <w:szCs w:val="28"/>
          <w:lang w:val="uk-UA"/>
        </w:rPr>
      </w:pPr>
      <w:r w:rsidRPr="00D54515">
        <w:rPr>
          <w:sz w:val="28"/>
          <w:szCs w:val="28"/>
          <w:lang w:val="uk-UA"/>
        </w:rPr>
        <w:t>Покладіть картку на стіл.</w:t>
      </w:r>
    </w:p>
    <w:p w:rsidP="00F3143C" w:rsidR="002D01AD" w:rsidRDefault="002D01AD" w:rsidRPr="00D54515">
      <w:pPr>
        <w:widowControl w:val="0"/>
        <w:numPr>
          <w:ilvl w:val="1"/>
          <w:numId w:val="69"/>
        </w:numPr>
        <w:tabs>
          <w:tab w:pos="0" w:val="num"/>
        </w:tabs>
        <w:ind w:firstLine="540" w:left="0"/>
        <w:jc w:val="both"/>
        <w:rPr>
          <w:sz w:val="28"/>
          <w:szCs w:val="28"/>
          <w:lang w:val="uk-UA"/>
        </w:rPr>
      </w:pPr>
      <w:r w:rsidRPr="00D54515">
        <w:rPr>
          <w:sz w:val="28"/>
          <w:szCs w:val="28"/>
          <w:lang w:val="uk-UA"/>
        </w:rPr>
        <w:t>Який наступний звук чуєте? (-р-)</w:t>
      </w:r>
    </w:p>
    <w:p w:rsidP="00F3143C" w:rsidR="002D01AD" w:rsidRDefault="002D01AD" w:rsidRPr="00D54515">
      <w:pPr>
        <w:numPr>
          <w:ilvl w:val="1"/>
          <w:numId w:val="69"/>
        </w:numPr>
        <w:tabs>
          <w:tab w:pos="0" w:val="num"/>
        </w:tabs>
        <w:ind w:firstLine="540" w:left="0"/>
        <w:jc w:val="both"/>
        <w:rPr>
          <w:sz w:val="28"/>
          <w:szCs w:val="28"/>
          <w:lang w:val="uk-UA"/>
        </w:rPr>
      </w:pPr>
      <w:r w:rsidRPr="00D54515">
        <w:rPr>
          <w:sz w:val="28"/>
          <w:szCs w:val="28"/>
          <w:lang w:val="uk-UA"/>
        </w:rPr>
        <w:t>Який це звук?</w:t>
      </w:r>
    </w:p>
    <w:p w:rsidP="00F3143C" w:rsidR="002D01AD" w:rsidRDefault="002D01AD" w:rsidRPr="00D54515">
      <w:pPr>
        <w:numPr>
          <w:ilvl w:val="1"/>
          <w:numId w:val="69"/>
        </w:numPr>
        <w:tabs>
          <w:tab w:pos="0" w:val="num"/>
        </w:tabs>
        <w:ind w:firstLine="540" w:left="0"/>
        <w:jc w:val="both"/>
        <w:rPr>
          <w:sz w:val="28"/>
          <w:szCs w:val="28"/>
          <w:lang w:val="uk-UA"/>
        </w:rPr>
      </w:pPr>
      <w:r w:rsidRPr="00D54515">
        <w:rPr>
          <w:sz w:val="28"/>
          <w:szCs w:val="28"/>
          <w:lang w:val="uk-UA"/>
        </w:rPr>
        <w:t>Покладіть поряд картку.</w:t>
      </w:r>
    </w:p>
    <w:p w:rsidP="00F3143C" w:rsidR="002D01AD" w:rsidRDefault="002D01AD" w:rsidRPr="00D54515">
      <w:pPr>
        <w:numPr>
          <w:ilvl w:val="1"/>
          <w:numId w:val="69"/>
        </w:numPr>
        <w:tabs>
          <w:tab w:pos="0" w:val="num"/>
        </w:tabs>
        <w:ind w:firstLine="540" w:left="0"/>
        <w:jc w:val="both"/>
        <w:rPr>
          <w:sz w:val="28"/>
          <w:szCs w:val="28"/>
          <w:lang w:val="uk-UA"/>
        </w:rPr>
      </w:pPr>
      <w:r w:rsidRPr="00D54515">
        <w:rPr>
          <w:sz w:val="28"/>
          <w:szCs w:val="28"/>
          <w:lang w:val="uk-UA"/>
        </w:rPr>
        <w:t>Який останній звук? (-а-)</w:t>
      </w:r>
    </w:p>
    <w:p w:rsidP="00F3143C" w:rsidR="002D01AD" w:rsidRDefault="002D01AD" w:rsidRPr="00D54515">
      <w:pPr>
        <w:numPr>
          <w:ilvl w:val="1"/>
          <w:numId w:val="69"/>
        </w:numPr>
        <w:tabs>
          <w:tab w:pos="0" w:val="num"/>
        </w:tabs>
        <w:ind w:firstLine="540" w:left="0"/>
        <w:jc w:val="both"/>
        <w:rPr>
          <w:sz w:val="28"/>
          <w:szCs w:val="28"/>
          <w:lang w:val="uk-UA"/>
        </w:rPr>
      </w:pPr>
      <w:r w:rsidRPr="00D54515">
        <w:rPr>
          <w:sz w:val="28"/>
          <w:szCs w:val="28"/>
          <w:lang w:val="uk-UA"/>
        </w:rPr>
        <w:t>Покладіть відповідну картку.</w:t>
      </w:r>
    </w:p>
    <w:p w:rsidP="002D01AD" w:rsidR="002D01AD" w:rsidRDefault="002D01AD">
      <w:pPr>
        <w:tabs>
          <w:tab w:pos="0" w:val="num"/>
        </w:tabs>
        <w:ind w:firstLine="540"/>
        <w:jc w:val="both"/>
        <w:rPr>
          <w:sz w:val="28"/>
          <w:szCs w:val="28"/>
          <w:lang w:val="uk-UA"/>
        </w:rPr>
      </w:pPr>
      <w:r w:rsidRPr="00D54515">
        <w:rPr>
          <w:sz w:val="28"/>
          <w:szCs w:val="28"/>
          <w:lang w:val="uk-UA"/>
        </w:rPr>
        <w:t xml:space="preserve">   (Так само складаємо звукові моделі слів –</w:t>
      </w:r>
      <w:r>
        <w:rPr>
          <w:sz w:val="28"/>
          <w:szCs w:val="28"/>
          <w:lang w:val="uk-UA"/>
        </w:rPr>
        <w:t xml:space="preserve"> мама, – торт, – </w:t>
      </w:r>
      <w:r w:rsidRPr="00D54515">
        <w:rPr>
          <w:sz w:val="28"/>
          <w:szCs w:val="28"/>
          <w:lang w:val="uk-UA"/>
        </w:rPr>
        <w:t>сонце)</w:t>
      </w:r>
    </w:p>
    <w:p w:rsidP="002D01AD" w:rsidR="002D01AD" w:rsidRDefault="002D01AD" w:rsidRPr="001B0751">
      <w:pPr>
        <w:tabs>
          <w:tab w:pos="0" w:val="num"/>
        </w:tabs>
        <w:ind w:firstLine="540"/>
        <w:jc w:val="both"/>
        <w:rPr>
          <w:sz w:val="28"/>
          <w:szCs w:val="28"/>
          <w:u w:val="single"/>
          <w:lang w:val="uk-UA"/>
        </w:rPr>
      </w:pPr>
      <w:r w:rsidRPr="001B0751">
        <w:rPr>
          <w:sz w:val="28"/>
          <w:szCs w:val="28"/>
          <w:u w:val="single"/>
          <w:lang w:val="uk-UA"/>
        </w:rPr>
        <w:t>ІІІ. Актуалізація опорних знань</w:t>
      </w:r>
    </w:p>
    <w:p w:rsidP="00F3143C" w:rsidR="002D01AD" w:rsidRDefault="002D01AD" w:rsidRPr="00D54515">
      <w:pPr>
        <w:numPr>
          <w:ilvl w:val="0"/>
          <w:numId w:val="70"/>
        </w:numPr>
        <w:tabs>
          <w:tab w:pos="0" w:val="num"/>
        </w:tabs>
        <w:ind w:firstLine="540" w:left="0"/>
        <w:jc w:val="both"/>
        <w:rPr>
          <w:sz w:val="28"/>
          <w:szCs w:val="28"/>
          <w:lang w:val="uk-UA"/>
        </w:rPr>
      </w:pPr>
      <w:r w:rsidRPr="00D54515">
        <w:rPr>
          <w:sz w:val="28"/>
          <w:szCs w:val="28"/>
          <w:lang w:val="uk-UA"/>
        </w:rPr>
        <w:t>Робота з підручником</w:t>
      </w:r>
    </w:p>
    <w:p w:rsidP="002D01AD" w:rsidR="002D01AD" w:rsidRDefault="002D01AD" w:rsidRPr="00D54515">
      <w:pPr>
        <w:tabs>
          <w:tab w:pos="0" w:val="num"/>
        </w:tabs>
        <w:ind w:firstLine="540"/>
        <w:jc w:val="both"/>
        <w:rPr>
          <w:sz w:val="28"/>
          <w:szCs w:val="28"/>
          <w:lang w:val="uk-UA"/>
        </w:rPr>
      </w:pPr>
      <w:r w:rsidRPr="00D54515">
        <w:rPr>
          <w:sz w:val="28"/>
          <w:szCs w:val="28"/>
          <w:lang w:val="uk-UA"/>
        </w:rPr>
        <w:t>Робота за малюнком на ст. 56</w:t>
      </w:r>
    </w:p>
    <w:p w:rsidP="002D01AD" w:rsidR="002D01AD" w:rsidRDefault="002D01AD">
      <w:pPr>
        <w:tabs>
          <w:tab w:pos="0" w:val="num"/>
        </w:tabs>
        <w:ind w:firstLine="540"/>
        <w:jc w:val="both"/>
        <w:rPr>
          <w:sz w:val="28"/>
          <w:szCs w:val="28"/>
          <w:lang w:val="uk-UA"/>
        </w:rPr>
      </w:pPr>
      <w:r w:rsidRPr="00D54515">
        <w:rPr>
          <w:sz w:val="28"/>
          <w:szCs w:val="28"/>
          <w:lang w:val="uk-UA"/>
        </w:rPr>
        <w:lastRenderedPageBreak/>
        <w:t xml:space="preserve"> Слова </w:t>
      </w:r>
      <w:r w:rsidRPr="00D54515">
        <w:rPr>
          <w:b/>
          <w:i/>
          <w:sz w:val="28"/>
          <w:szCs w:val="28"/>
          <w:lang w:val="uk-UA"/>
        </w:rPr>
        <w:t>тин</w:t>
      </w:r>
      <w:r>
        <w:rPr>
          <w:b/>
          <w:i/>
          <w:sz w:val="28"/>
          <w:szCs w:val="28"/>
          <w:lang w:val="uk-UA"/>
        </w:rPr>
        <w:t xml:space="preserve"> </w:t>
      </w:r>
      <w:r w:rsidRPr="00D54515">
        <w:rPr>
          <w:sz w:val="28"/>
          <w:szCs w:val="28"/>
          <w:lang w:val="uk-UA"/>
        </w:rPr>
        <w:t>і</w:t>
      </w:r>
      <w:r>
        <w:rPr>
          <w:b/>
          <w:i/>
          <w:sz w:val="28"/>
          <w:szCs w:val="28"/>
          <w:lang w:val="uk-UA"/>
        </w:rPr>
        <w:t xml:space="preserve"> </w:t>
      </w:r>
      <w:r w:rsidRPr="00D54515">
        <w:rPr>
          <w:b/>
          <w:i/>
          <w:sz w:val="28"/>
          <w:szCs w:val="28"/>
          <w:lang w:val="uk-UA"/>
        </w:rPr>
        <w:t>тінь</w:t>
      </w:r>
      <w:r w:rsidRPr="00D54515">
        <w:rPr>
          <w:sz w:val="28"/>
          <w:szCs w:val="28"/>
          <w:lang w:val="uk-UA"/>
        </w:rPr>
        <w:t xml:space="preserve"> (порівняй приголосні звуки)</w:t>
      </w:r>
      <w:r>
        <w:rPr>
          <w:sz w:val="28"/>
          <w:szCs w:val="28"/>
          <w:lang w:val="uk-UA"/>
        </w:rPr>
        <w:t>.</w:t>
      </w:r>
    </w:p>
    <w:p w:rsidP="00F3143C" w:rsidR="002D01AD" w:rsidRDefault="002D01AD" w:rsidRPr="00D54515">
      <w:pPr>
        <w:numPr>
          <w:ilvl w:val="0"/>
          <w:numId w:val="70"/>
        </w:numPr>
        <w:tabs>
          <w:tab w:pos="0" w:val="num"/>
        </w:tabs>
        <w:ind w:firstLine="540" w:left="0"/>
        <w:jc w:val="both"/>
        <w:rPr>
          <w:sz w:val="28"/>
          <w:szCs w:val="28"/>
          <w:lang w:val="uk-UA"/>
        </w:rPr>
      </w:pPr>
      <w:r>
        <w:rPr>
          <w:sz w:val="28"/>
          <w:szCs w:val="28"/>
          <w:lang w:val="uk-UA"/>
        </w:rPr>
        <w:t>Інтерактивний  метод “Очікуваних результатів”.</w:t>
      </w:r>
    </w:p>
    <w:p w:rsidP="00F3143C" w:rsidR="002D01AD" w:rsidRDefault="002D01AD" w:rsidRPr="00D54515">
      <w:pPr>
        <w:numPr>
          <w:ilvl w:val="1"/>
          <w:numId w:val="69"/>
        </w:numPr>
        <w:tabs>
          <w:tab w:pos="0" w:val="num"/>
        </w:tabs>
        <w:ind w:firstLine="540" w:left="0"/>
        <w:jc w:val="both"/>
        <w:rPr>
          <w:sz w:val="28"/>
          <w:szCs w:val="28"/>
          <w:lang w:val="uk-UA"/>
        </w:rPr>
      </w:pPr>
      <w:r w:rsidRPr="00D54515">
        <w:rPr>
          <w:sz w:val="28"/>
          <w:szCs w:val="28"/>
          <w:lang w:val="uk-UA"/>
        </w:rPr>
        <w:t>Що ви чекаєте від сьогоднішнього уроку? Напишіть.</w:t>
      </w:r>
    </w:p>
    <w:p w:rsidP="002D01AD" w:rsidR="002D01AD" w:rsidRDefault="002D01AD" w:rsidRPr="00D54515">
      <w:pPr>
        <w:tabs>
          <w:tab w:pos="0" w:val="num"/>
        </w:tabs>
        <w:ind w:firstLine="540"/>
        <w:jc w:val="both"/>
        <w:rPr>
          <w:sz w:val="28"/>
          <w:szCs w:val="28"/>
          <w:lang w:val="uk-UA"/>
        </w:rPr>
      </w:pPr>
      <w:r w:rsidRPr="00D54515">
        <w:rPr>
          <w:sz w:val="28"/>
          <w:szCs w:val="28"/>
          <w:lang w:val="uk-UA"/>
        </w:rPr>
        <w:t xml:space="preserve"> ( На дошці прикріплений малюнок дерева, а в учнів  - клейкі листочки, на яких вони записують свої очікування від уроку)</w:t>
      </w:r>
      <w:r>
        <w:rPr>
          <w:sz w:val="28"/>
          <w:szCs w:val="28"/>
          <w:lang w:val="uk-UA"/>
        </w:rPr>
        <w:t>.</w:t>
      </w:r>
    </w:p>
    <w:p w:rsidP="002D01AD" w:rsidR="002D01AD" w:rsidRDefault="002D01AD">
      <w:pPr>
        <w:tabs>
          <w:tab w:pos="0" w:val="num"/>
        </w:tabs>
        <w:ind w:firstLine="540"/>
        <w:jc w:val="both"/>
        <w:rPr>
          <w:sz w:val="28"/>
          <w:szCs w:val="28"/>
          <w:u w:val="single"/>
          <w:lang w:val="uk-UA"/>
        </w:rPr>
      </w:pPr>
      <w:r w:rsidRPr="001B0751">
        <w:rPr>
          <w:sz w:val="28"/>
          <w:szCs w:val="28"/>
          <w:u w:val="single"/>
          <w:lang w:val="uk-UA"/>
        </w:rPr>
        <w:t>І</w:t>
      </w:r>
      <w:r w:rsidRPr="001B0751">
        <w:rPr>
          <w:sz w:val="28"/>
          <w:szCs w:val="28"/>
          <w:u w:val="single"/>
          <w:lang w:val="en-US"/>
        </w:rPr>
        <w:t>V</w:t>
      </w:r>
      <w:r w:rsidRPr="001B0751">
        <w:rPr>
          <w:sz w:val="28"/>
          <w:szCs w:val="28"/>
          <w:u w:val="single"/>
          <w:lang w:val="uk-UA"/>
        </w:rPr>
        <w:t>. Повідомлення теми і завдань уроку</w:t>
      </w:r>
      <w:r>
        <w:rPr>
          <w:sz w:val="28"/>
          <w:szCs w:val="28"/>
          <w:u w:val="single"/>
          <w:lang w:val="uk-UA"/>
        </w:rPr>
        <w:t>.</w:t>
      </w:r>
    </w:p>
    <w:p w:rsidP="002D01AD" w:rsidR="002D01AD" w:rsidRDefault="002D01AD" w:rsidRPr="001B0751">
      <w:pPr>
        <w:tabs>
          <w:tab w:pos="0" w:val="num"/>
        </w:tabs>
        <w:ind w:firstLine="540"/>
        <w:jc w:val="both"/>
        <w:rPr>
          <w:sz w:val="28"/>
          <w:szCs w:val="28"/>
          <w:u w:val="single"/>
          <w:lang w:val="uk-UA"/>
        </w:rPr>
      </w:pPr>
      <w:r w:rsidRPr="001B0751">
        <w:rPr>
          <w:sz w:val="28"/>
          <w:szCs w:val="28"/>
          <w:u w:val="single"/>
          <w:lang w:val="de-DE"/>
        </w:rPr>
        <w:t>V</w:t>
      </w:r>
      <w:r w:rsidRPr="001B0751">
        <w:rPr>
          <w:sz w:val="28"/>
          <w:szCs w:val="28"/>
          <w:u w:val="single"/>
          <w:lang w:val="uk-UA"/>
        </w:rPr>
        <w:t>. Мотивація навчання</w:t>
      </w:r>
      <w:r>
        <w:rPr>
          <w:sz w:val="28"/>
          <w:szCs w:val="28"/>
          <w:u w:val="single"/>
          <w:lang w:val="uk-UA"/>
        </w:rPr>
        <w:t>.</w:t>
      </w:r>
    </w:p>
    <w:p w:rsidP="002D01AD" w:rsidR="002D01AD" w:rsidRDefault="002D01AD" w:rsidRPr="00D54515">
      <w:pPr>
        <w:tabs>
          <w:tab w:pos="0" w:val="num"/>
        </w:tabs>
        <w:ind w:firstLine="540"/>
        <w:jc w:val="both"/>
        <w:rPr>
          <w:sz w:val="28"/>
          <w:szCs w:val="28"/>
          <w:lang w:val="uk-UA"/>
        </w:rPr>
      </w:pPr>
      <w:r w:rsidRPr="00D54515">
        <w:rPr>
          <w:sz w:val="28"/>
          <w:szCs w:val="28"/>
          <w:lang w:val="uk-UA"/>
        </w:rPr>
        <w:t>- Діти, свої знання з української мови на сьогоднішньому уроці ми закріпимо за допомогою комп’ютера.</w:t>
      </w:r>
    </w:p>
    <w:p w:rsidP="002D01AD" w:rsidR="002D01AD" w:rsidRDefault="002D01AD" w:rsidRPr="00D54515">
      <w:pPr>
        <w:tabs>
          <w:tab w:pos="0" w:val="num"/>
        </w:tabs>
        <w:ind w:firstLine="540"/>
        <w:jc w:val="both"/>
        <w:rPr>
          <w:sz w:val="28"/>
          <w:szCs w:val="28"/>
          <w:lang w:val="uk-UA"/>
        </w:rPr>
      </w:pPr>
      <w:r w:rsidRPr="00D54515">
        <w:rPr>
          <w:sz w:val="28"/>
          <w:szCs w:val="28"/>
          <w:lang w:val="uk-UA"/>
        </w:rPr>
        <w:t>На попередньому уроці ми вже подорожували на потязі. В які</w:t>
      </w:r>
      <w:r>
        <w:rPr>
          <w:sz w:val="28"/>
          <w:szCs w:val="28"/>
          <w:lang w:val="uk-UA"/>
        </w:rPr>
        <w:t>й програмі проходила подорож? (“Сходинки до інформатики”</w:t>
      </w:r>
      <w:r w:rsidRPr="00D54515">
        <w:rPr>
          <w:sz w:val="28"/>
          <w:szCs w:val="28"/>
          <w:lang w:val="uk-UA"/>
        </w:rPr>
        <w:t>)</w:t>
      </w:r>
    </w:p>
    <w:p w:rsidP="002D01AD" w:rsidR="002D01AD" w:rsidRDefault="002D01AD" w:rsidRPr="00D54515">
      <w:pPr>
        <w:tabs>
          <w:tab w:pos="0" w:val="num"/>
        </w:tabs>
        <w:ind w:firstLine="540"/>
        <w:jc w:val="both"/>
        <w:rPr>
          <w:sz w:val="28"/>
          <w:szCs w:val="28"/>
          <w:lang w:val="uk-UA"/>
        </w:rPr>
      </w:pPr>
      <w:r w:rsidRPr="00D54515">
        <w:rPr>
          <w:sz w:val="28"/>
          <w:szCs w:val="28"/>
          <w:lang w:val="uk-UA"/>
        </w:rPr>
        <w:t>- Вкажіть на кнопку, якою ви користувалися, щоб відправити потяг?</w:t>
      </w:r>
    </w:p>
    <w:p w:rsidP="002D01AD" w:rsidR="002D01AD" w:rsidRDefault="002D01AD" w:rsidRPr="00D54515">
      <w:pPr>
        <w:tabs>
          <w:tab w:pos="0" w:val="num"/>
        </w:tabs>
        <w:ind w:firstLine="540"/>
        <w:jc w:val="both"/>
        <w:rPr>
          <w:sz w:val="28"/>
          <w:szCs w:val="28"/>
          <w:lang w:val="uk-UA"/>
        </w:rPr>
      </w:pPr>
      <w:r w:rsidRPr="00D54515">
        <w:rPr>
          <w:noProof/>
          <w:sz w:val="28"/>
          <w:szCs w:val="28"/>
        </w:rPr>
        <w:pict>
          <v:line from="99pt,12.05pt" id="_x0000_s1281" strokeweight="3pt" style="position:absolute;left:0;text-align:left;flip:y;z-index:251722752" to="99pt,39.05pt">
            <v:stroke endarrow="block"/>
          </v:line>
        </w:pict>
      </w:r>
      <w:r w:rsidRPr="00D54515">
        <w:rPr>
          <w:noProof/>
          <w:sz w:val="28"/>
          <w:szCs w:val="28"/>
        </w:rPr>
        <w:pict>
          <v:oval fillcolor="#cfc" id="_x0000_s1280" style="position:absolute;left:0;text-align:left;margin-left:69.5pt;margin-top:3.05pt;width:54pt;height:45pt;z-index:251721728"/>
        </w:pict>
      </w:r>
    </w:p>
    <w:p w:rsidP="002D01AD" w:rsidR="002D01AD" w:rsidRDefault="002D01AD" w:rsidRPr="00D54515">
      <w:pPr>
        <w:tabs>
          <w:tab w:pos="0" w:val="num"/>
        </w:tabs>
        <w:ind w:firstLine="540"/>
        <w:jc w:val="both"/>
        <w:rPr>
          <w:sz w:val="28"/>
          <w:szCs w:val="28"/>
          <w:lang w:val="uk-UA"/>
        </w:rPr>
      </w:pPr>
    </w:p>
    <w:p w:rsidP="002D01AD" w:rsidR="002D01AD" w:rsidRDefault="002D01AD" w:rsidRPr="00D54515">
      <w:pPr>
        <w:tabs>
          <w:tab w:pos="0" w:val="num"/>
          <w:tab w:pos="2394" w:val="left"/>
        </w:tabs>
        <w:ind w:firstLine="540"/>
        <w:jc w:val="both"/>
        <w:rPr>
          <w:sz w:val="28"/>
          <w:szCs w:val="28"/>
          <w:lang w:val="uk-UA"/>
        </w:rPr>
      </w:pPr>
    </w:p>
    <w:p w:rsidP="002D01AD" w:rsidR="002D01AD" w:rsidRDefault="002D01AD" w:rsidRPr="001B0751">
      <w:pPr>
        <w:tabs>
          <w:tab w:pos="0" w:val="num"/>
          <w:tab w:pos="2394" w:val="left"/>
        </w:tabs>
        <w:ind w:firstLine="540"/>
        <w:jc w:val="both"/>
        <w:rPr>
          <w:sz w:val="28"/>
          <w:szCs w:val="28"/>
          <w:u w:val="single"/>
          <w:lang w:val="uk-UA"/>
        </w:rPr>
      </w:pPr>
      <w:r w:rsidRPr="001B0751">
        <w:rPr>
          <w:sz w:val="28"/>
          <w:szCs w:val="28"/>
          <w:u w:val="single"/>
          <w:lang w:val="fr-FR"/>
        </w:rPr>
        <w:t>V</w:t>
      </w:r>
      <w:r w:rsidRPr="001B0751">
        <w:rPr>
          <w:sz w:val="28"/>
          <w:szCs w:val="28"/>
          <w:u w:val="single"/>
          <w:lang w:val="uk-UA"/>
        </w:rPr>
        <w:t>І. Осмислення послідовності і застосування способів виконання дій.</w:t>
      </w:r>
    </w:p>
    <w:p w:rsidP="00F3143C" w:rsidR="002D01AD" w:rsidRDefault="002D01AD" w:rsidRPr="00D54515">
      <w:pPr>
        <w:numPr>
          <w:ilvl w:val="0"/>
          <w:numId w:val="71"/>
        </w:numPr>
        <w:tabs>
          <w:tab w:pos="0" w:val="num"/>
          <w:tab w:pos="2394" w:val="left"/>
        </w:tabs>
        <w:ind w:firstLine="540" w:left="0"/>
        <w:jc w:val="both"/>
        <w:rPr>
          <w:sz w:val="28"/>
          <w:szCs w:val="28"/>
          <w:lang w:val="uk-UA"/>
        </w:rPr>
      </w:pPr>
      <w:r w:rsidRPr="00D54515">
        <w:rPr>
          <w:sz w:val="28"/>
          <w:szCs w:val="28"/>
          <w:lang w:val="uk-UA"/>
        </w:rPr>
        <w:t>Бесіда</w:t>
      </w:r>
      <w:r>
        <w:rPr>
          <w:sz w:val="28"/>
          <w:szCs w:val="28"/>
          <w:lang w:val="uk-UA"/>
        </w:rPr>
        <w:t>.</w:t>
      </w:r>
    </w:p>
    <w:p w:rsidP="00F3143C" w:rsidR="002D01AD" w:rsidRDefault="002D01AD" w:rsidRPr="00D54515">
      <w:pPr>
        <w:numPr>
          <w:ilvl w:val="1"/>
          <w:numId w:val="69"/>
        </w:numPr>
        <w:tabs>
          <w:tab w:pos="0" w:val="num"/>
          <w:tab w:pos="2394" w:val="left"/>
        </w:tabs>
        <w:ind w:firstLine="540" w:left="0"/>
        <w:jc w:val="both"/>
        <w:rPr>
          <w:sz w:val="28"/>
          <w:szCs w:val="28"/>
          <w:lang w:val="uk-UA"/>
        </w:rPr>
      </w:pPr>
      <w:r w:rsidRPr="00D54515">
        <w:rPr>
          <w:sz w:val="28"/>
          <w:szCs w:val="28"/>
          <w:lang w:val="uk-UA"/>
        </w:rPr>
        <w:t>Потяг наш – незвичайний. Кожний вагончик у ньому –</w:t>
      </w:r>
      <w:r>
        <w:rPr>
          <w:sz w:val="28"/>
          <w:szCs w:val="28"/>
          <w:lang w:val="uk-UA"/>
        </w:rPr>
        <w:t xml:space="preserve"> </w:t>
      </w:r>
      <w:r w:rsidRPr="00D54515">
        <w:rPr>
          <w:sz w:val="28"/>
          <w:szCs w:val="28"/>
          <w:lang w:val="uk-UA"/>
        </w:rPr>
        <w:t>слово. Щоб приєднати вагончик до потяга слід правильно порахувати кількість твердих і м’яких приголосних звуків у слові.</w:t>
      </w:r>
    </w:p>
    <w:p w:rsidP="00F3143C" w:rsidR="002D01AD" w:rsidRDefault="002D01AD" w:rsidRPr="00D54515">
      <w:pPr>
        <w:numPr>
          <w:ilvl w:val="1"/>
          <w:numId w:val="69"/>
        </w:numPr>
        <w:tabs>
          <w:tab w:pos="0" w:val="num"/>
          <w:tab w:pos="2394" w:val="left"/>
        </w:tabs>
        <w:ind w:firstLine="540" w:left="0"/>
        <w:jc w:val="both"/>
        <w:rPr>
          <w:sz w:val="28"/>
          <w:szCs w:val="28"/>
          <w:lang w:val="uk-UA"/>
        </w:rPr>
      </w:pPr>
      <w:r w:rsidRPr="00D54515">
        <w:rPr>
          <w:sz w:val="28"/>
          <w:szCs w:val="28"/>
          <w:lang w:val="uk-UA"/>
        </w:rPr>
        <w:t>Згадуємо прин</w:t>
      </w:r>
      <w:r>
        <w:rPr>
          <w:sz w:val="28"/>
          <w:szCs w:val="28"/>
          <w:lang w:val="uk-UA"/>
        </w:rPr>
        <w:t>цип роботи елементів керування “трек бар”</w:t>
      </w:r>
      <w:r w:rsidRPr="00D54515">
        <w:rPr>
          <w:sz w:val="28"/>
          <w:szCs w:val="28"/>
          <w:lang w:val="uk-UA"/>
        </w:rPr>
        <w:t xml:space="preserve">  (бігунок –регулятор).</w:t>
      </w:r>
    </w:p>
    <w:p w:rsidP="00F3143C" w:rsidR="002D01AD" w:rsidRDefault="002D01AD" w:rsidRPr="00D54515">
      <w:pPr>
        <w:numPr>
          <w:ilvl w:val="1"/>
          <w:numId w:val="69"/>
        </w:numPr>
        <w:tabs>
          <w:tab w:pos="0" w:val="num"/>
          <w:tab w:pos="2394" w:val="left"/>
        </w:tabs>
        <w:ind w:firstLine="540" w:left="0"/>
        <w:jc w:val="both"/>
        <w:rPr>
          <w:sz w:val="28"/>
          <w:szCs w:val="28"/>
          <w:lang w:val="uk-UA"/>
        </w:rPr>
      </w:pPr>
      <w:r>
        <w:rPr>
          <w:sz w:val="28"/>
          <w:szCs w:val="28"/>
          <w:lang w:val="uk-UA"/>
        </w:rPr>
        <w:t>Необхідно схопитись “мишею”</w:t>
      </w:r>
      <w:r w:rsidRPr="00D54515">
        <w:rPr>
          <w:sz w:val="28"/>
          <w:szCs w:val="28"/>
          <w:lang w:val="uk-UA"/>
        </w:rPr>
        <w:t xml:space="preserve"> за бігунок та пересунути його у потрібну позицію. Коли ви виставите кількість твердих і м’яких приголосних звуків у слові, що на вагоні, натисніть кнопк</w:t>
      </w:r>
      <w:r>
        <w:rPr>
          <w:sz w:val="28"/>
          <w:szCs w:val="28"/>
          <w:lang w:val="uk-UA"/>
        </w:rPr>
        <w:t>у, що посередині ( або клавішу “Пропуск”</w:t>
      </w:r>
      <w:r w:rsidRPr="00D54515">
        <w:rPr>
          <w:sz w:val="28"/>
          <w:szCs w:val="28"/>
          <w:lang w:val="uk-UA"/>
        </w:rPr>
        <w:t xml:space="preserve">, </w:t>
      </w:r>
      <w:r w:rsidRPr="00D54515">
        <w:rPr>
          <w:sz w:val="28"/>
          <w:szCs w:val="28"/>
          <w:lang w:val="en-US"/>
        </w:rPr>
        <w:t>Enter</w:t>
      </w:r>
      <w:r w:rsidRPr="00D54515">
        <w:rPr>
          <w:sz w:val="28"/>
          <w:szCs w:val="28"/>
          <w:lang w:val="uk-UA"/>
        </w:rPr>
        <w:t>). Якщо ви правильно порахували звуки у слові, то на семафорі загориться зелене світло і потяг поїде далі. Якщо ж ви помилитесь, світло семафора залишиться червоним і потяг не поїде. І таким чином ви не зможете продовжити гру. (Пропонується 5 речень)</w:t>
      </w:r>
      <w:r>
        <w:rPr>
          <w:sz w:val="28"/>
          <w:szCs w:val="28"/>
          <w:lang w:val="uk-UA"/>
        </w:rPr>
        <w:t>.</w:t>
      </w:r>
    </w:p>
    <w:p w:rsidP="002D01AD" w:rsidR="002D01AD" w:rsidRDefault="002D01AD">
      <w:pPr>
        <w:tabs>
          <w:tab w:pos="2394" w:val="left"/>
        </w:tabs>
        <w:ind w:left="-240"/>
        <w:jc w:val="both"/>
        <w:rPr>
          <w:color w:val="000000"/>
          <w:sz w:val="28"/>
          <w:szCs w:val="28"/>
          <w:lang w:val="uk-UA"/>
        </w:rPr>
      </w:pPr>
      <w:r w:rsidRPr="00687B07">
        <w:rPr>
          <w:color w:val="000000"/>
          <w:sz w:val="28"/>
          <w:szCs w:val="28"/>
          <w:lang w:val="uk-UA"/>
        </w:rPr>
        <w:t>2.Фізкультхвилинка.</w:t>
      </w:r>
    </w:p>
    <w:p w:rsidP="002D01AD" w:rsidR="002D01AD" w:rsidRDefault="002D01AD" w:rsidRPr="00687B07">
      <w:pPr>
        <w:tabs>
          <w:tab w:pos="2394" w:val="left"/>
        </w:tabs>
        <w:ind w:left="-240"/>
        <w:jc w:val="both"/>
        <w:rPr>
          <w:color w:val="000000"/>
          <w:sz w:val="28"/>
          <w:szCs w:val="28"/>
          <w:lang w:val="uk-UA"/>
        </w:rPr>
      </w:pPr>
      <w:r w:rsidRPr="00687B07">
        <w:rPr>
          <w:color w:val="000000"/>
          <w:sz w:val="28"/>
          <w:szCs w:val="28"/>
          <w:lang w:val="uk-UA"/>
        </w:rPr>
        <w:t>3. Метод “Структурування”.</w:t>
      </w:r>
    </w:p>
    <w:p w:rsidP="002D01AD" w:rsidR="002D01AD" w:rsidRDefault="002D01AD" w:rsidRPr="00D54515">
      <w:pPr>
        <w:tabs>
          <w:tab w:pos="2394" w:val="left"/>
        </w:tabs>
        <w:jc w:val="both"/>
        <w:rPr>
          <w:sz w:val="28"/>
          <w:szCs w:val="28"/>
          <w:lang w:val="uk-UA"/>
        </w:rPr>
      </w:pPr>
      <w:r w:rsidRPr="00687B07">
        <w:rPr>
          <w:color w:val="000000"/>
          <w:sz w:val="28"/>
          <w:szCs w:val="28"/>
          <w:lang w:val="uk-UA"/>
        </w:rPr>
        <w:t xml:space="preserve">Діти </w:t>
      </w:r>
      <w:r>
        <w:rPr>
          <w:color w:val="000000"/>
          <w:sz w:val="28"/>
          <w:szCs w:val="28"/>
          <w:lang w:val="uk-UA"/>
        </w:rPr>
        <w:t>об</w:t>
      </w:r>
      <w:r w:rsidRPr="00687B07">
        <w:rPr>
          <w:color w:val="000000"/>
          <w:sz w:val="28"/>
          <w:szCs w:val="28"/>
        </w:rPr>
        <w:t>’</w:t>
      </w:r>
      <w:proofErr w:type="spellStart"/>
      <w:r w:rsidRPr="00687B07">
        <w:rPr>
          <w:color w:val="000000"/>
          <w:sz w:val="28"/>
          <w:szCs w:val="28"/>
        </w:rPr>
        <w:t>єднуються</w:t>
      </w:r>
      <w:proofErr w:type="spellEnd"/>
      <w:r w:rsidRPr="00687B07">
        <w:rPr>
          <w:color w:val="000000"/>
          <w:sz w:val="28"/>
          <w:szCs w:val="28"/>
          <w:lang w:val="uk-UA"/>
        </w:rPr>
        <w:t xml:space="preserve"> </w:t>
      </w:r>
      <w:r>
        <w:rPr>
          <w:color w:val="000000"/>
          <w:sz w:val="28"/>
          <w:szCs w:val="28"/>
          <w:lang w:val="uk-UA"/>
        </w:rPr>
        <w:t>у</w:t>
      </w:r>
      <w:r w:rsidRPr="00687B07">
        <w:rPr>
          <w:color w:val="000000"/>
          <w:sz w:val="28"/>
          <w:szCs w:val="28"/>
          <w:lang w:val="uk-UA"/>
        </w:rPr>
        <w:t xml:space="preserve"> дві</w:t>
      </w:r>
      <w:r>
        <w:rPr>
          <w:sz w:val="28"/>
          <w:szCs w:val="28"/>
          <w:lang w:val="uk-UA"/>
        </w:rPr>
        <w:t xml:space="preserve"> групи за принципом “тверді та м’які приголосні”.</w:t>
      </w:r>
    </w:p>
    <w:p w:rsidP="002D01AD" w:rsidR="002D01AD" w:rsidRDefault="002D01AD">
      <w:pPr>
        <w:tabs>
          <w:tab w:pos="2394" w:val="left"/>
        </w:tabs>
        <w:jc w:val="both"/>
        <w:rPr>
          <w:b/>
          <w:sz w:val="28"/>
          <w:szCs w:val="28"/>
          <w:lang w:val="uk-UA"/>
        </w:rPr>
      </w:pPr>
      <w:r w:rsidRPr="00D54515">
        <w:rPr>
          <w:b/>
          <w:noProof/>
          <w:sz w:val="28"/>
          <w:szCs w:val="28"/>
        </w:rPr>
        <w:pict>
          <v:line from="234pt,19.1pt" id="_x0000_s1284" strokecolor="#36f" strokeweight="6pt" style="position:absolute;left:0;text-align:left;z-index:251725824" to="261pt,19.1pt"/>
        </w:pict>
      </w:r>
      <w:r w:rsidRPr="00D54515">
        <w:rPr>
          <w:noProof/>
          <w:sz w:val="28"/>
          <w:szCs w:val="28"/>
        </w:rPr>
        <w:pict>
          <v:rect id="_x0000_s1283" style="position:absolute;left:0;text-align:left;margin-left:225pt;margin-top:1.1pt;width:38.95pt;height:63pt;z-index:251724800"/>
        </w:pict>
      </w:r>
      <w:r w:rsidRPr="00D54515">
        <w:rPr>
          <w:noProof/>
          <w:sz w:val="28"/>
          <w:szCs w:val="28"/>
        </w:rPr>
        <w:pict>
          <v:rect id="_x0000_s1282" style="position:absolute;left:0;text-align:left;margin-left:108pt;margin-top:1.1pt;width:38.95pt;height:63pt;z-index:251723776"/>
        </w:pict>
      </w:r>
    </w:p>
    <w:p w:rsidP="002D01AD" w:rsidR="002D01AD" w:rsidRDefault="002D01AD">
      <w:pPr>
        <w:tabs>
          <w:tab w:pos="2394" w:val="left"/>
        </w:tabs>
        <w:jc w:val="both"/>
        <w:rPr>
          <w:b/>
          <w:sz w:val="28"/>
          <w:szCs w:val="28"/>
          <w:lang w:val="uk-UA"/>
        </w:rPr>
      </w:pPr>
      <w:r w:rsidRPr="00D54515">
        <w:rPr>
          <w:noProof/>
          <w:sz w:val="28"/>
          <w:szCs w:val="28"/>
        </w:rPr>
        <w:pict>
          <v:line from="234pt,12.95pt" id="_x0000_s1286" strokecolor="#36f" strokeweight="6pt" style="position:absolute;left:0;text-align:left;z-index:251727872" to="261pt,12.95pt"/>
        </w:pict>
      </w:r>
      <w:r w:rsidRPr="00D54515">
        <w:rPr>
          <w:noProof/>
          <w:sz w:val="28"/>
          <w:szCs w:val="28"/>
        </w:rPr>
        <w:pict>
          <v:line from="117pt,3.95pt" id="_x0000_s1285" strokecolor="#036" strokeweight="6pt" style="position:absolute;left:0;text-align:left;z-index:251726848" to="2in,3.95pt"/>
        </w:pict>
      </w:r>
    </w:p>
    <w:p w:rsidP="002D01AD" w:rsidR="002D01AD" w:rsidRDefault="002D01AD">
      <w:pPr>
        <w:tabs>
          <w:tab w:pos="2394" w:val="left"/>
        </w:tabs>
        <w:jc w:val="both"/>
        <w:rPr>
          <w:b/>
          <w:sz w:val="28"/>
          <w:szCs w:val="28"/>
          <w:lang w:val="uk-UA"/>
        </w:rPr>
      </w:pPr>
    </w:p>
    <w:p w:rsidP="002D01AD" w:rsidR="002D01AD" w:rsidRDefault="002D01AD">
      <w:pPr>
        <w:tabs>
          <w:tab w:pos="2394" w:val="left"/>
        </w:tabs>
        <w:jc w:val="both"/>
        <w:rPr>
          <w:b/>
          <w:sz w:val="28"/>
          <w:szCs w:val="28"/>
          <w:lang w:val="uk-UA"/>
        </w:rPr>
      </w:pPr>
    </w:p>
    <w:p w:rsidP="002D01AD" w:rsidR="002D01AD" w:rsidRDefault="002D01AD" w:rsidRPr="001B0751">
      <w:pPr>
        <w:tabs>
          <w:tab w:pos="2394" w:val="left"/>
        </w:tabs>
        <w:jc w:val="both"/>
        <w:rPr>
          <w:sz w:val="28"/>
          <w:szCs w:val="28"/>
          <w:u w:val="single"/>
          <w:lang w:val="uk-UA"/>
        </w:rPr>
      </w:pPr>
      <w:r w:rsidRPr="001B0751">
        <w:rPr>
          <w:sz w:val="28"/>
          <w:szCs w:val="28"/>
          <w:u w:val="single"/>
          <w:lang w:val="fr-FR"/>
        </w:rPr>
        <w:t>V</w:t>
      </w:r>
      <w:r w:rsidRPr="001B0751">
        <w:rPr>
          <w:sz w:val="28"/>
          <w:szCs w:val="28"/>
          <w:u w:val="single"/>
          <w:lang w:val="uk-UA"/>
        </w:rPr>
        <w:t>ІІ. Самостійне виконання учнями завдань  під контролем вчителя та його допомогою.</w:t>
      </w:r>
    </w:p>
    <w:p w:rsidP="002D01AD" w:rsidR="002D01AD" w:rsidRDefault="002D01AD">
      <w:pPr>
        <w:tabs>
          <w:tab w:pos="2394" w:val="left"/>
        </w:tabs>
        <w:jc w:val="both"/>
        <w:rPr>
          <w:sz w:val="28"/>
          <w:szCs w:val="28"/>
          <w:lang w:val="uk-UA"/>
        </w:rPr>
      </w:pPr>
      <w:r w:rsidRPr="00D54515">
        <w:rPr>
          <w:sz w:val="28"/>
          <w:szCs w:val="28"/>
          <w:lang w:val="uk-UA"/>
        </w:rPr>
        <w:t>1.</w:t>
      </w:r>
      <w:r>
        <w:rPr>
          <w:sz w:val="28"/>
          <w:szCs w:val="28"/>
          <w:lang w:val="uk-UA"/>
        </w:rPr>
        <w:t>Практична робота за</w:t>
      </w:r>
      <w:r w:rsidRPr="00D54515">
        <w:rPr>
          <w:sz w:val="28"/>
          <w:szCs w:val="28"/>
          <w:lang w:val="uk-UA"/>
        </w:rPr>
        <w:t xml:space="preserve"> комп’ютером</w:t>
      </w:r>
      <w:r>
        <w:rPr>
          <w:sz w:val="28"/>
          <w:szCs w:val="28"/>
          <w:lang w:val="uk-UA"/>
        </w:rPr>
        <w:t>.</w:t>
      </w:r>
      <w:r w:rsidRPr="00D54515">
        <w:rPr>
          <w:sz w:val="28"/>
          <w:szCs w:val="28"/>
          <w:lang w:val="uk-UA"/>
        </w:rPr>
        <w:t xml:space="preserve">         </w:t>
      </w:r>
    </w:p>
    <w:p w:rsidP="002D01AD" w:rsidR="002D01AD" w:rsidRDefault="002D01AD" w:rsidRPr="00D54515">
      <w:pPr>
        <w:tabs>
          <w:tab w:pos="2394" w:val="left"/>
        </w:tabs>
        <w:jc w:val="both"/>
        <w:rPr>
          <w:sz w:val="28"/>
          <w:szCs w:val="28"/>
          <w:lang w:val="uk-UA"/>
        </w:rPr>
      </w:pPr>
      <w:r>
        <w:rPr>
          <w:sz w:val="28"/>
          <w:szCs w:val="28"/>
          <w:lang w:val="uk-UA"/>
        </w:rPr>
        <w:t xml:space="preserve"> І група (м’які</w:t>
      </w:r>
      <w:r w:rsidRPr="00D54515">
        <w:rPr>
          <w:sz w:val="28"/>
          <w:szCs w:val="28"/>
          <w:lang w:val="uk-UA"/>
        </w:rPr>
        <w:t>) працює за комп’ютером</w:t>
      </w:r>
      <w:r>
        <w:rPr>
          <w:sz w:val="28"/>
          <w:szCs w:val="28"/>
          <w:lang w:val="uk-UA"/>
        </w:rPr>
        <w:t>.</w:t>
      </w:r>
    </w:p>
    <w:p w:rsidP="002D01AD" w:rsidR="002D01AD" w:rsidRDefault="002D01AD" w:rsidRPr="00D54515">
      <w:pPr>
        <w:tabs>
          <w:tab w:pos="2394" w:val="left"/>
        </w:tabs>
        <w:jc w:val="both"/>
        <w:rPr>
          <w:sz w:val="28"/>
          <w:szCs w:val="28"/>
          <w:lang w:val="uk-UA"/>
        </w:rPr>
      </w:pPr>
      <w:r>
        <w:rPr>
          <w:sz w:val="28"/>
          <w:szCs w:val="28"/>
          <w:lang w:val="uk-UA"/>
        </w:rPr>
        <w:t xml:space="preserve"> ІІ група (тверді) – складає прислів’я з “Розсипанок”,</w:t>
      </w:r>
      <w:r w:rsidRPr="00D54515">
        <w:rPr>
          <w:sz w:val="28"/>
          <w:szCs w:val="28"/>
          <w:lang w:val="uk-UA"/>
        </w:rPr>
        <w:t xml:space="preserve"> підкреслює тверді приголосні однією рискою, а м’які –двома.</w:t>
      </w:r>
    </w:p>
    <w:p w:rsidP="002D01AD" w:rsidR="002D01AD" w:rsidRDefault="002D01AD" w:rsidRPr="00D54515">
      <w:pPr>
        <w:tabs>
          <w:tab w:pos="2394" w:val="left"/>
        </w:tabs>
        <w:jc w:val="both"/>
        <w:rPr>
          <w:sz w:val="28"/>
          <w:szCs w:val="28"/>
          <w:lang w:val="uk-UA"/>
        </w:rPr>
      </w:pPr>
      <w:r w:rsidRPr="00D54515">
        <w:rPr>
          <w:sz w:val="28"/>
          <w:szCs w:val="28"/>
          <w:lang w:val="uk-UA"/>
        </w:rPr>
        <w:t>(Групи працюють змінно по 15 хвилин)</w:t>
      </w:r>
      <w:r>
        <w:rPr>
          <w:sz w:val="28"/>
          <w:szCs w:val="28"/>
          <w:lang w:val="uk-UA"/>
        </w:rPr>
        <w:t>.</w:t>
      </w:r>
    </w:p>
    <w:p w:rsidP="00F3143C" w:rsidR="002D01AD" w:rsidRDefault="002D01AD" w:rsidRPr="00687B07">
      <w:pPr>
        <w:numPr>
          <w:ilvl w:val="0"/>
          <w:numId w:val="71"/>
        </w:numPr>
        <w:tabs>
          <w:tab w:pos="2394" w:val="left"/>
        </w:tabs>
        <w:jc w:val="both"/>
        <w:rPr>
          <w:color w:val="000000"/>
          <w:sz w:val="28"/>
          <w:szCs w:val="28"/>
          <w:lang w:val="uk-UA"/>
        </w:rPr>
      </w:pPr>
      <w:r w:rsidRPr="00687B07">
        <w:rPr>
          <w:color w:val="000000"/>
          <w:sz w:val="28"/>
          <w:szCs w:val="28"/>
          <w:lang w:val="uk-UA"/>
        </w:rPr>
        <w:t>Фізкультпауза для очей після роботи І-ї групи за комп’ютером.</w:t>
      </w:r>
    </w:p>
    <w:p w:rsidP="002D01AD" w:rsidR="002D01AD" w:rsidRDefault="002D01AD">
      <w:pPr>
        <w:tabs>
          <w:tab w:pos="2394" w:val="left"/>
        </w:tabs>
        <w:jc w:val="both"/>
        <w:rPr>
          <w:sz w:val="28"/>
          <w:szCs w:val="28"/>
          <w:u w:val="single"/>
          <w:lang w:val="uk-UA"/>
        </w:rPr>
      </w:pPr>
      <w:r w:rsidRPr="001B0751">
        <w:rPr>
          <w:sz w:val="28"/>
          <w:szCs w:val="28"/>
          <w:u w:val="single"/>
          <w:lang w:val="uk-UA"/>
        </w:rPr>
        <w:t xml:space="preserve">  </w:t>
      </w:r>
      <w:r w:rsidRPr="001B0751">
        <w:rPr>
          <w:sz w:val="28"/>
          <w:szCs w:val="28"/>
          <w:u w:val="single"/>
          <w:lang w:val="fr-FR"/>
        </w:rPr>
        <w:t>V</w:t>
      </w:r>
      <w:r w:rsidRPr="001B0751">
        <w:rPr>
          <w:sz w:val="28"/>
          <w:szCs w:val="28"/>
          <w:u w:val="single"/>
          <w:lang w:val="uk-UA"/>
        </w:rPr>
        <w:t>ІІІ</w:t>
      </w:r>
      <w:r>
        <w:rPr>
          <w:sz w:val="28"/>
          <w:szCs w:val="28"/>
          <w:u w:val="single"/>
          <w:lang w:val="uk-UA"/>
        </w:rPr>
        <w:t>.</w:t>
      </w:r>
      <w:r w:rsidRPr="001B0751">
        <w:rPr>
          <w:sz w:val="28"/>
          <w:szCs w:val="28"/>
          <w:u w:val="single"/>
          <w:lang w:val="uk-UA"/>
        </w:rPr>
        <w:t xml:space="preserve"> Теоретичне обґрунтування одержаних учнями результатів</w:t>
      </w:r>
      <w:r>
        <w:rPr>
          <w:sz w:val="28"/>
          <w:szCs w:val="28"/>
          <w:u w:val="single"/>
          <w:lang w:val="uk-UA"/>
        </w:rPr>
        <w:t>.</w:t>
      </w:r>
    </w:p>
    <w:p w:rsidP="002D01AD" w:rsidR="002D01AD" w:rsidRDefault="002D01AD" w:rsidRPr="001B0751">
      <w:pPr>
        <w:tabs>
          <w:tab w:pos="2394" w:val="left"/>
        </w:tabs>
        <w:jc w:val="both"/>
        <w:rPr>
          <w:sz w:val="28"/>
          <w:szCs w:val="28"/>
          <w:u w:val="single"/>
          <w:lang w:val="uk-UA"/>
        </w:rPr>
      </w:pPr>
      <w:r w:rsidRPr="001B0751">
        <w:rPr>
          <w:sz w:val="28"/>
          <w:szCs w:val="28"/>
          <w:lang w:val="uk-UA"/>
        </w:rPr>
        <w:lastRenderedPageBreak/>
        <w:t xml:space="preserve">1. </w:t>
      </w:r>
      <w:r>
        <w:rPr>
          <w:sz w:val="28"/>
          <w:szCs w:val="28"/>
          <w:lang w:val="uk-UA"/>
        </w:rPr>
        <w:t>Робота з підручником.</w:t>
      </w:r>
      <w:r w:rsidRPr="00D54515">
        <w:rPr>
          <w:sz w:val="28"/>
          <w:szCs w:val="28"/>
          <w:lang w:val="uk-UA"/>
        </w:rPr>
        <w:t xml:space="preserve"> Завдання для розумників і розумниць (ст. 57)</w:t>
      </w:r>
      <w:r>
        <w:rPr>
          <w:sz w:val="28"/>
          <w:szCs w:val="28"/>
          <w:lang w:val="uk-UA"/>
        </w:rPr>
        <w:t>.</w:t>
      </w:r>
      <w:r w:rsidRPr="00D54515">
        <w:rPr>
          <w:sz w:val="28"/>
          <w:szCs w:val="28"/>
          <w:lang w:val="uk-UA"/>
        </w:rPr>
        <w:t xml:space="preserve"> </w:t>
      </w:r>
    </w:p>
    <w:p w:rsidP="002D01AD" w:rsidR="002D01AD" w:rsidRDefault="002D01AD" w:rsidRPr="00D54515">
      <w:pPr>
        <w:tabs>
          <w:tab w:pos="2394" w:val="left"/>
        </w:tabs>
        <w:ind w:left="1005"/>
        <w:jc w:val="both"/>
        <w:rPr>
          <w:sz w:val="28"/>
          <w:szCs w:val="28"/>
          <w:lang w:val="uk-UA"/>
        </w:rPr>
      </w:pPr>
      <w:r w:rsidRPr="00D54515">
        <w:rPr>
          <w:sz w:val="28"/>
          <w:szCs w:val="28"/>
          <w:lang w:val="uk-UA"/>
        </w:rPr>
        <w:t>І завдання – в парах на швидкість</w:t>
      </w:r>
      <w:r>
        <w:rPr>
          <w:sz w:val="28"/>
          <w:szCs w:val="28"/>
          <w:lang w:val="uk-UA"/>
        </w:rPr>
        <w:t>.</w:t>
      </w:r>
    </w:p>
    <w:p w:rsidP="002D01AD" w:rsidR="002D01AD" w:rsidRDefault="002D01AD" w:rsidRPr="00D54515">
      <w:pPr>
        <w:tabs>
          <w:tab w:pos="2394" w:val="left"/>
        </w:tabs>
        <w:ind w:left="1005"/>
        <w:jc w:val="both"/>
        <w:rPr>
          <w:sz w:val="28"/>
          <w:szCs w:val="28"/>
          <w:lang w:val="uk-UA"/>
        </w:rPr>
      </w:pPr>
      <w:r w:rsidRPr="00D54515">
        <w:rPr>
          <w:sz w:val="28"/>
          <w:szCs w:val="28"/>
          <w:lang w:val="uk-UA"/>
        </w:rPr>
        <w:t>ІІ завдання –</w:t>
      </w:r>
      <w:r>
        <w:rPr>
          <w:sz w:val="28"/>
          <w:szCs w:val="28"/>
          <w:lang w:val="uk-UA"/>
        </w:rPr>
        <w:t xml:space="preserve"> гра “Дослідники”.</w:t>
      </w:r>
    </w:p>
    <w:p w:rsidP="002D01AD" w:rsidR="002D01AD" w:rsidRDefault="002D01AD" w:rsidRPr="00D54515">
      <w:pPr>
        <w:tabs>
          <w:tab w:pos="2394" w:val="left"/>
        </w:tabs>
        <w:ind w:left="1005"/>
        <w:jc w:val="both"/>
        <w:rPr>
          <w:sz w:val="28"/>
          <w:szCs w:val="28"/>
          <w:lang w:val="uk-UA"/>
        </w:rPr>
      </w:pPr>
      <w:r w:rsidRPr="00D54515">
        <w:rPr>
          <w:sz w:val="28"/>
          <w:szCs w:val="28"/>
          <w:lang w:val="uk-UA"/>
        </w:rPr>
        <w:t xml:space="preserve"> Відшукати слова, де звуків більше,  ніж букв.</w:t>
      </w:r>
    </w:p>
    <w:p w:rsidP="002D01AD" w:rsidR="002D01AD" w:rsidRDefault="002D01AD">
      <w:pPr>
        <w:tabs>
          <w:tab w:pos="2394" w:val="left"/>
        </w:tabs>
        <w:jc w:val="both"/>
        <w:rPr>
          <w:sz w:val="28"/>
          <w:szCs w:val="28"/>
          <w:lang w:val="uk-UA"/>
        </w:rPr>
      </w:pPr>
      <w:r>
        <w:rPr>
          <w:sz w:val="28"/>
          <w:szCs w:val="28"/>
          <w:lang w:val="uk-UA"/>
        </w:rPr>
        <w:t xml:space="preserve">2. </w:t>
      </w:r>
      <w:r w:rsidRPr="00D54515">
        <w:rPr>
          <w:sz w:val="28"/>
          <w:szCs w:val="28"/>
          <w:lang w:val="uk-UA"/>
        </w:rPr>
        <w:t>Робота в зошитах</w:t>
      </w:r>
      <w:r>
        <w:rPr>
          <w:sz w:val="28"/>
          <w:szCs w:val="28"/>
          <w:lang w:val="uk-UA"/>
        </w:rPr>
        <w:t>.</w:t>
      </w:r>
    </w:p>
    <w:p w:rsidP="002D01AD" w:rsidR="002D01AD" w:rsidRDefault="002D01AD" w:rsidRPr="001B0751">
      <w:pPr>
        <w:tabs>
          <w:tab w:pos="2394" w:val="left"/>
        </w:tabs>
        <w:ind w:hanging="645" w:left="645"/>
        <w:jc w:val="both"/>
        <w:rPr>
          <w:sz w:val="28"/>
          <w:szCs w:val="28"/>
          <w:u w:val="single"/>
          <w:lang w:val="uk-UA"/>
        </w:rPr>
      </w:pPr>
      <w:r w:rsidRPr="001B0751">
        <w:rPr>
          <w:sz w:val="28"/>
          <w:szCs w:val="28"/>
          <w:u w:val="single"/>
          <w:lang w:val="uk-UA"/>
        </w:rPr>
        <w:t>ІХ. Підсумок уроку</w:t>
      </w:r>
      <w:r>
        <w:rPr>
          <w:sz w:val="28"/>
          <w:szCs w:val="28"/>
          <w:u w:val="single"/>
          <w:lang w:val="uk-UA"/>
        </w:rPr>
        <w:t>.</w:t>
      </w:r>
    </w:p>
    <w:p w:rsidP="002D01AD" w:rsidR="002D01AD" w:rsidRDefault="002D01AD">
      <w:pPr>
        <w:tabs>
          <w:tab w:pos="2394" w:val="left"/>
        </w:tabs>
        <w:ind w:hanging="645" w:left="645"/>
        <w:jc w:val="both"/>
        <w:rPr>
          <w:i/>
          <w:sz w:val="28"/>
          <w:szCs w:val="28"/>
          <w:lang w:val="uk-UA"/>
        </w:rPr>
      </w:pPr>
      <w:r w:rsidRPr="00D54515">
        <w:rPr>
          <w:sz w:val="28"/>
          <w:szCs w:val="28"/>
          <w:lang w:val="uk-UA"/>
        </w:rPr>
        <w:t>Коментування очікуваних результатів.</w:t>
      </w:r>
    </w:p>
    <w:p w:rsidP="002D01AD" w:rsidR="002D01AD" w:rsidRDefault="002D01AD" w:rsidRPr="001B0751">
      <w:pPr>
        <w:tabs>
          <w:tab w:pos="2394" w:val="left"/>
        </w:tabs>
        <w:ind w:hanging="645" w:left="645"/>
        <w:jc w:val="right"/>
        <w:rPr>
          <w:i/>
          <w:sz w:val="28"/>
          <w:szCs w:val="28"/>
          <w:lang w:val="uk-UA"/>
        </w:rPr>
      </w:pPr>
      <w:r w:rsidRPr="001B0751">
        <w:rPr>
          <w:i/>
          <w:sz w:val="28"/>
          <w:szCs w:val="28"/>
          <w:lang w:val="uk-UA"/>
        </w:rPr>
        <w:t>Додаток</w:t>
      </w:r>
    </w:p>
    <w:p w:rsidP="002D01AD" w:rsidR="002D01AD" w:rsidRDefault="002D01AD">
      <w:pPr>
        <w:tabs>
          <w:tab w:pos="2394" w:val="left"/>
        </w:tabs>
        <w:ind w:hanging="645" w:left="645"/>
        <w:jc w:val="both"/>
        <w:rPr>
          <w:lang w:val="uk-UA"/>
        </w:rPr>
      </w:pPr>
      <w:r>
        <w:rPr>
          <w:noProof/>
        </w:rPr>
        <w:drawing>
          <wp:inline distB="0" distL="0" distR="0" distT="0">
            <wp:extent cx="1485900" cy="1200150"/>
            <wp:effectExtent b="0" l="19050" r="0" t="0"/>
            <wp:docPr descr="604" id="267"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604" id="0" name="Picture 267"/>
                    <pic:cNvPicPr>
                      <a:picLocks noChangeArrowheads="1" noChangeAspect="1"/>
                    </pic:cNvPicPr>
                  </pic:nvPicPr>
                  <pic:blipFill>
                    <a:blip r:embed="rId205"/>
                    <a:srcRect/>
                    <a:stretch>
                      <a:fillRect/>
                    </a:stretch>
                  </pic:blipFill>
                  <pic:spPr bwMode="auto">
                    <a:xfrm>
                      <a:off x="0" y="0"/>
                      <a:ext cx="1485900" cy="1200150"/>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1524000" cy="1143000"/>
            <wp:effectExtent b="0" l="19050" r="0" t="0"/>
            <wp:docPr descr="458359385_0b9fbe9aa8" id="268"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458359385_0b9fbe9aa8" id="0" name="Picture 268"/>
                    <pic:cNvPicPr>
                      <a:picLocks noChangeArrowheads="1" noChangeAspect="1"/>
                    </pic:cNvPicPr>
                  </pic:nvPicPr>
                  <pic:blipFill>
                    <a:blip cstate="print" r:embed="rId206"/>
                    <a:srcRect/>
                    <a:stretch>
                      <a:fillRect/>
                    </a:stretch>
                  </pic:blipFill>
                  <pic:spPr bwMode="auto">
                    <a:xfrm>
                      <a:off x="0" y="0"/>
                      <a:ext cx="1524000" cy="1143000"/>
                    </a:xfrm>
                    <a:prstGeom prst="rect">
                      <a:avLst/>
                    </a:prstGeom>
                    <a:noFill/>
                    <a:ln w="9525">
                      <a:noFill/>
                      <a:miter lim="800000"/>
                      <a:headEnd/>
                      <a:tailEnd/>
                    </a:ln>
                  </pic:spPr>
                </pic:pic>
              </a:graphicData>
            </a:graphic>
          </wp:inline>
        </w:drawing>
      </w:r>
    </w:p>
    <w:p w:rsidP="002D01AD" w:rsidR="002D01AD" w:rsidRDefault="002D01AD">
      <w:pPr>
        <w:tabs>
          <w:tab w:pos="2394" w:val="left"/>
        </w:tabs>
        <w:ind w:hanging="645" w:left="645"/>
        <w:jc w:val="both"/>
        <w:rPr>
          <w:lang w:val="uk-UA"/>
        </w:rPr>
      </w:pPr>
    </w:p>
    <w:p w:rsidP="002D01AD" w:rsidR="002D01AD" w:rsidRDefault="002D01AD" w:rsidRPr="00687B07">
      <w:pPr>
        <w:jc w:val="center"/>
        <w:rPr>
          <w:b/>
          <w:color w:val="000000"/>
          <w:sz w:val="36"/>
          <w:szCs w:val="36"/>
          <w:lang w:val="uk-UA"/>
        </w:rPr>
      </w:pPr>
      <w:r w:rsidRPr="00687B07">
        <w:rPr>
          <w:b/>
          <w:color w:val="000000"/>
          <w:sz w:val="28"/>
          <w:szCs w:val="28"/>
          <w:lang w:val="uk-UA"/>
        </w:rPr>
        <w:t>Урок 29</w:t>
      </w:r>
    </w:p>
    <w:p w:rsidP="002D01AD" w:rsidR="002D01AD" w:rsidRDefault="002D01AD" w:rsidRPr="00687B07">
      <w:pPr>
        <w:ind w:hanging="900" w:left="900"/>
        <w:jc w:val="both"/>
        <w:rPr>
          <w:b/>
          <w:color w:val="000000"/>
          <w:sz w:val="32"/>
          <w:szCs w:val="32"/>
          <w:lang w:val="uk-UA"/>
        </w:rPr>
      </w:pPr>
      <w:r w:rsidRPr="00687B07">
        <w:rPr>
          <w:color w:val="000000"/>
          <w:sz w:val="32"/>
          <w:szCs w:val="32"/>
          <w:lang w:val="uk-UA"/>
        </w:rPr>
        <w:t>Тема</w:t>
      </w:r>
      <w:r w:rsidRPr="00687B07">
        <w:rPr>
          <w:color w:val="000000"/>
          <w:sz w:val="36"/>
          <w:szCs w:val="36"/>
          <w:lang w:val="uk-UA"/>
        </w:rPr>
        <w:t xml:space="preserve">. </w:t>
      </w:r>
      <w:r w:rsidRPr="00687B07">
        <w:rPr>
          <w:b/>
          <w:color w:val="000000"/>
          <w:sz w:val="32"/>
          <w:szCs w:val="32"/>
          <w:lang w:val="uk-UA"/>
        </w:rPr>
        <w:t>Комп’ютерна підтримка української мови. Ненаголошені е та и. Програма “Незнайка на містку”</w:t>
      </w:r>
    </w:p>
    <w:p w:rsidP="002D01AD" w:rsidR="002D01AD" w:rsidRDefault="002D01AD" w:rsidRPr="00687B07">
      <w:pPr>
        <w:ind w:hanging="1080" w:left="1080"/>
        <w:jc w:val="both"/>
        <w:rPr>
          <w:color w:val="000000"/>
          <w:sz w:val="28"/>
          <w:szCs w:val="28"/>
          <w:lang w:val="uk-UA"/>
        </w:rPr>
      </w:pPr>
      <w:r w:rsidRPr="00687B07">
        <w:rPr>
          <w:color w:val="000000"/>
          <w:sz w:val="36"/>
          <w:szCs w:val="36"/>
          <w:lang w:val="uk-UA"/>
        </w:rPr>
        <w:t xml:space="preserve">Мета. </w:t>
      </w:r>
      <w:r w:rsidRPr="00687B07">
        <w:rPr>
          <w:color w:val="000000"/>
          <w:sz w:val="28"/>
          <w:szCs w:val="28"/>
          <w:lang w:val="uk-UA"/>
        </w:rPr>
        <w:t>1</w:t>
      </w:r>
      <w:r w:rsidRPr="00687B07">
        <w:rPr>
          <w:color w:val="000000"/>
          <w:sz w:val="36"/>
          <w:szCs w:val="36"/>
          <w:lang w:val="uk-UA"/>
        </w:rPr>
        <w:t xml:space="preserve">. </w:t>
      </w:r>
      <w:r w:rsidRPr="00687B07">
        <w:rPr>
          <w:color w:val="000000"/>
          <w:sz w:val="28"/>
          <w:szCs w:val="28"/>
          <w:lang w:val="uk-UA"/>
        </w:rPr>
        <w:t>Удосконалення  вмінь працювати мишкою у програмі  “Незнайко на містку”.</w:t>
      </w:r>
    </w:p>
    <w:p w:rsidP="002D01AD" w:rsidR="002D01AD" w:rsidRDefault="002D01AD" w:rsidRPr="00687B07">
      <w:pPr>
        <w:ind w:left="1080"/>
        <w:jc w:val="both"/>
        <w:rPr>
          <w:color w:val="000000"/>
          <w:sz w:val="28"/>
          <w:szCs w:val="28"/>
          <w:lang w:val="uk-UA"/>
        </w:rPr>
      </w:pPr>
      <w:r w:rsidRPr="00687B07">
        <w:rPr>
          <w:color w:val="000000"/>
          <w:sz w:val="28"/>
          <w:szCs w:val="28"/>
          <w:lang w:val="uk-UA"/>
        </w:rPr>
        <w:t>2. Закріплення правил правопису ненаголошених е , и в корені слів,</w:t>
      </w:r>
    </w:p>
    <w:p w:rsidP="002D01AD" w:rsidR="002D01AD" w:rsidRDefault="002D01AD" w:rsidRPr="00687B07">
      <w:pPr>
        <w:ind w:left="1080"/>
        <w:rPr>
          <w:color w:val="000000"/>
          <w:sz w:val="28"/>
          <w:szCs w:val="28"/>
          <w:lang w:val="uk-UA"/>
        </w:rPr>
      </w:pPr>
      <w:r w:rsidRPr="00687B07">
        <w:rPr>
          <w:color w:val="000000"/>
          <w:sz w:val="28"/>
          <w:szCs w:val="28"/>
          <w:lang w:val="uk-UA"/>
        </w:rPr>
        <w:t>3. Розвиток вмінь практично застосовувати набуті знання;</w:t>
      </w:r>
    </w:p>
    <w:p w:rsidP="002D01AD" w:rsidR="002D01AD" w:rsidRDefault="002D01AD" w:rsidRPr="00687B07">
      <w:pPr>
        <w:ind w:hanging="1080" w:left="1080"/>
        <w:rPr>
          <w:color w:val="000000"/>
          <w:sz w:val="28"/>
          <w:szCs w:val="28"/>
          <w:lang w:val="uk-UA"/>
        </w:rPr>
      </w:pPr>
      <w:r w:rsidRPr="00687B07">
        <w:rPr>
          <w:color w:val="000000"/>
          <w:sz w:val="28"/>
          <w:szCs w:val="28"/>
          <w:lang w:val="uk-UA"/>
        </w:rPr>
        <w:tab/>
        <w:t xml:space="preserve">4. Підвищення  інтересу до роботи з комп’ютером. </w:t>
      </w:r>
    </w:p>
    <w:p w:rsidP="002D01AD" w:rsidR="002D01AD" w:rsidRDefault="002D01AD" w:rsidRPr="00687B07">
      <w:pPr>
        <w:ind w:hanging="1080" w:left="1080"/>
        <w:jc w:val="center"/>
        <w:rPr>
          <w:color w:val="000000"/>
          <w:sz w:val="28"/>
          <w:szCs w:val="28"/>
          <w:lang w:val="uk-UA"/>
        </w:rPr>
      </w:pPr>
      <w:r w:rsidRPr="00687B07">
        <w:rPr>
          <w:color w:val="000000"/>
          <w:sz w:val="28"/>
          <w:szCs w:val="28"/>
          <w:lang w:val="uk-UA"/>
        </w:rPr>
        <w:t>Хід уроку</w:t>
      </w:r>
    </w:p>
    <w:p w:rsidP="002D01AD" w:rsidR="002D01AD" w:rsidRDefault="002D01AD" w:rsidRPr="00FA2ABB">
      <w:pPr>
        <w:jc w:val="both"/>
        <w:rPr>
          <w:sz w:val="28"/>
          <w:szCs w:val="28"/>
          <w:u w:val="single"/>
          <w:lang w:val="uk-UA"/>
        </w:rPr>
      </w:pPr>
      <w:r w:rsidRPr="00687B07">
        <w:rPr>
          <w:color w:val="000000"/>
          <w:sz w:val="28"/>
          <w:szCs w:val="28"/>
          <w:u w:val="single"/>
          <w:lang w:val="uk-UA"/>
        </w:rPr>
        <w:t>І. Організація уроку. Повторення правил техніки безпе</w:t>
      </w:r>
      <w:r w:rsidRPr="00FA2ABB">
        <w:rPr>
          <w:sz w:val="28"/>
          <w:szCs w:val="28"/>
          <w:u w:val="single"/>
          <w:lang w:val="uk-UA"/>
        </w:rPr>
        <w:t>ки.</w:t>
      </w:r>
    </w:p>
    <w:p w:rsidP="002D01AD" w:rsidR="002D01AD" w:rsidRDefault="002D01AD" w:rsidRPr="004B51F5">
      <w:pPr>
        <w:tabs>
          <w:tab w:pos="4860" w:val="left"/>
        </w:tabs>
        <w:jc w:val="both"/>
        <w:rPr>
          <w:b/>
          <w:i/>
          <w:sz w:val="28"/>
          <w:szCs w:val="28"/>
          <w:lang w:val="uk-UA"/>
        </w:rPr>
      </w:pPr>
      <w:r w:rsidRPr="004B51F5">
        <w:rPr>
          <w:b/>
          <w:i/>
          <w:sz w:val="28"/>
          <w:szCs w:val="28"/>
          <w:lang w:val="uk-UA"/>
        </w:rPr>
        <w:t>Бліц -опитування:</w:t>
      </w:r>
    </w:p>
    <w:p w:rsidP="002D01AD" w:rsidR="002D01AD" w:rsidRDefault="002D01AD" w:rsidRPr="000D33A0">
      <w:pPr>
        <w:jc w:val="both"/>
        <w:rPr>
          <w:sz w:val="28"/>
          <w:szCs w:val="28"/>
          <w:lang w:val="uk-UA"/>
        </w:rPr>
      </w:pPr>
      <w:r w:rsidRPr="000D33A0">
        <w:rPr>
          <w:sz w:val="28"/>
          <w:szCs w:val="28"/>
          <w:lang w:val="uk-UA"/>
        </w:rPr>
        <w:t>- До комп’ютерного класу треба швидко вбігати.</w:t>
      </w:r>
    </w:p>
    <w:p w:rsidP="002D01AD" w:rsidR="002D01AD" w:rsidRDefault="002D01AD" w:rsidRPr="000D33A0">
      <w:pPr>
        <w:jc w:val="both"/>
        <w:rPr>
          <w:sz w:val="28"/>
          <w:szCs w:val="28"/>
          <w:lang w:val="uk-UA"/>
        </w:rPr>
      </w:pPr>
      <w:r w:rsidRPr="000D33A0">
        <w:rPr>
          <w:sz w:val="28"/>
          <w:szCs w:val="28"/>
          <w:lang w:val="uk-UA"/>
        </w:rPr>
        <w:t>- Біля комп’ютера треба сидіти рівно.</w:t>
      </w:r>
    </w:p>
    <w:p w:rsidP="002D01AD" w:rsidR="002D01AD" w:rsidRDefault="002D01AD" w:rsidRPr="000D33A0">
      <w:pPr>
        <w:jc w:val="both"/>
        <w:rPr>
          <w:sz w:val="28"/>
          <w:szCs w:val="28"/>
          <w:lang w:val="uk-UA"/>
        </w:rPr>
      </w:pPr>
      <w:r w:rsidRPr="000D33A0">
        <w:rPr>
          <w:sz w:val="28"/>
          <w:szCs w:val="28"/>
          <w:lang w:val="uk-UA"/>
        </w:rPr>
        <w:t>- Тимчасово можна покласти яблучко на клавіатуру або на монітор.</w:t>
      </w:r>
    </w:p>
    <w:p w:rsidP="002D01AD" w:rsidR="002D01AD" w:rsidRDefault="002D01AD" w:rsidRPr="000D33A0">
      <w:pPr>
        <w:jc w:val="both"/>
        <w:rPr>
          <w:sz w:val="28"/>
          <w:szCs w:val="28"/>
          <w:lang w:val="uk-UA"/>
        </w:rPr>
      </w:pPr>
      <w:r w:rsidRPr="000D33A0">
        <w:rPr>
          <w:sz w:val="28"/>
          <w:szCs w:val="28"/>
          <w:lang w:val="uk-UA"/>
        </w:rPr>
        <w:t xml:space="preserve">- Без дозволу вчителя не можна самостійно приступати до роботи. </w:t>
      </w:r>
    </w:p>
    <w:p w:rsidP="002D01AD" w:rsidR="002D01AD" w:rsidRDefault="002D01AD" w:rsidRPr="000D33A0">
      <w:pPr>
        <w:jc w:val="both"/>
        <w:rPr>
          <w:sz w:val="28"/>
          <w:szCs w:val="28"/>
          <w:lang w:val="uk-UA"/>
        </w:rPr>
      </w:pPr>
      <w:r w:rsidRPr="000D33A0">
        <w:rPr>
          <w:sz w:val="28"/>
          <w:szCs w:val="28"/>
          <w:lang w:val="uk-UA"/>
        </w:rPr>
        <w:t>- Рухаючи мишкою, голосно ви</w:t>
      </w:r>
      <w:r>
        <w:rPr>
          <w:sz w:val="28"/>
          <w:szCs w:val="28"/>
          <w:lang w:val="uk-UA"/>
        </w:rPr>
        <w:t>гукувати: “Прокидайся, комп’ютер!”</w:t>
      </w:r>
    </w:p>
    <w:p w:rsidP="002D01AD" w:rsidR="002D01AD" w:rsidRDefault="002D01AD" w:rsidRPr="000D33A0">
      <w:pPr>
        <w:jc w:val="both"/>
        <w:rPr>
          <w:sz w:val="28"/>
          <w:szCs w:val="28"/>
          <w:lang w:val="uk-UA"/>
        </w:rPr>
      </w:pPr>
      <w:r w:rsidRPr="000D33A0">
        <w:rPr>
          <w:sz w:val="28"/>
          <w:szCs w:val="28"/>
          <w:lang w:val="uk-UA"/>
        </w:rPr>
        <w:t>- Беремо носовичок і протираємо монітор комп’ютера;</w:t>
      </w:r>
    </w:p>
    <w:p w:rsidP="002D01AD" w:rsidR="002D01AD" w:rsidRDefault="002D01AD">
      <w:pPr>
        <w:jc w:val="both"/>
        <w:rPr>
          <w:sz w:val="28"/>
          <w:szCs w:val="28"/>
          <w:lang w:val="uk-UA"/>
        </w:rPr>
      </w:pPr>
      <w:r w:rsidRPr="000D33A0">
        <w:rPr>
          <w:sz w:val="28"/>
          <w:szCs w:val="28"/>
          <w:lang w:val="uk-UA"/>
        </w:rPr>
        <w:t>- При роботі з мишкою використовуємо вказівний і середній пальці.</w:t>
      </w:r>
    </w:p>
    <w:p w:rsidP="002D01AD" w:rsidR="002D01AD" w:rsidRDefault="002D01AD" w:rsidRPr="00FA2ABB">
      <w:pPr>
        <w:jc w:val="both"/>
        <w:rPr>
          <w:sz w:val="28"/>
          <w:szCs w:val="28"/>
          <w:u w:val="single"/>
          <w:lang w:val="uk-UA"/>
        </w:rPr>
      </w:pPr>
      <w:r w:rsidRPr="00FA2ABB">
        <w:rPr>
          <w:sz w:val="28"/>
          <w:szCs w:val="28"/>
          <w:u w:val="single"/>
          <w:lang w:val="uk-UA"/>
        </w:rPr>
        <w:t xml:space="preserve">ІІ. Повторення вивченого: </w:t>
      </w:r>
    </w:p>
    <w:p w:rsidP="00F3143C" w:rsidR="002D01AD" w:rsidRDefault="002D01AD" w:rsidRPr="000D33A0">
      <w:pPr>
        <w:numPr>
          <w:ilvl w:val="0"/>
          <w:numId w:val="72"/>
        </w:numPr>
        <w:jc w:val="both"/>
        <w:rPr>
          <w:sz w:val="28"/>
          <w:szCs w:val="28"/>
          <w:lang w:val="uk-UA"/>
        </w:rPr>
      </w:pPr>
      <w:r w:rsidRPr="00FA2ABB">
        <w:rPr>
          <w:sz w:val="28"/>
          <w:szCs w:val="28"/>
          <w:lang w:val="uk-UA"/>
        </w:rPr>
        <w:t>Робота в парах</w:t>
      </w:r>
      <w:r>
        <w:rPr>
          <w:sz w:val="28"/>
          <w:szCs w:val="28"/>
          <w:lang w:val="uk-UA"/>
        </w:rPr>
        <w:t>.</w:t>
      </w:r>
    </w:p>
    <w:tbl>
      <w:tblPr>
        <w:tblStyle w:val="a3"/>
        <w:tblW w:type="auto" w:w="0"/>
        <w:tblLook w:val="01E0"/>
      </w:tblPr>
      <w:tblGrid>
        <w:gridCol w:w="9571"/>
      </w:tblGrid>
      <w:tr w:rsidR="002D01AD" w:rsidRPr="000D33A0" w:rsidTr="00E71634">
        <w:trPr>
          <w:trHeight w:val="1427"/>
        </w:trPr>
        <w:tc>
          <w:tcPr>
            <w:tcW w:type="dxa" w:w="9571"/>
          </w:tcPr>
          <w:p w:rsidP="00E71634" w:rsidR="002D01AD" w:rsidRDefault="002D01AD" w:rsidRPr="00FA2ABB">
            <w:pPr>
              <w:jc w:val="both"/>
              <w:rPr>
                <w:color w:val="003300"/>
                <w:sz w:val="28"/>
                <w:szCs w:val="28"/>
                <w:lang w:val="uk-UA"/>
              </w:rPr>
            </w:pPr>
            <w:r w:rsidRPr="00FA2ABB">
              <w:rPr>
                <w:color w:val="003300"/>
                <w:sz w:val="28"/>
                <w:szCs w:val="28"/>
                <w:lang w:val="uk-UA"/>
              </w:rPr>
              <w:t>Батьківщина, медаль.</w:t>
            </w:r>
          </w:p>
          <w:p w:rsidP="00F3143C" w:rsidR="002D01AD" w:rsidRDefault="002D01AD" w:rsidRPr="00FA2ABB">
            <w:pPr>
              <w:numPr>
                <w:ilvl w:val="0"/>
                <w:numId w:val="77"/>
              </w:numPr>
              <w:jc w:val="both"/>
              <w:rPr>
                <w:color w:val="003300"/>
                <w:sz w:val="28"/>
                <w:szCs w:val="28"/>
                <w:lang w:val="uk-UA"/>
              </w:rPr>
            </w:pPr>
            <w:r w:rsidRPr="00FA2ABB">
              <w:rPr>
                <w:color w:val="003300"/>
                <w:sz w:val="28"/>
                <w:szCs w:val="28"/>
                <w:lang w:val="uk-UA"/>
              </w:rPr>
              <w:t>Підкреслити голосні звуки , поставити наголос у словах.</w:t>
            </w:r>
          </w:p>
          <w:p w:rsidP="00F3143C" w:rsidR="002D01AD" w:rsidRDefault="002D01AD" w:rsidRPr="00FA2ABB">
            <w:pPr>
              <w:numPr>
                <w:ilvl w:val="0"/>
                <w:numId w:val="77"/>
              </w:numPr>
              <w:jc w:val="both"/>
              <w:rPr>
                <w:color w:val="003300"/>
                <w:sz w:val="28"/>
                <w:szCs w:val="28"/>
                <w:lang w:val="uk-UA"/>
              </w:rPr>
            </w:pPr>
            <w:r w:rsidRPr="00FA2ABB">
              <w:rPr>
                <w:color w:val="003300"/>
                <w:sz w:val="28"/>
                <w:szCs w:val="28"/>
                <w:lang w:val="uk-UA"/>
              </w:rPr>
              <w:t>Усно скласти речення з кожним словом.</w:t>
            </w:r>
          </w:p>
          <w:p w:rsidP="00F3143C" w:rsidR="002D01AD" w:rsidRDefault="002D01AD" w:rsidRPr="000D33A0">
            <w:pPr>
              <w:numPr>
                <w:ilvl w:val="0"/>
                <w:numId w:val="77"/>
              </w:numPr>
              <w:jc w:val="both"/>
              <w:rPr>
                <w:sz w:val="28"/>
                <w:szCs w:val="28"/>
                <w:lang w:val="uk-UA"/>
              </w:rPr>
            </w:pPr>
            <w:r w:rsidRPr="00FA2ABB">
              <w:rPr>
                <w:color w:val="003300"/>
                <w:sz w:val="28"/>
                <w:szCs w:val="28"/>
                <w:lang w:val="uk-UA"/>
              </w:rPr>
              <w:t>Ввести речення в текст.</w:t>
            </w:r>
          </w:p>
        </w:tc>
      </w:tr>
    </w:tbl>
    <w:p w:rsidP="00F3143C" w:rsidR="002D01AD" w:rsidRDefault="002D01AD" w:rsidRPr="00FA2ABB">
      <w:pPr>
        <w:numPr>
          <w:ilvl w:val="0"/>
          <w:numId w:val="72"/>
        </w:numPr>
        <w:jc w:val="both"/>
        <w:rPr>
          <w:sz w:val="28"/>
          <w:szCs w:val="28"/>
          <w:lang w:val="uk-UA"/>
        </w:rPr>
      </w:pPr>
      <w:r w:rsidRPr="00FA2ABB">
        <w:rPr>
          <w:sz w:val="28"/>
          <w:szCs w:val="28"/>
          <w:lang w:val="uk-UA"/>
        </w:rPr>
        <w:t>Робота з ненаголошеними е, и в корені.</w:t>
      </w:r>
    </w:p>
    <w:p w:rsidP="002D01AD" w:rsidR="002D01AD" w:rsidRDefault="002D01AD">
      <w:pPr>
        <w:ind w:left="360"/>
        <w:rPr>
          <w:sz w:val="28"/>
          <w:szCs w:val="28"/>
          <w:lang w:val="uk-UA"/>
        </w:rPr>
      </w:pPr>
      <w:r>
        <w:rPr>
          <w:sz w:val="28"/>
          <w:szCs w:val="28"/>
          <w:lang w:val="uk-UA"/>
        </w:rPr>
        <w:t xml:space="preserve">    а) Вчитель читає І частину тексту в підручнику на ст.58.</w:t>
      </w:r>
    </w:p>
    <w:p w:rsidP="00F3143C" w:rsidR="002D01AD" w:rsidRDefault="002D01AD">
      <w:pPr>
        <w:numPr>
          <w:ilvl w:val="0"/>
          <w:numId w:val="73"/>
        </w:numPr>
        <w:rPr>
          <w:sz w:val="28"/>
          <w:szCs w:val="28"/>
          <w:lang w:val="uk-UA"/>
        </w:rPr>
      </w:pPr>
      <w:r>
        <w:rPr>
          <w:sz w:val="28"/>
          <w:szCs w:val="28"/>
          <w:lang w:val="uk-UA"/>
        </w:rPr>
        <w:t>Чим ми можемо допомогти гномику?</w:t>
      </w:r>
    </w:p>
    <w:p w:rsidP="00F3143C" w:rsidR="002D01AD" w:rsidRDefault="002D01AD">
      <w:pPr>
        <w:numPr>
          <w:ilvl w:val="0"/>
          <w:numId w:val="73"/>
        </w:numPr>
        <w:rPr>
          <w:sz w:val="28"/>
          <w:szCs w:val="28"/>
          <w:lang w:val="uk-UA"/>
        </w:rPr>
      </w:pPr>
      <w:r>
        <w:rPr>
          <w:sz w:val="28"/>
          <w:szCs w:val="28"/>
          <w:lang w:val="uk-UA"/>
        </w:rPr>
        <w:t>Яке правило про правопис слів з ненаголошеними е, и ви знаєте?</w:t>
      </w:r>
    </w:p>
    <w:p w:rsidP="002D01AD" w:rsidR="002D01AD" w:rsidRDefault="002D01AD">
      <w:pPr>
        <w:ind w:left="360"/>
        <w:rPr>
          <w:sz w:val="28"/>
          <w:szCs w:val="28"/>
          <w:lang w:val="uk-UA"/>
        </w:rPr>
      </w:pPr>
      <w:r>
        <w:rPr>
          <w:sz w:val="28"/>
          <w:szCs w:val="28"/>
          <w:lang w:val="uk-UA"/>
        </w:rPr>
        <w:t xml:space="preserve">    б) Читання ІІ частини учнями.</w:t>
      </w:r>
    </w:p>
    <w:p w:rsidP="002D01AD" w:rsidR="002D01AD" w:rsidRDefault="002D01AD" w:rsidRPr="00687B07">
      <w:pPr>
        <w:ind w:left="360"/>
        <w:rPr>
          <w:color w:val="000000"/>
          <w:sz w:val="28"/>
          <w:szCs w:val="28"/>
          <w:lang w:val="uk-UA"/>
        </w:rPr>
      </w:pPr>
      <w:r>
        <w:rPr>
          <w:sz w:val="28"/>
          <w:szCs w:val="28"/>
          <w:lang w:val="uk-UA"/>
        </w:rPr>
        <w:lastRenderedPageBreak/>
        <w:t xml:space="preserve">Завдання за </w:t>
      </w:r>
      <w:r w:rsidRPr="00687B07">
        <w:rPr>
          <w:color w:val="000000"/>
          <w:sz w:val="28"/>
          <w:szCs w:val="28"/>
          <w:lang w:val="uk-UA"/>
        </w:rPr>
        <w:t>вибором:</w:t>
      </w:r>
    </w:p>
    <w:tbl>
      <w:tblPr>
        <w:tblStyle w:val="a3"/>
        <w:tblW w:type="auto" w:w="0"/>
        <w:tblLook w:val="01E0"/>
      </w:tblPr>
      <w:tblGrid>
        <w:gridCol w:w="2988"/>
        <w:gridCol w:w="6508"/>
      </w:tblGrid>
      <w:tr w:rsidR="002D01AD" w:rsidRPr="00687B07" w:rsidTr="00E71634">
        <w:trPr>
          <w:trHeight w:val="1294"/>
        </w:trPr>
        <w:tc>
          <w:tcPr>
            <w:tcW w:type="dxa" w:w="2988"/>
          </w:tcPr>
          <w:p w:rsidP="00E71634" w:rsidR="002D01AD" w:rsidRDefault="002D01AD" w:rsidRPr="00687B07">
            <w:pPr>
              <w:rPr>
                <w:color w:val="000000"/>
                <w:sz w:val="28"/>
                <w:szCs w:val="28"/>
                <w:lang w:val="uk-UA"/>
              </w:rPr>
            </w:pPr>
            <w:r w:rsidRPr="00687B07">
              <w:rPr>
                <w:color w:val="000000"/>
                <w:sz w:val="28"/>
                <w:szCs w:val="28"/>
                <w:lang w:val="uk-UA"/>
              </w:rPr>
              <w:t>В.сна -</w:t>
            </w:r>
          </w:p>
          <w:p w:rsidP="00E71634" w:rsidR="002D01AD" w:rsidRDefault="002D01AD" w:rsidRPr="00687B07">
            <w:pPr>
              <w:rPr>
                <w:color w:val="000000"/>
                <w:sz w:val="28"/>
                <w:szCs w:val="28"/>
                <w:lang w:val="uk-UA"/>
              </w:rPr>
            </w:pPr>
            <w:r w:rsidRPr="00687B07">
              <w:rPr>
                <w:color w:val="000000"/>
                <w:sz w:val="28"/>
                <w:szCs w:val="28"/>
                <w:lang w:val="uk-UA"/>
              </w:rPr>
              <w:t>Оз.ро -</w:t>
            </w:r>
          </w:p>
          <w:p w:rsidP="00E71634" w:rsidR="002D01AD" w:rsidRDefault="002D01AD" w:rsidRPr="00687B07">
            <w:pPr>
              <w:rPr>
                <w:color w:val="000000"/>
                <w:sz w:val="28"/>
                <w:szCs w:val="28"/>
                <w:lang w:val="uk-UA"/>
              </w:rPr>
            </w:pPr>
            <w:r w:rsidRPr="00687B07">
              <w:rPr>
                <w:color w:val="000000"/>
                <w:sz w:val="28"/>
                <w:szCs w:val="28"/>
                <w:lang w:val="uk-UA"/>
              </w:rPr>
              <w:t>З.ма -</w:t>
            </w:r>
          </w:p>
          <w:p w:rsidP="00E71634" w:rsidR="002D01AD" w:rsidRDefault="002D01AD" w:rsidRPr="00687B07">
            <w:pPr>
              <w:rPr>
                <w:color w:val="000000"/>
                <w:sz w:val="28"/>
                <w:szCs w:val="28"/>
                <w:lang w:val="uk-UA"/>
              </w:rPr>
            </w:pPr>
          </w:p>
        </w:tc>
        <w:tc>
          <w:tcPr>
            <w:tcW w:type="dxa" w:w="6508"/>
          </w:tcPr>
          <w:p w:rsidP="00E71634" w:rsidR="002D01AD" w:rsidRDefault="002D01AD" w:rsidRPr="00687B07">
            <w:pPr>
              <w:rPr>
                <w:color w:val="000000"/>
                <w:sz w:val="28"/>
                <w:szCs w:val="28"/>
                <w:lang w:val="uk-UA"/>
              </w:rPr>
            </w:pPr>
            <w:r w:rsidRPr="00687B07">
              <w:rPr>
                <w:color w:val="000000"/>
                <w:sz w:val="28"/>
                <w:szCs w:val="28"/>
                <w:lang w:val="uk-UA"/>
              </w:rPr>
              <w:t xml:space="preserve">Білочка готується до з.ми. Цілий день вона носить </w:t>
            </w:r>
          </w:p>
          <w:p w:rsidP="00E71634" w:rsidR="002D01AD" w:rsidRDefault="002D01AD" w:rsidRPr="00687B07">
            <w:pPr>
              <w:rPr>
                <w:color w:val="000000"/>
                <w:sz w:val="28"/>
                <w:szCs w:val="28"/>
                <w:lang w:val="uk-UA"/>
              </w:rPr>
            </w:pPr>
            <w:r w:rsidRPr="00687B07">
              <w:rPr>
                <w:color w:val="000000"/>
                <w:sz w:val="28"/>
                <w:szCs w:val="28"/>
                <w:lang w:val="uk-UA"/>
              </w:rPr>
              <w:t>гр..би. Уст.ляє дупло сухим мохом.</w:t>
            </w:r>
          </w:p>
          <w:p w:rsidP="00E71634" w:rsidR="002D01AD" w:rsidRDefault="002D01AD" w:rsidRPr="00687B07">
            <w:pPr>
              <w:rPr>
                <w:color w:val="000000"/>
                <w:sz w:val="28"/>
                <w:szCs w:val="28"/>
                <w:lang w:val="uk-UA"/>
              </w:rPr>
            </w:pPr>
          </w:p>
        </w:tc>
      </w:tr>
    </w:tbl>
    <w:p w:rsidP="00F3143C" w:rsidR="002D01AD" w:rsidRDefault="002D01AD" w:rsidRPr="00687B07">
      <w:pPr>
        <w:numPr>
          <w:ilvl w:val="0"/>
          <w:numId w:val="74"/>
        </w:numPr>
        <w:rPr>
          <w:color w:val="000000"/>
          <w:sz w:val="28"/>
          <w:szCs w:val="28"/>
          <w:lang w:val="uk-UA"/>
        </w:rPr>
      </w:pPr>
      <w:r w:rsidRPr="00687B07">
        <w:rPr>
          <w:color w:val="000000"/>
          <w:sz w:val="28"/>
          <w:szCs w:val="28"/>
          <w:lang w:val="uk-UA"/>
        </w:rPr>
        <w:t>Скласти опис білочки.</w:t>
      </w:r>
    </w:p>
    <w:p w:rsidP="002D01AD" w:rsidR="002D01AD" w:rsidRDefault="002D01AD" w:rsidRPr="00687B07">
      <w:pPr>
        <w:ind w:left="360"/>
        <w:rPr>
          <w:b/>
          <w:color w:val="000000"/>
          <w:sz w:val="28"/>
          <w:szCs w:val="28"/>
          <w:lang w:val="uk-UA"/>
        </w:rPr>
      </w:pPr>
      <w:r w:rsidRPr="00687B07">
        <w:rPr>
          <w:color w:val="000000"/>
          <w:sz w:val="28"/>
          <w:szCs w:val="28"/>
          <w:lang w:val="uk-UA"/>
        </w:rPr>
        <w:t>в</w:t>
      </w:r>
      <w:r w:rsidRPr="00687B07">
        <w:rPr>
          <w:b/>
          <w:color w:val="000000"/>
          <w:sz w:val="28"/>
          <w:szCs w:val="28"/>
          <w:lang w:val="uk-UA"/>
        </w:rPr>
        <w:t>) Релаксація</w:t>
      </w:r>
    </w:p>
    <w:p w:rsidP="002D01AD" w:rsidR="002D01AD" w:rsidRDefault="002D01AD" w:rsidRPr="00687B07">
      <w:pPr>
        <w:ind w:firstLine="348" w:left="360"/>
        <w:rPr>
          <w:color w:val="000000"/>
          <w:sz w:val="28"/>
          <w:szCs w:val="28"/>
          <w:lang w:val="uk-UA"/>
        </w:rPr>
      </w:pPr>
      <w:r w:rsidRPr="00687B07">
        <w:rPr>
          <w:color w:val="000000"/>
          <w:sz w:val="28"/>
          <w:szCs w:val="28"/>
          <w:lang w:val="uk-UA"/>
        </w:rPr>
        <w:t>Закрий очі. Уяви себе сонечком. Сонечко прокидається, потягається, широко розплющує очі. Воно умивається, розчісує кожен промінчик, лоскоче ним нас, глибоко вдихає і видихає повітря “очима”. Дивується:</w:t>
      </w:r>
    </w:p>
    <w:p w:rsidP="002D01AD" w:rsidR="002D01AD" w:rsidRDefault="002D01AD" w:rsidRPr="00687B07">
      <w:pPr>
        <w:ind w:left="360"/>
        <w:rPr>
          <w:color w:val="000000"/>
          <w:sz w:val="28"/>
          <w:szCs w:val="28"/>
          <w:lang w:val="uk-UA"/>
        </w:rPr>
      </w:pPr>
      <w:r w:rsidRPr="00687B07">
        <w:rPr>
          <w:color w:val="000000"/>
          <w:sz w:val="28"/>
          <w:szCs w:val="28"/>
          <w:lang w:val="uk-UA"/>
        </w:rPr>
        <w:t>Чому ми досі не вміємо перевіряти ненаголошені е, и?</w:t>
      </w:r>
    </w:p>
    <w:p w:rsidP="002D01AD" w:rsidR="002D01AD" w:rsidRDefault="002D01AD" w:rsidRPr="00687B07">
      <w:pPr>
        <w:ind w:left="360"/>
        <w:rPr>
          <w:color w:val="000000"/>
          <w:sz w:val="28"/>
          <w:szCs w:val="28"/>
          <w:lang w:val="uk-UA"/>
        </w:rPr>
      </w:pPr>
      <w:r w:rsidRPr="00687B07">
        <w:rPr>
          <w:color w:val="000000"/>
          <w:sz w:val="28"/>
          <w:szCs w:val="28"/>
          <w:lang w:val="uk-UA"/>
        </w:rPr>
        <w:t>г) Читання І</w:t>
      </w:r>
      <w:r w:rsidRPr="00687B07">
        <w:rPr>
          <w:color w:val="000000"/>
          <w:sz w:val="28"/>
          <w:szCs w:val="28"/>
          <w:lang w:val="en-US"/>
        </w:rPr>
        <w:t>V</w:t>
      </w:r>
      <w:r w:rsidRPr="00687B07">
        <w:rPr>
          <w:color w:val="000000"/>
          <w:sz w:val="28"/>
          <w:szCs w:val="28"/>
          <w:lang w:val="uk-UA"/>
        </w:rPr>
        <w:t xml:space="preserve"> розділу “ланцюжком”.</w:t>
      </w:r>
    </w:p>
    <w:p w:rsidP="002D01AD" w:rsidR="002D01AD" w:rsidRDefault="002D01AD" w:rsidRPr="00687B07">
      <w:pPr>
        <w:ind w:left="360"/>
        <w:rPr>
          <w:color w:val="000000"/>
          <w:sz w:val="28"/>
          <w:szCs w:val="28"/>
          <w:lang w:val="uk-UA"/>
        </w:rPr>
      </w:pPr>
      <w:r w:rsidRPr="00687B07">
        <w:rPr>
          <w:color w:val="000000"/>
          <w:sz w:val="28"/>
          <w:szCs w:val="28"/>
          <w:lang w:val="uk-UA"/>
        </w:rPr>
        <w:t>в) Робота зі словничком. Гра “Не помились”.</w:t>
      </w:r>
    </w:p>
    <w:p w:rsidP="002D01AD" w:rsidR="002D01AD" w:rsidRDefault="002D01AD" w:rsidRPr="00687B07">
      <w:pPr>
        <w:ind w:left="360"/>
        <w:rPr>
          <w:color w:val="000000"/>
          <w:sz w:val="28"/>
          <w:szCs w:val="28"/>
          <w:lang w:val="uk-UA"/>
        </w:rPr>
      </w:pPr>
      <w:r w:rsidRPr="00687B07">
        <w:rPr>
          <w:color w:val="000000"/>
          <w:sz w:val="28"/>
          <w:szCs w:val="28"/>
          <w:lang w:val="uk-UA"/>
        </w:rPr>
        <w:t>На дошці малюнки зі словами. В словах пропущені ненаголошені е, и.</w:t>
      </w:r>
    </w:p>
    <w:p w:rsidP="002D01AD" w:rsidR="002D01AD" w:rsidRDefault="002D01AD" w:rsidRPr="00687B07">
      <w:pPr>
        <w:ind w:left="360"/>
        <w:rPr>
          <w:color w:val="000000"/>
          <w:sz w:val="28"/>
          <w:szCs w:val="28"/>
          <w:lang w:val="uk-UA"/>
        </w:rPr>
      </w:pPr>
      <w:r w:rsidRPr="00687B07">
        <w:rPr>
          <w:color w:val="000000"/>
          <w:sz w:val="28"/>
          <w:szCs w:val="28"/>
          <w:lang w:val="uk-UA"/>
        </w:rPr>
        <w:t>- Користуючись словником, дізнайтесь яку букву потрібно вставити. Сигнальною карткою покажіть, яку саме.</w:t>
      </w:r>
    </w:p>
    <w:p w:rsidP="002D01AD" w:rsidR="002D01AD" w:rsidRDefault="002D01AD" w:rsidRPr="00687B07">
      <w:pPr>
        <w:ind w:left="360"/>
        <w:rPr>
          <w:color w:val="000000"/>
          <w:sz w:val="28"/>
          <w:szCs w:val="28"/>
          <w:lang w:val="uk-UA"/>
        </w:rPr>
      </w:pPr>
      <w:r w:rsidRPr="00687B07">
        <w:rPr>
          <w:color w:val="000000"/>
          <w:sz w:val="28"/>
          <w:szCs w:val="28"/>
          <w:lang w:val="uk-UA"/>
        </w:rPr>
        <w:t>3) Робота з комп’ютером.</w:t>
      </w:r>
    </w:p>
    <w:p w:rsidP="002D01AD" w:rsidR="002D01AD" w:rsidRDefault="002D01AD" w:rsidRPr="00687B07">
      <w:pPr>
        <w:ind w:left="360"/>
        <w:rPr>
          <w:color w:val="000000"/>
          <w:sz w:val="28"/>
          <w:szCs w:val="28"/>
          <w:lang w:val="uk-UA"/>
        </w:rPr>
      </w:pPr>
      <w:r w:rsidRPr="00687B07">
        <w:rPr>
          <w:color w:val="000000"/>
          <w:sz w:val="28"/>
          <w:szCs w:val="28"/>
          <w:lang w:val="uk-UA"/>
        </w:rPr>
        <w:t>Функції мишки:</w:t>
      </w:r>
    </w:p>
    <w:p w:rsidP="00F3143C" w:rsidR="002D01AD" w:rsidRDefault="002D01AD" w:rsidRPr="00687B07">
      <w:pPr>
        <w:numPr>
          <w:ilvl w:val="0"/>
          <w:numId w:val="73"/>
        </w:numPr>
        <w:rPr>
          <w:color w:val="000000"/>
          <w:sz w:val="28"/>
          <w:szCs w:val="28"/>
          <w:lang w:val="uk-UA"/>
        </w:rPr>
      </w:pPr>
      <w:r w:rsidRPr="00687B07">
        <w:rPr>
          <w:color w:val="000000"/>
          <w:sz w:val="28"/>
          <w:szCs w:val="28"/>
          <w:lang w:val="uk-UA"/>
        </w:rPr>
        <w:t>наводити на об’єкт ,</w:t>
      </w:r>
    </w:p>
    <w:p w:rsidP="00F3143C" w:rsidR="002D01AD" w:rsidRDefault="002D01AD" w:rsidRPr="00687B07">
      <w:pPr>
        <w:numPr>
          <w:ilvl w:val="0"/>
          <w:numId w:val="73"/>
        </w:numPr>
        <w:rPr>
          <w:color w:val="000000"/>
          <w:sz w:val="28"/>
          <w:szCs w:val="28"/>
          <w:lang w:val="uk-UA"/>
        </w:rPr>
      </w:pPr>
      <w:r w:rsidRPr="00687B07">
        <w:rPr>
          <w:color w:val="000000"/>
          <w:sz w:val="28"/>
          <w:szCs w:val="28"/>
          <w:lang w:val="uk-UA"/>
        </w:rPr>
        <w:t>відкривати меню,</w:t>
      </w:r>
    </w:p>
    <w:p w:rsidP="00F3143C" w:rsidR="002D01AD" w:rsidRDefault="002D01AD" w:rsidRPr="00687B07">
      <w:pPr>
        <w:numPr>
          <w:ilvl w:val="0"/>
          <w:numId w:val="73"/>
        </w:numPr>
        <w:rPr>
          <w:color w:val="000000"/>
          <w:sz w:val="28"/>
          <w:szCs w:val="28"/>
          <w:lang w:val="uk-UA"/>
        </w:rPr>
      </w:pPr>
      <w:r w:rsidRPr="00687B07">
        <w:rPr>
          <w:color w:val="000000"/>
          <w:sz w:val="28"/>
          <w:szCs w:val="28"/>
          <w:lang w:val="uk-UA"/>
        </w:rPr>
        <w:t>перетягувати об’єкти.</w:t>
      </w:r>
    </w:p>
    <w:p w:rsidP="00F3143C" w:rsidR="002D01AD" w:rsidRDefault="002D01AD" w:rsidRPr="00687B07">
      <w:pPr>
        <w:numPr>
          <w:ilvl w:val="0"/>
          <w:numId w:val="73"/>
        </w:numPr>
        <w:rPr>
          <w:color w:val="000000"/>
          <w:sz w:val="28"/>
          <w:szCs w:val="28"/>
          <w:lang w:val="uk-UA"/>
        </w:rPr>
      </w:pPr>
      <w:r w:rsidRPr="00687B07">
        <w:rPr>
          <w:color w:val="000000"/>
          <w:sz w:val="28"/>
          <w:szCs w:val="28"/>
          <w:lang w:val="uk-UA"/>
        </w:rPr>
        <w:t>Якою клавішею перетягувати об’єкти?</w:t>
      </w:r>
    </w:p>
    <w:p w:rsidP="00F3143C" w:rsidR="002D01AD" w:rsidRDefault="002D01AD" w:rsidRPr="00687B07">
      <w:pPr>
        <w:numPr>
          <w:ilvl w:val="0"/>
          <w:numId w:val="75"/>
        </w:numPr>
        <w:rPr>
          <w:color w:val="000000"/>
          <w:sz w:val="28"/>
          <w:szCs w:val="28"/>
          <w:lang w:val="uk-UA"/>
        </w:rPr>
      </w:pPr>
      <w:r w:rsidRPr="00687B07">
        <w:rPr>
          <w:color w:val="000000"/>
          <w:sz w:val="28"/>
          <w:szCs w:val="28"/>
          <w:lang w:val="uk-UA"/>
        </w:rPr>
        <w:t>Пояснення вчителя програми “Незнайко на містку”.</w:t>
      </w:r>
    </w:p>
    <w:p w:rsidP="002D01AD" w:rsidR="002D01AD" w:rsidRDefault="002D01AD" w:rsidRPr="00687B07">
      <w:pPr>
        <w:ind w:firstLine="348" w:left="360"/>
        <w:jc w:val="both"/>
        <w:rPr>
          <w:color w:val="000000"/>
          <w:sz w:val="28"/>
          <w:szCs w:val="28"/>
          <w:lang w:val="uk-UA"/>
        </w:rPr>
      </w:pPr>
      <w:r w:rsidRPr="00687B07">
        <w:rPr>
          <w:color w:val="000000"/>
          <w:sz w:val="28"/>
          <w:szCs w:val="28"/>
          <w:lang w:val="uk-UA"/>
        </w:rPr>
        <w:t>Щоб закріпити вивчений матеріал, щодо правопису ненаголошених е, и в корені слів, будемо працювати в програмі “Незнайко на містку”.</w:t>
      </w:r>
    </w:p>
    <w:p w:rsidP="002D01AD" w:rsidR="002D01AD" w:rsidRDefault="002D01AD" w:rsidRPr="00687B07">
      <w:pPr>
        <w:ind w:firstLine="540"/>
        <w:jc w:val="both"/>
        <w:rPr>
          <w:color w:val="000000"/>
          <w:sz w:val="28"/>
          <w:szCs w:val="28"/>
          <w:lang w:val="uk-UA"/>
        </w:rPr>
      </w:pPr>
      <w:r w:rsidRPr="00687B07">
        <w:rPr>
          <w:color w:val="000000"/>
          <w:sz w:val="28"/>
          <w:szCs w:val="28"/>
          <w:lang w:val="uk-UA"/>
        </w:rPr>
        <w:t>Наводимо курсор на слово “пропуск”. Щоб Незнайко перейшов на інший берег, вам необхідно полагодити місток, обравши потрібну колоду. Зліва на екрані монітора в кружечках ви побачите букви “е”, “и”.</w:t>
      </w:r>
    </w:p>
    <w:p w:rsidP="002D01AD" w:rsidR="002D01AD" w:rsidRDefault="002D01AD" w:rsidRPr="00687B07">
      <w:pPr>
        <w:ind w:firstLine="540"/>
        <w:jc w:val="both"/>
        <w:rPr>
          <w:color w:val="000000"/>
          <w:sz w:val="28"/>
          <w:szCs w:val="28"/>
          <w:lang w:val="uk-UA"/>
        </w:rPr>
      </w:pPr>
      <w:r w:rsidRPr="00687B07">
        <w:rPr>
          <w:color w:val="000000"/>
          <w:sz w:val="28"/>
          <w:szCs w:val="28"/>
          <w:lang w:val="uk-UA"/>
        </w:rPr>
        <w:t xml:space="preserve"> На містку побачите слово, в якому пропущена одна з цих букв. Наведіть курсор миші на потрібну букву  і клацніть лівою клавішею миші на ній. </w:t>
      </w:r>
    </w:p>
    <w:p w:rsidP="002D01AD" w:rsidR="002D01AD" w:rsidRDefault="002D01AD" w:rsidRPr="00687B07">
      <w:pPr>
        <w:ind w:firstLine="540"/>
        <w:jc w:val="both"/>
        <w:rPr>
          <w:color w:val="000000"/>
          <w:sz w:val="28"/>
          <w:szCs w:val="28"/>
          <w:lang w:val="uk-UA"/>
        </w:rPr>
      </w:pPr>
      <w:r w:rsidRPr="00687B07">
        <w:rPr>
          <w:color w:val="000000"/>
          <w:sz w:val="28"/>
          <w:szCs w:val="28"/>
          <w:lang w:val="uk-UA"/>
        </w:rPr>
        <w:t>Якщо ви помилитесь, Незнайко впаде з містка. Завдання повториться.  Зверніть увагу на те, що в деяких словах можуть бути відсутні  дві літери – тоді Незнайко зупиниться на містку двічі, біля кожного пропуску.</w:t>
      </w:r>
    </w:p>
    <w:p w:rsidP="002D01AD" w:rsidR="002D01AD" w:rsidRDefault="002D01AD" w:rsidRPr="00687B07">
      <w:pPr>
        <w:ind w:firstLine="540"/>
        <w:jc w:val="both"/>
        <w:rPr>
          <w:color w:val="000000"/>
          <w:sz w:val="28"/>
          <w:szCs w:val="28"/>
          <w:lang w:val="uk-UA"/>
        </w:rPr>
      </w:pPr>
      <w:r w:rsidRPr="00687B07">
        <w:rPr>
          <w:color w:val="000000"/>
          <w:sz w:val="28"/>
          <w:szCs w:val="28"/>
          <w:lang w:val="uk-UA"/>
        </w:rPr>
        <w:t>Після того, як ви виконаєте 12 завдань, комп’ютер покаже результат вашої роботи і кількість помилок.</w:t>
      </w:r>
    </w:p>
    <w:p w:rsidP="002D01AD" w:rsidR="002D01AD" w:rsidRDefault="002D01AD" w:rsidRPr="00687B07">
      <w:pPr>
        <w:ind w:firstLine="540"/>
        <w:jc w:val="both"/>
        <w:rPr>
          <w:color w:val="000000"/>
        </w:rPr>
      </w:pPr>
      <w:r w:rsidRPr="00687B07">
        <w:rPr>
          <w:i/>
          <w:color w:val="000000"/>
          <w:sz w:val="28"/>
          <w:szCs w:val="28"/>
          <w:lang w:val="uk-UA"/>
        </w:rPr>
        <w:t xml:space="preserve">Примітка для вчителя. </w:t>
      </w:r>
      <w:r w:rsidRPr="00687B07">
        <w:rPr>
          <w:color w:val="000000"/>
          <w:sz w:val="28"/>
          <w:szCs w:val="28"/>
          <w:lang w:val="uk-UA"/>
        </w:rPr>
        <w:t xml:space="preserve">Для краще підготовлених учнів можна використати слова з файлу “Незнайко. </w:t>
      </w:r>
      <w:proofErr w:type="spellStart"/>
      <w:r w:rsidRPr="00687B07">
        <w:rPr>
          <w:color w:val="000000"/>
          <w:sz w:val="28"/>
          <w:szCs w:val="28"/>
          <w:lang w:val="en-US"/>
        </w:rPr>
        <w:t>Ini</w:t>
      </w:r>
      <w:proofErr w:type="spellEnd"/>
      <w:r w:rsidRPr="00687B07">
        <w:rPr>
          <w:color w:val="000000"/>
          <w:sz w:val="28"/>
          <w:szCs w:val="28"/>
          <w:lang w:val="uk-UA"/>
        </w:rPr>
        <w:t xml:space="preserve">”, який знаходиться у папці, де програма (двічі клацнути на піктограмі в провіднику </w:t>
      </w:r>
      <w:r w:rsidRPr="00687B07">
        <w:rPr>
          <w:color w:val="000000"/>
          <w:sz w:val="28"/>
          <w:szCs w:val="28"/>
          <w:lang w:val="en-US"/>
        </w:rPr>
        <w:t>Windows</w:t>
      </w:r>
      <w:r w:rsidRPr="00687B07">
        <w:rPr>
          <w:color w:val="000000"/>
          <w:lang w:val="uk-UA"/>
        </w:rPr>
        <w:t xml:space="preserve">). </w:t>
      </w:r>
    </w:p>
    <w:p w:rsidP="002D01AD" w:rsidR="002D01AD" w:rsidRDefault="002D01AD" w:rsidRPr="00687B07">
      <w:pPr>
        <w:shd w:color="auto" w:fill="FFFFFF" w:val="clear"/>
        <w:ind w:firstLine="540"/>
        <w:jc w:val="both"/>
        <w:rPr>
          <w:color w:val="000000"/>
          <w:sz w:val="28"/>
          <w:szCs w:val="28"/>
        </w:rPr>
      </w:pPr>
      <w:r w:rsidRPr="00687B07">
        <w:rPr>
          <w:color w:val="000000"/>
          <w:sz w:val="28"/>
          <w:szCs w:val="28"/>
          <w:lang w:val="uk-UA"/>
        </w:rPr>
        <w:t>Кожен рядок файлу “Незнайко, і</w:t>
      </w:r>
      <w:r w:rsidRPr="00687B07">
        <w:rPr>
          <w:color w:val="000000"/>
          <w:sz w:val="28"/>
          <w:szCs w:val="28"/>
          <w:lang w:val="en-US"/>
        </w:rPr>
        <w:t>n</w:t>
      </w:r>
      <w:r w:rsidRPr="00687B07">
        <w:rPr>
          <w:color w:val="000000"/>
          <w:sz w:val="28"/>
          <w:szCs w:val="28"/>
          <w:lang w:val="uk-UA"/>
        </w:rPr>
        <w:t xml:space="preserve">і” повинен містити два слова, розділені </w:t>
      </w:r>
      <w:r w:rsidRPr="00687B07">
        <w:rPr>
          <w:color w:val="000000"/>
          <w:spacing w:val="-2"/>
          <w:sz w:val="28"/>
          <w:szCs w:val="28"/>
          <w:lang w:val="uk-UA"/>
        </w:rPr>
        <w:t xml:space="preserve">пропуском. Перше – правильне написання слова, друге – слово з помилкою. Ви </w:t>
      </w:r>
      <w:r w:rsidRPr="00687B07">
        <w:rPr>
          <w:color w:val="000000"/>
          <w:sz w:val="28"/>
          <w:szCs w:val="28"/>
          <w:lang w:val="uk-UA"/>
        </w:rPr>
        <w:t xml:space="preserve">можете надрукувати не одну, а дві, або навіть три літери у другому слові </w:t>
      </w:r>
      <w:r w:rsidRPr="00687B07">
        <w:rPr>
          <w:color w:val="000000"/>
          <w:spacing w:val="-4"/>
          <w:sz w:val="28"/>
          <w:szCs w:val="28"/>
          <w:lang w:val="uk-UA"/>
        </w:rPr>
        <w:t xml:space="preserve">неправильно. Для кожної з відмінностей між першим та другим словом програма </w:t>
      </w:r>
      <w:r w:rsidRPr="00687B07">
        <w:rPr>
          <w:color w:val="000000"/>
          <w:sz w:val="28"/>
          <w:szCs w:val="28"/>
          <w:lang w:val="uk-UA"/>
        </w:rPr>
        <w:t>запропонує учню вибір.</w:t>
      </w:r>
    </w:p>
    <w:p w:rsidP="00F3143C" w:rsidR="002D01AD" w:rsidRDefault="002D01AD" w:rsidRPr="00687B07">
      <w:pPr>
        <w:numPr>
          <w:ilvl w:val="0"/>
          <w:numId w:val="75"/>
        </w:numPr>
        <w:rPr>
          <w:color w:val="000000"/>
          <w:sz w:val="28"/>
          <w:szCs w:val="28"/>
          <w:lang w:val="uk-UA"/>
        </w:rPr>
      </w:pPr>
      <w:r w:rsidRPr="00687B07">
        <w:rPr>
          <w:color w:val="000000"/>
          <w:sz w:val="28"/>
          <w:szCs w:val="28"/>
          <w:lang w:val="uk-UA"/>
        </w:rPr>
        <w:t>Практична робота учнів за комп’ютерами.(Кращі учні відзначаються нагородами).</w:t>
      </w:r>
    </w:p>
    <w:p w:rsidP="00F3143C" w:rsidR="002D01AD" w:rsidRDefault="002D01AD" w:rsidRPr="00687B07">
      <w:pPr>
        <w:numPr>
          <w:ilvl w:val="0"/>
          <w:numId w:val="75"/>
        </w:numPr>
        <w:rPr>
          <w:color w:val="000000"/>
          <w:sz w:val="28"/>
          <w:szCs w:val="28"/>
          <w:lang w:val="uk-UA"/>
        </w:rPr>
      </w:pPr>
      <w:r w:rsidRPr="00687B07">
        <w:rPr>
          <w:color w:val="000000"/>
          <w:sz w:val="28"/>
          <w:szCs w:val="28"/>
          <w:lang w:val="uk-UA"/>
        </w:rPr>
        <w:lastRenderedPageBreak/>
        <w:t>Рухлива хвилинка (в коридорі).</w:t>
      </w:r>
    </w:p>
    <w:p w:rsidP="002D01AD" w:rsidR="002D01AD" w:rsidRDefault="002D01AD" w:rsidRPr="00687B07">
      <w:pPr>
        <w:ind w:left="360"/>
        <w:rPr>
          <w:color w:val="000000"/>
          <w:sz w:val="28"/>
          <w:szCs w:val="28"/>
          <w:u w:val="single"/>
          <w:lang w:val="uk-UA"/>
        </w:rPr>
      </w:pPr>
      <w:r w:rsidRPr="00687B07">
        <w:rPr>
          <w:color w:val="000000"/>
          <w:sz w:val="28"/>
          <w:szCs w:val="28"/>
          <w:u w:val="single"/>
          <w:lang w:val="uk-UA"/>
        </w:rPr>
        <w:t>ІІІ. Творча робота.</w:t>
      </w:r>
    </w:p>
    <w:p w:rsidP="002D01AD" w:rsidR="002D01AD" w:rsidRDefault="002D01AD">
      <w:pPr>
        <w:ind w:left="360"/>
        <w:rPr>
          <w:sz w:val="28"/>
          <w:szCs w:val="28"/>
          <w:lang w:val="uk-UA"/>
        </w:rPr>
      </w:pPr>
      <w:r w:rsidRPr="00687B07">
        <w:rPr>
          <w:color w:val="000000"/>
          <w:sz w:val="28"/>
          <w:szCs w:val="28"/>
          <w:lang w:val="uk-UA"/>
        </w:rPr>
        <w:t>Робота з індивідуа</w:t>
      </w:r>
      <w:r>
        <w:rPr>
          <w:sz w:val="28"/>
          <w:szCs w:val="28"/>
          <w:lang w:val="uk-UA"/>
        </w:rPr>
        <w:t>льними картками.</w:t>
      </w:r>
    </w:p>
    <w:p w:rsidP="00F3143C" w:rsidR="002D01AD" w:rsidRDefault="002D01AD">
      <w:pPr>
        <w:numPr>
          <w:ilvl w:val="0"/>
          <w:numId w:val="76"/>
        </w:numPr>
        <w:rPr>
          <w:sz w:val="28"/>
          <w:szCs w:val="28"/>
          <w:lang w:val="uk-UA"/>
        </w:rPr>
      </w:pPr>
      <w:r>
        <w:rPr>
          <w:sz w:val="28"/>
          <w:szCs w:val="28"/>
          <w:lang w:val="uk-UA"/>
        </w:rPr>
        <w:t>Ребуси.</w:t>
      </w:r>
    </w:p>
    <w:p w:rsidP="002D01AD" w:rsidR="002D01AD" w:rsidRDefault="002D01AD" w:rsidRPr="000B5107">
      <w:pPr>
        <w:ind w:left="360"/>
        <w:rPr>
          <w:b/>
          <w:color w:val="800000"/>
          <w:sz w:val="52"/>
          <w:szCs w:val="52"/>
          <w:lang w:val="uk-UA"/>
        </w:rPr>
      </w:pPr>
      <w:r w:rsidRPr="000B5107">
        <w:rPr>
          <w:b/>
          <w:color w:val="800000"/>
          <w:sz w:val="52"/>
          <w:szCs w:val="52"/>
          <w:lang w:val="uk-UA"/>
        </w:rPr>
        <w:t>СУ’’’1                  ТЕПЛ’’’1</w:t>
      </w:r>
    </w:p>
    <w:p w:rsidP="00F3143C" w:rsidR="002D01AD" w:rsidRDefault="002D01AD">
      <w:pPr>
        <w:numPr>
          <w:ilvl w:val="0"/>
          <w:numId w:val="76"/>
        </w:numPr>
        <w:rPr>
          <w:sz w:val="28"/>
          <w:szCs w:val="28"/>
          <w:lang w:val="uk-UA"/>
        </w:rPr>
      </w:pPr>
      <w:r>
        <w:rPr>
          <w:sz w:val="28"/>
          <w:szCs w:val="28"/>
          <w:lang w:val="uk-UA"/>
        </w:rPr>
        <w:t>Загубились голосні:</w:t>
      </w:r>
    </w:p>
    <w:p w:rsidP="002D01AD" w:rsidR="002D01AD" w:rsidRDefault="002D01AD" w:rsidRPr="000B5107">
      <w:pPr>
        <w:ind w:left="360"/>
        <w:rPr>
          <w:b/>
          <w:color w:val="CC99FF"/>
          <w:sz w:val="52"/>
          <w:szCs w:val="52"/>
          <w:lang w:val="uk-UA"/>
        </w:rPr>
      </w:pPr>
      <w:r w:rsidRPr="000B5107">
        <w:rPr>
          <w:b/>
          <w:color w:val="800000"/>
          <w:sz w:val="52"/>
          <w:szCs w:val="52"/>
          <w:lang w:val="uk-UA"/>
        </w:rPr>
        <w:t>. й с т р.</w:t>
      </w:r>
      <w:r w:rsidRPr="000B5107">
        <w:rPr>
          <w:b/>
          <w:sz w:val="52"/>
          <w:szCs w:val="52"/>
          <w:lang w:val="uk-UA"/>
        </w:rPr>
        <w:t xml:space="preserve">       </w:t>
      </w:r>
      <w:r w:rsidRPr="000B5107">
        <w:rPr>
          <w:b/>
          <w:color w:val="008000"/>
          <w:sz w:val="52"/>
          <w:szCs w:val="52"/>
          <w:lang w:val="uk-UA"/>
        </w:rPr>
        <w:t>б д ж . л .</w:t>
      </w:r>
      <w:r w:rsidRPr="000B5107">
        <w:rPr>
          <w:b/>
          <w:sz w:val="52"/>
          <w:szCs w:val="52"/>
          <w:lang w:val="uk-UA"/>
        </w:rPr>
        <w:t xml:space="preserve">           </w:t>
      </w:r>
      <w:r w:rsidRPr="000B5107">
        <w:rPr>
          <w:b/>
          <w:color w:val="000080"/>
          <w:sz w:val="52"/>
          <w:szCs w:val="52"/>
          <w:lang w:val="uk-UA"/>
        </w:rPr>
        <w:t>б . г . т .</w:t>
      </w:r>
      <w:r w:rsidRPr="000B5107">
        <w:rPr>
          <w:b/>
          <w:sz w:val="52"/>
          <w:szCs w:val="52"/>
          <w:lang w:val="uk-UA"/>
        </w:rPr>
        <w:t xml:space="preserve">       </w:t>
      </w:r>
      <w:r w:rsidRPr="000B5107">
        <w:rPr>
          <w:b/>
          <w:color w:val="800080"/>
          <w:sz w:val="52"/>
          <w:szCs w:val="52"/>
          <w:lang w:val="uk-UA"/>
        </w:rPr>
        <w:t>в . д  м . д ь</w:t>
      </w:r>
      <w:r w:rsidRPr="000B5107">
        <w:rPr>
          <w:b/>
          <w:sz w:val="52"/>
          <w:szCs w:val="52"/>
          <w:lang w:val="uk-UA"/>
        </w:rPr>
        <w:t xml:space="preserve">     </w:t>
      </w:r>
      <w:r w:rsidRPr="000B5107">
        <w:rPr>
          <w:b/>
          <w:color w:val="993366"/>
          <w:sz w:val="52"/>
          <w:szCs w:val="52"/>
          <w:lang w:val="uk-UA"/>
        </w:rPr>
        <w:t xml:space="preserve">в . л . с </w:t>
      </w:r>
      <w:proofErr w:type="spellStart"/>
      <w:r w:rsidRPr="000B5107">
        <w:rPr>
          <w:b/>
          <w:color w:val="993366"/>
          <w:sz w:val="52"/>
          <w:szCs w:val="52"/>
          <w:lang w:val="uk-UA"/>
        </w:rPr>
        <w:t>с</w:t>
      </w:r>
      <w:proofErr w:type="spellEnd"/>
      <w:r w:rsidRPr="000B5107">
        <w:rPr>
          <w:b/>
          <w:color w:val="993366"/>
          <w:sz w:val="52"/>
          <w:szCs w:val="52"/>
          <w:lang w:val="uk-UA"/>
        </w:rPr>
        <w:t xml:space="preserve"> я</w:t>
      </w:r>
    </w:p>
    <w:p w:rsidP="00F3143C" w:rsidR="002D01AD" w:rsidRDefault="002D01AD">
      <w:pPr>
        <w:numPr>
          <w:ilvl w:val="0"/>
          <w:numId w:val="76"/>
        </w:numPr>
        <w:rPr>
          <w:sz w:val="28"/>
          <w:szCs w:val="28"/>
          <w:lang w:val="uk-UA"/>
        </w:rPr>
      </w:pPr>
      <w:r>
        <w:rPr>
          <w:sz w:val="28"/>
          <w:szCs w:val="28"/>
          <w:lang w:val="uk-UA"/>
        </w:rPr>
        <w:t>Додай слівце – вгадай, хто це?</w:t>
      </w:r>
    </w:p>
    <w:p w:rsidP="002D01AD" w:rsidR="002D01AD" w:rsidRDefault="002D01AD" w:rsidRPr="00687B07">
      <w:pPr>
        <w:ind w:left="360"/>
        <w:rPr>
          <w:b/>
          <w:color w:val="000000"/>
          <w:sz w:val="32"/>
          <w:szCs w:val="32"/>
          <w:lang w:val="uk-UA"/>
        </w:rPr>
      </w:pPr>
      <w:r w:rsidRPr="00687B07">
        <w:rPr>
          <w:b/>
          <w:color w:val="000000"/>
          <w:sz w:val="32"/>
          <w:szCs w:val="32"/>
          <w:lang w:val="uk-UA"/>
        </w:rPr>
        <w:t>Маленький довговухий - …;</w:t>
      </w:r>
    </w:p>
    <w:p w:rsidP="002D01AD" w:rsidR="002D01AD" w:rsidRDefault="002D01AD" w:rsidRPr="00687B07">
      <w:pPr>
        <w:ind w:left="360"/>
        <w:rPr>
          <w:b/>
          <w:color w:val="000000"/>
          <w:sz w:val="32"/>
          <w:szCs w:val="32"/>
          <w:lang w:val="uk-UA"/>
        </w:rPr>
      </w:pPr>
      <w:r w:rsidRPr="00687B07">
        <w:rPr>
          <w:b/>
          <w:color w:val="000000"/>
          <w:sz w:val="32"/>
          <w:szCs w:val="32"/>
          <w:lang w:val="uk-UA"/>
        </w:rPr>
        <w:t>Великий клишоногий - …;</w:t>
      </w:r>
    </w:p>
    <w:p w:rsidP="002D01AD" w:rsidR="002D01AD" w:rsidRDefault="002D01AD" w:rsidRPr="00687B07">
      <w:pPr>
        <w:ind w:left="360"/>
        <w:rPr>
          <w:b/>
          <w:color w:val="000000"/>
          <w:sz w:val="32"/>
          <w:szCs w:val="32"/>
          <w:lang w:val="uk-UA"/>
        </w:rPr>
      </w:pPr>
      <w:r w:rsidRPr="00687B07">
        <w:rPr>
          <w:b/>
          <w:color w:val="000000"/>
          <w:sz w:val="32"/>
          <w:szCs w:val="32"/>
          <w:lang w:val="uk-UA"/>
        </w:rPr>
        <w:t>Перший день тижня - …;</w:t>
      </w:r>
    </w:p>
    <w:p w:rsidP="002D01AD" w:rsidR="002D01AD" w:rsidRDefault="002D01AD" w:rsidRPr="00687B07">
      <w:pPr>
        <w:ind w:left="360"/>
        <w:rPr>
          <w:b/>
          <w:color w:val="000000"/>
          <w:sz w:val="32"/>
          <w:szCs w:val="32"/>
          <w:lang w:val="uk-UA"/>
        </w:rPr>
      </w:pPr>
      <w:r w:rsidRPr="00687B07">
        <w:rPr>
          <w:b/>
          <w:color w:val="000000"/>
          <w:sz w:val="32"/>
          <w:szCs w:val="32"/>
          <w:lang w:val="uk-UA"/>
        </w:rPr>
        <w:t>У нас ішов урок - ….</w:t>
      </w:r>
    </w:p>
    <w:p w:rsidP="002D01AD" w:rsidR="002D01AD" w:rsidRDefault="002D01AD" w:rsidRPr="00FA2ABB">
      <w:pPr>
        <w:ind w:left="360"/>
        <w:rPr>
          <w:sz w:val="28"/>
          <w:szCs w:val="28"/>
          <w:u w:val="single"/>
          <w:lang w:val="uk-UA"/>
        </w:rPr>
      </w:pPr>
      <w:r w:rsidRPr="00FA2ABB">
        <w:rPr>
          <w:sz w:val="28"/>
          <w:szCs w:val="28"/>
          <w:u w:val="single"/>
          <w:lang w:val="uk-UA"/>
        </w:rPr>
        <w:t>І</w:t>
      </w:r>
      <w:r w:rsidRPr="00FA2ABB">
        <w:rPr>
          <w:sz w:val="28"/>
          <w:szCs w:val="28"/>
          <w:u w:val="single"/>
          <w:lang w:val="en-US"/>
        </w:rPr>
        <w:t>V</w:t>
      </w:r>
      <w:r w:rsidRPr="00FA2ABB">
        <w:rPr>
          <w:sz w:val="28"/>
          <w:szCs w:val="28"/>
          <w:u w:val="single"/>
          <w:lang w:val="uk-UA"/>
        </w:rPr>
        <w:t>. Підсумок уроку</w:t>
      </w:r>
      <w:r>
        <w:rPr>
          <w:sz w:val="28"/>
          <w:szCs w:val="28"/>
          <w:u w:val="single"/>
          <w:lang w:val="uk-UA"/>
        </w:rPr>
        <w:t>.</w:t>
      </w:r>
    </w:p>
    <w:p w:rsidP="00F3143C" w:rsidR="002D01AD" w:rsidRDefault="002D01AD">
      <w:pPr>
        <w:numPr>
          <w:ilvl w:val="0"/>
          <w:numId w:val="73"/>
        </w:numPr>
        <w:rPr>
          <w:sz w:val="28"/>
          <w:szCs w:val="28"/>
          <w:lang w:val="uk-UA"/>
        </w:rPr>
      </w:pPr>
      <w:r>
        <w:rPr>
          <w:sz w:val="28"/>
          <w:szCs w:val="28"/>
          <w:lang w:val="uk-UA"/>
        </w:rPr>
        <w:t>Що нового дізналися?</w:t>
      </w:r>
    </w:p>
    <w:p w:rsidP="00F3143C" w:rsidR="002D01AD" w:rsidRDefault="002D01AD" w:rsidRPr="00DC501D">
      <w:pPr>
        <w:numPr>
          <w:ilvl w:val="0"/>
          <w:numId w:val="73"/>
        </w:numPr>
        <w:rPr>
          <w:b/>
          <w:sz w:val="28"/>
          <w:szCs w:val="28"/>
          <w:lang w:val="uk-UA"/>
        </w:rPr>
      </w:pPr>
      <w:r>
        <w:rPr>
          <w:sz w:val="28"/>
          <w:szCs w:val="28"/>
          <w:lang w:val="uk-UA"/>
        </w:rPr>
        <w:t>Що найбільше сподобалося?</w:t>
      </w:r>
    </w:p>
    <w:p w:rsidP="00F3143C" w:rsidR="002D01AD" w:rsidRDefault="002D01AD" w:rsidRPr="000B5107">
      <w:pPr>
        <w:numPr>
          <w:ilvl w:val="0"/>
          <w:numId w:val="73"/>
        </w:numPr>
        <w:rPr>
          <w:b/>
          <w:sz w:val="28"/>
          <w:szCs w:val="28"/>
          <w:lang w:val="uk-UA"/>
        </w:rPr>
      </w:pPr>
      <w:r>
        <w:rPr>
          <w:sz w:val="28"/>
          <w:szCs w:val="28"/>
          <w:lang w:val="uk-UA"/>
        </w:rPr>
        <w:t xml:space="preserve">Як можна перевіряти ненаголошені “е”, “и”? </w:t>
      </w:r>
    </w:p>
    <w:p w:rsidP="00F3143C" w:rsidR="002D01AD" w:rsidRDefault="002D01AD" w:rsidRPr="000B5107">
      <w:pPr>
        <w:numPr>
          <w:ilvl w:val="0"/>
          <w:numId w:val="73"/>
        </w:numPr>
        <w:rPr>
          <w:b/>
          <w:sz w:val="28"/>
          <w:szCs w:val="28"/>
          <w:lang w:val="uk-UA"/>
        </w:rPr>
      </w:pPr>
      <w:r>
        <w:rPr>
          <w:sz w:val="28"/>
          <w:szCs w:val="28"/>
          <w:lang w:val="uk-UA"/>
        </w:rPr>
        <w:t>Коли відчували труднощі?</w:t>
      </w:r>
    </w:p>
    <w:p w:rsidP="00F3143C" w:rsidR="002D01AD" w:rsidRDefault="002D01AD">
      <w:pPr>
        <w:numPr>
          <w:ilvl w:val="0"/>
          <w:numId w:val="73"/>
        </w:numPr>
        <w:rPr>
          <w:b/>
          <w:sz w:val="28"/>
          <w:szCs w:val="28"/>
          <w:lang w:val="uk-UA"/>
        </w:rPr>
      </w:pPr>
      <w:r>
        <w:rPr>
          <w:sz w:val="28"/>
          <w:szCs w:val="28"/>
          <w:lang w:val="uk-UA"/>
        </w:rPr>
        <w:t>Де використаємо набуті сьогодні знання?</w:t>
      </w:r>
      <w:r>
        <w:rPr>
          <w:b/>
          <w:sz w:val="28"/>
          <w:szCs w:val="28"/>
          <w:lang w:val="uk-UA"/>
        </w:rPr>
        <w:t xml:space="preserve">  </w:t>
      </w:r>
    </w:p>
    <w:p w:rsidP="002D01AD" w:rsidR="002D01AD" w:rsidRDefault="002D01AD">
      <w:pPr>
        <w:jc w:val="right"/>
        <w:rPr>
          <w:i/>
          <w:sz w:val="28"/>
          <w:szCs w:val="28"/>
          <w:lang w:val="uk-UA"/>
        </w:rPr>
      </w:pPr>
      <w:r w:rsidRPr="00965CCB">
        <w:rPr>
          <w:i/>
          <w:sz w:val="28"/>
          <w:szCs w:val="28"/>
          <w:lang w:val="uk-UA"/>
        </w:rPr>
        <w:t>Додаток</w:t>
      </w:r>
    </w:p>
    <w:p w:rsidP="002D01AD" w:rsidR="002D01AD" w:rsidRDefault="002D01AD">
      <w:pPr>
        <w:rPr>
          <w:rFonts w:ascii="Tahoma" w:cs="Tahoma" w:hAnsi="Tahoma"/>
          <w:color w:val="C0C0C0"/>
          <w:sz w:val="22"/>
          <w:szCs w:val="22"/>
          <w:lang w:val="uk-UA"/>
        </w:rPr>
      </w:pPr>
      <w:r>
        <w:rPr>
          <w:noProof/>
        </w:rPr>
        <w:drawing>
          <wp:inline distB="0" distL="0" distR="0" distT="0">
            <wp:extent cx="1657350" cy="1104900"/>
            <wp:effectExtent b="0" l="19050" r="0" t="0"/>
            <wp:docPr descr="st23_b"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st23_b" id="0" name="Picture 269"/>
                    <pic:cNvPicPr>
                      <a:picLocks noChangeArrowheads="1" noChangeAspect="1"/>
                    </pic:cNvPicPr>
                  </pic:nvPicPr>
                  <pic:blipFill>
                    <a:blip cstate="print" r:embed="rId207"/>
                    <a:srcRect/>
                    <a:stretch>
                      <a:fillRect/>
                    </a:stretch>
                  </pic:blipFill>
                  <pic:spPr bwMode="auto">
                    <a:xfrm>
                      <a:off x="0" y="0"/>
                      <a:ext cx="1657350" cy="1104900"/>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981075" cy="1219200"/>
            <wp:effectExtent b="0" l="19050" r="9525" t="0"/>
            <wp:docPr descr="neznaika" id="270"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neznaika" id="0" name="Picture 270"/>
                    <pic:cNvPicPr>
                      <a:picLocks noChangeArrowheads="1" noChangeAspect="1"/>
                    </pic:cNvPicPr>
                  </pic:nvPicPr>
                  <pic:blipFill>
                    <a:blip r:embed="rId208"/>
                    <a:srcRect/>
                    <a:stretch>
                      <a:fillRect/>
                    </a:stretch>
                  </pic:blipFill>
                  <pic:spPr bwMode="auto">
                    <a:xfrm>
                      <a:off x="0" y="0"/>
                      <a:ext cx="981075" cy="1219200"/>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676275" cy="1295400"/>
            <wp:effectExtent b="0" l="19050" r="9525" t="0"/>
            <wp:docPr descr="nezn_p" id="271"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nezn_p" id="0" name="Picture 271"/>
                    <pic:cNvPicPr>
                      <a:picLocks noChangeArrowheads="1" noChangeAspect="1"/>
                    </pic:cNvPicPr>
                  </pic:nvPicPr>
                  <pic:blipFill>
                    <a:blip r:embed="rId209"/>
                    <a:srcRect b="149"/>
                    <a:stretch>
                      <a:fillRect/>
                    </a:stretch>
                  </pic:blipFill>
                  <pic:spPr bwMode="auto">
                    <a:xfrm>
                      <a:off x="0" y="0"/>
                      <a:ext cx="676275" cy="1295400"/>
                    </a:xfrm>
                    <a:prstGeom prst="rect">
                      <a:avLst/>
                    </a:prstGeom>
                    <a:noFill/>
                    <a:ln w="9525">
                      <a:noFill/>
                      <a:miter lim="800000"/>
                      <a:headEnd/>
                      <a:tailEnd/>
                    </a:ln>
                  </pic:spPr>
                </pic:pic>
              </a:graphicData>
            </a:graphic>
          </wp:inline>
        </w:drawing>
      </w:r>
      <w:r>
        <w:rPr>
          <w:lang w:val="uk-UA"/>
        </w:rPr>
        <w:t xml:space="preserve">     </w:t>
      </w:r>
      <w:r>
        <w:rPr>
          <w:rFonts w:ascii="Tahoma" w:cs="Tahoma" w:hAnsi="Tahoma"/>
          <w:noProof/>
          <w:color w:val="DAE381"/>
          <w:sz w:val="22"/>
          <w:szCs w:val="22"/>
        </w:rPr>
        <w:drawing>
          <wp:inline distB="0" distL="0" distR="0" distT="0">
            <wp:extent cx="1238250" cy="885825"/>
            <wp:effectExtent b="0" l="19050" r="0" t="0"/>
            <wp:docPr descr="Resize%20of%20Neznaika%20Demo%20(1)" id="272" name="Рисунок 272">
              <a:hlinkClick xmlns:a="http://schemas.openxmlformats.org/drawingml/2006/main" r:id="rId2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Resize%20of%20Neznaika%20Demo%20(1)" id="0" name="Picture 272"/>
                    <pic:cNvPicPr>
                      <a:picLocks noChangeArrowheads="1" noChangeAspect="1"/>
                    </pic:cNvPicPr>
                  </pic:nvPicPr>
                  <pic:blipFill>
                    <a:blip r:embed="rId211"/>
                    <a:srcRect/>
                    <a:stretch>
                      <a:fillRect/>
                    </a:stretch>
                  </pic:blipFill>
                  <pic:spPr bwMode="auto">
                    <a:xfrm>
                      <a:off x="0" y="0"/>
                      <a:ext cx="1238250" cy="885825"/>
                    </a:xfrm>
                    <a:prstGeom prst="rect">
                      <a:avLst/>
                    </a:prstGeom>
                    <a:noFill/>
                    <a:ln w="9525">
                      <a:noFill/>
                      <a:miter lim="800000"/>
                      <a:headEnd/>
                      <a:tailEnd/>
                    </a:ln>
                  </pic:spPr>
                </pic:pic>
              </a:graphicData>
            </a:graphic>
          </wp:inline>
        </w:drawing>
      </w:r>
    </w:p>
    <w:p w:rsidP="002D01AD" w:rsidR="002D01AD" w:rsidRDefault="002D01AD">
      <w:pPr>
        <w:rPr>
          <w:rFonts w:ascii="Tahoma" w:cs="Tahoma" w:hAnsi="Tahoma"/>
          <w:color w:val="C0C0C0"/>
          <w:sz w:val="22"/>
          <w:szCs w:val="22"/>
          <w:lang w:val="uk-UA"/>
        </w:rPr>
      </w:pPr>
      <w:r>
        <w:rPr>
          <w:rFonts w:ascii="Tahoma" w:cs="Tahoma" w:hAnsi="Tahoma"/>
          <w:color w:val="C0C0C0"/>
          <w:sz w:val="22"/>
          <w:szCs w:val="22"/>
          <w:lang w:val="uk-UA"/>
        </w:rPr>
        <w:t xml:space="preserve"> </w:t>
      </w:r>
    </w:p>
    <w:p w:rsidP="002D01AD" w:rsidR="002D01AD" w:rsidRDefault="002D01AD">
      <w:pPr>
        <w:rPr>
          <w:rFonts w:ascii="Tahoma" w:cs="Tahoma" w:hAnsi="Tahoma"/>
          <w:color w:val="C0C0C0"/>
          <w:sz w:val="22"/>
          <w:szCs w:val="22"/>
          <w:lang w:val="uk-UA"/>
        </w:rPr>
      </w:pPr>
    </w:p>
    <w:p w:rsidP="002D01AD" w:rsidR="002D01AD" w:rsidRDefault="002D01AD" w:rsidRPr="00687B07">
      <w:pPr>
        <w:jc w:val="center"/>
        <w:rPr>
          <w:b/>
          <w:color w:val="000000"/>
          <w:sz w:val="28"/>
          <w:szCs w:val="28"/>
          <w:lang w:val="uk-UA"/>
        </w:rPr>
      </w:pPr>
      <w:r w:rsidRPr="00687B07">
        <w:rPr>
          <w:b/>
          <w:color w:val="000000"/>
          <w:sz w:val="28"/>
          <w:szCs w:val="28"/>
          <w:lang w:val="uk-UA"/>
        </w:rPr>
        <w:t>Урок 30</w:t>
      </w:r>
    </w:p>
    <w:p w:rsidP="002D01AD" w:rsidR="002D01AD" w:rsidRDefault="002D01AD" w:rsidRPr="00687B07">
      <w:pPr>
        <w:ind w:hanging="720" w:left="720"/>
        <w:rPr>
          <w:b/>
          <w:color w:val="000000"/>
          <w:sz w:val="32"/>
          <w:szCs w:val="32"/>
          <w:lang w:val="uk-UA"/>
        </w:rPr>
      </w:pPr>
      <w:r w:rsidRPr="00687B07">
        <w:rPr>
          <w:b/>
          <w:color w:val="000000"/>
          <w:sz w:val="28"/>
          <w:szCs w:val="28"/>
          <w:lang w:val="uk-UA"/>
        </w:rPr>
        <w:t xml:space="preserve">Тема. </w:t>
      </w:r>
      <w:r w:rsidRPr="00687B07">
        <w:rPr>
          <w:b/>
          <w:color w:val="000000"/>
          <w:sz w:val="32"/>
          <w:szCs w:val="32"/>
          <w:lang w:val="uk-UA"/>
        </w:rPr>
        <w:t>Комп’ютерна підтримка української та англійської мови. Програма “Ведмедик-поліглот”</w:t>
      </w:r>
    </w:p>
    <w:p w:rsidP="002D01AD" w:rsidR="002D01AD" w:rsidRDefault="002D01AD" w:rsidRPr="00687B07">
      <w:pPr>
        <w:ind w:hanging="900" w:left="900"/>
        <w:rPr>
          <w:color w:val="000000"/>
          <w:sz w:val="28"/>
          <w:szCs w:val="28"/>
          <w:lang w:val="uk-UA"/>
        </w:rPr>
      </w:pPr>
      <w:r w:rsidRPr="00687B07">
        <w:rPr>
          <w:color w:val="000000"/>
          <w:sz w:val="28"/>
          <w:szCs w:val="28"/>
          <w:lang w:val="uk-UA"/>
        </w:rPr>
        <w:t>Мета.</w:t>
      </w:r>
      <w:r w:rsidRPr="00687B07">
        <w:rPr>
          <w:b/>
          <w:color w:val="000000"/>
          <w:sz w:val="28"/>
          <w:szCs w:val="28"/>
          <w:lang w:val="uk-UA"/>
        </w:rPr>
        <w:t xml:space="preserve"> </w:t>
      </w:r>
      <w:r w:rsidRPr="00687B07">
        <w:rPr>
          <w:color w:val="000000"/>
          <w:sz w:val="28"/>
          <w:szCs w:val="28"/>
          <w:lang w:val="uk-UA"/>
        </w:rPr>
        <w:t>1.</w:t>
      </w:r>
      <w:r w:rsidRPr="00687B07">
        <w:rPr>
          <w:b/>
          <w:color w:val="000000"/>
          <w:sz w:val="28"/>
          <w:szCs w:val="28"/>
          <w:lang w:val="uk-UA"/>
        </w:rPr>
        <w:t xml:space="preserve"> </w:t>
      </w:r>
      <w:r w:rsidRPr="00687B07">
        <w:rPr>
          <w:color w:val="000000"/>
          <w:sz w:val="28"/>
          <w:szCs w:val="28"/>
          <w:lang w:val="uk-UA"/>
        </w:rPr>
        <w:t>Удосконалення знань слів української та англійської мови, уміння їх перекладати.</w:t>
      </w:r>
    </w:p>
    <w:p w:rsidP="002D01AD" w:rsidR="002D01AD" w:rsidRDefault="002D01AD" w:rsidRPr="00687B07">
      <w:pPr>
        <w:ind w:left="900"/>
        <w:rPr>
          <w:color w:val="000000"/>
          <w:sz w:val="28"/>
          <w:szCs w:val="28"/>
          <w:lang w:val="uk-UA"/>
        </w:rPr>
      </w:pPr>
      <w:r w:rsidRPr="00687B07">
        <w:rPr>
          <w:color w:val="000000"/>
          <w:sz w:val="28"/>
          <w:szCs w:val="28"/>
          <w:lang w:val="uk-UA"/>
        </w:rPr>
        <w:t>2. Розвиток просторової уяви, логічного мислення, уваги.</w:t>
      </w:r>
    </w:p>
    <w:p w:rsidP="002D01AD" w:rsidR="002D01AD" w:rsidRDefault="002D01AD" w:rsidRPr="00687B07">
      <w:pPr>
        <w:ind w:left="900"/>
        <w:rPr>
          <w:color w:val="000000"/>
          <w:sz w:val="28"/>
          <w:szCs w:val="28"/>
          <w:lang w:val="uk-UA"/>
        </w:rPr>
      </w:pPr>
      <w:r w:rsidRPr="00687B07">
        <w:rPr>
          <w:color w:val="000000"/>
          <w:sz w:val="28"/>
          <w:szCs w:val="28"/>
          <w:lang w:val="uk-UA"/>
        </w:rPr>
        <w:t>3. Продовження формування умінь і навичок роботи з комп’ютером.</w:t>
      </w:r>
    </w:p>
    <w:p w:rsidP="002D01AD" w:rsidR="002D01AD" w:rsidRDefault="002D01AD" w:rsidRPr="00687B07">
      <w:pPr>
        <w:ind w:left="900"/>
        <w:rPr>
          <w:color w:val="000000"/>
          <w:sz w:val="28"/>
          <w:szCs w:val="28"/>
          <w:lang w:val="uk-UA"/>
        </w:rPr>
      </w:pPr>
      <w:r w:rsidRPr="00687B07">
        <w:rPr>
          <w:color w:val="000000"/>
          <w:sz w:val="28"/>
          <w:szCs w:val="28"/>
          <w:lang w:val="uk-UA"/>
        </w:rPr>
        <w:t>4. Виховання цікавості до вивчення іноземної та рідної мови, роботи з комп’ютером.</w:t>
      </w:r>
    </w:p>
    <w:p w:rsidP="002D01AD" w:rsidR="002D01AD" w:rsidRDefault="002D01AD" w:rsidRPr="00687B07">
      <w:pPr>
        <w:ind w:left="900"/>
        <w:jc w:val="center"/>
        <w:rPr>
          <w:color w:val="000000"/>
          <w:sz w:val="28"/>
          <w:szCs w:val="28"/>
          <w:lang w:val="uk-UA"/>
        </w:rPr>
      </w:pPr>
      <w:r w:rsidRPr="00687B07">
        <w:rPr>
          <w:color w:val="000000"/>
          <w:sz w:val="28"/>
          <w:szCs w:val="28"/>
          <w:lang w:val="uk-UA"/>
        </w:rPr>
        <w:t>Хід уроку</w:t>
      </w:r>
    </w:p>
    <w:p w:rsidP="002D01AD" w:rsidR="002D01AD" w:rsidRDefault="002D01AD" w:rsidRPr="00687B07">
      <w:pPr>
        <w:jc w:val="both"/>
        <w:rPr>
          <w:color w:val="000000"/>
          <w:sz w:val="28"/>
          <w:szCs w:val="28"/>
          <w:u w:val="single"/>
          <w:lang w:val="uk-UA"/>
        </w:rPr>
      </w:pPr>
      <w:r w:rsidRPr="00687B07">
        <w:rPr>
          <w:color w:val="000000"/>
          <w:sz w:val="28"/>
          <w:szCs w:val="28"/>
          <w:u w:val="single"/>
          <w:lang w:val="uk-UA"/>
        </w:rPr>
        <w:t>І. Організація уроку. Повторення правил техніки безпеки.</w:t>
      </w:r>
    </w:p>
    <w:p w:rsidP="002D01AD" w:rsidR="002D01AD" w:rsidRDefault="002D01AD" w:rsidRPr="00687B07">
      <w:pPr>
        <w:jc w:val="both"/>
        <w:rPr>
          <w:b/>
          <w:color w:val="000000"/>
          <w:sz w:val="28"/>
          <w:szCs w:val="28"/>
          <w:lang w:val="uk-UA"/>
        </w:rPr>
      </w:pPr>
      <w:r w:rsidRPr="00687B07">
        <w:rPr>
          <w:b/>
          <w:color w:val="000000"/>
          <w:sz w:val="28"/>
          <w:szCs w:val="28"/>
          <w:lang w:val="uk-UA"/>
        </w:rPr>
        <w:t>Гра “Так – ні”.</w:t>
      </w:r>
    </w:p>
    <w:p w:rsidP="002D01AD" w:rsidR="002D01AD" w:rsidRDefault="002D01AD" w:rsidRPr="00687B07">
      <w:pPr>
        <w:jc w:val="both"/>
        <w:rPr>
          <w:color w:val="000000"/>
          <w:sz w:val="28"/>
          <w:szCs w:val="28"/>
          <w:lang w:val="uk-UA"/>
        </w:rPr>
      </w:pPr>
      <w:r w:rsidRPr="00687B07">
        <w:rPr>
          <w:color w:val="000000"/>
          <w:sz w:val="28"/>
          <w:szCs w:val="28"/>
          <w:lang w:val="uk-UA"/>
        </w:rPr>
        <w:t>- До комп’ютерного класу заходимо спокійно з дозволу вчителя.</w:t>
      </w:r>
    </w:p>
    <w:p w:rsidP="002D01AD" w:rsidR="002D01AD" w:rsidRDefault="002D01AD" w:rsidRPr="00687B07">
      <w:pPr>
        <w:jc w:val="both"/>
        <w:rPr>
          <w:color w:val="000000"/>
          <w:sz w:val="28"/>
          <w:szCs w:val="28"/>
          <w:lang w:val="uk-UA"/>
        </w:rPr>
      </w:pPr>
      <w:r w:rsidRPr="00687B07">
        <w:rPr>
          <w:color w:val="000000"/>
          <w:sz w:val="28"/>
          <w:szCs w:val="28"/>
          <w:lang w:val="uk-UA"/>
        </w:rPr>
        <w:lastRenderedPageBreak/>
        <w:t>- Біля комп’ютера сидимо рівно.</w:t>
      </w:r>
    </w:p>
    <w:p w:rsidP="002D01AD" w:rsidR="002D01AD" w:rsidRDefault="002D01AD">
      <w:pPr>
        <w:jc w:val="both"/>
        <w:rPr>
          <w:sz w:val="28"/>
          <w:szCs w:val="28"/>
          <w:lang w:val="uk-UA"/>
        </w:rPr>
      </w:pPr>
      <w:r w:rsidRPr="00687B07">
        <w:rPr>
          <w:color w:val="000000"/>
          <w:sz w:val="28"/>
          <w:szCs w:val="28"/>
          <w:lang w:val="uk-UA"/>
        </w:rPr>
        <w:t>- Під час уроку ходимо по класу, коли забажаєм</w:t>
      </w:r>
      <w:r>
        <w:rPr>
          <w:sz w:val="28"/>
          <w:szCs w:val="28"/>
          <w:lang w:val="uk-UA"/>
        </w:rPr>
        <w:t>о.</w:t>
      </w:r>
    </w:p>
    <w:p w:rsidP="002D01AD" w:rsidR="002D01AD" w:rsidRDefault="002D01AD">
      <w:pPr>
        <w:jc w:val="both"/>
        <w:rPr>
          <w:sz w:val="28"/>
          <w:szCs w:val="28"/>
          <w:lang w:val="uk-UA"/>
        </w:rPr>
      </w:pPr>
      <w:r>
        <w:rPr>
          <w:sz w:val="28"/>
          <w:szCs w:val="28"/>
          <w:lang w:val="uk-UA"/>
        </w:rPr>
        <w:t>- Під час роботи в класі їмо фрукти.</w:t>
      </w:r>
    </w:p>
    <w:p w:rsidP="002D01AD" w:rsidR="002D01AD" w:rsidRDefault="002D01AD" w:rsidRPr="000D33A0">
      <w:pPr>
        <w:jc w:val="both"/>
        <w:rPr>
          <w:sz w:val="28"/>
          <w:szCs w:val="28"/>
          <w:lang w:val="uk-UA"/>
        </w:rPr>
      </w:pPr>
      <w:r>
        <w:rPr>
          <w:sz w:val="28"/>
          <w:szCs w:val="28"/>
          <w:lang w:val="uk-UA"/>
        </w:rPr>
        <w:t>- Ліпимо використану жуйку до столу.</w:t>
      </w:r>
    </w:p>
    <w:p w:rsidP="002D01AD" w:rsidR="002D01AD" w:rsidRDefault="002D01AD" w:rsidRPr="000D33A0">
      <w:pPr>
        <w:jc w:val="both"/>
        <w:rPr>
          <w:sz w:val="28"/>
          <w:szCs w:val="28"/>
          <w:lang w:val="uk-UA"/>
        </w:rPr>
      </w:pPr>
      <w:r w:rsidRPr="000D33A0">
        <w:rPr>
          <w:sz w:val="28"/>
          <w:szCs w:val="28"/>
          <w:lang w:val="uk-UA"/>
        </w:rPr>
        <w:t xml:space="preserve">- Без дозволу вчителя не </w:t>
      </w:r>
      <w:r>
        <w:rPr>
          <w:sz w:val="28"/>
          <w:szCs w:val="28"/>
          <w:lang w:val="uk-UA"/>
        </w:rPr>
        <w:t>приступаємо</w:t>
      </w:r>
      <w:r w:rsidRPr="000D33A0">
        <w:rPr>
          <w:sz w:val="28"/>
          <w:szCs w:val="28"/>
          <w:lang w:val="uk-UA"/>
        </w:rPr>
        <w:t xml:space="preserve"> до роботи</w:t>
      </w:r>
      <w:r>
        <w:rPr>
          <w:sz w:val="28"/>
          <w:szCs w:val="28"/>
          <w:lang w:val="uk-UA"/>
        </w:rPr>
        <w:t xml:space="preserve"> за комп’ютером</w:t>
      </w:r>
      <w:r w:rsidRPr="000D33A0">
        <w:rPr>
          <w:sz w:val="28"/>
          <w:szCs w:val="28"/>
          <w:lang w:val="uk-UA"/>
        </w:rPr>
        <w:t xml:space="preserve">. </w:t>
      </w:r>
    </w:p>
    <w:p w:rsidP="002D01AD" w:rsidR="002D01AD" w:rsidRDefault="002D01AD" w:rsidRPr="000D33A0">
      <w:pPr>
        <w:jc w:val="both"/>
        <w:rPr>
          <w:sz w:val="28"/>
          <w:szCs w:val="28"/>
          <w:lang w:val="uk-UA"/>
        </w:rPr>
      </w:pPr>
      <w:r w:rsidRPr="000D33A0">
        <w:rPr>
          <w:sz w:val="28"/>
          <w:szCs w:val="28"/>
          <w:lang w:val="uk-UA"/>
        </w:rPr>
        <w:t>- Рухаючи мишкою, голосно</w:t>
      </w:r>
      <w:r>
        <w:rPr>
          <w:sz w:val="28"/>
          <w:szCs w:val="28"/>
          <w:lang w:val="uk-UA"/>
        </w:rPr>
        <w:t xml:space="preserve"> подаємо команди.</w:t>
      </w:r>
    </w:p>
    <w:p w:rsidP="002D01AD" w:rsidR="002D01AD" w:rsidRDefault="002D01AD" w:rsidRPr="000D33A0">
      <w:pPr>
        <w:jc w:val="both"/>
        <w:rPr>
          <w:sz w:val="28"/>
          <w:szCs w:val="28"/>
          <w:lang w:val="uk-UA"/>
        </w:rPr>
      </w:pPr>
      <w:r w:rsidRPr="000D33A0">
        <w:rPr>
          <w:sz w:val="28"/>
          <w:szCs w:val="28"/>
          <w:lang w:val="uk-UA"/>
        </w:rPr>
        <w:t xml:space="preserve">- </w:t>
      </w:r>
      <w:r>
        <w:rPr>
          <w:sz w:val="28"/>
          <w:szCs w:val="28"/>
          <w:lang w:val="uk-UA"/>
        </w:rPr>
        <w:t>Рукавом сорочки</w:t>
      </w:r>
      <w:r w:rsidRPr="000D33A0">
        <w:rPr>
          <w:sz w:val="28"/>
          <w:szCs w:val="28"/>
          <w:lang w:val="uk-UA"/>
        </w:rPr>
        <w:t xml:space="preserve"> протираємо монітор комп’ютера;</w:t>
      </w:r>
    </w:p>
    <w:p w:rsidP="002D01AD" w:rsidR="002D01AD" w:rsidRDefault="002D01AD">
      <w:pPr>
        <w:jc w:val="both"/>
        <w:rPr>
          <w:sz w:val="28"/>
          <w:szCs w:val="28"/>
          <w:lang w:val="uk-UA"/>
        </w:rPr>
      </w:pPr>
      <w:r w:rsidRPr="000D33A0">
        <w:rPr>
          <w:sz w:val="28"/>
          <w:szCs w:val="28"/>
          <w:lang w:val="uk-UA"/>
        </w:rPr>
        <w:t>- При роботі з мишкою використовуємо вказівний і середній пальці.</w:t>
      </w:r>
    </w:p>
    <w:p w:rsidP="002D01AD" w:rsidR="002D01AD" w:rsidRDefault="002D01AD" w:rsidRPr="00965CCB">
      <w:pPr>
        <w:jc w:val="both"/>
        <w:rPr>
          <w:sz w:val="28"/>
          <w:szCs w:val="28"/>
          <w:u w:val="single"/>
          <w:lang w:val="uk-UA"/>
        </w:rPr>
      </w:pPr>
      <w:r w:rsidRPr="00965CCB">
        <w:rPr>
          <w:sz w:val="28"/>
          <w:szCs w:val="28"/>
          <w:u w:val="single"/>
          <w:lang w:val="uk-UA"/>
        </w:rPr>
        <w:t xml:space="preserve">ІІ. Повторення вивченого: </w:t>
      </w:r>
    </w:p>
    <w:p w:rsidP="00F3143C" w:rsidR="002D01AD" w:rsidRDefault="002D01AD" w:rsidRPr="00965CCB">
      <w:pPr>
        <w:numPr>
          <w:ilvl w:val="2"/>
          <w:numId w:val="72"/>
        </w:numPr>
        <w:tabs>
          <w:tab w:pos="2340" w:val="clear"/>
          <w:tab w:pos="540" w:val="num"/>
        </w:tabs>
        <w:ind w:hanging="540" w:left="540"/>
        <w:jc w:val="both"/>
        <w:rPr>
          <w:b/>
          <w:i/>
          <w:sz w:val="28"/>
          <w:szCs w:val="28"/>
          <w:lang w:val="uk-UA"/>
        </w:rPr>
      </w:pPr>
      <w:r w:rsidRPr="00965CCB">
        <w:rPr>
          <w:sz w:val="28"/>
          <w:szCs w:val="28"/>
          <w:lang w:val="uk-UA"/>
        </w:rPr>
        <w:t>Робота в парах</w:t>
      </w:r>
      <w:r>
        <w:rPr>
          <w:sz w:val="28"/>
          <w:szCs w:val="28"/>
          <w:lang w:val="uk-UA"/>
        </w:rPr>
        <w:t>.</w:t>
      </w:r>
    </w:p>
    <w:p w:rsidP="002D01AD" w:rsidR="002D01AD" w:rsidRDefault="002D01AD" w:rsidRPr="00F97A31">
      <w:pPr>
        <w:tabs>
          <w:tab w:pos="930" w:val="num"/>
        </w:tabs>
        <w:jc w:val="both"/>
        <w:rPr>
          <w:b/>
          <w:i/>
          <w:sz w:val="28"/>
          <w:szCs w:val="28"/>
          <w:lang w:val="uk-UA"/>
        </w:rPr>
      </w:pPr>
      <w:r>
        <w:rPr>
          <w:sz w:val="28"/>
          <w:szCs w:val="28"/>
          <w:lang w:val="uk-UA"/>
        </w:rPr>
        <w:t>Повторення слів, які вивчалися на уроках англійської мови та їх переклад на українську.</w:t>
      </w:r>
    </w:p>
    <w:p w:rsidP="00F3143C" w:rsidR="002D01AD" w:rsidRDefault="002D01AD" w:rsidRPr="00687B07">
      <w:pPr>
        <w:numPr>
          <w:ilvl w:val="2"/>
          <w:numId w:val="72"/>
        </w:numPr>
        <w:tabs>
          <w:tab w:pos="2340" w:val="clear"/>
          <w:tab w:pos="540" w:val="num"/>
        </w:tabs>
        <w:ind w:hanging="540" w:left="540"/>
        <w:jc w:val="both"/>
        <w:rPr>
          <w:b/>
          <w:i/>
          <w:color w:val="000000"/>
          <w:sz w:val="28"/>
          <w:szCs w:val="28"/>
          <w:lang w:val="uk-UA"/>
        </w:rPr>
      </w:pPr>
      <w:r w:rsidRPr="00965CCB">
        <w:rPr>
          <w:sz w:val="28"/>
          <w:szCs w:val="28"/>
          <w:lang w:val="uk-UA"/>
        </w:rPr>
        <w:t>Робота з підручником (ст. 60)</w:t>
      </w:r>
      <w:r>
        <w:rPr>
          <w:b/>
          <w:i/>
          <w:sz w:val="28"/>
          <w:szCs w:val="28"/>
          <w:lang w:val="uk-UA"/>
        </w:rPr>
        <w:t xml:space="preserve"> </w:t>
      </w:r>
      <w:r>
        <w:rPr>
          <w:sz w:val="28"/>
          <w:szCs w:val="28"/>
          <w:lang w:val="uk-UA"/>
        </w:rPr>
        <w:t xml:space="preserve">– опрацювання статті “Англія – країна, мову якої ми </w:t>
      </w:r>
      <w:r w:rsidRPr="00687B07">
        <w:rPr>
          <w:color w:val="000000"/>
          <w:sz w:val="28"/>
          <w:szCs w:val="28"/>
          <w:lang w:val="uk-UA"/>
        </w:rPr>
        <w:t>вивчаємо”.</w:t>
      </w:r>
    </w:p>
    <w:p w:rsidP="00F3143C" w:rsidR="002D01AD" w:rsidRDefault="002D01AD" w:rsidRPr="005D4A57">
      <w:pPr>
        <w:numPr>
          <w:ilvl w:val="2"/>
          <w:numId w:val="72"/>
        </w:numPr>
        <w:tabs>
          <w:tab w:pos="2340" w:val="clear"/>
          <w:tab w:pos="540" w:val="num"/>
          <w:tab w:pos="2160" w:val="num"/>
        </w:tabs>
        <w:ind w:hanging="540" w:left="540"/>
        <w:jc w:val="both"/>
        <w:rPr>
          <w:color w:val="0000FF"/>
          <w:sz w:val="28"/>
          <w:szCs w:val="28"/>
          <w:lang w:val="uk-UA"/>
        </w:rPr>
      </w:pPr>
      <w:r w:rsidRPr="00687B07">
        <w:rPr>
          <w:color w:val="000000"/>
          <w:sz w:val="28"/>
          <w:szCs w:val="28"/>
          <w:lang w:val="uk-UA"/>
        </w:rPr>
        <w:t>Релаксація</w:t>
      </w:r>
      <w:r w:rsidRPr="005D4A57">
        <w:rPr>
          <w:color w:val="0000FF"/>
          <w:sz w:val="28"/>
          <w:szCs w:val="28"/>
          <w:lang w:val="uk-UA"/>
        </w:rPr>
        <w:t>.</w:t>
      </w:r>
    </w:p>
    <w:p w:rsidP="002D01AD" w:rsidR="002D01AD" w:rsidRDefault="002D01AD" w:rsidRPr="005B5232">
      <w:pPr>
        <w:ind w:left="360"/>
        <w:rPr>
          <w:sz w:val="28"/>
          <w:szCs w:val="28"/>
          <w:lang w:val="uk-UA"/>
        </w:rPr>
      </w:pPr>
      <w:r>
        <w:rPr>
          <w:sz w:val="28"/>
          <w:szCs w:val="28"/>
          <w:lang w:val="uk-UA"/>
        </w:rPr>
        <w:t>Закрий очі. Уяви себе туманом. Туман клубочиться, заходить у всі шпаринки, засліплює, охолоджує. Раптом промінчики сонечка пробилися крізь його товщу, зігріли нас, осяяли, звеселили.</w:t>
      </w:r>
    </w:p>
    <w:p w:rsidP="002D01AD" w:rsidR="002D01AD" w:rsidRDefault="002D01AD" w:rsidRPr="004B51F5">
      <w:pPr>
        <w:rPr>
          <w:b/>
          <w:i/>
          <w:sz w:val="28"/>
          <w:szCs w:val="28"/>
          <w:lang w:val="uk-UA"/>
        </w:rPr>
      </w:pPr>
      <w:r>
        <w:rPr>
          <w:sz w:val="28"/>
          <w:szCs w:val="28"/>
          <w:lang w:val="uk-UA"/>
        </w:rPr>
        <w:t xml:space="preserve">4. </w:t>
      </w:r>
      <w:r w:rsidRPr="00965CCB">
        <w:rPr>
          <w:sz w:val="28"/>
          <w:szCs w:val="28"/>
          <w:lang w:val="uk-UA"/>
        </w:rPr>
        <w:t>Робота з комп’ютером.</w:t>
      </w:r>
    </w:p>
    <w:p w:rsidP="002D01AD" w:rsidR="002D01AD" w:rsidRDefault="002D01AD">
      <w:pPr>
        <w:ind w:left="360"/>
        <w:rPr>
          <w:sz w:val="28"/>
          <w:szCs w:val="28"/>
          <w:lang w:val="uk-UA"/>
        </w:rPr>
      </w:pPr>
      <w:r>
        <w:rPr>
          <w:sz w:val="28"/>
          <w:szCs w:val="28"/>
          <w:lang w:val="uk-UA"/>
        </w:rPr>
        <w:t>Функції мишки:</w:t>
      </w:r>
    </w:p>
    <w:p w:rsidP="00F3143C" w:rsidR="002D01AD" w:rsidRDefault="002D01AD">
      <w:pPr>
        <w:numPr>
          <w:ilvl w:val="0"/>
          <w:numId w:val="73"/>
        </w:numPr>
        <w:rPr>
          <w:sz w:val="28"/>
          <w:szCs w:val="28"/>
          <w:lang w:val="uk-UA"/>
        </w:rPr>
      </w:pPr>
      <w:r>
        <w:rPr>
          <w:sz w:val="28"/>
          <w:szCs w:val="28"/>
          <w:lang w:val="uk-UA"/>
        </w:rPr>
        <w:t>наводити на об’єкт ,</w:t>
      </w:r>
    </w:p>
    <w:p w:rsidP="00F3143C" w:rsidR="002D01AD" w:rsidRDefault="002D01AD">
      <w:pPr>
        <w:numPr>
          <w:ilvl w:val="0"/>
          <w:numId w:val="73"/>
        </w:numPr>
        <w:rPr>
          <w:sz w:val="28"/>
          <w:szCs w:val="28"/>
          <w:lang w:val="uk-UA"/>
        </w:rPr>
      </w:pPr>
      <w:r>
        <w:rPr>
          <w:sz w:val="28"/>
          <w:szCs w:val="28"/>
          <w:lang w:val="uk-UA"/>
        </w:rPr>
        <w:t>відкривати меню,</w:t>
      </w:r>
    </w:p>
    <w:p w:rsidP="00F3143C" w:rsidR="002D01AD" w:rsidRDefault="002D01AD">
      <w:pPr>
        <w:numPr>
          <w:ilvl w:val="0"/>
          <w:numId w:val="73"/>
        </w:numPr>
        <w:rPr>
          <w:sz w:val="28"/>
          <w:szCs w:val="28"/>
          <w:lang w:val="uk-UA"/>
        </w:rPr>
      </w:pPr>
      <w:r>
        <w:rPr>
          <w:sz w:val="28"/>
          <w:szCs w:val="28"/>
          <w:lang w:val="uk-UA"/>
        </w:rPr>
        <w:t>перетягувати об’єкти.</w:t>
      </w:r>
    </w:p>
    <w:p w:rsidP="00F3143C" w:rsidR="002D01AD" w:rsidRDefault="002D01AD">
      <w:pPr>
        <w:numPr>
          <w:ilvl w:val="0"/>
          <w:numId w:val="73"/>
        </w:numPr>
        <w:rPr>
          <w:sz w:val="28"/>
          <w:szCs w:val="28"/>
          <w:lang w:val="uk-UA"/>
        </w:rPr>
      </w:pPr>
      <w:r>
        <w:rPr>
          <w:sz w:val="28"/>
          <w:szCs w:val="28"/>
          <w:lang w:val="uk-UA"/>
        </w:rPr>
        <w:t>Якою клавішею перетягувати об’єкти?</w:t>
      </w:r>
    </w:p>
    <w:p w:rsidP="002D01AD" w:rsidR="002D01AD" w:rsidRDefault="002D01AD" w:rsidRPr="00965CCB">
      <w:pPr>
        <w:rPr>
          <w:sz w:val="28"/>
          <w:szCs w:val="28"/>
          <w:u w:val="single"/>
          <w:lang w:val="uk-UA"/>
        </w:rPr>
      </w:pPr>
      <w:r w:rsidRPr="00965CCB">
        <w:rPr>
          <w:sz w:val="28"/>
          <w:szCs w:val="28"/>
          <w:lang w:val="uk-UA"/>
        </w:rPr>
        <w:t xml:space="preserve">ІІІ. </w:t>
      </w:r>
      <w:r>
        <w:rPr>
          <w:sz w:val="28"/>
          <w:szCs w:val="28"/>
          <w:u w:val="single"/>
          <w:lang w:val="uk-UA"/>
        </w:rPr>
        <w:t>Робота над новим матеріалом.</w:t>
      </w:r>
    </w:p>
    <w:p w:rsidP="002D01AD" w:rsidR="002D01AD" w:rsidRDefault="002D01AD" w:rsidRPr="00965CCB">
      <w:pPr>
        <w:rPr>
          <w:sz w:val="28"/>
          <w:szCs w:val="28"/>
          <w:u w:val="single"/>
          <w:lang w:val="uk-UA"/>
        </w:rPr>
      </w:pPr>
      <w:r w:rsidRPr="00965CCB">
        <w:rPr>
          <w:sz w:val="28"/>
          <w:szCs w:val="28"/>
          <w:u w:val="single"/>
          <w:lang w:val="uk-UA"/>
        </w:rPr>
        <w:t>Пояснення вчителя програми “Ведмедик-поліглот”.</w:t>
      </w:r>
    </w:p>
    <w:p w:rsidP="002D01AD" w:rsidR="002D01AD" w:rsidRDefault="002D01AD">
      <w:pPr>
        <w:jc w:val="both"/>
        <w:rPr>
          <w:b/>
          <w:i/>
          <w:sz w:val="28"/>
          <w:szCs w:val="28"/>
          <w:lang w:val="uk-UA"/>
        </w:rPr>
      </w:pPr>
      <w:r>
        <w:rPr>
          <w:sz w:val="28"/>
          <w:szCs w:val="28"/>
          <w:lang w:val="uk-UA"/>
        </w:rPr>
        <w:t xml:space="preserve">1. Щоб закріпити вивчений матеріал щодо перекладу слів з англійської мови на українську та навпаки, будемо працювати у програмі </w:t>
      </w:r>
      <w:r>
        <w:rPr>
          <w:b/>
          <w:i/>
          <w:sz w:val="28"/>
          <w:szCs w:val="28"/>
          <w:lang w:val="uk-UA"/>
        </w:rPr>
        <w:t>“Ведмедик-поліглот”.</w:t>
      </w:r>
    </w:p>
    <w:p w:rsidP="002D01AD" w:rsidR="002D01AD" w:rsidRDefault="002D01AD">
      <w:pPr>
        <w:jc w:val="both"/>
        <w:rPr>
          <w:sz w:val="28"/>
          <w:szCs w:val="28"/>
          <w:lang w:val="uk-UA"/>
        </w:rPr>
      </w:pPr>
      <w:r w:rsidRPr="00965CCB">
        <w:rPr>
          <w:sz w:val="28"/>
          <w:szCs w:val="28"/>
          <w:lang w:val="uk-UA"/>
        </w:rPr>
        <w:t xml:space="preserve"> 2. Знайомство з програмою “Ведмедик-поліглот” – підручник, ст.61.</w:t>
      </w:r>
    </w:p>
    <w:p w:rsidP="002D01AD" w:rsidR="002D01AD" w:rsidRDefault="002D01AD">
      <w:pPr>
        <w:jc w:val="both"/>
        <w:rPr>
          <w:i/>
          <w:sz w:val="28"/>
          <w:szCs w:val="28"/>
          <w:lang w:val="uk-UA"/>
        </w:rPr>
      </w:pPr>
      <w:r w:rsidRPr="00965CCB">
        <w:rPr>
          <w:sz w:val="28"/>
          <w:szCs w:val="28"/>
          <w:u w:val="single"/>
          <w:lang w:val="uk-UA"/>
        </w:rPr>
        <w:t>І</w:t>
      </w:r>
      <w:r w:rsidRPr="00965CCB">
        <w:rPr>
          <w:sz w:val="28"/>
          <w:szCs w:val="28"/>
          <w:u w:val="single"/>
          <w:lang w:val="en-US"/>
        </w:rPr>
        <w:t>V</w:t>
      </w:r>
      <w:r w:rsidRPr="00965CCB">
        <w:rPr>
          <w:sz w:val="28"/>
          <w:szCs w:val="28"/>
          <w:u w:val="single"/>
          <w:lang w:val="uk-UA"/>
        </w:rPr>
        <w:t>. Практична робота учнів за комп’ютерами.</w:t>
      </w:r>
    </w:p>
    <w:p w:rsidP="002D01AD" w:rsidR="002D01AD" w:rsidRDefault="002D01AD">
      <w:pPr>
        <w:jc w:val="both"/>
        <w:rPr>
          <w:i/>
          <w:sz w:val="28"/>
          <w:szCs w:val="28"/>
          <w:lang w:val="uk-UA"/>
        </w:rPr>
      </w:pPr>
      <w:r w:rsidRPr="00965CCB">
        <w:rPr>
          <w:i/>
          <w:sz w:val="28"/>
          <w:szCs w:val="28"/>
          <w:lang w:val="uk-UA"/>
        </w:rPr>
        <w:t xml:space="preserve"> </w:t>
      </w:r>
      <w:r w:rsidRPr="000C220D">
        <w:rPr>
          <w:i/>
          <w:sz w:val="28"/>
          <w:szCs w:val="28"/>
          <w:lang w:val="uk-UA"/>
        </w:rPr>
        <w:t>(Кращі учні відзначаються нагородами).</w:t>
      </w:r>
    </w:p>
    <w:p w:rsidP="002D01AD" w:rsidR="002D01AD" w:rsidRDefault="002D01AD" w:rsidRPr="001F3EA0">
      <w:pPr>
        <w:jc w:val="both"/>
        <w:rPr>
          <w:color w:val="000000"/>
          <w:sz w:val="28"/>
          <w:szCs w:val="28"/>
          <w:u w:val="single"/>
          <w:lang w:val="uk-UA"/>
        </w:rPr>
      </w:pPr>
      <w:r w:rsidRPr="001F3EA0">
        <w:rPr>
          <w:color w:val="000000"/>
          <w:sz w:val="28"/>
          <w:szCs w:val="28"/>
          <w:u w:val="single"/>
          <w:lang w:val="en-US"/>
        </w:rPr>
        <w:t>V</w:t>
      </w:r>
      <w:r w:rsidRPr="001F3EA0">
        <w:rPr>
          <w:color w:val="000000"/>
          <w:sz w:val="28"/>
          <w:szCs w:val="28"/>
          <w:u w:val="single"/>
          <w:lang w:val="uk-UA"/>
        </w:rPr>
        <w:t>. Фізкультхвилинка.</w:t>
      </w:r>
    </w:p>
    <w:p w:rsidP="002D01AD" w:rsidR="002D01AD" w:rsidRDefault="002D01AD" w:rsidRPr="00965CCB">
      <w:pPr>
        <w:rPr>
          <w:sz w:val="28"/>
          <w:szCs w:val="28"/>
          <w:u w:val="single"/>
          <w:lang w:val="uk-UA"/>
        </w:rPr>
      </w:pPr>
      <w:r w:rsidRPr="00965CCB">
        <w:rPr>
          <w:sz w:val="28"/>
          <w:szCs w:val="28"/>
          <w:u w:val="single"/>
          <w:lang w:val="en-US"/>
        </w:rPr>
        <w:t>V</w:t>
      </w:r>
      <w:r w:rsidRPr="00965CCB">
        <w:rPr>
          <w:sz w:val="28"/>
          <w:szCs w:val="28"/>
          <w:u w:val="single"/>
          <w:lang w:val="uk-UA"/>
        </w:rPr>
        <w:t>І. Логічна сторінка “Для розумників та розумниць”.</w:t>
      </w:r>
    </w:p>
    <w:p w:rsidP="002D01AD" w:rsidR="002D01AD" w:rsidRDefault="002D01AD">
      <w:pPr>
        <w:ind w:left="360"/>
        <w:rPr>
          <w:sz w:val="28"/>
          <w:szCs w:val="28"/>
          <w:lang w:val="uk-UA"/>
        </w:rPr>
      </w:pPr>
      <w:r>
        <w:rPr>
          <w:sz w:val="28"/>
          <w:szCs w:val="28"/>
          <w:lang w:val="uk-UA"/>
        </w:rPr>
        <w:t>Робота з підручником, ст.61</w:t>
      </w:r>
    </w:p>
    <w:p w:rsidP="002D01AD" w:rsidR="002D01AD" w:rsidRDefault="002D01AD" w:rsidRPr="00965CCB">
      <w:pPr>
        <w:rPr>
          <w:sz w:val="28"/>
          <w:szCs w:val="28"/>
          <w:u w:val="single"/>
          <w:lang w:val="uk-UA"/>
        </w:rPr>
      </w:pPr>
      <w:r w:rsidRPr="00965CCB">
        <w:rPr>
          <w:sz w:val="28"/>
          <w:szCs w:val="28"/>
          <w:u w:val="single"/>
          <w:lang w:val="en-US"/>
        </w:rPr>
        <w:t>V</w:t>
      </w:r>
      <w:r w:rsidRPr="00965CCB">
        <w:rPr>
          <w:sz w:val="28"/>
          <w:szCs w:val="28"/>
          <w:u w:val="single"/>
          <w:lang w:val="uk-UA"/>
        </w:rPr>
        <w:t>ІІ. Підсумок уроку</w:t>
      </w:r>
      <w:r>
        <w:rPr>
          <w:sz w:val="28"/>
          <w:szCs w:val="28"/>
          <w:u w:val="single"/>
          <w:lang w:val="uk-UA"/>
        </w:rPr>
        <w:t>.</w:t>
      </w:r>
    </w:p>
    <w:p w:rsidP="00F3143C" w:rsidR="002D01AD" w:rsidRDefault="002D01AD">
      <w:pPr>
        <w:numPr>
          <w:ilvl w:val="0"/>
          <w:numId w:val="73"/>
        </w:numPr>
        <w:rPr>
          <w:sz w:val="28"/>
          <w:szCs w:val="28"/>
          <w:lang w:val="uk-UA"/>
        </w:rPr>
      </w:pPr>
      <w:r>
        <w:rPr>
          <w:sz w:val="28"/>
          <w:szCs w:val="28"/>
          <w:lang w:val="uk-UA"/>
        </w:rPr>
        <w:t>Що нового дізналися?</w:t>
      </w:r>
    </w:p>
    <w:p w:rsidP="00F3143C" w:rsidR="002D01AD" w:rsidRDefault="002D01AD" w:rsidRPr="00965CCB">
      <w:pPr>
        <w:numPr>
          <w:ilvl w:val="0"/>
          <w:numId w:val="73"/>
        </w:numPr>
        <w:rPr>
          <w:b/>
          <w:sz w:val="28"/>
          <w:szCs w:val="28"/>
          <w:lang w:val="uk-UA"/>
        </w:rPr>
      </w:pPr>
      <w:r>
        <w:rPr>
          <w:sz w:val="28"/>
          <w:szCs w:val="28"/>
          <w:lang w:val="uk-UA"/>
        </w:rPr>
        <w:t>Що найбільше сподобалося?</w:t>
      </w:r>
    </w:p>
    <w:p w:rsidP="002D01AD" w:rsidR="002D01AD" w:rsidRDefault="002D01AD" w:rsidRPr="00C104FA">
      <w:pPr>
        <w:ind w:left="360"/>
        <w:jc w:val="right"/>
        <w:rPr>
          <w:b/>
          <w:i/>
          <w:sz w:val="28"/>
          <w:szCs w:val="28"/>
          <w:lang w:val="uk-UA"/>
        </w:rPr>
      </w:pPr>
      <w:r>
        <w:rPr>
          <w:i/>
          <w:sz w:val="28"/>
          <w:szCs w:val="28"/>
          <w:lang w:val="uk-UA"/>
        </w:rPr>
        <w:t>Додаток</w:t>
      </w:r>
    </w:p>
    <w:p w:rsidP="002D01AD" w:rsidR="002D01AD" w:rsidRDefault="002D01AD" w:rsidRPr="00C104FA">
      <w:pPr>
        <w:ind w:left="360"/>
        <w:jc w:val="both"/>
        <w:rPr>
          <w:b/>
          <w:sz w:val="28"/>
          <w:szCs w:val="28"/>
          <w:lang w:val="uk-UA"/>
        </w:rPr>
      </w:pPr>
      <w:r>
        <w:rPr>
          <w:noProof/>
        </w:rPr>
        <w:drawing>
          <wp:inline distB="0" distL="0" distR="0" distT="0">
            <wp:extent cx="1066800" cy="1295400"/>
            <wp:effectExtent b="0" l="19050" r="0" t="0"/>
            <wp:docPr descr="2ch-69813" id="273"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2ch-69813" id="0" name="Picture 273"/>
                    <pic:cNvPicPr>
                      <a:picLocks noChangeArrowheads="1" noChangeAspect="1"/>
                    </pic:cNvPicPr>
                  </pic:nvPicPr>
                  <pic:blipFill>
                    <a:blip r:embed="rId212"/>
                    <a:srcRect/>
                    <a:stretch>
                      <a:fillRect/>
                    </a:stretch>
                  </pic:blipFill>
                  <pic:spPr bwMode="auto">
                    <a:xfrm>
                      <a:off x="0" y="0"/>
                      <a:ext cx="1066800" cy="1295400"/>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1343025" cy="1257300"/>
            <wp:effectExtent b="0" l="19050" r="9525" t="0"/>
            <wp:docPr descr="250px-Ursus_arctos_syriacus" id="274"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250px-Ursus_arctos_syriacus" id="0" name="Picture 274"/>
                    <pic:cNvPicPr>
                      <a:picLocks noChangeArrowheads="1" noChangeAspect="1"/>
                    </pic:cNvPicPr>
                  </pic:nvPicPr>
                  <pic:blipFill>
                    <a:blip r:embed="rId213"/>
                    <a:srcRect/>
                    <a:stretch>
                      <a:fillRect/>
                    </a:stretch>
                  </pic:blipFill>
                  <pic:spPr bwMode="auto">
                    <a:xfrm>
                      <a:off x="0" y="0"/>
                      <a:ext cx="1343025" cy="1257300"/>
                    </a:xfrm>
                    <a:prstGeom prst="rect">
                      <a:avLst/>
                    </a:prstGeom>
                    <a:noFill/>
                    <a:ln w="9525">
                      <a:noFill/>
                      <a:miter lim="800000"/>
                      <a:headEnd/>
                      <a:tailEnd/>
                    </a:ln>
                  </pic:spPr>
                </pic:pic>
              </a:graphicData>
            </a:graphic>
          </wp:inline>
        </w:drawing>
      </w:r>
    </w:p>
    <w:p w:rsidP="002D01AD" w:rsidR="002D01AD" w:rsidRDefault="002D01AD" w:rsidRPr="00687B07">
      <w:pPr>
        <w:jc w:val="both"/>
        <w:rPr>
          <w:lang w:val="uk-UA"/>
        </w:rPr>
      </w:pPr>
      <w:r>
        <w:rPr>
          <w:lang w:val="uk-UA"/>
        </w:rPr>
        <w:lastRenderedPageBreak/>
        <w:t xml:space="preserve">  </w:t>
      </w:r>
      <w:r w:rsidRPr="000C220D">
        <w:t xml:space="preserve"> </w:t>
      </w:r>
      <w:r>
        <w:rPr>
          <w:noProof/>
        </w:rPr>
        <w:drawing>
          <wp:inline distB="0" distL="0" distR="0" distT="0">
            <wp:extent cx="1371600" cy="1000125"/>
            <wp:effectExtent b="0" l="19050" r="0" t="0"/>
            <wp:docPr descr="_42389539_badminton" id="275"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_42389539_badminton" id="0" name="Picture 275"/>
                    <pic:cNvPicPr>
                      <a:picLocks noChangeArrowheads="1" noChangeAspect="1"/>
                    </pic:cNvPicPr>
                  </pic:nvPicPr>
                  <pic:blipFill>
                    <a:blip r:embed="rId214"/>
                    <a:srcRect/>
                    <a:stretch>
                      <a:fillRect/>
                    </a:stretch>
                  </pic:blipFill>
                  <pic:spPr bwMode="auto">
                    <a:xfrm>
                      <a:off x="0" y="0"/>
                      <a:ext cx="1371600" cy="1000125"/>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1371600" cy="1028700"/>
            <wp:effectExtent b="0" l="19050" r="0" t="0"/>
            <wp:docPr descr="buckingham" id="276"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buckingham" id="0" name="Picture 276"/>
                    <pic:cNvPicPr>
                      <a:picLocks noChangeArrowheads="1" noChangeAspect="1"/>
                    </pic:cNvPicPr>
                  </pic:nvPicPr>
                  <pic:blipFill>
                    <a:blip cstate="print" r:embed="rId215"/>
                    <a:srcRect/>
                    <a:stretch>
                      <a:fillRect/>
                    </a:stretch>
                  </pic:blipFill>
                  <pic:spPr bwMode="auto">
                    <a:xfrm>
                      <a:off x="0" y="0"/>
                      <a:ext cx="1371600" cy="1028700"/>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1495425" cy="990600"/>
            <wp:effectExtent b="0" l="19050" r="9525" t="0"/>
            <wp:docPr descr="england" id="27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england" id="0" name="Picture 277"/>
                    <pic:cNvPicPr>
                      <a:picLocks noChangeArrowheads="1" noChangeAspect="1"/>
                    </pic:cNvPicPr>
                  </pic:nvPicPr>
                  <pic:blipFill>
                    <a:blip r:embed="rId216"/>
                    <a:srcRect/>
                    <a:stretch>
                      <a:fillRect/>
                    </a:stretch>
                  </pic:blipFill>
                  <pic:spPr bwMode="auto">
                    <a:xfrm>
                      <a:off x="0" y="0"/>
                      <a:ext cx="1495425" cy="990600"/>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1019175" cy="1000125"/>
            <wp:effectExtent b="0" l="19050" r="9525" t="0"/>
            <wp:docPr descr="Герб"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Герб" id="0" name="Picture 278"/>
                    <pic:cNvPicPr>
                      <a:picLocks noChangeArrowheads="1" noChangeAspect="1"/>
                    </pic:cNvPicPr>
                  </pic:nvPicPr>
                  <pic:blipFill>
                    <a:blip r:embed="rId217"/>
                    <a:srcRect/>
                    <a:stretch>
                      <a:fillRect/>
                    </a:stretch>
                  </pic:blipFill>
                  <pic:spPr bwMode="auto">
                    <a:xfrm>
                      <a:off x="0" y="0"/>
                      <a:ext cx="1019175" cy="1000125"/>
                    </a:xfrm>
                    <a:prstGeom prst="rect">
                      <a:avLst/>
                    </a:prstGeom>
                    <a:noFill/>
                    <a:ln w="9525">
                      <a:noFill/>
                      <a:miter lim="800000"/>
                      <a:headEnd/>
                      <a:tailEnd/>
                    </a:ln>
                  </pic:spPr>
                </pic:pic>
              </a:graphicData>
            </a:graphic>
          </wp:inline>
        </w:drawing>
      </w:r>
    </w:p>
    <w:p w:rsidP="002D01AD" w:rsidR="002D01AD" w:rsidRDefault="002D01AD" w:rsidRPr="00687B07">
      <w:pPr>
        <w:rPr>
          <w:lang w:val="uk-UA"/>
        </w:rPr>
      </w:pPr>
      <w:r w:rsidRPr="00687B07">
        <w:rPr>
          <w:lang w:val="uk-UA"/>
        </w:rPr>
        <w:t xml:space="preserve">Англійський пейзаж </w:t>
      </w:r>
      <w:r>
        <w:rPr>
          <w:lang w:val="uk-UA"/>
        </w:rPr>
        <w:t xml:space="preserve">     </w:t>
      </w:r>
      <w:r w:rsidRPr="00687B07">
        <w:rPr>
          <w:lang w:val="uk-UA"/>
        </w:rPr>
        <w:t xml:space="preserve">Букингемський палац </w:t>
      </w:r>
      <w:r>
        <w:rPr>
          <w:lang w:val="uk-UA"/>
        </w:rPr>
        <w:t xml:space="preserve">          </w:t>
      </w:r>
      <w:r w:rsidRPr="00687B07">
        <w:rPr>
          <w:lang w:val="uk-UA"/>
        </w:rPr>
        <w:t>Прапор і герб Великої Британії</w:t>
      </w:r>
    </w:p>
    <w:p w:rsidP="002D01AD" w:rsidR="002D01AD" w:rsidRDefault="002D01AD" w:rsidRPr="00FB4120">
      <w:pPr>
        <w:rPr>
          <w:lang w:val="uk-UA"/>
        </w:rPr>
      </w:pPr>
      <w:r>
        <w:rPr>
          <w:noProof/>
        </w:rPr>
        <w:drawing>
          <wp:inline distB="0" distL="0" distR="0" distT="0">
            <wp:extent cx="1381125" cy="981075"/>
            <wp:effectExtent b="0" l="19050" r="9525" t="0"/>
            <wp:docPr descr="1998000093" id="279"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1998000093" id="0" name="Picture 279"/>
                    <pic:cNvPicPr>
                      <a:picLocks noChangeArrowheads="1" noChangeAspect="1"/>
                    </pic:cNvPicPr>
                  </pic:nvPicPr>
                  <pic:blipFill>
                    <a:blip cstate="print" r:embed="rId218"/>
                    <a:srcRect/>
                    <a:stretch>
                      <a:fillRect/>
                    </a:stretch>
                  </pic:blipFill>
                  <pic:spPr bwMode="auto">
                    <a:xfrm>
                      <a:off x="0" y="0"/>
                      <a:ext cx="1381125" cy="981075"/>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1371600" cy="1028700"/>
            <wp:effectExtent b="0" l="19050" r="0" t="0"/>
            <wp:docPr descr="fog"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fog" id="0" name="Picture 280"/>
                    <pic:cNvPicPr>
                      <a:picLocks noChangeArrowheads="1" noChangeAspect="1"/>
                    </pic:cNvPicPr>
                  </pic:nvPicPr>
                  <pic:blipFill>
                    <a:blip cstate="print" r:embed="rId219"/>
                    <a:srcRect/>
                    <a:stretch>
                      <a:fillRect/>
                    </a:stretch>
                  </pic:blipFill>
                  <pic:spPr bwMode="auto">
                    <a:xfrm>
                      <a:off x="0" y="0"/>
                      <a:ext cx="1371600" cy="1028700"/>
                    </a:xfrm>
                    <a:prstGeom prst="rect">
                      <a:avLst/>
                    </a:prstGeom>
                    <a:noFill/>
                    <a:ln w="9525">
                      <a:noFill/>
                      <a:miter lim="800000"/>
                      <a:headEnd/>
                      <a:tailEnd/>
                    </a:ln>
                  </pic:spPr>
                </pic:pic>
              </a:graphicData>
            </a:graphic>
          </wp:inline>
        </w:drawing>
      </w:r>
      <w:r>
        <w:rPr>
          <w:lang w:val="uk-UA"/>
        </w:rPr>
        <w:t xml:space="preserve">  </w:t>
      </w:r>
      <w:r>
        <w:rPr>
          <w:noProof/>
        </w:rPr>
        <w:drawing>
          <wp:inline distB="0" distL="0" distR="0" distT="0">
            <wp:extent cx="1181100" cy="885825"/>
            <wp:effectExtent b="0" l="19050" r="0" t="0"/>
            <wp:docPr descr="2" id="281"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2" id="0" name="Picture 281"/>
                    <pic:cNvPicPr>
                      <a:picLocks noChangeArrowheads="1" noChangeAspect="1"/>
                    </pic:cNvPicPr>
                  </pic:nvPicPr>
                  <pic:blipFill>
                    <a:blip cstate="print" r:embed="rId220"/>
                    <a:srcRect/>
                    <a:stretch>
                      <a:fillRect/>
                    </a:stretch>
                  </pic:blipFill>
                  <pic:spPr bwMode="auto">
                    <a:xfrm>
                      <a:off x="0" y="0"/>
                      <a:ext cx="1181100" cy="885825"/>
                    </a:xfrm>
                    <a:prstGeom prst="rect">
                      <a:avLst/>
                    </a:prstGeom>
                    <a:noFill/>
                    <a:ln w="9525">
                      <a:noFill/>
                      <a:miter lim="800000"/>
                      <a:headEnd/>
                      <a:tailEnd/>
                    </a:ln>
                  </pic:spPr>
                </pic:pic>
              </a:graphicData>
            </a:graphic>
          </wp:inline>
        </w:drawing>
      </w:r>
    </w:p>
    <w:p w:rsidP="002D01AD" w:rsidR="002D01AD" w:rsidRDefault="002D01AD">
      <w:pPr>
        <w:rPr>
          <w:sz w:val="22"/>
          <w:szCs w:val="22"/>
          <w:lang w:val="uk-UA"/>
        </w:rPr>
      </w:pPr>
      <w:r w:rsidRPr="00FB4120">
        <w:rPr>
          <w:sz w:val="22"/>
          <w:szCs w:val="22"/>
          <w:lang w:val="uk-UA"/>
        </w:rPr>
        <w:t xml:space="preserve">Степан Бородулін. </w:t>
      </w:r>
      <w:r>
        <w:rPr>
          <w:sz w:val="22"/>
          <w:szCs w:val="22"/>
          <w:lang w:val="uk-UA"/>
        </w:rPr>
        <w:t xml:space="preserve">                                   </w:t>
      </w:r>
      <w:r w:rsidRPr="00FB4120">
        <w:rPr>
          <w:lang w:val="uk-UA"/>
        </w:rPr>
        <w:t>Туман на світанку</w:t>
      </w:r>
    </w:p>
    <w:p w:rsidP="002D01AD" w:rsidR="002D01AD" w:rsidRDefault="002D01AD" w:rsidRPr="00FB4120">
      <w:pPr>
        <w:rPr>
          <w:sz w:val="22"/>
          <w:szCs w:val="22"/>
          <w:lang w:val="uk-UA"/>
        </w:rPr>
      </w:pPr>
      <w:r w:rsidRPr="00FB4120">
        <w:rPr>
          <w:sz w:val="22"/>
          <w:szCs w:val="22"/>
          <w:lang w:val="uk-UA"/>
        </w:rPr>
        <w:t>Туман над берегом.</w:t>
      </w:r>
    </w:p>
    <w:p w:rsidP="002D01AD" w:rsidR="002D01AD" w:rsidRDefault="002D01AD" w:rsidRPr="00FB4120">
      <w:pPr>
        <w:tabs>
          <w:tab w:pos="1170" w:val="left"/>
        </w:tabs>
        <w:jc w:val="center"/>
        <w:rPr>
          <w:lang w:val="uk-UA"/>
        </w:rPr>
      </w:pPr>
    </w:p>
    <w:p w:rsidP="002D01AD" w:rsidR="002D01AD" w:rsidRDefault="002D01AD" w:rsidRPr="00FB4120">
      <w:pPr>
        <w:tabs>
          <w:tab w:pos="2025" w:val="left"/>
        </w:tabs>
        <w:jc w:val="center"/>
        <w:rPr>
          <w:b/>
          <w:lang w:val="uk-UA"/>
        </w:rPr>
      </w:pPr>
      <w:r w:rsidRPr="00FB4120">
        <w:rPr>
          <w:b/>
          <w:lang w:val="uk-UA"/>
        </w:rPr>
        <w:t>Література</w:t>
      </w:r>
    </w:p>
    <w:p w:rsidP="00F3143C" w:rsidR="002D01AD" w:rsidRDefault="002D01AD" w:rsidRPr="00FB4120">
      <w:pPr>
        <w:numPr>
          <w:ilvl w:val="0"/>
          <w:numId w:val="78"/>
        </w:numPr>
        <w:jc w:val="both"/>
        <w:rPr>
          <w:lang w:val="uk-UA"/>
        </w:rPr>
      </w:pPr>
      <w:hyperlink r:id="rId221" w:history="1">
        <w:r w:rsidRPr="00FB4120">
          <w:rPr>
            <w:rStyle w:val="a8"/>
            <w:lang w:val="en-US"/>
          </w:rPr>
          <w:t>http</w:t>
        </w:r>
        <w:r w:rsidRPr="00FB4120">
          <w:rPr>
            <w:rStyle w:val="a8"/>
            <w:lang w:val="uk-UA"/>
          </w:rPr>
          <w:t>://</w:t>
        </w:r>
        <w:r w:rsidRPr="00FB4120">
          <w:rPr>
            <w:rStyle w:val="a8"/>
            <w:lang w:val="en-US"/>
          </w:rPr>
          <w:t>www</w:t>
        </w:r>
        <w:r w:rsidRPr="00FB4120">
          <w:rPr>
            <w:rStyle w:val="a8"/>
            <w:lang w:val="uk-UA"/>
          </w:rPr>
          <w:t>.</w:t>
        </w:r>
        <w:proofErr w:type="spellStart"/>
        <w:r w:rsidRPr="00FB4120">
          <w:rPr>
            <w:rStyle w:val="a8"/>
            <w:lang w:val="en-US"/>
          </w:rPr>
          <w:t>google</w:t>
        </w:r>
        <w:proofErr w:type="spellEnd"/>
        <w:r w:rsidRPr="00FB4120">
          <w:rPr>
            <w:rStyle w:val="a8"/>
            <w:lang w:val="uk-UA"/>
          </w:rPr>
          <w:t>.</w:t>
        </w:r>
        <w:r w:rsidRPr="00FB4120">
          <w:rPr>
            <w:rStyle w:val="a8"/>
            <w:lang w:val="en-US"/>
          </w:rPr>
          <w:t>com</w:t>
        </w:r>
        <w:r w:rsidRPr="00FB4120">
          <w:rPr>
            <w:rStyle w:val="a8"/>
            <w:lang w:val="uk-UA"/>
          </w:rPr>
          <w:t>.</w:t>
        </w:r>
        <w:proofErr w:type="spellStart"/>
        <w:r w:rsidRPr="00FB4120">
          <w:rPr>
            <w:rStyle w:val="a8"/>
            <w:lang w:val="en-US"/>
          </w:rPr>
          <w:t>ua</w:t>
        </w:r>
        <w:proofErr w:type="spellEnd"/>
        <w:r w:rsidRPr="00FB4120">
          <w:rPr>
            <w:rStyle w:val="a8"/>
            <w:lang w:val="uk-UA"/>
          </w:rPr>
          <w:t>/</w:t>
        </w:r>
      </w:hyperlink>
    </w:p>
    <w:p w:rsidP="00F3143C" w:rsidR="002D01AD" w:rsidRDefault="002D01AD" w:rsidRPr="00FB4120">
      <w:pPr>
        <w:widowControl w:val="0"/>
        <w:numPr>
          <w:ilvl w:val="0"/>
          <w:numId w:val="78"/>
        </w:numPr>
        <w:shd w:color="auto" w:fill="FFFFFF" w:val="clear"/>
        <w:tabs>
          <w:tab w:pos="713" w:val="left"/>
        </w:tabs>
        <w:autoSpaceDE w:val="0"/>
        <w:autoSpaceDN w:val="0"/>
        <w:adjustRightInd w:val="0"/>
        <w:jc w:val="both"/>
        <w:rPr>
          <w:b/>
          <w:bCs/>
          <w:spacing w:val="-17"/>
          <w:lang w:val="uk-UA"/>
        </w:rPr>
      </w:pPr>
      <w:r w:rsidRPr="00FB4120">
        <w:rPr>
          <w:lang w:val="uk-UA"/>
        </w:rPr>
        <w:t xml:space="preserve">Андрусич С. Комп'ютерна підтримка курсу "Сходинки до </w:t>
      </w:r>
      <w:r w:rsidRPr="00FB4120">
        <w:rPr>
          <w:spacing w:val="-1"/>
          <w:lang w:val="uk-UA"/>
        </w:rPr>
        <w:t>інформатики"</w:t>
      </w:r>
      <w:r>
        <w:rPr>
          <w:spacing w:val="-1"/>
          <w:lang w:val="uk-UA"/>
        </w:rPr>
        <w:t xml:space="preserve"> </w:t>
      </w:r>
      <w:r w:rsidRPr="00FB4120">
        <w:rPr>
          <w:spacing w:val="-1"/>
          <w:lang w:val="uk-UA"/>
        </w:rPr>
        <w:t>: зроблено перший крок</w:t>
      </w:r>
      <w:r>
        <w:rPr>
          <w:spacing w:val="-1"/>
          <w:lang w:val="uk-UA"/>
        </w:rPr>
        <w:t xml:space="preserve"> </w:t>
      </w:r>
      <w:r w:rsidRPr="00FB4120">
        <w:rPr>
          <w:b/>
          <w:bCs/>
          <w:spacing w:val="-1"/>
          <w:lang w:val="uk-UA"/>
        </w:rPr>
        <w:t>//</w:t>
      </w:r>
      <w:r>
        <w:rPr>
          <w:b/>
          <w:bCs/>
          <w:spacing w:val="-1"/>
          <w:lang w:val="uk-UA"/>
        </w:rPr>
        <w:t xml:space="preserve"> </w:t>
      </w:r>
      <w:r w:rsidRPr="00FB4120">
        <w:rPr>
          <w:bCs/>
          <w:spacing w:val="-1"/>
          <w:lang w:val="uk-UA"/>
        </w:rPr>
        <w:t>Початкова</w:t>
      </w:r>
      <w:r w:rsidRPr="00FB4120">
        <w:rPr>
          <w:b/>
          <w:bCs/>
          <w:spacing w:val="-1"/>
          <w:lang w:val="uk-UA"/>
        </w:rPr>
        <w:t xml:space="preserve"> </w:t>
      </w:r>
      <w:r w:rsidRPr="00FB4120">
        <w:rPr>
          <w:spacing w:val="-1"/>
          <w:lang w:val="uk-UA"/>
        </w:rPr>
        <w:t>шк</w:t>
      </w:r>
      <w:r>
        <w:rPr>
          <w:spacing w:val="-1"/>
          <w:lang w:val="uk-UA"/>
        </w:rPr>
        <w:t>о</w:t>
      </w:r>
      <w:r w:rsidRPr="00FB4120">
        <w:rPr>
          <w:spacing w:val="-1"/>
          <w:lang w:val="uk-UA"/>
        </w:rPr>
        <w:t>ла.</w:t>
      </w:r>
      <w:r>
        <w:rPr>
          <w:spacing w:val="-1"/>
          <w:lang w:val="uk-UA"/>
        </w:rPr>
        <w:t xml:space="preserve"> </w:t>
      </w:r>
      <w:r w:rsidRPr="00FB4120">
        <w:rPr>
          <w:spacing w:val="-1"/>
          <w:lang w:val="uk-UA"/>
        </w:rPr>
        <w:t>-</w:t>
      </w:r>
      <w:r>
        <w:rPr>
          <w:spacing w:val="-1"/>
          <w:lang w:val="uk-UA"/>
        </w:rPr>
        <w:t xml:space="preserve"> </w:t>
      </w:r>
      <w:r w:rsidRPr="00FB4120">
        <w:rPr>
          <w:spacing w:val="-1"/>
          <w:lang w:val="uk-UA"/>
        </w:rPr>
        <w:t>2006.</w:t>
      </w:r>
      <w:r>
        <w:rPr>
          <w:spacing w:val="-1"/>
          <w:lang w:val="uk-UA"/>
        </w:rPr>
        <w:t xml:space="preserve"> </w:t>
      </w:r>
      <w:r w:rsidRPr="00FB4120">
        <w:rPr>
          <w:spacing w:val="-1"/>
          <w:lang w:val="uk-UA"/>
        </w:rPr>
        <w:t>-</w:t>
      </w:r>
      <w:r>
        <w:rPr>
          <w:spacing w:val="-1"/>
          <w:lang w:val="uk-UA"/>
        </w:rPr>
        <w:t xml:space="preserve"> </w:t>
      </w:r>
      <w:r w:rsidRPr="00FB4120">
        <w:rPr>
          <w:spacing w:val="-1"/>
          <w:lang w:val="uk-UA"/>
        </w:rPr>
        <w:t>№8.</w:t>
      </w:r>
      <w:r>
        <w:rPr>
          <w:spacing w:val="-1"/>
          <w:lang w:val="uk-UA"/>
        </w:rPr>
        <w:t xml:space="preserve"> </w:t>
      </w:r>
      <w:r w:rsidRPr="00FB4120">
        <w:rPr>
          <w:spacing w:val="-1"/>
          <w:lang w:val="uk-UA"/>
        </w:rPr>
        <w:t>-</w:t>
      </w:r>
      <w:r>
        <w:rPr>
          <w:spacing w:val="-1"/>
          <w:lang w:val="uk-UA"/>
        </w:rPr>
        <w:t xml:space="preserve"> </w:t>
      </w:r>
      <w:r w:rsidRPr="00FB4120">
        <w:rPr>
          <w:spacing w:val="-1"/>
          <w:lang w:val="uk-UA"/>
        </w:rPr>
        <w:t>С.</w:t>
      </w:r>
      <w:r>
        <w:rPr>
          <w:spacing w:val="-1"/>
          <w:lang w:val="uk-UA"/>
        </w:rPr>
        <w:t xml:space="preserve"> </w:t>
      </w:r>
      <w:r w:rsidRPr="00FB4120">
        <w:rPr>
          <w:spacing w:val="-1"/>
          <w:lang w:val="uk-UA"/>
        </w:rPr>
        <w:t>36-</w:t>
      </w:r>
      <w:r w:rsidRPr="00FB4120">
        <w:rPr>
          <w:lang w:val="uk-UA"/>
        </w:rPr>
        <w:t>38.</w:t>
      </w:r>
    </w:p>
    <w:p w:rsidP="00F3143C" w:rsidR="002D01AD" w:rsidRDefault="002D01AD" w:rsidRPr="00FB4120">
      <w:pPr>
        <w:widowControl w:val="0"/>
        <w:numPr>
          <w:ilvl w:val="0"/>
          <w:numId w:val="78"/>
        </w:numPr>
        <w:shd w:color="auto" w:fill="FFFFFF" w:val="clear"/>
        <w:tabs>
          <w:tab w:pos="713" w:val="left"/>
        </w:tabs>
        <w:autoSpaceDE w:val="0"/>
        <w:autoSpaceDN w:val="0"/>
        <w:adjustRightInd w:val="0"/>
        <w:ind w:right="7"/>
        <w:jc w:val="both"/>
        <w:rPr>
          <w:bCs/>
          <w:spacing w:val="-1"/>
          <w:lang w:val="uk-UA"/>
        </w:rPr>
      </w:pPr>
      <w:r w:rsidRPr="00FB4120">
        <w:rPr>
          <w:lang w:val="uk-UA"/>
        </w:rPr>
        <w:t xml:space="preserve">Кивлюк О. Аналіз наукових досліджень з проблематики </w:t>
      </w:r>
      <w:r w:rsidRPr="00FB4120">
        <w:rPr>
          <w:spacing w:val="-6"/>
          <w:lang w:val="uk-UA"/>
        </w:rPr>
        <w:t>пропедевтики інформатики в початковій школі</w:t>
      </w:r>
      <w:r>
        <w:rPr>
          <w:spacing w:val="-6"/>
          <w:lang w:val="uk-UA"/>
        </w:rPr>
        <w:t xml:space="preserve"> </w:t>
      </w:r>
      <w:r w:rsidRPr="00FB4120">
        <w:rPr>
          <w:spacing w:val="-6"/>
          <w:lang w:val="uk-UA"/>
        </w:rPr>
        <w:t>//</w:t>
      </w:r>
      <w:r>
        <w:rPr>
          <w:spacing w:val="-6"/>
          <w:lang w:val="uk-UA"/>
        </w:rPr>
        <w:t xml:space="preserve"> </w:t>
      </w:r>
      <w:r w:rsidRPr="00FB4120">
        <w:rPr>
          <w:spacing w:val="-6"/>
          <w:lang w:val="uk-UA"/>
        </w:rPr>
        <w:t xml:space="preserve">Інформатика та інформаційні </w:t>
      </w:r>
      <w:r w:rsidRPr="00FB4120">
        <w:rPr>
          <w:spacing w:val="-1"/>
          <w:lang w:val="uk-UA"/>
        </w:rPr>
        <w:t>технології в навчальних закладах.</w:t>
      </w:r>
      <w:r>
        <w:rPr>
          <w:spacing w:val="-1"/>
          <w:lang w:val="uk-UA"/>
        </w:rPr>
        <w:t xml:space="preserve"> </w:t>
      </w:r>
      <w:r w:rsidRPr="00FB4120">
        <w:rPr>
          <w:spacing w:val="-1"/>
          <w:lang w:val="uk-UA"/>
        </w:rPr>
        <w:t>-</w:t>
      </w:r>
      <w:r>
        <w:rPr>
          <w:spacing w:val="-1"/>
          <w:lang w:val="uk-UA"/>
        </w:rPr>
        <w:t xml:space="preserve"> </w:t>
      </w:r>
      <w:r w:rsidRPr="00FB4120">
        <w:rPr>
          <w:spacing w:val="-1"/>
          <w:lang w:val="uk-UA"/>
        </w:rPr>
        <w:t>2006.</w:t>
      </w:r>
      <w:r>
        <w:rPr>
          <w:spacing w:val="-1"/>
          <w:lang w:val="uk-UA"/>
        </w:rPr>
        <w:t xml:space="preserve"> </w:t>
      </w:r>
      <w:r w:rsidRPr="00FB4120">
        <w:rPr>
          <w:bCs/>
          <w:spacing w:val="-1"/>
          <w:lang w:val="uk-UA"/>
        </w:rPr>
        <w:t>-</w:t>
      </w:r>
      <w:r>
        <w:rPr>
          <w:bCs/>
          <w:spacing w:val="-1"/>
          <w:lang w:val="uk-UA"/>
        </w:rPr>
        <w:t xml:space="preserve"> </w:t>
      </w:r>
      <w:r w:rsidRPr="00FB4120">
        <w:rPr>
          <w:bCs/>
          <w:spacing w:val="-1"/>
          <w:lang w:val="uk-UA"/>
        </w:rPr>
        <w:t>№6.</w:t>
      </w:r>
      <w:r>
        <w:rPr>
          <w:bCs/>
          <w:spacing w:val="-1"/>
          <w:lang w:val="uk-UA"/>
        </w:rPr>
        <w:t xml:space="preserve"> </w:t>
      </w:r>
      <w:r w:rsidRPr="00FB4120">
        <w:rPr>
          <w:bCs/>
          <w:spacing w:val="-1"/>
          <w:lang w:val="uk-UA"/>
        </w:rPr>
        <w:t>-</w:t>
      </w:r>
      <w:r>
        <w:rPr>
          <w:bCs/>
          <w:spacing w:val="-1"/>
          <w:lang w:val="uk-UA"/>
        </w:rPr>
        <w:t xml:space="preserve"> </w:t>
      </w:r>
      <w:r w:rsidRPr="00FB4120">
        <w:rPr>
          <w:bCs/>
          <w:spacing w:val="-1"/>
          <w:lang w:val="uk-UA"/>
        </w:rPr>
        <w:t>С.</w:t>
      </w:r>
      <w:r>
        <w:rPr>
          <w:bCs/>
          <w:spacing w:val="-1"/>
          <w:lang w:val="uk-UA"/>
        </w:rPr>
        <w:t xml:space="preserve"> </w:t>
      </w:r>
      <w:r w:rsidRPr="00FB4120">
        <w:rPr>
          <w:bCs/>
          <w:spacing w:val="-1"/>
          <w:lang w:val="uk-UA"/>
        </w:rPr>
        <w:t>69-72.</w:t>
      </w:r>
    </w:p>
    <w:p w:rsidP="00F3143C" w:rsidR="002D01AD" w:rsidRDefault="002D01AD" w:rsidRPr="00FB4120">
      <w:pPr>
        <w:numPr>
          <w:ilvl w:val="0"/>
          <w:numId w:val="78"/>
        </w:numPr>
        <w:jc w:val="both"/>
        <w:rPr>
          <w:lang w:val="uk-UA"/>
        </w:rPr>
      </w:pPr>
      <w:r w:rsidRPr="00FB4120">
        <w:rPr>
          <w:lang w:val="uk-UA"/>
        </w:rPr>
        <w:t xml:space="preserve">Ломаківська Г.В., Колесніков С.Я., Ривкінд Й.Я.,Ривкінд Ф.М. Сходинки до інформатики. – Підручник для 2 класу загальноосвітніх навчальних закладів. </w:t>
      </w:r>
      <w:r w:rsidRPr="00FB4120">
        <w:rPr>
          <w:lang w:val="uk-UA"/>
        </w:rPr>
        <w:softHyphen/>
        <w:t xml:space="preserve">2-ге видання доповнене й перероблене. – К.: АДЕФ-Україна, 2004.– 64 с.: іл.. </w:t>
      </w:r>
    </w:p>
    <w:p w:rsidP="00F3143C" w:rsidR="002D01AD" w:rsidRDefault="002D01AD">
      <w:pPr>
        <w:numPr>
          <w:ilvl w:val="0"/>
          <w:numId w:val="78"/>
        </w:numPr>
        <w:tabs>
          <w:tab w:pos="2025" w:val="left"/>
        </w:tabs>
        <w:jc w:val="both"/>
        <w:rPr>
          <w:lang w:val="uk-UA"/>
        </w:rPr>
      </w:pPr>
      <w:r w:rsidRPr="00FB4120">
        <w:rPr>
          <w:lang w:val="uk-UA"/>
        </w:rPr>
        <w:t>Фадєєва Т. Мовна культура молодших школярів на уроках інформатики</w:t>
      </w:r>
      <w:r>
        <w:rPr>
          <w:lang w:val="uk-UA"/>
        </w:rPr>
        <w:t xml:space="preserve"> </w:t>
      </w:r>
      <w:r w:rsidRPr="00FB4120">
        <w:rPr>
          <w:lang w:val="uk-UA"/>
        </w:rPr>
        <w:t>//</w:t>
      </w:r>
      <w:r>
        <w:rPr>
          <w:lang w:val="uk-UA"/>
        </w:rPr>
        <w:t xml:space="preserve"> </w:t>
      </w:r>
      <w:r w:rsidRPr="00FB4120">
        <w:rPr>
          <w:lang w:val="uk-UA"/>
        </w:rPr>
        <w:t>Початкова школа.</w:t>
      </w:r>
      <w:r>
        <w:rPr>
          <w:lang w:val="uk-UA"/>
        </w:rPr>
        <w:t xml:space="preserve"> </w:t>
      </w:r>
      <w:r w:rsidRPr="00FB4120">
        <w:rPr>
          <w:lang w:val="uk-UA"/>
        </w:rPr>
        <w:t>-</w:t>
      </w:r>
      <w:r>
        <w:rPr>
          <w:lang w:val="uk-UA"/>
        </w:rPr>
        <w:t xml:space="preserve"> </w:t>
      </w:r>
      <w:r w:rsidRPr="00FB4120">
        <w:rPr>
          <w:lang w:val="uk-UA"/>
        </w:rPr>
        <w:t>2005.</w:t>
      </w:r>
      <w:r>
        <w:rPr>
          <w:lang w:val="uk-UA"/>
        </w:rPr>
        <w:t xml:space="preserve"> </w:t>
      </w:r>
      <w:r w:rsidRPr="00FB4120">
        <w:rPr>
          <w:lang w:val="uk-UA"/>
        </w:rPr>
        <w:t>-</w:t>
      </w:r>
      <w:r>
        <w:rPr>
          <w:lang w:val="uk-UA"/>
        </w:rPr>
        <w:t xml:space="preserve"> </w:t>
      </w:r>
      <w:r w:rsidRPr="00FB4120">
        <w:rPr>
          <w:lang w:val="uk-UA"/>
        </w:rPr>
        <w:t>№4.</w:t>
      </w:r>
      <w:r>
        <w:rPr>
          <w:lang w:val="uk-UA"/>
        </w:rPr>
        <w:t xml:space="preserve"> </w:t>
      </w:r>
      <w:r w:rsidRPr="00FB4120">
        <w:rPr>
          <w:lang w:val="uk-UA"/>
        </w:rPr>
        <w:t>-</w:t>
      </w:r>
      <w:r>
        <w:rPr>
          <w:lang w:val="uk-UA"/>
        </w:rPr>
        <w:t xml:space="preserve"> </w:t>
      </w:r>
      <w:r w:rsidRPr="00FB4120">
        <w:rPr>
          <w:lang w:val="uk-UA"/>
        </w:rPr>
        <w:t>С. 17-21.</w:t>
      </w:r>
    </w:p>
    <w:p w:rsidP="002D01AD" w:rsidR="002D01AD" w:rsidRDefault="002D01AD">
      <w:pPr>
        <w:tabs>
          <w:tab w:pos="2025" w:val="left"/>
        </w:tabs>
        <w:ind w:left="720"/>
        <w:jc w:val="both"/>
        <w:rPr>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P="002D01AD" w:rsidR="002D01AD" w:rsidRDefault="002D01AD">
      <w:pPr>
        <w:jc w:val="center"/>
        <w:rPr>
          <w:b/>
          <w:color w:val="000000"/>
          <w:sz w:val="32"/>
          <w:szCs w:val="32"/>
          <w:lang w:val="uk-UA"/>
        </w:rPr>
      </w:pPr>
    </w:p>
    <w:p w:rsidR="0044629F" w:rsidRDefault="0044629F"/>
    <w:sectPr w:rsidR="0044629F" w:rsidSect="00077E04">
      <w:pgSz w:code="9" w:h="16838" w:w="11906"/>
      <w:pgMar w:bottom="1134" w:footer="709" w:gutter="0" w:header="709" w:left="1134" w:right="1134" w:top="1134"/>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2"/>
      <w:numFmt w:val="bullet"/>
      <w:lvlText w:val="-"/>
      <w:lvlJc w:val="left"/>
      <w:pPr>
        <w:tabs>
          <w:tab w:val="num" w:pos="720"/>
        </w:tabs>
        <w:ind w:left="720" w:hanging="360"/>
      </w:pPr>
      <w:rPr>
        <w:rFonts w:ascii="Times New Roman" w:hAnsi="Times New Roman" w:cs="Times New Roman"/>
      </w:rPr>
    </w:lvl>
  </w:abstractNum>
  <w:abstractNum w:abstractNumId="1">
    <w:nsid w:val="00000002"/>
    <w:multiLevelType w:val="singleLevel"/>
    <w:tmpl w:val="00000002"/>
    <w:name w:val="WW8Num2"/>
    <w:lvl w:ilvl="0">
      <w:start w:val="3"/>
      <w:numFmt w:val="bullet"/>
      <w:lvlText w:val="-"/>
      <w:lvlJc w:val="left"/>
      <w:pPr>
        <w:tabs>
          <w:tab w:val="num" w:pos="900"/>
        </w:tabs>
        <w:ind w:left="900" w:hanging="360"/>
      </w:pPr>
      <w:rPr>
        <w:rFonts w:ascii="Times New Roman" w:hAnsi="Times New Roman" w:cs="Times New Roman"/>
      </w:rPr>
    </w:lvl>
  </w:abstractNum>
  <w:abstractNum w:abstractNumId="2">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3">
    <w:nsid w:val="00000004"/>
    <w:multiLevelType w:val="singleLevel"/>
    <w:tmpl w:val="00000004"/>
    <w:name w:val="WW8Num4"/>
    <w:lvl w:ilvl="0">
      <w:start w:val="4"/>
      <w:numFmt w:val="bullet"/>
      <w:lvlText w:val="-"/>
      <w:lvlJc w:val="left"/>
      <w:pPr>
        <w:tabs>
          <w:tab w:val="num" w:pos="1440"/>
        </w:tabs>
        <w:ind w:left="1440" w:hanging="360"/>
      </w:pPr>
      <w:rPr>
        <w:rFonts w:ascii="Times New Roman" w:hAnsi="Times New Roman" w:cs="Times New Roman"/>
      </w:rPr>
    </w:lvl>
  </w:abstractNum>
  <w:abstractNum w:abstractNumId="4">
    <w:nsid w:val="00000005"/>
    <w:multiLevelType w:val="singleLevel"/>
    <w:tmpl w:val="00000005"/>
    <w:name w:val="WW8Num5"/>
    <w:lvl w:ilvl="0">
      <w:numFmt w:val="bullet"/>
      <w:lvlText w:val=""/>
      <w:lvlJc w:val="left"/>
      <w:pPr>
        <w:tabs>
          <w:tab w:val="num" w:pos="-180"/>
        </w:tabs>
        <w:ind w:left="180" w:hanging="360"/>
      </w:pPr>
      <w:rPr>
        <w:rFonts w:ascii="Symbol" w:hAnsi="Symbol" w:cs="Times New Roman"/>
      </w:rPr>
    </w:lvl>
  </w:abstractNum>
  <w:abstractNum w:abstractNumId="5">
    <w:nsid w:val="00000006"/>
    <w:multiLevelType w:val="singleLevel"/>
    <w:tmpl w:val="00000006"/>
    <w:name w:val="WW8Num6"/>
    <w:lvl w:ilvl="0">
      <w:start w:val="5"/>
      <w:numFmt w:val="upperRoman"/>
      <w:lvlText w:val="%1."/>
      <w:lvlJc w:val="left"/>
      <w:pPr>
        <w:tabs>
          <w:tab w:val="num" w:pos="1080"/>
        </w:tabs>
        <w:ind w:left="1080" w:hanging="720"/>
      </w:p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rPr>
        <w:i w:val="0"/>
      </w:rPr>
    </w:lvl>
  </w:abstractNum>
  <w:abstractNum w:abstractNumId="7">
    <w:nsid w:val="00000008"/>
    <w:multiLevelType w:val="singleLevel"/>
    <w:tmpl w:val="00000008"/>
    <w:name w:val="WW8Num8"/>
    <w:lvl w:ilvl="0">
      <w:start w:val="4"/>
      <w:numFmt w:val="bullet"/>
      <w:lvlText w:val="-"/>
      <w:lvlJc w:val="left"/>
      <w:pPr>
        <w:tabs>
          <w:tab w:val="num" w:pos="720"/>
        </w:tabs>
        <w:ind w:left="720" w:hanging="360"/>
      </w:pPr>
      <w:rPr>
        <w:rFonts w:ascii="Times New Roman" w:hAnsi="Times New Roman" w:cs="Times New Roman"/>
      </w:rPr>
    </w:lvl>
  </w:abstractNum>
  <w:abstractNum w:abstractNumId="8">
    <w:nsid w:val="00000009"/>
    <w:multiLevelType w:val="singleLevel"/>
    <w:tmpl w:val="00000009"/>
    <w:name w:val="WW8Num9"/>
    <w:lvl w:ilvl="0">
      <w:start w:val="2"/>
      <w:numFmt w:val="decimal"/>
      <w:lvlText w:val="%1."/>
      <w:lvlJc w:val="left"/>
      <w:pPr>
        <w:tabs>
          <w:tab w:val="num" w:pos="1065"/>
        </w:tabs>
        <w:ind w:left="1065" w:hanging="705"/>
      </w:pPr>
    </w:lvl>
  </w:abstractNum>
  <w:abstractNum w:abstractNumId="9">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10">
    <w:nsid w:val="0000000B"/>
    <w:multiLevelType w:val="singleLevel"/>
    <w:tmpl w:val="0000000B"/>
    <w:name w:val="WW8Num11"/>
    <w:lvl w:ilvl="0">
      <w:start w:val="1"/>
      <w:numFmt w:val="decimal"/>
      <w:lvlText w:val="%1."/>
      <w:lvlJc w:val="left"/>
      <w:pPr>
        <w:tabs>
          <w:tab w:val="num" w:pos="0"/>
        </w:tabs>
        <w:ind w:left="720" w:hanging="360"/>
      </w:pPr>
      <w:rPr>
        <w:rFonts w:cs="Times New Roman"/>
      </w:rPr>
    </w:lvl>
  </w:abstractNum>
  <w:abstractNum w:abstractNumId="11">
    <w:nsid w:val="0000000C"/>
    <w:multiLevelType w:val="singleLevel"/>
    <w:tmpl w:val="0000000C"/>
    <w:name w:val="WW8Num12"/>
    <w:lvl w:ilvl="0">
      <w:start w:val="7"/>
      <w:numFmt w:val="bullet"/>
      <w:lvlText w:val="-"/>
      <w:lvlJc w:val="left"/>
      <w:pPr>
        <w:tabs>
          <w:tab w:val="num" w:pos="720"/>
        </w:tabs>
        <w:ind w:left="720" w:hanging="360"/>
      </w:pPr>
      <w:rPr>
        <w:rFonts w:ascii="Times New Roman" w:hAnsi="Times New Roman" w:cs="Times New Roman"/>
      </w:rPr>
    </w:lvl>
  </w:abstractNum>
  <w:abstractNum w:abstractNumId="12">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13">
    <w:nsid w:val="0000000E"/>
    <w:multiLevelType w:val="singleLevel"/>
    <w:tmpl w:val="0000000E"/>
    <w:name w:val="WW8Num14"/>
    <w:lvl w:ilvl="0">
      <w:start w:val="1"/>
      <w:numFmt w:val="decimal"/>
      <w:lvlText w:val="%1."/>
      <w:lvlJc w:val="left"/>
      <w:pPr>
        <w:tabs>
          <w:tab w:val="num" w:pos="0"/>
        </w:tabs>
        <w:ind w:left="720" w:hanging="360"/>
      </w:pPr>
      <w:rPr>
        <w:rFonts w:cs="Times New Roman"/>
      </w:rPr>
    </w:lvl>
  </w:abstractNum>
  <w:abstractNum w:abstractNumId="14">
    <w:nsid w:val="0000000F"/>
    <w:multiLevelType w:val="singleLevel"/>
    <w:tmpl w:val="0000000F"/>
    <w:name w:val="WW8Num15"/>
    <w:lvl w:ilvl="0">
      <w:start w:val="1"/>
      <w:numFmt w:val="bullet"/>
      <w:lvlText w:val="-"/>
      <w:lvlJc w:val="left"/>
      <w:pPr>
        <w:tabs>
          <w:tab w:val="num" w:pos="0"/>
        </w:tabs>
        <w:ind w:left="720" w:hanging="360"/>
      </w:pPr>
      <w:rPr>
        <w:rFonts w:ascii="Times New Roman" w:hAnsi="Times New Roman"/>
      </w:rPr>
    </w:lvl>
  </w:abstractNum>
  <w:abstractNum w:abstractNumId="15">
    <w:nsid w:val="00000010"/>
    <w:multiLevelType w:val="multilevel"/>
    <w:tmpl w:val="00000010"/>
    <w:name w:val="WW8Num16"/>
    <w:lvl w:ilvl="0">
      <w:start w:val="1"/>
      <w:numFmt w:val="upperRoman"/>
      <w:lvlText w:val="%1."/>
      <w:lvlJc w:val="left"/>
      <w:pPr>
        <w:tabs>
          <w:tab w:val="num" w:pos="1080"/>
        </w:tabs>
        <w:ind w:left="1080" w:hanging="720"/>
      </w:pPr>
      <w:rPr>
        <w:b/>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1"/>
    <w:multiLevelType w:val="singleLevel"/>
    <w:tmpl w:val="00000011"/>
    <w:name w:val="WW8Num17"/>
    <w:lvl w:ilvl="0">
      <w:start w:val="1"/>
      <w:numFmt w:val="decimal"/>
      <w:lvlText w:val="%1."/>
      <w:lvlJc w:val="left"/>
      <w:pPr>
        <w:tabs>
          <w:tab w:val="num" w:pos="0"/>
        </w:tabs>
        <w:ind w:left="720" w:hanging="360"/>
      </w:pPr>
      <w:rPr>
        <w:rFonts w:cs="Times New Roman"/>
      </w:rPr>
    </w:lvl>
  </w:abstractNum>
  <w:abstractNum w:abstractNumId="17">
    <w:nsid w:val="00000012"/>
    <w:multiLevelType w:val="singleLevel"/>
    <w:tmpl w:val="00000012"/>
    <w:name w:val="WW8Num18"/>
    <w:lvl w:ilvl="0">
      <w:start w:val="1"/>
      <w:numFmt w:val="decimal"/>
      <w:lvlText w:val="%1."/>
      <w:lvlJc w:val="left"/>
      <w:pPr>
        <w:tabs>
          <w:tab w:val="num" w:pos="0"/>
        </w:tabs>
        <w:ind w:left="720" w:hanging="360"/>
      </w:pPr>
      <w:rPr>
        <w:rFonts w:cs="Times New Roman"/>
      </w:rPr>
    </w:lvl>
  </w:abstractNum>
  <w:abstractNum w:abstractNumId="18">
    <w:nsid w:val="00000013"/>
    <w:multiLevelType w:val="singleLevel"/>
    <w:tmpl w:val="00000013"/>
    <w:name w:val="WW8Num19"/>
    <w:lvl w:ilvl="0">
      <w:start w:val="1"/>
      <w:numFmt w:val="decimal"/>
      <w:lvlText w:val="%1."/>
      <w:lvlJc w:val="left"/>
      <w:pPr>
        <w:tabs>
          <w:tab w:val="num" w:pos="870"/>
        </w:tabs>
        <w:ind w:left="870" w:hanging="360"/>
      </w:pPr>
    </w:lvl>
  </w:abstractNum>
  <w:abstractNum w:abstractNumId="19">
    <w:nsid w:val="00000014"/>
    <w:multiLevelType w:val="multilevel"/>
    <w:tmpl w:val="00000014"/>
    <w:name w:val="WW8Num20"/>
    <w:lvl w:ilvl="0">
      <w:start w:val="1"/>
      <w:numFmt w:val="decimal"/>
      <w:lvlText w:val="%1."/>
      <w:lvlJc w:val="left"/>
      <w:pPr>
        <w:tabs>
          <w:tab w:val="num" w:pos="720"/>
        </w:tabs>
        <w:ind w:left="720" w:hanging="360"/>
      </w:pPr>
    </w:lvl>
    <w:lvl w:ilvl="1">
      <w:start w:val="4"/>
      <w:numFmt w:val="bullet"/>
      <w:lvlText w:val="–"/>
      <w:lvlJc w:val="left"/>
      <w:pPr>
        <w:tabs>
          <w:tab w:val="num" w:pos="2070"/>
        </w:tabs>
        <w:ind w:left="2070" w:hanging="990"/>
      </w:pPr>
      <w:rPr>
        <w:rFonts w:ascii="Times New Roman" w:hAnsi="Times New Roman" w:cs="Times New Roman"/>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
    <w:nsid w:val="00000015"/>
    <w:multiLevelType w:val="singleLevel"/>
    <w:tmpl w:val="00000015"/>
    <w:name w:val="WW8Num21"/>
    <w:lvl w:ilvl="0">
      <w:numFmt w:val="bullet"/>
      <w:lvlText w:val="-"/>
      <w:lvlJc w:val="left"/>
      <w:pPr>
        <w:tabs>
          <w:tab w:val="num" w:pos="720"/>
        </w:tabs>
        <w:ind w:left="720" w:hanging="360"/>
      </w:pPr>
      <w:rPr>
        <w:rFonts w:ascii="Times New Roman" w:hAnsi="Times New Roman" w:cs="Times New Roman"/>
      </w:rPr>
    </w:lvl>
  </w:abstractNum>
  <w:abstractNum w:abstractNumId="21">
    <w:nsid w:val="00000016"/>
    <w:multiLevelType w:val="singleLevel"/>
    <w:tmpl w:val="00000016"/>
    <w:name w:val="WW8Num22"/>
    <w:lvl w:ilvl="0">
      <w:start w:val="1"/>
      <w:numFmt w:val="decimal"/>
      <w:lvlText w:val="%1)"/>
      <w:lvlJc w:val="left"/>
      <w:pPr>
        <w:tabs>
          <w:tab w:val="num" w:pos="-900"/>
        </w:tabs>
        <w:ind w:left="900" w:hanging="360"/>
      </w:pPr>
    </w:lvl>
  </w:abstractNum>
  <w:abstractNum w:abstractNumId="22">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3">
    <w:nsid w:val="00000018"/>
    <w:multiLevelType w:val="singleLevel"/>
    <w:tmpl w:val="00000018"/>
    <w:name w:val="WW8Num24"/>
    <w:lvl w:ilvl="0">
      <w:start w:val="1"/>
      <w:numFmt w:val="decimal"/>
      <w:lvlText w:val="%1."/>
      <w:lvlJc w:val="left"/>
      <w:pPr>
        <w:tabs>
          <w:tab w:val="num" w:pos="720"/>
        </w:tabs>
        <w:ind w:left="720" w:hanging="360"/>
      </w:pPr>
    </w:lvl>
  </w:abstractNum>
  <w:abstractNum w:abstractNumId="24">
    <w:nsid w:val="00000019"/>
    <w:multiLevelType w:val="singleLevel"/>
    <w:tmpl w:val="00000019"/>
    <w:name w:val="WW8Num25"/>
    <w:lvl w:ilvl="0">
      <w:numFmt w:val="bullet"/>
      <w:lvlText w:val="-"/>
      <w:lvlJc w:val="left"/>
      <w:pPr>
        <w:tabs>
          <w:tab w:val="num" w:pos="720"/>
        </w:tabs>
        <w:ind w:left="720" w:hanging="360"/>
      </w:pPr>
      <w:rPr>
        <w:rFonts w:ascii="Times New Roman" w:hAnsi="Times New Roman" w:cs="Times New Roman"/>
      </w:rPr>
    </w:lvl>
  </w:abstractNum>
  <w:abstractNum w:abstractNumId="25">
    <w:nsid w:val="0000001A"/>
    <w:multiLevelType w:val="multilevel"/>
    <w:tmpl w:val="0000001A"/>
    <w:name w:val="WW8Num26"/>
    <w:lvl w:ilvl="0">
      <w:start w:val="1"/>
      <w:numFmt w:val="decimal"/>
      <w:lvlText w:val="%1."/>
      <w:lvlJc w:val="left"/>
      <w:pPr>
        <w:tabs>
          <w:tab w:val="num" w:pos="975"/>
        </w:tabs>
        <w:ind w:left="975" w:hanging="360"/>
      </w:pPr>
    </w:lvl>
    <w:lvl w:ilvl="1">
      <w:start w:val="1"/>
      <w:numFmt w:val="bullet"/>
      <w:lvlText w:val=""/>
      <w:lvlJc w:val="left"/>
      <w:pPr>
        <w:tabs>
          <w:tab w:val="num" w:pos="1695"/>
        </w:tabs>
        <w:ind w:left="1695" w:hanging="360"/>
      </w:pPr>
      <w:rPr>
        <w:rFonts w:ascii="Symbol" w:hAnsi="Symbol"/>
      </w:rPr>
    </w:lvl>
    <w:lvl w:ilvl="2">
      <w:start w:val="1"/>
      <w:numFmt w:val="lowerRoman"/>
      <w:lvlText w:val="%3."/>
      <w:lvlJc w:val="left"/>
      <w:pPr>
        <w:tabs>
          <w:tab w:val="num" w:pos="2415"/>
        </w:tabs>
        <w:ind w:left="2415" w:hanging="180"/>
      </w:pPr>
    </w:lvl>
    <w:lvl w:ilvl="3">
      <w:start w:val="1"/>
      <w:numFmt w:val="decimal"/>
      <w:lvlText w:val="%4."/>
      <w:lvlJc w:val="left"/>
      <w:pPr>
        <w:tabs>
          <w:tab w:val="num" w:pos="3135"/>
        </w:tabs>
        <w:ind w:left="3135" w:hanging="360"/>
      </w:pPr>
    </w:lvl>
    <w:lvl w:ilvl="4">
      <w:start w:val="1"/>
      <w:numFmt w:val="lowerLetter"/>
      <w:lvlText w:val="%5."/>
      <w:lvlJc w:val="left"/>
      <w:pPr>
        <w:tabs>
          <w:tab w:val="num" w:pos="3855"/>
        </w:tabs>
        <w:ind w:left="3855" w:hanging="360"/>
      </w:pPr>
    </w:lvl>
    <w:lvl w:ilvl="5">
      <w:start w:val="1"/>
      <w:numFmt w:val="lowerRoman"/>
      <w:lvlText w:val="%6."/>
      <w:lvlJc w:val="left"/>
      <w:pPr>
        <w:tabs>
          <w:tab w:val="num" w:pos="4575"/>
        </w:tabs>
        <w:ind w:left="4575" w:hanging="180"/>
      </w:pPr>
    </w:lvl>
    <w:lvl w:ilvl="6">
      <w:start w:val="1"/>
      <w:numFmt w:val="decimal"/>
      <w:lvlText w:val="%7."/>
      <w:lvlJc w:val="left"/>
      <w:pPr>
        <w:tabs>
          <w:tab w:val="num" w:pos="5295"/>
        </w:tabs>
        <w:ind w:left="5295" w:hanging="360"/>
      </w:pPr>
    </w:lvl>
    <w:lvl w:ilvl="7">
      <w:start w:val="1"/>
      <w:numFmt w:val="lowerLetter"/>
      <w:lvlText w:val="%8."/>
      <w:lvlJc w:val="left"/>
      <w:pPr>
        <w:tabs>
          <w:tab w:val="num" w:pos="6015"/>
        </w:tabs>
        <w:ind w:left="6015" w:hanging="360"/>
      </w:pPr>
    </w:lvl>
    <w:lvl w:ilvl="8">
      <w:start w:val="1"/>
      <w:numFmt w:val="lowerRoman"/>
      <w:lvlText w:val="%9."/>
      <w:lvlJc w:val="left"/>
      <w:pPr>
        <w:tabs>
          <w:tab w:val="num" w:pos="6735"/>
        </w:tabs>
        <w:ind w:left="6735" w:hanging="180"/>
      </w:pPr>
    </w:lvl>
  </w:abstractNum>
  <w:abstractNum w:abstractNumId="26">
    <w:nsid w:val="0000001B"/>
    <w:multiLevelType w:val="singleLevel"/>
    <w:tmpl w:val="0000001B"/>
    <w:name w:val="WW8Num27"/>
    <w:lvl w:ilvl="0">
      <w:start w:val="1"/>
      <w:numFmt w:val="bullet"/>
      <w:lvlText w:val="-"/>
      <w:lvlJc w:val="left"/>
      <w:pPr>
        <w:tabs>
          <w:tab w:val="num" w:pos="720"/>
        </w:tabs>
        <w:ind w:left="720" w:hanging="360"/>
      </w:pPr>
      <w:rPr>
        <w:rFonts w:ascii="Times New Roman" w:hAnsi="Times New Roman" w:cs="Times New Roman"/>
      </w:rPr>
    </w:lvl>
  </w:abstractNum>
  <w:abstractNum w:abstractNumId="27">
    <w:nsid w:val="0000001C"/>
    <w:multiLevelType w:val="singleLevel"/>
    <w:tmpl w:val="0000001C"/>
    <w:name w:val="WW8Num28"/>
    <w:lvl w:ilvl="0">
      <w:start w:val="2"/>
      <w:numFmt w:val="decimal"/>
      <w:lvlText w:val="%1)"/>
      <w:lvlJc w:val="left"/>
      <w:pPr>
        <w:tabs>
          <w:tab w:val="num" w:pos="1455"/>
        </w:tabs>
        <w:ind w:left="1455" w:hanging="375"/>
      </w:pPr>
    </w:lvl>
  </w:abstractNum>
  <w:abstractNum w:abstractNumId="28">
    <w:nsid w:val="0000001D"/>
    <w:multiLevelType w:val="singleLevel"/>
    <w:tmpl w:val="0000001D"/>
    <w:name w:val="WW8Num29"/>
    <w:lvl w:ilvl="0">
      <w:start w:val="6"/>
      <w:numFmt w:val="bullet"/>
      <w:lvlText w:val="–"/>
      <w:lvlJc w:val="left"/>
      <w:pPr>
        <w:tabs>
          <w:tab w:val="num" w:pos="2880"/>
        </w:tabs>
        <w:ind w:left="2880" w:hanging="360"/>
      </w:pPr>
      <w:rPr>
        <w:rFonts w:ascii="Times New Roman" w:hAnsi="Times New Roman" w:cs="Times New Roman"/>
      </w:rPr>
    </w:lvl>
  </w:abstractNum>
  <w:abstractNum w:abstractNumId="29">
    <w:nsid w:val="0000001E"/>
    <w:multiLevelType w:val="singleLevel"/>
    <w:tmpl w:val="0000001E"/>
    <w:name w:val="WW8Num30"/>
    <w:lvl w:ilvl="0">
      <w:numFmt w:val="bullet"/>
      <w:lvlText w:val="-"/>
      <w:lvlJc w:val="left"/>
      <w:pPr>
        <w:tabs>
          <w:tab w:val="num" w:pos="0"/>
        </w:tabs>
        <w:ind w:left="720" w:hanging="360"/>
      </w:pPr>
      <w:rPr>
        <w:rFonts w:ascii="Times New Roman" w:hAnsi="Times New Roman"/>
      </w:rPr>
    </w:lvl>
  </w:abstractNum>
  <w:abstractNum w:abstractNumId="30">
    <w:nsid w:val="0000001F"/>
    <w:multiLevelType w:val="singleLevel"/>
    <w:tmpl w:val="0000001F"/>
    <w:name w:val="WW8Num31"/>
    <w:lvl w:ilvl="0">
      <w:start w:val="3"/>
      <w:numFmt w:val="bullet"/>
      <w:lvlText w:val="-"/>
      <w:lvlJc w:val="left"/>
      <w:pPr>
        <w:tabs>
          <w:tab w:val="num" w:pos="720"/>
        </w:tabs>
        <w:ind w:left="720" w:hanging="360"/>
      </w:pPr>
      <w:rPr>
        <w:rFonts w:ascii="Times New Roman" w:hAnsi="Times New Roman" w:cs="Times New Roman"/>
      </w:rPr>
    </w:lvl>
  </w:abstractNum>
  <w:abstractNum w:abstractNumId="31">
    <w:nsid w:val="00000020"/>
    <w:multiLevelType w:val="singleLevel"/>
    <w:tmpl w:val="00000020"/>
    <w:name w:val="WW8Num32"/>
    <w:lvl w:ilvl="0">
      <w:start w:val="1"/>
      <w:numFmt w:val="decimal"/>
      <w:lvlText w:val="%1."/>
      <w:lvlJc w:val="left"/>
      <w:pPr>
        <w:tabs>
          <w:tab w:val="num" w:pos="720"/>
        </w:tabs>
        <w:ind w:left="720" w:hanging="360"/>
      </w:pPr>
    </w:lvl>
  </w:abstractNum>
  <w:abstractNum w:abstractNumId="32">
    <w:nsid w:val="00000021"/>
    <w:multiLevelType w:val="singleLevel"/>
    <w:tmpl w:val="00000021"/>
    <w:name w:val="WW8Num33"/>
    <w:lvl w:ilvl="0">
      <w:start w:val="1"/>
      <w:numFmt w:val="decimal"/>
      <w:lvlText w:val="%1."/>
      <w:lvlJc w:val="left"/>
      <w:pPr>
        <w:tabs>
          <w:tab w:val="num" w:pos="435"/>
        </w:tabs>
        <w:ind w:left="435" w:hanging="360"/>
      </w:pPr>
    </w:lvl>
  </w:abstractNum>
  <w:abstractNum w:abstractNumId="33">
    <w:nsid w:val="00000022"/>
    <w:multiLevelType w:val="singleLevel"/>
    <w:tmpl w:val="00000022"/>
    <w:name w:val="WW8Num34"/>
    <w:lvl w:ilvl="0">
      <w:start w:val="2"/>
      <w:numFmt w:val="bullet"/>
      <w:lvlText w:val="-"/>
      <w:lvlJc w:val="left"/>
      <w:pPr>
        <w:tabs>
          <w:tab w:val="num" w:pos="720"/>
        </w:tabs>
        <w:ind w:left="720" w:hanging="360"/>
      </w:pPr>
      <w:rPr>
        <w:rFonts w:ascii="Times New Roman" w:hAnsi="Times New Roman" w:cs="Times New Roman"/>
      </w:rPr>
    </w:lvl>
  </w:abstractNum>
  <w:abstractNum w:abstractNumId="34">
    <w:nsid w:val="00000023"/>
    <w:multiLevelType w:val="singleLevel"/>
    <w:tmpl w:val="00000023"/>
    <w:name w:val="WW8Num35"/>
    <w:lvl w:ilvl="0">
      <w:start w:val="1"/>
      <w:numFmt w:val="decimal"/>
      <w:lvlText w:val="%1."/>
      <w:lvlJc w:val="left"/>
      <w:pPr>
        <w:tabs>
          <w:tab w:val="num" w:pos="720"/>
        </w:tabs>
        <w:ind w:left="720" w:hanging="360"/>
      </w:pPr>
    </w:lvl>
  </w:abstractNum>
  <w:abstractNum w:abstractNumId="35">
    <w:nsid w:val="00000024"/>
    <w:multiLevelType w:val="singleLevel"/>
    <w:tmpl w:val="00000024"/>
    <w:name w:val="WW8Num36"/>
    <w:lvl w:ilvl="0">
      <w:start w:val="1"/>
      <w:numFmt w:val="bullet"/>
      <w:lvlText w:val=""/>
      <w:lvlJc w:val="left"/>
      <w:pPr>
        <w:tabs>
          <w:tab w:val="num" w:pos="1788"/>
        </w:tabs>
        <w:ind w:left="1788" w:hanging="360"/>
      </w:pPr>
      <w:rPr>
        <w:rFonts w:ascii="Symbol" w:hAnsi="Symbol"/>
        <w:color w:val="auto"/>
      </w:rPr>
    </w:lvl>
  </w:abstractNum>
  <w:abstractNum w:abstractNumId="36">
    <w:nsid w:val="00000025"/>
    <w:multiLevelType w:val="singleLevel"/>
    <w:tmpl w:val="00000025"/>
    <w:name w:val="WW8Num37"/>
    <w:lvl w:ilvl="0">
      <w:start w:val="1"/>
      <w:numFmt w:val="decimal"/>
      <w:lvlText w:val="%1."/>
      <w:lvlJc w:val="left"/>
      <w:pPr>
        <w:tabs>
          <w:tab w:val="num" w:pos="720"/>
        </w:tabs>
        <w:ind w:left="720" w:hanging="360"/>
      </w:pPr>
    </w:lvl>
  </w:abstractNum>
  <w:abstractNum w:abstractNumId="37">
    <w:nsid w:val="00000026"/>
    <w:multiLevelType w:val="singleLevel"/>
    <w:tmpl w:val="00000026"/>
    <w:name w:val="WW8Num38"/>
    <w:lvl w:ilvl="0">
      <w:start w:val="1"/>
      <w:numFmt w:val="decimal"/>
      <w:lvlText w:val="%1."/>
      <w:lvlJc w:val="left"/>
      <w:pPr>
        <w:tabs>
          <w:tab w:val="num" w:pos="0"/>
        </w:tabs>
        <w:ind w:left="1080" w:hanging="360"/>
      </w:pPr>
      <w:rPr>
        <w:rFonts w:cs="Times New Roman"/>
      </w:rPr>
    </w:lvl>
  </w:abstractNum>
  <w:abstractNum w:abstractNumId="38">
    <w:nsid w:val="00000027"/>
    <w:multiLevelType w:val="multilevel"/>
    <w:tmpl w:val="00000027"/>
    <w:name w:val="WW8Num39"/>
    <w:lvl w:ilvl="0">
      <w:start w:val="1"/>
      <w:numFmt w:val="upperRoman"/>
      <w:lvlText w:val="%1."/>
      <w:lvlJc w:val="left"/>
      <w:pPr>
        <w:tabs>
          <w:tab w:val="num" w:pos="1080"/>
        </w:tabs>
        <w:ind w:left="108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9">
    <w:nsid w:val="00000028"/>
    <w:multiLevelType w:val="singleLevel"/>
    <w:tmpl w:val="00000028"/>
    <w:name w:val="WW8Num40"/>
    <w:lvl w:ilvl="0">
      <w:start w:val="4"/>
      <w:numFmt w:val="bullet"/>
      <w:lvlText w:val="-"/>
      <w:lvlJc w:val="left"/>
      <w:pPr>
        <w:tabs>
          <w:tab w:val="num" w:pos="0"/>
        </w:tabs>
        <w:ind w:left="1185" w:hanging="360"/>
      </w:pPr>
      <w:rPr>
        <w:rFonts w:ascii="Calibri" w:hAnsi="Calibri" w:cs="Times New Roman"/>
      </w:rPr>
    </w:lvl>
  </w:abstractNum>
  <w:abstractNum w:abstractNumId="40">
    <w:nsid w:val="00000029"/>
    <w:multiLevelType w:val="singleLevel"/>
    <w:tmpl w:val="00000029"/>
    <w:name w:val="WW8Num41"/>
    <w:lvl w:ilvl="0">
      <w:start w:val="1"/>
      <w:numFmt w:val="bullet"/>
      <w:lvlText w:val="o"/>
      <w:lvlJc w:val="left"/>
      <w:pPr>
        <w:tabs>
          <w:tab w:val="num" w:pos="0"/>
        </w:tabs>
        <w:ind w:left="825" w:hanging="360"/>
      </w:pPr>
      <w:rPr>
        <w:rFonts w:ascii="Courier New" w:hAnsi="Courier New" w:cs="Courier New"/>
      </w:rPr>
    </w:lvl>
  </w:abstractNum>
  <w:abstractNum w:abstractNumId="41">
    <w:nsid w:val="0000002A"/>
    <w:multiLevelType w:val="singleLevel"/>
    <w:tmpl w:val="0000002A"/>
    <w:name w:val="WW8Num42"/>
    <w:lvl w:ilvl="0">
      <w:start w:val="1"/>
      <w:numFmt w:val="bullet"/>
      <w:lvlText w:val=""/>
      <w:lvlJc w:val="left"/>
      <w:pPr>
        <w:tabs>
          <w:tab w:val="num" w:pos="1608"/>
        </w:tabs>
        <w:ind w:left="1608" w:hanging="360"/>
      </w:pPr>
      <w:rPr>
        <w:rFonts w:ascii="Symbol" w:hAnsi="Symbol"/>
        <w:color w:val="auto"/>
      </w:rPr>
    </w:lvl>
  </w:abstractNum>
  <w:abstractNum w:abstractNumId="42">
    <w:nsid w:val="0000002B"/>
    <w:multiLevelType w:val="singleLevel"/>
    <w:tmpl w:val="0000002B"/>
    <w:name w:val="WW8Num43"/>
    <w:lvl w:ilvl="0">
      <w:start w:val="2"/>
      <w:numFmt w:val="bullet"/>
      <w:lvlText w:val="-"/>
      <w:lvlJc w:val="left"/>
      <w:pPr>
        <w:tabs>
          <w:tab w:val="num" w:pos="795"/>
        </w:tabs>
        <w:ind w:left="795" w:hanging="360"/>
      </w:pPr>
      <w:rPr>
        <w:rFonts w:ascii="Times New Roman" w:hAnsi="Times New Roman" w:cs="Times New Roman"/>
      </w:rPr>
    </w:lvl>
  </w:abstractNum>
  <w:abstractNum w:abstractNumId="43">
    <w:nsid w:val="0000002C"/>
    <w:multiLevelType w:val="singleLevel"/>
    <w:tmpl w:val="0000002C"/>
    <w:name w:val="WW8Num44"/>
    <w:lvl w:ilvl="0">
      <w:start w:val="1"/>
      <w:numFmt w:val="decimal"/>
      <w:lvlText w:val="%1."/>
      <w:lvlJc w:val="left"/>
      <w:pPr>
        <w:tabs>
          <w:tab w:val="num" w:pos="720"/>
        </w:tabs>
        <w:ind w:left="720" w:hanging="360"/>
      </w:pPr>
    </w:lvl>
  </w:abstractNum>
  <w:abstractNum w:abstractNumId="44">
    <w:nsid w:val="0000002D"/>
    <w:multiLevelType w:val="singleLevel"/>
    <w:tmpl w:val="0000002D"/>
    <w:name w:val="WW8Num45"/>
    <w:lvl w:ilvl="0">
      <w:start w:val="1"/>
      <w:numFmt w:val="bullet"/>
      <w:lvlText w:val="o"/>
      <w:lvlJc w:val="left"/>
      <w:pPr>
        <w:tabs>
          <w:tab w:val="num" w:pos="0"/>
        </w:tabs>
        <w:ind w:left="690" w:hanging="360"/>
      </w:pPr>
      <w:rPr>
        <w:rFonts w:ascii="Courier New" w:hAnsi="Courier New" w:cs="Courier New"/>
      </w:rPr>
    </w:lvl>
  </w:abstractNum>
  <w:abstractNum w:abstractNumId="45">
    <w:nsid w:val="0000002E"/>
    <w:multiLevelType w:val="singleLevel"/>
    <w:tmpl w:val="0000002E"/>
    <w:name w:val="WW8Num46"/>
    <w:lvl w:ilvl="0">
      <w:start w:val="1"/>
      <w:numFmt w:val="bullet"/>
      <w:lvlText w:val=""/>
      <w:lvlJc w:val="left"/>
      <w:pPr>
        <w:tabs>
          <w:tab w:val="num" w:pos="0"/>
        </w:tabs>
        <w:ind w:left="720" w:hanging="360"/>
      </w:pPr>
      <w:rPr>
        <w:rFonts w:ascii="Wingdings" w:hAnsi="Wingdings"/>
      </w:rPr>
    </w:lvl>
  </w:abstractNum>
  <w:abstractNum w:abstractNumId="46">
    <w:nsid w:val="0000002F"/>
    <w:multiLevelType w:val="singleLevel"/>
    <w:tmpl w:val="0000002F"/>
    <w:name w:val="WW8Num47"/>
    <w:lvl w:ilvl="0">
      <w:start w:val="1"/>
      <w:numFmt w:val="decimal"/>
      <w:lvlText w:val="%1."/>
      <w:lvlJc w:val="left"/>
      <w:pPr>
        <w:tabs>
          <w:tab w:val="num" w:pos="720"/>
        </w:tabs>
        <w:ind w:left="720" w:hanging="360"/>
      </w:pPr>
    </w:lvl>
  </w:abstractNum>
  <w:abstractNum w:abstractNumId="47">
    <w:nsid w:val="00000030"/>
    <w:multiLevelType w:val="singleLevel"/>
    <w:tmpl w:val="00000030"/>
    <w:name w:val="WW8Num48"/>
    <w:lvl w:ilvl="0">
      <w:start w:val="1"/>
      <w:numFmt w:val="decimal"/>
      <w:lvlText w:val="%1)"/>
      <w:lvlJc w:val="left"/>
      <w:pPr>
        <w:tabs>
          <w:tab w:val="num" w:pos="-900"/>
        </w:tabs>
        <w:ind w:left="900" w:hanging="360"/>
      </w:pPr>
    </w:lvl>
  </w:abstractNum>
  <w:abstractNum w:abstractNumId="48">
    <w:nsid w:val="00000031"/>
    <w:multiLevelType w:val="singleLevel"/>
    <w:tmpl w:val="00000031"/>
    <w:name w:val="WW8Num49"/>
    <w:lvl w:ilvl="0">
      <w:start w:val="1"/>
      <w:numFmt w:val="decimal"/>
      <w:lvlText w:val="%1."/>
      <w:lvlJc w:val="left"/>
      <w:pPr>
        <w:tabs>
          <w:tab w:val="num" w:pos="780"/>
        </w:tabs>
        <w:ind w:left="780" w:hanging="360"/>
      </w:pPr>
    </w:lvl>
  </w:abstractNum>
  <w:abstractNum w:abstractNumId="49">
    <w:nsid w:val="00000032"/>
    <w:multiLevelType w:val="multilevel"/>
    <w:tmpl w:val="00000032"/>
    <w:name w:val="WW8Num5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0">
    <w:nsid w:val="00000033"/>
    <w:multiLevelType w:val="singleLevel"/>
    <w:tmpl w:val="00000033"/>
    <w:name w:val="WW8Num51"/>
    <w:lvl w:ilvl="0">
      <w:numFmt w:val="bullet"/>
      <w:lvlText w:val="-"/>
      <w:lvlJc w:val="left"/>
      <w:pPr>
        <w:tabs>
          <w:tab w:val="num" w:pos="720"/>
        </w:tabs>
        <w:ind w:left="720" w:hanging="360"/>
      </w:pPr>
      <w:rPr>
        <w:rFonts w:ascii="Times New Roman" w:hAnsi="Times New Roman" w:cs="Times New Roman"/>
      </w:rPr>
    </w:lvl>
  </w:abstractNum>
  <w:abstractNum w:abstractNumId="51">
    <w:nsid w:val="00000034"/>
    <w:multiLevelType w:val="singleLevel"/>
    <w:tmpl w:val="00000034"/>
    <w:name w:val="WW8Num52"/>
    <w:lvl w:ilvl="0">
      <w:numFmt w:val="bullet"/>
      <w:lvlText w:val=""/>
      <w:lvlJc w:val="left"/>
      <w:pPr>
        <w:tabs>
          <w:tab w:val="num" w:pos="945"/>
        </w:tabs>
        <w:ind w:left="945" w:hanging="360"/>
      </w:pPr>
      <w:rPr>
        <w:rFonts w:ascii="Symbol" w:hAnsi="Symbol" w:cs="Times New Roman"/>
      </w:rPr>
    </w:lvl>
  </w:abstractNum>
  <w:abstractNum w:abstractNumId="52">
    <w:nsid w:val="00000035"/>
    <w:multiLevelType w:val="singleLevel"/>
    <w:tmpl w:val="00000035"/>
    <w:name w:val="WW8Num53"/>
    <w:lvl w:ilvl="0">
      <w:start w:val="1"/>
      <w:numFmt w:val="bullet"/>
      <w:lvlText w:val=""/>
      <w:lvlJc w:val="left"/>
      <w:pPr>
        <w:tabs>
          <w:tab w:val="num" w:pos="0"/>
        </w:tabs>
        <w:ind w:left="578" w:hanging="360"/>
      </w:pPr>
      <w:rPr>
        <w:rFonts w:ascii="Wingdings" w:hAnsi="Wingdings"/>
      </w:rPr>
    </w:lvl>
  </w:abstractNum>
  <w:abstractNum w:abstractNumId="53">
    <w:nsid w:val="00000036"/>
    <w:multiLevelType w:val="singleLevel"/>
    <w:tmpl w:val="00000036"/>
    <w:name w:val="WW8Num54"/>
    <w:lvl w:ilvl="0">
      <w:start w:val="1"/>
      <w:numFmt w:val="bullet"/>
      <w:lvlText w:val=""/>
      <w:lvlJc w:val="left"/>
      <w:pPr>
        <w:tabs>
          <w:tab w:val="num" w:pos="0"/>
        </w:tabs>
        <w:ind w:left="720" w:hanging="360"/>
      </w:pPr>
      <w:rPr>
        <w:rFonts w:ascii="Symbol" w:hAnsi="Symbol"/>
      </w:rPr>
    </w:lvl>
  </w:abstractNum>
  <w:abstractNum w:abstractNumId="54">
    <w:nsid w:val="00000037"/>
    <w:multiLevelType w:val="singleLevel"/>
    <w:tmpl w:val="00000037"/>
    <w:name w:val="WW8Num55"/>
    <w:lvl w:ilvl="0">
      <w:start w:val="3"/>
      <w:numFmt w:val="bullet"/>
      <w:lvlText w:val="-"/>
      <w:lvlJc w:val="left"/>
      <w:pPr>
        <w:tabs>
          <w:tab w:val="num" w:pos="720"/>
        </w:tabs>
        <w:ind w:left="720" w:hanging="360"/>
      </w:pPr>
      <w:rPr>
        <w:rFonts w:ascii="Times New Roman" w:hAnsi="Times New Roman" w:cs="Times New Roman"/>
      </w:rPr>
    </w:lvl>
  </w:abstractNum>
  <w:abstractNum w:abstractNumId="55">
    <w:nsid w:val="00000038"/>
    <w:multiLevelType w:val="singleLevel"/>
    <w:tmpl w:val="00000038"/>
    <w:name w:val="WW8Num56"/>
    <w:lvl w:ilvl="0">
      <w:start w:val="1"/>
      <w:numFmt w:val="decimal"/>
      <w:lvlText w:val="%1."/>
      <w:lvlJc w:val="left"/>
      <w:pPr>
        <w:tabs>
          <w:tab w:val="num" w:pos="720"/>
        </w:tabs>
        <w:ind w:left="720" w:hanging="360"/>
      </w:pPr>
    </w:lvl>
  </w:abstractNum>
  <w:abstractNum w:abstractNumId="56">
    <w:nsid w:val="00000039"/>
    <w:multiLevelType w:val="singleLevel"/>
    <w:tmpl w:val="00000039"/>
    <w:name w:val="WW8Num57"/>
    <w:lvl w:ilvl="0">
      <w:start w:val="2"/>
      <w:numFmt w:val="bullet"/>
      <w:lvlText w:val="-"/>
      <w:lvlJc w:val="left"/>
      <w:pPr>
        <w:tabs>
          <w:tab w:val="num" w:pos="1065"/>
        </w:tabs>
        <w:ind w:left="1065" w:hanging="360"/>
      </w:pPr>
      <w:rPr>
        <w:rFonts w:ascii="Times New Roman" w:hAnsi="Times New Roman" w:cs="Times New Roman"/>
        <w:b/>
      </w:rPr>
    </w:lvl>
  </w:abstractNum>
  <w:abstractNum w:abstractNumId="57">
    <w:nsid w:val="0000003A"/>
    <w:multiLevelType w:val="singleLevel"/>
    <w:tmpl w:val="0000003A"/>
    <w:name w:val="WW8Num58"/>
    <w:lvl w:ilvl="0">
      <w:numFmt w:val="bullet"/>
      <w:lvlText w:val="-"/>
      <w:lvlJc w:val="left"/>
      <w:pPr>
        <w:tabs>
          <w:tab w:val="num" w:pos="1080"/>
        </w:tabs>
        <w:ind w:left="1080" w:hanging="360"/>
      </w:pPr>
      <w:rPr>
        <w:rFonts w:ascii="Times New Roman" w:hAnsi="Times New Roman" w:cs="Times New Roman"/>
      </w:rPr>
    </w:lvl>
  </w:abstractNum>
  <w:abstractNum w:abstractNumId="58">
    <w:nsid w:val="0000003B"/>
    <w:multiLevelType w:val="singleLevel"/>
    <w:tmpl w:val="0000003B"/>
    <w:name w:val="WW8Num59"/>
    <w:lvl w:ilvl="0">
      <w:numFmt w:val="bullet"/>
      <w:lvlText w:val="-"/>
      <w:lvlJc w:val="left"/>
      <w:pPr>
        <w:tabs>
          <w:tab w:val="num" w:pos="720"/>
        </w:tabs>
        <w:ind w:left="720" w:hanging="360"/>
      </w:pPr>
      <w:rPr>
        <w:rFonts w:ascii="Times New Roman" w:hAnsi="Times New Roman" w:cs="Times New Roman"/>
      </w:rPr>
    </w:lvl>
  </w:abstractNum>
  <w:abstractNum w:abstractNumId="59">
    <w:nsid w:val="00265386"/>
    <w:multiLevelType w:val="hybridMultilevel"/>
    <w:tmpl w:val="D9E485F4"/>
    <w:lvl w:ilvl="0" w:tplc="7402F4E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0193132C"/>
    <w:multiLevelType w:val="hybridMultilevel"/>
    <w:tmpl w:val="BA4691A0"/>
    <w:lvl w:ilvl="0" w:tplc="528ACD7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04736503"/>
    <w:multiLevelType w:val="hybridMultilevel"/>
    <w:tmpl w:val="910A9906"/>
    <w:lvl w:ilvl="0" w:tplc="555E91A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05972BC2"/>
    <w:multiLevelType w:val="hybridMultilevel"/>
    <w:tmpl w:val="C79AEDA0"/>
    <w:lvl w:ilvl="0" w:tplc="62BAF7A2">
      <w:start w:val="65535"/>
      <w:numFmt w:val="bullet"/>
      <w:lvlText w:val="-"/>
      <w:legacy w:legacy="1" w:legacySpace="0" w:legacyIndent="360"/>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05FD7C68"/>
    <w:multiLevelType w:val="hybridMultilevel"/>
    <w:tmpl w:val="81065862"/>
    <w:lvl w:ilvl="0" w:tplc="0B480EAE">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64">
    <w:nsid w:val="06494125"/>
    <w:multiLevelType w:val="hybridMultilevel"/>
    <w:tmpl w:val="90EC1C80"/>
    <w:lvl w:ilvl="0" w:tplc="EBE2D61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5">
    <w:nsid w:val="09B81C2B"/>
    <w:multiLevelType w:val="hybridMultilevel"/>
    <w:tmpl w:val="153E3374"/>
    <w:lvl w:ilvl="0" w:tplc="04800786">
      <w:start w:val="1"/>
      <w:numFmt w:val="decimal"/>
      <w:lvlText w:val="%1."/>
      <w:lvlJc w:val="left"/>
      <w:pPr>
        <w:tabs>
          <w:tab w:val="num" w:pos="855"/>
        </w:tabs>
        <w:ind w:left="855" w:hanging="480"/>
      </w:pPr>
      <w:rPr>
        <w:rFonts w:hint="default"/>
      </w:rPr>
    </w:lvl>
    <w:lvl w:ilvl="1" w:tplc="04190019" w:tentative="1">
      <w:start w:val="1"/>
      <w:numFmt w:val="lowerLetter"/>
      <w:lvlText w:val="%2."/>
      <w:lvlJc w:val="left"/>
      <w:pPr>
        <w:tabs>
          <w:tab w:val="num" w:pos="1455"/>
        </w:tabs>
        <w:ind w:left="1455" w:hanging="360"/>
      </w:pPr>
    </w:lvl>
    <w:lvl w:ilvl="2" w:tplc="0419001B" w:tentative="1">
      <w:start w:val="1"/>
      <w:numFmt w:val="lowerRoman"/>
      <w:lvlText w:val="%3."/>
      <w:lvlJc w:val="right"/>
      <w:pPr>
        <w:tabs>
          <w:tab w:val="num" w:pos="2175"/>
        </w:tabs>
        <w:ind w:left="2175" w:hanging="180"/>
      </w:pPr>
    </w:lvl>
    <w:lvl w:ilvl="3" w:tplc="0419000F" w:tentative="1">
      <w:start w:val="1"/>
      <w:numFmt w:val="decimal"/>
      <w:lvlText w:val="%4."/>
      <w:lvlJc w:val="left"/>
      <w:pPr>
        <w:tabs>
          <w:tab w:val="num" w:pos="2895"/>
        </w:tabs>
        <w:ind w:left="2895" w:hanging="360"/>
      </w:pPr>
    </w:lvl>
    <w:lvl w:ilvl="4" w:tplc="04190019" w:tentative="1">
      <w:start w:val="1"/>
      <w:numFmt w:val="lowerLetter"/>
      <w:lvlText w:val="%5."/>
      <w:lvlJc w:val="left"/>
      <w:pPr>
        <w:tabs>
          <w:tab w:val="num" w:pos="3615"/>
        </w:tabs>
        <w:ind w:left="3615" w:hanging="360"/>
      </w:pPr>
    </w:lvl>
    <w:lvl w:ilvl="5" w:tplc="0419001B" w:tentative="1">
      <w:start w:val="1"/>
      <w:numFmt w:val="lowerRoman"/>
      <w:lvlText w:val="%6."/>
      <w:lvlJc w:val="right"/>
      <w:pPr>
        <w:tabs>
          <w:tab w:val="num" w:pos="4335"/>
        </w:tabs>
        <w:ind w:left="4335" w:hanging="180"/>
      </w:pPr>
    </w:lvl>
    <w:lvl w:ilvl="6" w:tplc="0419000F" w:tentative="1">
      <w:start w:val="1"/>
      <w:numFmt w:val="decimal"/>
      <w:lvlText w:val="%7."/>
      <w:lvlJc w:val="left"/>
      <w:pPr>
        <w:tabs>
          <w:tab w:val="num" w:pos="5055"/>
        </w:tabs>
        <w:ind w:left="5055" w:hanging="360"/>
      </w:pPr>
    </w:lvl>
    <w:lvl w:ilvl="7" w:tplc="04190019" w:tentative="1">
      <w:start w:val="1"/>
      <w:numFmt w:val="lowerLetter"/>
      <w:lvlText w:val="%8."/>
      <w:lvlJc w:val="left"/>
      <w:pPr>
        <w:tabs>
          <w:tab w:val="num" w:pos="5775"/>
        </w:tabs>
        <w:ind w:left="5775" w:hanging="360"/>
      </w:pPr>
    </w:lvl>
    <w:lvl w:ilvl="8" w:tplc="0419001B" w:tentative="1">
      <w:start w:val="1"/>
      <w:numFmt w:val="lowerRoman"/>
      <w:lvlText w:val="%9."/>
      <w:lvlJc w:val="right"/>
      <w:pPr>
        <w:tabs>
          <w:tab w:val="num" w:pos="6495"/>
        </w:tabs>
        <w:ind w:left="6495" w:hanging="180"/>
      </w:pPr>
    </w:lvl>
  </w:abstractNum>
  <w:abstractNum w:abstractNumId="66">
    <w:nsid w:val="0B8D4AA7"/>
    <w:multiLevelType w:val="hybridMultilevel"/>
    <w:tmpl w:val="7FC08D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0F4F01EE"/>
    <w:multiLevelType w:val="hybridMultilevel"/>
    <w:tmpl w:val="55B457A6"/>
    <w:lvl w:ilvl="0" w:tplc="0419000D">
      <w:start w:val="1"/>
      <w:numFmt w:val="bullet"/>
      <w:lvlText w:val=""/>
      <w:lvlJc w:val="left"/>
      <w:pPr>
        <w:tabs>
          <w:tab w:val="num" w:pos="585"/>
        </w:tabs>
        <w:ind w:left="585" w:hanging="360"/>
      </w:pPr>
      <w:rPr>
        <w:rFonts w:ascii="Wingdings" w:hAnsi="Wingdings"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68">
    <w:nsid w:val="10E5578C"/>
    <w:multiLevelType w:val="hybridMultilevel"/>
    <w:tmpl w:val="9F88955E"/>
    <w:lvl w:ilvl="0" w:tplc="A2CAC1C4">
      <w:start w:val="1"/>
      <w:numFmt w:val="decimal"/>
      <w:lvlText w:val="%1."/>
      <w:lvlJc w:val="left"/>
      <w:pPr>
        <w:tabs>
          <w:tab w:val="num" w:pos="1080"/>
        </w:tabs>
        <w:ind w:left="108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12B3056E"/>
    <w:multiLevelType w:val="hybridMultilevel"/>
    <w:tmpl w:val="BB1EE72E"/>
    <w:lvl w:ilvl="0" w:tplc="C08091F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12DB0CD1"/>
    <w:multiLevelType w:val="hybridMultilevel"/>
    <w:tmpl w:val="DBFE3900"/>
    <w:lvl w:ilvl="0" w:tplc="FD9CF934">
      <w:start w:val="1"/>
      <w:numFmt w:val="decimal"/>
      <w:lvlText w:val="%1."/>
      <w:lvlJc w:val="left"/>
      <w:pPr>
        <w:tabs>
          <w:tab w:val="num" w:pos="2145"/>
        </w:tabs>
        <w:ind w:left="2145" w:hanging="124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1">
    <w:nsid w:val="12E341B8"/>
    <w:multiLevelType w:val="hybridMultilevel"/>
    <w:tmpl w:val="4B9C0F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1741557F"/>
    <w:multiLevelType w:val="hybridMultilevel"/>
    <w:tmpl w:val="32A42E14"/>
    <w:lvl w:ilvl="0" w:tplc="B7ACDB4A">
      <w:start w:val="7"/>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17FC5D28"/>
    <w:multiLevelType w:val="hybridMultilevel"/>
    <w:tmpl w:val="05B2D46C"/>
    <w:lvl w:ilvl="0" w:tplc="A2CAC1C4">
      <w:start w:val="1"/>
      <w:numFmt w:val="decimal"/>
      <w:lvlText w:val="%1."/>
      <w:lvlJc w:val="left"/>
      <w:pPr>
        <w:tabs>
          <w:tab w:val="num" w:pos="1080"/>
        </w:tabs>
        <w:ind w:left="108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1BB51450"/>
    <w:multiLevelType w:val="hybridMultilevel"/>
    <w:tmpl w:val="B68CC9DE"/>
    <w:lvl w:ilvl="0" w:tplc="7C2E4E4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nsid w:val="1CF63FFC"/>
    <w:multiLevelType w:val="hybridMultilevel"/>
    <w:tmpl w:val="B3007B8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6">
    <w:nsid w:val="1DBA20EF"/>
    <w:multiLevelType w:val="hybridMultilevel"/>
    <w:tmpl w:val="F3DE2114"/>
    <w:lvl w:ilvl="0" w:tplc="F23A63AA">
      <w:start w:val="1"/>
      <w:numFmt w:val="decimal"/>
      <w:lvlText w:val="%1."/>
      <w:lvlJc w:val="left"/>
      <w:pPr>
        <w:tabs>
          <w:tab w:val="num" w:pos="2475"/>
        </w:tabs>
        <w:ind w:left="2475" w:hanging="360"/>
      </w:pPr>
      <w:rPr>
        <w:rFonts w:hint="default"/>
      </w:rPr>
    </w:lvl>
    <w:lvl w:ilvl="1" w:tplc="04190019" w:tentative="1">
      <w:start w:val="1"/>
      <w:numFmt w:val="lowerLetter"/>
      <w:lvlText w:val="%2."/>
      <w:lvlJc w:val="left"/>
      <w:pPr>
        <w:tabs>
          <w:tab w:val="num" w:pos="3195"/>
        </w:tabs>
        <w:ind w:left="3195" w:hanging="360"/>
      </w:pPr>
    </w:lvl>
    <w:lvl w:ilvl="2" w:tplc="0419001B" w:tentative="1">
      <w:start w:val="1"/>
      <w:numFmt w:val="lowerRoman"/>
      <w:lvlText w:val="%3."/>
      <w:lvlJc w:val="right"/>
      <w:pPr>
        <w:tabs>
          <w:tab w:val="num" w:pos="3915"/>
        </w:tabs>
        <w:ind w:left="3915" w:hanging="180"/>
      </w:pPr>
    </w:lvl>
    <w:lvl w:ilvl="3" w:tplc="0419000F" w:tentative="1">
      <w:start w:val="1"/>
      <w:numFmt w:val="decimal"/>
      <w:lvlText w:val="%4."/>
      <w:lvlJc w:val="left"/>
      <w:pPr>
        <w:tabs>
          <w:tab w:val="num" w:pos="4635"/>
        </w:tabs>
        <w:ind w:left="4635" w:hanging="360"/>
      </w:pPr>
    </w:lvl>
    <w:lvl w:ilvl="4" w:tplc="04190019" w:tentative="1">
      <w:start w:val="1"/>
      <w:numFmt w:val="lowerLetter"/>
      <w:lvlText w:val="%5."/>
      <w:lvlJc w:val="left"/>
      <w:pPr>
        <w:tabs>
          <w:tab w:val="num" w:pos="5355"/>
        </w:tabs>
        <w:ind w:left="5355" w:hanging="360"/>
      </w:pPr>
    </w:lvl>
    <w:lvl w:ilvl="5" w:tplc="0419001B" w:tentative="1">
      <w:start w:val="1"/>
      <w:numFmt w:val="lowerRoman"/>
      <w:lvlText w:val="%6."/>
      <w:lvlJc w:val="right"/>
      <w:pPr>
        <w:tabs>
          <w:tab w:val="num" w:pos="6075"/>
        </w:tabs>
        <w:ind w:left="6075" w:hanging="180"/>
      </w:pPr>
    </w:lvl>
    <w:lvl w:ilvl="6" w:tplc="0419000F" w:tentative="1">
      <w:start w:val="1"/>
      <w:numFmt w:val="decimal"/>
      <w:lvlText w:val="%7."/>
      <w:lvlJc w:val="left"/>
      <w:pPr>
        <w:tabs>
          <w:tab w:val="num" w:pos="6795"/>
        </w:tabs>
        <w:ind w:left="6795" w:hanging="360"/>
      </w:pPr>
    </w:lvl>
    <w:lvl w:ilvl="7" w:tplc="04190019" w:tentative="1">
      <w:start w:val="1"/>
      <w:numFmt w:val="lowerLetter"/>
      <w:lvlText w:val="%8."/>
      <w:lvlJc w:val="left"/>
      <w:pPr>
        <w:tabs>
          <w:tab w:val="num" w:pos="7515"/>
        </w:tabs>
        <w:ind w:left="7515" w:hanging="360"/>
      </w:pPr>
    </w:lvl>
    <w:lvl w:ilvl="8" w:tplc="0419001B" w:tentative="1">
      <w:start w:val="1"/>
      <w:numFmt w:val="lowerRoman"/>
      <w:lvlText w:val="%9."/>
      <w:lvlJc w:val="right"/>
      <w:pPr>
        <w:tabs>
          <w:tab w:val="num" w:pos="8235"/>
        </w:tabs>
        <w:ind w:left="8235" w:hanging="180"/>
      </w:pPr>
    </w:lvl>
  </w:abstractNum>
  <w:abstractNum w:abstractNumId="77">
    <w:nsid w:val="1E9D31D9"/>
    <w:multiLevelType w:val="hybridMultilevel"/>
    <w:tmpl w:val="75303774"/>
    <w:lvl w:ilvl="0" w:tplc="5F8E21C2">
      <w:start w:val="1"/>
      <w:numFmt w:val="decimal"/>
      <w:lvlText w:val="%1."/>
      <w:lvlJc w:val="left"/>
      <w:pPr>
        <w:tabs>
          <w:tab w:val="num" w:pos="1590"/>
        </w:tabs>
        <w:ind w:left="1590" w:hanging="360"/>
      </w:pPr>
      <w:rPr>
        <w:rFonts w:hint="default"/>
      </w:rPr>
    </w:lvl>
    <w:lvl w:ilvl="1" w:tplc="04190019" w:tentative="1">
      <w:start w:val="1"/>
      <w:numFmt w:val="lowerLetter"/>
      <w:lvlText w:val="%2."/>
      <w:lvlJc w:val="left"/>
      <w:pPr>
        <w:tabs>
          <w:tab w:val="num" w:pos="2310"/>
        </w:tabs>
        <w:ind w:left="2310" w:hanging="360"/>
      </w:pPr>
    </w:lvl>
    <w:lvl w:ilvl="2" w:tplc="0419001B" w:tentative="1">
      <w:start w:val="1"/>
      <w:numFmt w:val="lowerRoman"/>
      <w:lvlText w:val="%3."/>
      <w:lvlJc w:val="right"/>
      <w:pPr>
        <w:tabs>
          <w:tab w:val="num" w:pos="3030"/>
        </w:tabs>
        <w:ind w:left="3030" w:hanging="180"/>
      </w:pPr>
    </w:lvl>
    <w:lvl w:ilvl="3" w:tplc="0419000F" w:tentative="1">
      <w:start w:val="1"/>
      <w:numFmt w:val="decimal"/>
      <w:lvlText w:val="%4."/>
      <w:lvlJc w:val="left"/>
      <w:pPr>
        <w:tabs>
          <w:tab w:val="num" w:pos="3750"/>
        </w:tabs>
        <w:ind w:left="3750" w:hanging="360"/>
      </w:pPr>
    </w:lvl>
    <w:lvl w:ilvl="4" w:tplc="04190019" w:tentative="1">
      <w:start w:val="1"/>
      <w:numFmt w:val="lowerLetter"/>
      <w:lvlText w:val="%5."/>
      <w:lvlJc w:val="left"/>
      <w:pPr>
        <w:tabs>
          <w:tab w:val="num" w:pos="4470"/>
        </w:tabs>
        <w:ind w:left="4470" w:hanging="360"/>
      </w:pPr>
    </w:lvl>
    <w:lvl w:ilvl="5" w:tplc="0419001B" w:tentative="1">
      <w:start w:val="1"/>
      <w:numFmt w:val="lowerRoman"/>
      <w:lvlText w:val="%6."/>
      <w:lvlJc w:val="right"/>
      <w:pPr>
        <w:tabs>
          <w:tab w:val="num" w:pos="5190"/>
        </w:tabs>
        <w:ind w:left="5190" w:hanging="180"/>
      </w:pPr>
    </w:lvl>
    <w:lvl w:ilvl="6" w:tplc="0419000F" w:tentative="1">
      <w:start w:val="1"/>
      <w:numFmt w:val="decimal"/>
      <w:lvlText w:val="%7."/>
      <w:lvlJc w:val="left"/>
      <w:pPr>
        <w:tabs>
          <w:tab w:val="num" w:pos="5910"/>
        </w:tabs>
        <w:ind w:left="5910" w:hanging="360"/>
      </w:pPr>
    </w:lvl>
    <w:lvl w:ilvl="7" w:tplc="04190019" w:tentative="1">
      <w:start w:val="1"/>
      <w:numFmt w:val="lowerLetter"/>
      <w:lvlText w:val="%8."/>
      <w:lvlJc w:val="left"/>
      <w:pPr>
        <w:tabs>
          <w:tab w:val="num" w:pos="6630"/>
        </w:tabs>
        <w:ind w:left="6630" w:hanging="360"/>
      </w:pPr>
    </w:lvl>
    <w:lvl w:ilvl="8" w:tplc="0419001B" w:tentative="1">
      <w:start w:val="1"/>
      <w:numFmt w:val="lowerRoman"/>
      <w:lvlText w:val="%9."/>
      <w:lvlJc w:val="right"/>
      <w:pPr>
        <w:tabs>
          <w:tab w:val="num" w:pos="7350"/>
        </w:tabs>
        <w:ind w:left="7350" w:hanging="180"/>
      </w:pPr>
    </w:lvl>
  </w:abstractNum>
  <w:abstractNum w:abstractNumId="78">
    <w:nsid w:val="1F0949A8"/>
    <w:multiLevelType w:val="hybridMultilevel"/>
    <w:tmpl w:val="A06A892A"/>
    <w:lvl w:ilvl="0" w:tplc="AF781D9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1F150F23"/>
    <w:multiLevelType w:val="hybridMultilevel"/>
    <w:tmpl w:val="141A764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0">
    <w:nsid w:val="217D7B10"/>
    <w:multiLevelType w:val="hybridMultilevel"/>
    <w:tmpl w:val="DDC430BC"/>
    <w:lvl w:ilvl="0" w:tplc="0419000D">
      <w:start w:val="1"/>
      <w:numFmt w:val="bullet"/>
      <w:lvlText w:val=""/>
      <w:lvlJc w:val="left"/>
      <w:pPr>
        <w:tabs>
          <w:tab w:val="num" w:pos="585"/>
        </w:tabs>
        <w:ind w:left="585" w:hanging="360"/>
      </w:pPr>
      <w:rPr>
        <w:rFonts w:ascii="Wingdings" w:hAnsi="Wingdings"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81">
    <w:nsid w:val="2B5E7353"/>
    <w:multiLevelType w:val="hybridMultilevel"/>
    <w:tmpl w:val="42B43DF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2CC949EC"/>
    <w:multiLevelType w:val="hybridMultilevel"/>
    <w:tmpl w:val="E9BE9D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2E164C98"/>
    <w:multiLevelType w:val="hybridMultilevel"/>
    <w:tmpl w:val="2CD0769E"/>
    <w:lvl w:ilvl="0" w:tplc="85F213B4">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84">
    <w:nsid w:val="31A94C4F"/>
    <w:multiLevelType w:val="hybridMultilevel"/>
    <w:tmpl w:val="BFD048D8"/>
    <w:lvl w:ilvl="0" w:tplc="872E6406">
      <w:start w:val="2"/>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85">
    <w:nsid w:val="32226FA3"/>
    <w:multiLevelType w:val="hybridMultilevel"/>
    <w:tmpl w:val="74D215C4"/>
    <w:lvl w:ilvl="0" w:tplc="04190001">
      <w:start w:val="1"/>
      <w:numFmt w:val="bullet"/>
      <w:lvlText w:val=""/>
      <w:lvlJc w:val="left"/>
      <w:pPr>
        <w:tabs>
          <w:tab w:val="num" w:pos="1260"/>
        </w:tabs>
        <w:ind w:left="1260" w:hanging="360"/>
      </w:pPr>
      <w:rPr>
        <w:rFonts w:ascii="Symbol" w:hAnsi="Symbol" w:hint="default"/>
      </w:rPr>
    </w:lvl>
    <w:lvl w:ilvl="1" w:tplc="C0D8C8F0">
      <w:numFmt w:val="bullet"/>
      <w:lvlText w:val="-"/>
      <w:lvlJc w:val="left"/>
      <w:pPr>
        <w:tabs>
          <w:tab w:val="num" w:pos="1860"/>
        </w:tabs>
        <w:ind w:left="1860" w:hanging="780"/>
      </w:pPr>
      <w:rPr>
        <w:rFonts w:ascii="Times New Roman" w:eastAsia="Times New Roman" w:hAnsi="Times New Roman" w:cs="Times New Roman" w:hint="default"/>
      </w:rPr>
    </w:lvl>
    <w:lvl w:ilvl="2" w:tplc="5E46417C">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337B3D52"/>
    <w:multiLevelType w:val="hybridMultilevel"/>
    <w:tmpl w:val="CBA07436"/>
    <w:lvl w:ilvl="0" w:tplc="F3A82BE2">
      <w:start w:val="1"/>
      <w:numFmt w:val="decimal"/>
      <w:lvlText w:val="%1."/>
      <w:lvlJc w:val="left"/>
      <w:pPr>
        <w:tabs>
          <w:tab w:val="num" w:pos="1005"/>
        </w:tabs>
        <w:ind w:left="1005" w:hanging="36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87">
    <w:nsid w:val="35A95857"/>
    <w:multiLevelType w:val="hybridMultilevel"/>
    <w:tmpl w:val="80141B16"/>
    <w:lvl w:ilvl="0" w:tplc="04190011">
      <w:start w:val="1"/>
      <w:numFmt w:val="decimal"/>
      <w:lvlText w:val="%1)"/>
      <w:lvlJc w:val="left"/>
      <w:pPr>
        <w:tabs>
          <w:tab w:val="num" w:pos="1574"/>
        </w:tabs>
        <w:ind w:left="1574" w:hanging="360"/>
      </w:pPr>
    </w:lvl>
    <w:lvl w:ilvl="1" w:tplc="04190019" w:tentative="1">
      <w:start w:val="1"/>
      <w:numFmt w:val="lowerLetter"/>
      <w:lvlText w:val="%2."/>
      <w:lvlJc w:val="left"/>
      <w:pPr>
        <w:tabs>
          <w:tab w:val="num" w:pos="2294"/>
        </w:tabs>
        <w:ind w:left="2294" w:hanging="360"/>
      </w:pPr>
    </w:lvl>
    <w:lvl w:ilvl="2" w:tplc="0419001B" w:tentative="1">
      <w:start w:val="1"/>
      <w:numFmt w:val="lowerRoman"/>
      <w:lvlText w:val="%3."/>
      <w:lvlJc w:val="right"/>
      <w:pPr>
        <w:tabs>
          <w:tab w:val="num" w:pos="3014"/>
        </w:tabs>
        <w:ind w:left="3014" w:hanging="180"/>
      </w:pPr>
    </w:lvl>
    <w:lvl w:ilvl="3" w:tplc="0419000F" w:tentative="1">
      <w:start w:val="1"/>
      <w:numFmt w:val="decimal"/>
      <w:lvlText w:val="%4."/>
      <w:lvlJc w:val="left"/>
      <w:pPr>
        <w:tabs>
          <w:tab w:val="num" w:pos="3734"/>
        </w:tabs>
        <w:ind w:left="3734" w:hanging="360"/>
      </w:pPr>
    </w:lvl>
    <w:lvl w:ilvl="4" w:tplc="04190019" w:tentative="1">
      <w:start w:val="1"/>
      <w:numFmt w:val="lowerLetter"/>
      <w:lvlText w:val="%5."/>
      <w:lvlJc w:val="left"/>
      <w:pPr>
        <w:tabs>
          <w:tab w:val="num" w:pos="4454"/>
        </w:tabs>
        <w:ind w:left="4454" w:hanging="360"/>
      </w:pPr>
    </w:lvl>
    <w:lvl w:ilvl="5" w:tplc="0419001B" w:tentative="1">
      <w:start w:val="1"/>
      <w:numFmt w:val="lowerRoman"/>
      <w:lvlText w:val="%6."/>
      <w:lvlJc w:val="right"/>
      <w:pPr>
        <w:tabs>
          <w:tab w:val="num" w:pos="5174"/>
        </w:tabs>
        <w:ind w:left="5174" w:hanging="180"/>
      </w:pPr>
    </w:lvl>
    <w:lvl w:ilvl="6" w:tplc="0419000F" w:tentative="1">
      <w:start w:val="1"/>
      <w:numFmt w:val="decimal"/>
      <w:lvlText w:val="%7."/>
      <w:lvlJc w:val="left"/>
      <w:pPr>
        <w:tabs>
          <w:tab w:val="num" w:pos="5894"/>
        </w:tabs>
        <w:ind w:left="5894" w:hanging="360"/>
      </w:pPr>
    </w:lvl>
    <w:lvl w:ilvl="7" w:tplc="04190019" w:tentative="1">
      <w:start w:val="1"/>
      <w:numFmt w:val="lowerLetter"/>
      <w:lvlText w:val="%8."/>
      <w:lvlJc w:val="left"/>
      <w:pPr>
        <w:tabs>
          <w:tab w:val="num" w:pos="6614"/>
        </w:tabs>
        <w:ind w:left="6614" w:hanging="360"/>
      </w:pPr>
    </w:lvl>
    <w:lvl w:ilvl="8" w:tplc="0419001B" w:tentative="1">
      <w:start w:val="1"/>
      <w:numFmt w:val="lowerRoman"/>
      <w:lvlText w:val="%9."/>
      <w:lvlJc w:val="right"/>
      <w:pPr>
        <w:tabs>
          <w:tab w:val="num" w:pos="7334"/>
        </w:tabs>
        <w:ind w:left="7334" w:hanging="180"/>
      </w:pPr>
    </w:lvl>
  </w:abstractNum>
  <w:abstractNum w:abstractNumId="88">
    <w:nsid w:val="382A5F7B"/>
    <w:multiLevelType w:val="hybridMultilevel"/>
    <w:tmpl w:val="3E104EEA"/>
    <w:lvl w:ilvl="0" w:tplc="F80C8436">
      <w:start w:val="1"/>
      <w:numFmt w:val="decimal"/>
      <w:lvlText w:val="%1."/>
      <w:lvlJc w:val="left"/>
      <w:pPr>
        <w:tabs>
          <w:tab w:val="num" w:pos="795"/>
        </w:tabs>
        <w:ind w:left="795" w:hanging="435"/>
      </w:pPr>
      <w:rPr>
        <w:rFonts w:hint="default"/>
      </w:rPr>
    </w:lvl>
    <w:lvl w:ilvl="1" w:tplc="E56C1CD2">
      <w:start w:val="2"/>
      <w:numFmt w:val="bullet"/>
      <w:lvlText w:val="–"/>
      <w:lvlJc w:val="left"/>
      <w:pPr>
        <w:tabs>
          <w:tab w:val="num" w:pos="1470"/>
        </w:tabs>
        <w:ind w:left="1470" w:hanging="39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9374493"/>
    <w:multiLevelType w:val="hybridMultilevel"/>
    <w:tmpl w:val="912E3624"/>
    <w:lvl w:ilvl="0" w:tplc="555E91A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40CB5AB8"/>
    <w:multiLevelType w:val="hybridMultilevel"/>
    <w:tmpl w:val="4E94E332"/>
    <w:lvl w:ilvl="0" w:tplc="DAE88E9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nsid w:val="455220B4"/>
    <w:multiLevelType w:val="hybridMultilevel"/>
    <w:tmpl w:val="C91E3942"/>
    <w:lvl w:ilvl="0" w:tplc="E402C404">
      <w:start w:val="1"/>
      <w:numFmt w:val="bullet"/>
      <w:lvlText w:val=""/>
      <w:lvlJc w:val="left"/>
      <w:pPr>
        <w:tabs>
          <w:tab w:val="num" w:pos="2328"/>
        </w:tabs>
        <w:ind w:left="2328" w:hanging="360"/>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2">
    <w:nsid w:val="457009CA"/>
    <w:multiLevelType w:val="hybridMultilevel"/>
    <w:tmpl w:val="1F9E3812"/>
    <w:lvl w:ilvl="0" w:tplc="3D762DB0">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93">
    <w:nsid w:val="483D1C03"/>
    <w:multiLevelType w:val="hybridMultilevel"/>
    <w:tmpl w:val="EA8A54A8"/>
    <w:lvl w:ilvl="0" w:tplc="4178E738">
      <w:start w:val="5"/>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48A932B6"/>
    <w:multiLevelType w:val="hybridMultilevel"/>
    <w:tmpl w:val="E62840A2"/>
    <w:lvl w:ilvl="0" w:tplc="1BB68850">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5">
    <w:nsid w:val="4AC356AD"/>
    <w:multiLevelType w:val="hybridMultilevel"/>
    <w:tmpl w:val="E2E037CC"/>
    <w:lvl w:ilvl="0" w:tplc="A1B4060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4CFC2620"/>
    <w:multiLevelType w:val="hybridMultilevel"/>
    <w:tmpl w:val="C58AC7E8"/>
    <w:lvl w:ilvl="0" w:tplc="0F3E1CAE">
      <w:start w:val="1"/>
      <w:numFmt w:val="decimal"/>
      <w:lvlText w:val="%1."/>
      <w:lvlJc w:val="left"/>
      <w:pPr>
        <w:tabs>
          <w:tab w:val="num" w:pos="330"/>
        </w:tabs>
        <w:ind w:left="330" w:hanging="360"/>
      </w:pPr>
      <w:rPr>
        <w:rFonts w:hint="default"/>
      </w:rPr>
    </w:lvl>
    <w:lvl w:ilvl="1" w:tplc="04190019" w:tentative="1">
      <w:start w:val="1"/>
      <w:numFmt w:val="lowerLetter"/>
      <w:lvlText w:val="%2."/>
      <w:lvlJc w:val="left"/>
      <w:pPr>
        <w:tabs>
          <w:tab w:val="num" w:pos="1050"/>
        </w:tabs>
        <w:ind w:left="1050" w:hanging="360"/>
      </w:pPr>
    </w:lvl>
    <w:lvl w:ilvl="2" w:tplc="0419001B" w:tentative="1">
      <w:start w:val="1"/>
      <w:numFmt w:val="lowerRoman"/>
      <w:lvlText w:val="%3."/>
      <w:lvlJc w:val="right"/>
      <w:pPr>
        <w:tabs>
          <w:tab w:val="num" w:pos="1770"/>
        </w:tabs>
        <w:ind w:left="1770" w:hanging="180"/>
      </w:pPr>
    </w:lvl>
    <w:lvl w:ilvl="3" w:tplc="0419000F" w:tentative="1">
      <w:start w:val="1"/>
      <w:numFmt w:val="decimal"/>
      <w:lvlText w:val="%4."/>
      <w:lvlJc w:val="left"/>
      <w:pPr>
        <w:tabs>
          <w:tab w:val="num" w:pos="2490"/>
        </w:tabs>
        <w:ind w:left="2490" w:hanging="360"/>
      </w:pPr>
    </w:lvl>
    <w:lvl w:ilvl="4" w:tplc="04190019" w:tentative="1">
      <w:start w:val="1"/>
      <w:numFmt w:val="lowerLetter"/>
      <w:lvlText w:val="%5."/>
      <w:lvlJc w:val="left"/>
      <w:pPr>
        <w:tabs>
          <w:tab w:val="num" w:pos="3210"/>
        </w:tabs>
        <w:ind w:left="3210" w:hanging="360"/>
      </w:pPr>
    </w:lvl>
    <w:lvl w:ilvl="5" w:tplc="0419001B" w:tentative="1">
      <w:start w:val="1"/>
      <w:numFmt w:val="lowerRoman"/>
      <w:lvlText w:val="%6."/>
      <w:lvlJc w:val="right"/>
      <w:pPr>
        <w:tabs>
          <w:tab w:val="num" w:pos="3930"/>
        </w:tabs>
        <w:ind w:left="3930" w:hanging="180"/>
      </w:pPr>
    </w:lvl>
    <w:lvl w:ilvl="6" w:tplc="0419000F" w:tentative="1">
      <w:start w:val="1"/>
      <w:numFmt w:val="decimal"/>
      <w:lvlText w:val="%7."/>
      <w:lvlJc w:val="left"/>
      <w:pPr>
        <w:tabs>
          <w:tab w:val="num" w:pos="4650"/>
        </w:tabs>
        <w:ind w:left="4650" w:hanging="360"/>
      </w:pPr>
    </w:lvl>
    <w:lvl w:ilvl="7" w:tplc="04190019" w:tentative="1">
      <w:start w:val="1"/>
      <w:numFmt w:val="lowerLetter"/>
      <w:lvlText w:val="%8."/>
      <w:lvlJc w:val="left"/>
      <w:pPr>
        <w:tabs>
          <w:tab w:val="num" w:pos="5370"/>
        </w:tabs>
        <w:ind w:left="5370" w:hanging="360"/>
      </w:pPr>
    </w:lvl>
    <w:lvl w:ilvl="8" w:tplc="0419001B" w:tentative="1">
      <w:start w:val="1"/>
      <w:numFmt w:val="lowerRoman"/>
      <w:lvlText w:val="%9."/>
      <w:lvlJc w:val="right"/>
      <w:pPr>
        <w:tabs>
          <w:tab w:val="num" w:pos="6090"/>
        </w:tabs>
        <w:ind w:left="6090" w:hanging="180"/>
      </w:pPr>
    </w:lvl>
  </w:abstractNum>
  <w:abstractNum w:abstractNumId="97">
    <w:nsid w:val="4D4F21C9"/>
    <w:multiLevelType w:val="hybridMultilevel"/>
    <w:tmpl w:val="EB3E27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51196827"/>
    <w:multiLevelType w:val="hybridMultilevel"/>
    <w:tmpl w:val="D026C9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nsid w:val="51416447"/>
    <w:multiLevelType w:val="hybridMultilevel"/>
    <w:tmpl w:val="EB70DEFA"/>
    <w:lvl w:ilvl="0" w:tplc="04190011">
      <w:start w:val="1"/>
      <w:numFmt w:val="decimal"/>
      <w:lvlText w:val="%1)"/>
      <w:lvlJc w:val="left"/>
      <w:pPr>
        <w:tabs>
          <w:tab w:val="num" w:pos="720"/>
        </w:tabs>
        <w:ind w:left="720" w:hanging="360"/>
      </w:pPr>
      <w:rPr>
        <w:rFonts w:hint="default"/>
      </w:rPr>
    </w:lvl>
    <w:lvl w:ilvl="1" w:tplc="C0D8C8F0">
      <w:numFmt w:val="bullet"/>
      <w:lvlText w:val="-"/>
      <w:lvlJc w:val="left"/>
      <w:pPr>
        <w:tabs>
          <w:tab w:val="num" w:pos="1860"/>
        </w:tabs>
        <w:ind w:left="1860" w:hanging="780"/>
      </w:pPr>
      <w:rPr>
        <w:rFonts w:ascii="Times New Roman" w:eastAsia="Times New Roman" w:hAnsi="Times New Roman" w:cs="Times New Roman" w:hint="default"/>
      </w:rPr>
    </w:lvl>
    <w:lvl w:ilvl="2" w:tplc="9CD4EB8A">
      <w:start w:val="1"/>
      <w:numFmt w:val="decimal"/>
      <w:lvlText w:val="%3."/>
      <w:lvlJc w:val="left"/>
      <w:pPr>
        <w:tabs>
          <w:tab w:val="num" w:pos="2340"/>
        </w:tabs>
        <w:ind w:left="2340" w:hanging="360"/>
      </w:pPr>
      <w:rPr>
        <w:rFonts w:hint="default"/>
        <w:color w:val="00000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53134F5B"/>
    <w:multiLevelType w:val="hybridMultilevel"/>
    <w:tmpl w:val="10D06324"/>
    <w:lvl w:ilvl="0" w:tplc="04190011">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539D671B"/>
    <w:multiLevelType w:val="hybridMultilevel"/>
    <w:tmpl w:val="5C0496A0"/>
    <w:lvl w:ilvl="0" w:tplc="24DC4F6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2">
    <w:nsid w:val="55206588"/>
    <w:multiLevelType w:val="hybridMultilevel"/>
    <w:tmpl w:val="85044AB8"/>
    <w:lvl w:ilvl="0" w:tplc="6282731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3">
    <w:nsid w:val="55363100"/>
    <w:multiLevelType w:val="hybridMultilevel"/>
    <w:tmpl w:val="A99E80AA"/>
    <w:lvl w:ilvl="0" w:tplc="5AF01140">
      <w:start w:val="1"/>
      <w:numFmt w:val="upperRoman"/>
      <w:lvlText w:val="%1."/>
      <w:lvlJc w:val="left"/>
      <w:pPr>
        <w:tabs>
          <w:tab w:val="num" w:pos="1080"/>
        </w:tabs>
        <w:ind w:left="1080" w:hanging="720"/>
      </w:pPr>
      <w:rPr>
        <w:rFonts w:hint="default"/>
      </w:rPr>
    </w:lvl>
    <w:lvl w:ilvl="1" w:tplc="91EEF3D4">
      <w:start w:val="1"/>
      <w:numFmt w:val="decimal"/>
      <w:lvlText w:val="%2."/>
      <w:lvlJc w:val="left"/>
      <w:pPr>
        <w:tabs>
          <w:tab w:val="num" w:pos="1440"/>
        </w:tabs>
        <w:ind w:left="1440" w:hanging="360"/>
      </w:pPr>
      <w:rPr>
        <w:rFonts w:hint="default"/>
      </w:rPr>
    </w:lvl>
    <w:lvl w:ilvl="2" w:tplc="64F68CE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4">
    <w:nsid w:val="556B3EAD"/>
    <w:multiLevelType w:val="hybridMultilevel"/>
    <w:tmpl w:val="4C6AFA4C"/>
    <w:lvl w:ilvl="0" w:tplc="14A8CFA4">
      <w:start w:val="7"/>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nsid w:val="563D28D7"/>
    <w:multiLevelType w:val="hybridMultilevel"/>
    <w:tmpl w:val="CD2ED276"/>
    <w:lvl w:ilvl="0" w:tplc="C10ED4A2">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6">
    <w:nsid w:val="5AB22430"/>
    <w:multiLevelType w:val="hybridMultilevel"/>
    <w:tmpl w:val="A2C007D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5AF70001"/>
    <w:multiLevelType w:val="hybridMultilevel"/>
    <w:tmpl w:val="804EB11A"/>
    <w:lvl w:ilvl="0" w:tplc="9A8215CE">
      <w:numFmt w:val="bullet"/>
      <w:lvlText w:val="-"/>
      <w:lvlJc w:val="left"/>
      <w:pPr>
        <w:tabs>
          <w:tab w:val="num" w:pos="2475"/>
        </w:tabs>
        <w:ind w:left="2475" w:hanging="360"/>
      </w:pPr>
      <w:rPr>
        <w:rFonts w:ascii="Times New Roman" w:eastAsia="Times New Roman" w:hAnsi="Times New Roman" w:cs="Times New Roman" w:hint="default"/>
      </w:rPr>
    </w:lvl>
    <w:lvl w:ilvl="1" w:tplc="F23A63AA">
      <w:start w:val="1"/>
      <w:numFmt w:val="decimal"/>
      <w:lvlText w:val="%2."/>
      <w:lvlJc w:val="left"/>
      <w:pPr>
        <w:tabs>
          <w:tab w:val="num" w:pos="3195"/>
        </w:tabs>
        <w:ind w:left="3195" w:hanging="360"/>
      </w:pPr>
      <w:rPr>
        <w:rFonts w:hint="default"/>
      </w:rPr>
    </w:lvl>
    <w:lvl w:ilvl="2" w:tplc="04190005" w:tentative="1">
      <w:start w:val="1"/>
      <w:numFmt w:val="bullet"/>
      <w:lvlText w:val=""/>
      <w:lvlJc w:val="left"/>
      <w:pPr>
        <w:tabs>
          <w:tab w:val="num" w:pos="3915"/>
        </w:tabs>
        <w:ind w:left="3915" w:hanging="360"/>
      </w:pPr>
      <w:rPr>
        <w:rFonts w:ascii="Wingdings" w:hAnsi="Wingdings" w:hint="default"/>
      </w:rPr>
    </w:lvl>
    <w:lvl w:ilvl="3" w:tplc="04190001" w:tentative="1">
      <w:start w:val="1"/>
      <w:numFmt w:val="bullet"/>
      <w:lvlText w:val=""/>
      <w:lvlJc w:val="left"/>
      <w:pPr>
        <w:tabs>
          <w:tab w:val="num" w:pos="4635"/>
        </w:tabs>
        <w:ind w:left="4635" w:hanging="360"/>
      </w:pPr>
      <w:rPr>
        <w:rFonts w:ascii="Symbol" w:hAnsi="Symbol" w:hint="default"/>
      </w:rPr>
    </w:lvl>
    <w:lvl w:ilvl="4" w:tplc="04190003" w:tentative="1">
      <w:start w:val="1"/>
      <w:numFmt w:val="bullet"/>
      <w:lvlText w:val="o"/>
      <w:lvlJc w:val="left"/>
      <w:pPr>
        <w:tabs>
          <w:tab w:val="num" w:pos="5355"/>
        </w:tabs>
        <w:ind w:left="5355" w:hanging="360"/>
      </w:pPr>
      <w:rPr>
        <w:rFonts w:ascii="Courier New" w:hAnsi="Courier New" w:cs="Courier New" w:hint="default"/>
      </w:rPr>
    </w:lvl>
    <w:lvl w:ilvl="5" w:tplc="04190005" w:tentative="1">
      <w:start w:val="1"/>
      <w:numFmt w:val="bullet"/>
      <w:lvlText w:val=""/>
      <w:lvlJc w:val="left"/>
      <w:pPr>
        <w:tabs>
          <w:tab w:val="num" w:pos="6075"/>
        </w:tabs>
        <w:ind w:left="6075" w:hanging="360"/>
      </w:pPr>
      <w:rPr>
        <w:rFonts w:ascii="Wingdings" w:hAnsi="Wingdings" w:hint="default"/>
      </w:rPr>
    </w:lvl>
    <w:lvl w:ilvl="6" w:tplc="04190001" w:tentative="1">
      <w:start w:val="1"/>
      <w:numFmt w:val="bullet"/>
      <w:lvlText w:val=""/>
      <w:lvlJc w:val="left"/>
      <w:pPr>
        <w:tabs>
          <w:tab w:val="num" w:pos="6795"/>
        </w:tabs>
        <w:ind w:left="6795" w:hanging="360"/>
      </w:pPr>
      <w:rPr>
        <w:rFonts w:ascii="Symbol" w:hAnsi="Symbol" w:hint="default"/>
      </w:rPr>
    </w:lvl>
    <w:lvl w:ilvl="7" w:tplc="04190003" w:tentative="1">
      <w:start w:val="1"/>
      <w:numFmt w:val="bullet"/>
      <w:lvlText w:val="o"/>
      <w:lvlJc w:val="left"/>
      <w:pPr>
        <w:tabs>
          <w:tab w:val="num" w:pos="7515"/>
        </w:tabs>
        <w:ind w:left="7515" w:hanging="360"/>
      </w:pPr>
      <w:rPr>
        <w:rFonts w:ascii="Courier New" w:hAnsi="Courier New" w:cs="Courier New" w:hint="default"/>
      </w:rPr>
    </w:lvl>
    <w:lvl w:ilvl="8" w:tplc="04190005" w:tentative="1">
      <w:start w:val="1"/>
      <w:numFmt w:val="bullet"/>
      <w:lvlText w:val=""/>
      <w:lvlJc w:val="left"/>
      <w:pPr>
        <w:tabs>
          <w:tab w:val="num" w:pos="8235"/>
        </w:tabs>
        <w:ind w:left="8235" w:hanging="360"/>
      </w:pPr>
      <w:rPr>
        <w:rFonts w:ascii="Wingdings" w:hAnsi="Wingdings" w:hint="default"/>
      </w:rPr>
    </w:lvl>
  </w:abstractNum>
  <w:abstractNum w:abstractNumId="108">
    <w:nsid w:val="5B9B1707"/>
    <w:multiLevelType w:val="singleLevel"/>
    <w:tmpl w:val="428C6942"/>
    <w:lvl w:ilvl="0">
      <w:start w:val="1"/>
      <w:numFmt w:val="decimal"/>
      <w:lvlText w:val="%1)"/>
      <w:legacy w:legacy="1" w:legacySpace="0" w:legacyIndent="295"/>
      <w:lvlJc w:val="left"/>
      <w:rPr>
        <w:rFonts w:ascii="Times New Roman" w:hAnsi="Times New Roman" w:cs="Times New Roman" w:hint="default"/>
      </w:rPr>
    </w:lvl>
  </w:abstractNum>
  <w:abstractNum w:abstractNumId="109">
    <w:nsid w:val="5C2B3A4C"/>
    <w:multiLevelType w:val="hybridMultilevel"/>
    <w:tmpl w:val="3D30A50A"/>
    <w:lvl w:ilvl="0" w:tplc="D94828A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0">
    <w:nsid w:val="5E8E38A5"/>
    <w:multiLevelType w:val="hybridMultilevel"/>
    <w:tmpl w:val="CE52B654"/>
    <w:lvl w:ilvl="0" w:tplc="0419000D">
      <w:start w:val="1"/>
      <w:numFmt w:val="bullet"/>
      <w:lvlText w:val=""/>
      <w:lvlJc w:val="left"/>
      <w:pPr>
        <w:tabs>
          <w:tab w:val="num" w:pos="585"/>
        </w:tabs>
        <w:ind w:left="585" w:hanging="360"/>
      </w:pPr>
      <w:rPr>
        <w:rFonts w:ascii="Wingdings" w:hAnsi="Wingdings" w:hint="default"/>
      </w:rPr>
    </w:lvl>
    <w:lvl w:ilvl="1" w:tplc="8F2ABC2A">
      <w:start w:val="1"/>
      <w:numFmt w:val="bullet"/>
      <w:lvlText w:val="-"/>
      <w:lvlJc w:val="left"/>
      <w:pPr>
        <w:tabs>
          <w:tab w:val="num" w:pos="1440"/>
        </w:tabs>
        <w:ind w:left="1440" w:hanging="360"/>
      </w:pPr>
      <w:rPr>
        <w:rFonts w:ascii="Times New Roman" w:eastAsia="Times New Roman" w:hAnsi="Times New Roman" w:cs="Times New Roman" w:hint="default"/>
      </w:rPr>
    </w:lvl>
    <w:lvl w:ilvl="2" w:tplc="668C9FE8">
      <w:start w:val="7"/>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1">
    <w:nsid w:val="5FF170AC"/>
    <w:multiLevelType w:val="hybridMultilevel"/>
    <w:tmpl w:val="228A705E"/>
    <w:lvl w:ilvl="0" w:tplc="007C0E26">
      <w:start w:val="1"/>
      <w:numFmt w:val="upperRoman"/>
      <w:lvlText w:val="%1."/>
      <w:lvlJc w:val="left"/>
      <w:pPr>
        <w:tabs>
          <w:tab w:val="num" w:pos="1260"/>
        </w:tabs>
        <w:ind w:left="1260" w:hanging="72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C50E28F8">
      <w:numFmt w:val="bullet"/>
      <w:lvlText w:val="-"/>
      <w:lvlJc w:val="left"/>
      <w:pPr>
        <w:tabs>
          <w:tab w:val="num" w:pos="2520"/>
        </w:tabs>
        <w:ind w:left="2520" w:hanging="360"/>
      </w:pPr>
      <w:rPr>
        <w:rFonts w:hint="default"/>
      </w:r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2">
    <w:nsid w:val="62FA5184"/>
    <w:multiLevelType w:val="hybridMultilevel"/>
    <w:tmpl w:val="C158F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nsid w:val="650C5429"/>
    <w:multiLevelType w:val="hybridMultilevel"/>
    <w:tmpl w:val="8F4E30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nsid w:val="66300FCF"/>
    <w:multiLevelType w:val="hybridMultilevel"/>
    <w:tmpl w:val="68363708"/>
    <w:lvl w:ilvl="0" w:tplc="647C7C88">
      <w:start w:val="1"/>
      <w:numFmt w:val="decimal"/>
      <w:lvlText w:val="%1."/>
      <w:lvlJc w:val="left"/>
      <w:pPr>
        <w:tabs>
          <w:tab w:val="num" w:pos="120"/>
        </w:tabs>
        <w:ind w:left="120" w:hanging="360"/>
      </w:pPr>
      <w:rPr>
        <w:rFonts w:hint="default"/>
      </w:rPr>
    </w:lvl>
    <w:lvl w:ilvl="1" w:tplc="AB3488E0">
      <w:start w:val="1"/>
      <w:numFmt w:val="bullet"/>
      <w:lvlText w:val="-"/>
      <w:lvlJc w:val="left"/>
      <w:pPr>
        <w:tabs>
          <w:tab w:val="num" w:pos="840"/>
        </w:tabs>
        <w:ind w:left="840" w:hanging="360"/>
      </w:pPr>
      <w:rPr>
        <w:rFonts w:ascii="Times New Roman" w:eastAsia="Times New Roman" w:hAnsi="Times New Roman" w:cs="Times New Roman" w:hint="default"/>
      </w:rPr>
    </w:lvl>
    <w:lvl w:ilvl="2" w:tplc="0419001B" w:tentative="1">
      <w:start w:val="1"/>
      <w:numFmt w:val="lowerRoman"/>
      <w:lvlText w:val="%3."/>
      <w:lvlJc w:val="right"/>
      <w:pPr>
        <w:tabs>
          <w:tab w:val="num" w:pos="1560"/>
        </w:tabs>
        <w:ind w:left="1560" w:hanging="180"/>
      </w:pPr>
    </w:lvl>
    <w:lvl w:ilvl="3" w:tplc="0419000F" w:tentative="1">
      <w:start w:val="1"/>
      <w:numFmt w:val="decimal"/>
      <w:lvlText w:val="%4."/>
      <w:lvlJc w:val="left"/>
      <w:pPr>
        <w:tabs>
          <w:tab w:val="num" w:pos="2280"/>
        </w:tabs>
        <w:ind w:left="2280" w:hanging="360"/>
      </w:pPr>
    </w:lvl>
    <w:lvl w:ilvl="4" w:tplc="04190019" w:tentative="1">
      <w:start w:val="1"/>
      <w:numFmt w:val="lowerLetter"/>
      <w:lvlText w:val="%5."/>
      <w:lvlJc w:val="left"/>
      <w:pPr>
        <w:tabs>
          <w:tab w:val="num" w:pos="3000"/>
        </w:tabs>
        <w:ind w:left="3000" w:hanging="360"/>
      </w:pPr>
    </w:lvl>
    <w:lvl w:ilvl="5" w:tplc="0419001B" w:tentative="1">
      <w:start w:val="1"/>
      <w:numFmt w:val="lowerRoman"/>
      <w:lvlText w:val="%6."/>
      <w:lvlJc w:val="right"/>
      <w:pPr>
        <w:tabs>
          <w:tab w:val="num" w:pos="3720"/>
        </w:tabs>
        <w:ind w:left="3720" w:hanging="180"/>
      </w:pPr>
    </w:lvl>
    <w:lvl w:ilvl="6" w:tplc="0419000F" w:tentative="1">
      <w:start w:val="1"/>
      <w:numFmt w:val="decimal"/>
      <w:lvlText w:val="%7."/>
      <w:lvlJc w:val="left"/>
      <w:pPr>
        <w:tabs>
          <w:tab w:val="num" w:pos="4440"/>
        </w:tabs>
        <w:ind w:left="4440" w:hanging="360"/>
      </w:pPr>
    </w:lvl>
    <w:lvl w:ilvl="7" w:tplc="04190019" w:tentative="1">
      <w:start w:val="1"/>
      <w:numFmt w:val="lowerLetter"/>
      <w:lvlText w:val="%8."/>
      <w:lvlJc w:val="left"/>
      <w:pPr>
        <w:tabs>
          <w:tab w:val="num" w:pos="5160"/>
        </w:tabs>
        <w:ind w:left="5160" w:hanging="360"/>
      </w:pPr>
    </w:lvl>
    <w:lvl w:ilvl="8" w:tplc="0419001B" w:tentative="1">
      <w:start w:val="1"/>
      <w:numFmt w:val="lowerRoman"/>
      <w:lvlText w:val="%9."/>
      <w:lvlJc w:val="right"/>
      <w:pPr>
        <w:tabs>
          <w:tab w:val="num" w:pos="5880"/>
        </w:tabs>
        <w:ind w:left="5880" w:hanging="180"/>
      </w:pPr>
    </w:lvl>
  </w:abstractNum>
  <w:abstractNum w:abstractNumId="115">
    <w:nsid w:val="68A67957"/>
    <w:multiLevelType w:val="hybridMultilevel"/>
    <w:tmpl w:val="BD668C22"/>
    <w:lvl w:ilvl="0" w:tplc="E8127F36">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6">
    <w:nsid w:val="68B42132"/>
    <w:multiLevelType w:val="hybridMultilevel"/>
    <w:tmpl w:val="432C5D4A"/>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7">
    <w:nsid w:val="69FE7EDD"/>
    <w:multiLevelType w:val="hybridMultilevel"/>
    <w:tmpl w:val="C24457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8">
    <w:nsid w:val="6AE93BDB"/>
    <w:multiLevelType w:val="hybridMultilevel"/>
    <w:tmpl w:val="8BEA1B1C"/>
    <w:lvl w:ilvl="0" w:tplc="EF0AE46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9">
    <w:nsid w:val="6B3E65E1"/>
    <w:multiLevelType w:val="hybridMultilevel"/>
    <w:tmpl w:val="3C7CD2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nsid w:val="6BAB3BB5"/>
    <w:multiLevelType w:val="hybridMultilevel"/>
    <w:tmpl w:val="A9C22110"/>
    <w:lvl w:ilvl="0" w:tplc="A2CAC1C4">
      <w:start w:val="1"/>
      <w:numFmt w:val="decimal"/>
      <w:lvlText w:val="%1."/>
      <w:lvlJc w:val="left"/>
      <w:pPr>
        <w:tabs>
          <w:tab w:val="num" w:pos="1080"/>
        </w:tabs>
        <w:ind w:left="108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1">
    <w:nsid w:val="6E877E00"/>
    <w:multiLevelType w:val="hybridMultilevel"/>
    <w:tmpl w:val="B9662686"/>
    <w:lvl w:ilvl="0" w:tplc="3E4EA9AC">
      <w:start w:val="1"/>
      <w:numFmt w:val="decimal"/>
      <w:lvlText w:val="%1."/>
      <w:lvlJc w:val="left"/>
      <w:pPr>
        <w:tabs>
          <w:tab w:val="num" w:pos="540"/>
        </w:tabs>
        <w:ind w:left="54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22">
    <w:nsid w:val="71935D32"/>
    <w:multiLevelType w:val="singleLevel"/>
    <w:tmpl w:val="2146F338"/>
    <w:lvl w:ilvl="0">
      <w:start w:val="1"/>
      <w:numFmt w:val="decimal"/>
      <w:lvlText w:val="%1."/>
      <w:legacy w:legacy="1" w:legacySpace="0" w:legacyIndent="353"/>
      <w:lvlJc w:val="left"/>
      <w:rPr>
        <w:rFonts w:ascii="Times New Roman" w:hAnsi="Times New Roman" w:cs="Times New Roman" w:hint="default"/>
      </w:rPr>
    </w:lvl>
  </w:abstractNum>
  <w:abstractNum w:abstractNumId="123">
    <w:nsid w:val="71AD38F1"/>
    <w:multiLevelType w:val="hybridMultilevel"/>
    <w:tmpl w:val="1BCA79F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4">
    <w:nsid w:val="71E52131"/>
    <w:multiLevelType w:val="hybridMultilevel"/>
    <w:tmpl w:val="8DBA97C2"/>
    <w:lvl w:ilvl="0" w:tplc="DA50C5D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5">
    <w:nsid w:val="72D40424"/>
    <w:multiLevelType w:val="hybridMultilevel"/>
    <w:tmpl w:val="BD38B128"/>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739C6A33"/>
    <w:multiLevelType w:val="hybridMultilevel"/>
    <w:tmpl w:val="12E2AA0E"/>
    <w:lvl w:ilvl="0" w:tplc="67BE484C">
      <w:start w:val="1"/>
      <w:numFmt w:val="decimal"/>
      <w:lvlText w:val="%1."/>
      <w:lvlJc w:val="left"/>
      <w:pPr>
        <w:tabs>
          <w:tab w:val="num" w:pos="390"/>
        </w:tabs>
        <w:ind w:left="390" w:hanging="360"/>
      </w:pPr>
      <w:rPr>
        <w:rFonts w:hint="default"/>
      </w:rPr>
    </w:lvl>
    <w:lvl w:ilvl="1" w:tplc="04190019" w:tentative="1">
      <w:start w:val="1"/>
      <w:numFmt w:val="lowerLetter"/>
      <w:lvlText w:val="%2."/>
      <w:lvlJc w:val="left"/>
      <w:pPr>
        <w:tabs>
          <w:tab w:val="num" w:pos="1110"/>
        </w:tabs>
        <w:ind w:left="1110" w:hanging="360"/>
      </w:pPr>
    </w:lvl>
    <w:lvl w:ilvl="2" w:tplc="0419001B" w:tentative="1">
      <w:start w:val="1"/>
      <w:numFmt w:val="lowerRoman"/>
      <w:lvlText w:val="%3."/>
      <w:lvlJc w:val="right"/>
      <w:pPr>
        <w:tabs>
          <w:tab w:val="num" w:pos="1830"/>
        </w:tabs>
        <w:ind w:left="1830" w:hanging="180"/>
      </w:pPr>
    </w:lvl>
    <w:lvl w:ilvl="3" w:tplc="0419000F" w:tentative="1">
      <w:start w:val="1"/>
      <w:numFmt w:val="decimal"/>
      <w:lvlText w:val="%4."/>
      <w:lvlJc w:val="left"/>
      <w:pPr>
        <w:tabs>
          <w:tab w:val="num" w:pos="2550"/>
        </w:tabs>
        <w:ind w:left="2550" w:hanging="360"/>
      </w:pPr>
    </w:lvl>
    <w:lvl w:ilvl="4" w:tplc="04190019" w:tentative="1">
      <w:start w:val="1"/>
      <w:numFmt w:val="lowerLetter"/>
      <w:lvlText w:val="%5."/>
      <w:lvlJc w:val="left"/>
      <w:pPr>
        <w:tabs>
          <w:tab w:val="num" w:pos="3270"/>
        </w:tabs>
        <w:ind w:left="3270" w:hanging="360"/>
      </w:pPr>
    </w:lvl>
    <w:lvl w:ilvl="5" w:tplc="0419001B" w:tentative="1">
      <w:start w:val="1"/>
      <w:numFmt w:val="lowerRoman"/>
      <w:lvlText w:val="%6."/>
      <w:lvlJc w:val="right"/>
      <w:pPr>
        <w:tabs>
          <w:tab w:val="num" w:pos="3990"/>
        </w:tabs>
        <w:ind w:left="3990" w:hanging="180"/>
      </w:pPr>
    </w:lvl>
    <w:lvl w:ilvl="6" w:tplc="0419000F" w:tentative="1">
      <w:start w:val="1"/>
      <w:numFmt w:val="decimal"/>
      <w:lvlText w:val="%7."/>
      <w:lvlJc w:val="left"/>
      <w:pPr>
        <w:tabs>
          <w:tab w:val="num" w:pos="4710"/>
        </w:tabs>
        <w:ind w:left="4710" w:hanging="360"/>
      </w:pPr>
    </w:lvl>
    <w:lvl w:ilvl="7" w:tplc="04190019" w:tentative="1">
      <w:start w:val="1"/>
      <w:numFmt w:val="lowerLetter"/>
      <w:lvlText w:val="%8."/>
      <w:lvlJc w:val="left"/>
      <w:pPr>
        <w:tabs>
          <w:tab w:val="num" w:pos="5430"/>
        </w:tabs>
        <w:ind w:left="5430" w:hanging="360"/>
      </w:pPr>
    </w:lvl>
    <w:lvl w:ilvl="8" w:tplc="0419001B" w:tentative="1">
      <w:start w:val="1"/>
      <w:numFmt w:val="lowerRoman"/>
      <w:lvlText w:val="%9."/>
      <w:lvlJc w:val="right"/>
      <w:pPr>
        <w:tabs>
          <w:tab w:val="num" w:pos="6150"/>
        </w:tabs>
        <w:ind w:left="6150" w:hanging="180"/>
      </w:pPr>
    </w:lvl>
  </w:abstractNum>
  <w:abstractNum w:abstractNumId="127">
    <w:nsid w:val="74814E33"/>
    <w:multiLevelType w:val="hybridMultilevel"/>
    <w:tmpl w:val="DE8E7B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8">
    <w:nsid w:val="74ED7133"/>
    <w:multiLevelType w:val="hybridMultilevel"/>
    <w:tmpl w:val="B6789F6E"/>
    <w:lvl w:ilvl="0" w:tplc="2B4C8AA2">
      <w:start w:val="1"/>
      <w:numFmt w:val="upperRoman"/>
      <w:lvlText w:val="%1."/>
      <w:lvlJc w:val="left"/>
      <w:pPr>
        <w:tabs>
          <w:tab w:val="num" w:pos="1080"/>
        </w:tabs>
        <w:ind w:left="1080" w:hanging="720"/>
      </w:pPr>
      <w:rPr>
        <w:rFonts w:hint="default"/>
      </w:rPr>
    </w:lvl>
    <w:lvl w:ilvl="1" w:tplc="EF9607CE">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9">
    <w:nsid w:val="77DB5211"/>
    <w:multiLevelType w:val="hybridMultilevel"/>
    <w:tmpl w:val="9BD85772"/>
    <w:lvl w:ilvl="0" w:tplc="944A46E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0">
    <w:nsid w:val="79B8645A"/>
    <w:multiLevelType w:val="hybridMultilevel"/>
    <w:tmpl w:val="E4947F46"/>
    <w:lvl w:ilvl="0" w:tplc="E1C285A8">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31">
    <w:nsid w:val="7AF97C90"/>
    <w:multiLevelType w:val="hybridMultilevel"/>
    <w:tmpl w:val="3B6872F0"/>
    <w:lvl w:ilvl="0" w:tplc="BDCE41B6">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132">
    <w:nsid w:val="7D615882"/>
    <w:multiLevelType w:val="hybridMultilevel"/>
    <w:tmpl w:val="D57A5416"/>
    <w:lvl w:ilvl="0" w:tplc="23F82FFA">
      <w:start w:val="2"/>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3">
    <w:nsid w:val="7D99192C"/>
    <w:multiLevelType w:val="hybridMultilevel"/>
    <w:tmpl w:val="E304A458"/>
    <w:lvl w:ilvl="0" w:tplc="0419000F">
      <w:start w:val="1"/>
      <w:numFmt w:val="decimal"/>
      <w:lvlText w:val="%1."/>
      <w:lvlJc w:val="left"/>
      <w:pPr>
        <w:tabs>
          <w:tab w:val="num" w:pos="1950"/>
        </w:tabs>
        <w:ind w:left="1950" w:hanging="360"/>
      </w:pPr>
    </w:lvl>
    <w:lvl w:ilvl="1" w:tplc="04190019" w:tentative="1">
      <w:start w:val="1"/>
      <w:numFmt w:val="lowerLetter"/>
      <w:lvlText w:val="%2."/>
      <w:lvlJc w:val="left"/>
      <w:pPr>
        <w:tabs>
          <w:tab w:val="num" w:pos="2670"/>
        </w:tabs>
        <w:ind w:left="2670" w:hanging="360"/>
      </w:pPr>
    </w:lvl>
    <w:lvl w:ilvl="2" w:tplc="0419001B" w:tentative="1">
      <w:start w:val="1"/>
      <w:numFmt w:val="lowerRoman"/>
      <w:lvlText w:val="%3."/>
      <w:lvlJc w:val="right"/>
      <w:pPr>
        <w:tabs>
          <w:tab w:val="num" w:pos="3390"/>
        </w:tabs>
        <w:ind w:left="3390" w:hanging="180"/>
      </w:pPr>
    </w:lvl>
    <w:lvl w:ilvl="3" w:tplc="0419000F" w:tentative="1">
      <w:start w:val="1"/>
      <w:numFmt w:val="decimal"/>
      <w:lvlText w:val="%4."/>
      <w:lvlJc w:val="left"/>
      <w:pPr>
        <w:tabs>
          <w:tab w:val="num" w:pos="4110"/>
        </w:tabs>
        <w:ind w:left="4110" w:hanging="360"/>
      </w:pPr>
    </w:lvl>
    <w:lvl w:ilvl="4" w:tplc="04190019" w:tentative="1">
      <w:start w:val="1"/>
      <w:numFmt w:val="lowerLetter"/>
      <w:lvlText w:val="%5."/>
      <w:lvlJc w:val="left"/>
      <w:pPr>
        <w:tabs>
          <w:tab w:val="num" w:pos="4830"/>
        </w:tabs>
        <w:ind w:left="4830" w:hanging="360"/>
      </w:pPr>
    </w:lvl>
    <w:lvl w:ilvl="5" w:tplc="0419001B" w:tentative="1">
      <w:start w:val="1"/>
      <w:numFmt w:val="lowerRoman"/>
      <w:lvlText w:val="%6."/>
      <w:lvlJc w:val="right"/>
      <w:pPr>
        <w:tabs>
          <w:tab w:val="num" w:pos="5550"/>
        </w:tabs>
        <w:ind w:left="5550" w:hanging="180"/>
      </w:pPr>
    </w:lvl>
    <w:lvl w:ilvl="6" w:tplc="0419000F" w:tentative="1">
      <w:start w:val="1"/>
      <w:numFmt w:val="decimal"/>
      <w:lvlText w:val="%7."/>
      <w:lvlJc w:val="left"/>
      <w:pPr>
        <w:tabs>
          <w:tab w:val="num" w:pos="6270"/>
        </w:tabs>
        <w:ind w:left="6270" w:hanging="360"/>
      </w:pPr>
    </w:lvl>
    <w:lvl w:ilvl="7" w:tplc="04190019" w:tentative="1">
      <w:start w:val="1"/>
      <w:numFmt w:val="lowerLetter"/>
      <w:lvlText w:val="%8."/>
      <w:lvlJc w:val="left"/>
      <w:pPr>
        <w:tabs>
          <w:tab w:val="num" w:pos="6990"/>
        </w:tabs>
        <w:ind w:left="6990" w:hanging="360"/>
      </w:pPr>
    </w:lvl>
    <w:lvl w:ilvl="8" w:tplc="0419001B" w:tentative="1">
      <w:start w:val="1"/>
      <w:numFmt w:val="lowerRoman"/>
      <w:lvlText w:val="%9."/>
      <w:lvlJc w:val="right"/>
      <w:pPr>
        <w:tabs>
          <w:tab w:val="num" w:pos="7710"/>
        </w:tabs>
        <w:ind w:left="7710" w:hanging="180"/>
      </w:pPr>
    </w:lvl>
  </w:abstractNum>
  <w:abstractNum w:abstractNumId="134">
    <w:nsid w:val="7E8F07D2"/>
    <w:multiLevelType w:val="hybridMultilevel"/>
    <w:tmpl w:val="72B03F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5">
    <w:nsid w:val="7FE6730E"/>
    <w:multiLevelType w:val="hybridMultilevel"/>
    <w:tmpl w:val="8E2463E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6">
    <w:nsid w:val="7FF24ADA"/>
    <w:multiLevelType w:val="hybridMultilevel"/>
    <w:tmpl w:val="30F2FB54"/>
    <w:lvl w:ilvl="0" w:tplc="C0D8C8F0">
      <w:numFmt w:val="bullet"/>
      <w:lvlText w:val="-"/>
      <w:lvlJc w:val="left"/>
      <w:pPr>
        <w:tabs>
          <w:tab w:val="num" w:pos="1320"/>
        </w:tabs>
        <w:ind w:left="1320" w:hanging="78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89"/>
  </w:num>
  <w:num w:numId="2">
    <w:abstractNumId w:val="59"/>
  </w:num>
  <w:num w:numId="3">
    <w:abstractNumId w:val="103"/>
  </w:num>
  <w:num w:numId="4">
    <w:abstractNumId w:val="83"/>
  </w:num>
  <w:num w:numId="5">
    <w:abstractNumId w:val="78"/>
  </w:num>
  <w:num w:numId="6">
    <w:abstractNumId w:val="63"/>
  </w:num>
  <w:num w:numId="7">
    <w:abstractNumId w:val="77"/>
  </w:num>
  <w:num w:numId="8">
    <w:abstractNumId w:val="91"/>
  </w:num>
  <w:num w:numId="9">
    <w:abstractNumId w:val="70"/>
  </w:num>
  <w:num w:numId="10">
    <w:abstractNumId w:val="71"/>
  </w:num>
  <w:num w:numId="11">
    <w:abstractNumId w:val="60"/>
  </w:num>
  <w:num w:numId="12">
    <w:abstractNumId w:val="112"/>
  </w:num>
  <w:num w:numId="13">
    <w:abstractNumId w:val="125"/>
  </w:num>
  <w:num w:numId="14">
    <w:abstractNumId w:val="64"/>
  </w:num>
  <w:num w:numId="15">
    <w:abstractNumId w:val="67"/>
  </w:num>
  <w:num w:numId="16">
    <w:abstractNumId w:val="80"/>
  </w:num>
  <w:num w:numId="17">
    <w:abstractNumId w:val="110"/>
  </w:num>
  <w:num w:numId="18">
    <w:abstractNumId w:val="87"/>
  </w:num>
  <w:num w:numId="19">
    <w:abstractNumId w:val="92"/>
  </w:num>
  <w:num w:numId="20">
    <w:abstractNumId w:val="130"/>
  </w:num>
  <w:num w:numId="21">
    <w:abstractNumId w:val="117"/>
  </w:num>
  <w:num w:numId="22">
    <w:abstractNumId w:val="128"/>
  </w:num>
  <w:num w:numId="23">
    <w:abstractNumId w:val="88"/>
  </w:num>
  <w:num w:numId="24">
    <w:abstractNumId w:val="108"/>
  </w:num>
  <w:num w:numId="25">
    <w:abstractNumId w:val="65"/>
  </w:num>
  <w:num w:numId="26">
    <w:abstractNumId w:val="131"/>
  </w:num>
  <w:num w:numId="27">
    <w:abstractNumId w:val="122"/>
  </w:num>
  <w:num w:numId="28">
    <w:abstractNumId w:val="118"/>
  </w:num>
  <w:num w:numId="29">
    <w:abstractNumId w:val="94"/>
  </w:num>
  <w:num w:numId="30">
    <w:abstractNumId w:val="127"/>
  </w:num>
  <w:num w:numId="31">
    <w:abstractNumId w:val="98"/>
  </w:num>
  <w:num w:numId="32">
    <w:abstractNumId w:val="129"/>
  </w:num>
  <w:num w:numId="33">
    <w:abstractNumId w:val="132"/>
  </w:num>
  <w:num w:numId="34">
    <w:abstractNumId w:val="121"/>
  </w:num>
  <w:num w:numId="35">
    <w:abstractNumId w:val="104"/>
  </w:num>
  <w:num w:numId="36">
    <w:abstractNumId w:val="106"/>
  </w:num>
  <w:num w:numId="37">
    <w:abstractNumId w:val="66"/>
  </w:num>
  <w:num w:numId="38">
    <w:abstractNumId w:val="74"/>
  </w:num>
  <w:num w:numId="39">
    <w:abstractNumId w:val="101"/>
  </w:num>
  <w:num w:numId="40">
    <w:abstractNumId w:val="86"/>
  </w:num>
  <w:num w:numId="41">
    <w:abstractNumId w:val="72"/>
  </w:num>
  <w:num w:numId="42">
    <w:abstractNumId w:val="107"/>
  </w:num>
  <w:num w:numId="43">
    <w:abstractNumId w:val="76"/>
  </w:num>
  <w:num w:numId="44">
    <w:abstractNumId w:val="84"/>
  </w:num>
  <w:num w:numId="45">
    <w:abstractNumId w:val="93"/>
  </w:num>
  <w:num w:numId="46">
    <w:abstractNumId w:val="95"/>
  </w:num>
  <w:num w:numId="47">
    <w:abstractNumId w:val="120"/>
  </w:num>
  <w:num w:numId="48">
    <w:abstractNumId w:val="111"/>
  </w:num>
  <w:num w:numId="49">
    <w:abstractNumId w:val="75"/>
  </w:num>
  <w:num w:numId="50">
    <w:abstractNumId w:val="79"/>
  </w:num>
  <w:num w:numId="51">
    <w:abstractNumId w:val="113"/>
  </w:num>
  <w:num w:numId="52">
    <w:abstractNumId w:val="90"/>
  </w:num>
  <w:num w:numId="53">
    <w:abstractNumId w:val="81"/>
  </w:num>
  <w:num w:numId="54">
    <w:abstractNumId w:val="124"/>
  </w:num>
  <w:num w:numId="55">
    <w:abstractNumId w:val="123"/>
  </w:num>
  <w:num w:numId="56">
    <w:abstractNumId w:val="135"/>
  </w:num>
  <w:num w:numId="57">
    <w:abstractNumId w:val="119"/>
  </w:num>
  <w:num w:numId="58">
    <w:abstractNumId w:val="69"/>
  </w:num>
  <w:num w:numId="59">
    <w:abstractNumId w:val="133"/>
  </w:num>
  <w:num w:numId="60">
    <w:abstractNumId w:val="73"/>
  </w:num>
  <w:num w:numId="61">
    <w:abstractNumId w:val="62"/>
  </w:num>
  <w:num w:numId="62">
    <w:abstractNumId w:val="109"/>
  </w:num>
  <w:num w:numId="63">
    <w:abstractNumId w:val="102"/>
  </w:num>
  <w:num w:numId="64">
    <w:abstractNumId w:val="136"/>
  </w:num>
  <w:num w:numId="65">
    <w:abstractNumId w:val="97"/>
  </w:num>
  <w:num w:numId="66">
    <w:abstractNumId w:val="134"/>
  </w:num>
  <w:num w:numId="67">
    <w:abstractNumId w:val="115"/>
  </w:num>
  <w:num w:numId="68">
    <w:abstractNumId w:val="61"/>
  </w:num>
  <w:num w:numId="69">
    <w:abstractNumId w:val="114"/>
  </w:num>
  <w:num w:numId="70">
    <w:abstractNumId w:val="96"/>
  </w:num>
  <w:num w:numId="71">
    <w:abstractNumId w:val="126"/>
  </w:num>
  <w:num w:numId="72">
    <w:abstractNumId w:val="99"/>
  </w:num>
  <w:num w:numId="73">
    <w:abstractNumId w:val="105"/>
  </w:num>
  <w:num w:numId="74">
    <w:abstractNumId w:val="116"/>
  </w:num>
  <w:num w:numId="75">
    <w:abstractNumId w:val="100"/>
  </w:num>
  <w:num w:numId="76">
    <w:abstractNumId w:val="82"/>
  </w:num>
  <w:num w:numId="77">
    <w:abstractNumId w:val="85"/>
  </w:num>
  <w:num w:numId="78">
    <w:abstractNumId w:val="68"/>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proofState w:spelling="clean"/>
  <w:stylePaneFormatFilter w:val="3F01"/>
  <w:defaultTabStop w:val="708"/>
  <w:drawingGridHorizontalSpacing w:val="187"/>
  <w:displayVerticalDrawingGridEvery w:val="2"/>
  <w:characterSpacingControl w:val="doNotCompress"/>
  <w:compat/>
  <w:rsids>
    <w:rsidRoot w:val="002D01AD"/>
    <w:rsid w:val="00077E04"/>
    <w:rsid w:val="0016120B"/>
    <w:rsid w:val="00162711"/>
    <w:rsid w:val="00231D16"/>
    <w:rsid w:val="002D01AD"/>
    <w:rsid w:val="0044629F"/>
    <w:rsid w:val="00960746"/>
    <w:rsid w:val="00BF748C"/>
    <w:rsid w:val="00F314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01AD"/>
    <w:rPr>
      <w:sz w:val="24"/>
      <w:szCs w:val="24"/>
    </w:rPr>
  </w:style>
  <w:style w:type="paragraph" w:styleId="1">
    <w:name w:val="heading 1"/>
    <w:basedOn w:val="a"/>
    <w:next w:val="a"/>
    <w:link w:val="10"/>
    <w:qFormat/>
    <w:rsid w:val="002D01AD"/>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D01AD"/>
    <w:rPr>
      <w:rFonts w:ascii="Arial" w:hAnsi="Arial" w:cs="Arial"/>
      <w:b/>
      <w:bCs/>
      <w:kern w:val="32"/>
      <w:sz w:val="32"/>
      <w:szCs w:val="32"/>
    </w:rPr>
  </w:style>
  <w:style w:type="table" w:styleId="a3">
    <w:name w:val="Table Grid"/>
    <w:basedOn w:val="a1"/>
    <w:rsid w:val="002D01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2D01AD"/>
    <w:pPr>
      <w:jc w:val="center"/>
    </w:pPr>
    <w:rPr>
      <w:i/>
      <w:sz w:val="28"/>
      <w:szCs w:val="20"/>
    </w:rPr>
  </w:style>
  <w:style w:type="character" w:customStyle="1" w:styleId="a5">
    <w:name w:val="Название Знак"/>
    <w:basedOn w:val="a0"/>
    <w:link w:val="a4"/>
    <w:rsid w:val="002D01AD"/>
    <w:rPr>
      <w:i/>
      <w:sz w:val="28"/>
    </w:rPr>
  </w:style>
  <w:style w:type="paragraph" w:styleId="a6">
    <w:name w:val="footer"/>
    <w:basedOn w:val="a"/>
    <w:link w:val="a7"/>
    <w:rsid w:val="002D01AD"/>
    <w:pPr>
      <w:tabs>
        <w:tab w:val="center" w:pos="4677"/>
        <w:tab w:val="right" w:pos="9355"/>
      </w:tabs>
    </w:pPr>
  </w:style>
  <w:style w:type="character" w:customStyle="1" w:styleId="a7">
    <w:name w:val="Нижний колонтитул Знак"/>
    <w:basedOn w:val="a0"/>
    <w:link w:val="a6"/>
    <w:rsid w:val="002D01AD"/>
    <w:rPr>
      <w:sz w:val="24"/>
      <w:szCs w:val="24"/>
    </w:rPr>
  </w:style>
  <w:style w:type="character" w:styleId="a8">
    <w:name w:val="Hyperlink"/>
    <w:basedOn w:val="a0"/>
    <w:rsid w:val="002D01AD"/>
    <w:rPr>
      <w:color w:val="339900"/>
      <w:u w:val="single"/>
    </w:rPr>
  </w:style>
  <w:style w:type="paragraph" w:customStyle="1" w:styleId="msoorganizationname">
    <w:name w:val="msoorganizationname"/>
    <w:rsid w:val="002D01AD"/>
    <w:pPr>
      <w:jc w:val="center"/>
    </w:pPr>
    <w:rPr>
      <w:rFonts w:ascii="Verdana" w:hAnsi="Verdana"/>
      <w:b/>
      <w:bCs/>
      <w:color w:val="336600"/>
      <w:kern w:val="28"/>
      <w:sz w:val="36"/>
      <w:szCs w:val="36"/>
    </w:rPr>
  </w:style>
  <w:style w:type="paragraph" w:customStyle="1" w:styleId="msotagline">
    <w:name w:val="msotagline"/>
    <w:rsid w:val="002D01AD"/>
    <w:pPr>
      <w:jc w:val="center"/>
    </w:pPr>
    <w:rPr>
      <w:rFonts w:ascii="Trebuchet MS" w:hAnsi="Trebuchet MS"/>
      <w:b/>
      <w:bCs/>
      <w:color w:val="336600"/>
      <w:kern w:val="28"/>
    </w:rPr>
  </w:style>
  <w:style w:type="paragraph" w:styleId="3">
    <w:name w:val="Body Text 3"/>
    <w:link w:val="30"/>
    <w:rsid w:val="002D01AD"/>
    <w:pPr>
      <w:spacing w:after="200"/>
    </w:pPr>
    <w:rPr>
      <w:rFonts w:ascii="Verdana" w:hAnsi="Verdana"/>
      <w:color w:val="000000"/>
      <w:kern w:val="28"/>
    </w:rPr>
  </w:style>
  <w:style w:type="character" w:customStyle="1" w:styleId="30">
    <w:name w:val="Основной текст 3 Знак"/>
    <w:basedOn w:val="a0"/>
    <w:link w:val="3"/>
    <w:rsid w:val="002D01AD"/>
    <w:rPr>
      <w:rFonts w:ascii="Verdana" w:hAnsi="Verdana"/>
      <w:color w:val="000000"/>
      <w:kern w:val="28"/>
    </w:rPr>
  </w:style>
  <w:style w:type="paragraph" w:customStyle="1" w:styleId="msotitle3">
    <w:name w:val="msotitle3"/>
    <w:rsid w:val="002D01AD"/>
    <w:rPr>
      <w:rFonts w:ascii="Trebuchet MS" w:hAnsi="Trebuchet MS"/>
      <w:b/>
      <w:bCs/>
      <w:color w:val="336600"/>
      <w:kern w:val="28"/>
      <w:sz w:val="36"/>
      <w:szCs w:val="36"/>
    </w:rPr>
  </w:style>
  <w:style w:type="paragraph" w:customStyle="1" w:styleId="msoaccenttext5">
    <w:name w:val="msoaccenttext5"/>
    <w:rsid w:val="002D01AD"/>
    <w:pPr>
      <w:jc w:val="center"/>
    </w:pPr>
    <w:rPr>
      <w:rFonts w:ascii="Verdana" w:hAnsi="Verdana"/>
      <w:color w:val="000000"/>
      <w:kern w:val="28"/>
      <w:sz w:val="16"/>
      <w:szCs w:val="16"/>
    </w:rPr>
  </w:style>
  <w:style w:type="paragraph" w:customStyle="1" w:styleId="msoaddress">
    <w:name w:val="msoaddress"/>
    <w:rsid w:val="002D01AD"/>
    <w:rPr>
      <w:rFonts w:ascii="Verdana" w:hAnsi="Verdana"/>
      <w:b/>
      <w:bCs/>
      <w:color w:val="000000"/>
      <w:kern w:val="28"/>
      <w:sz w:val="16"/>
      <w:szCs w:val="16"/>
    </w:rPr>
  </w:style>
  <w:style w:type="paragraph" w:customStyle="1" w:styleId="msoaccenttext">
    <w:name w:val="msoaccenttext"/>
    <w:rsid w:val="002D01AD"/>
    <w:pPr>
      <w:jc w:val="center"/>
    </w:pPr>
    <w:rPr>
      <w:rFonts w:ascii="Verdana" w:hAnsi="Verdana"/>
      <w:b/>
      <w:bCs/>
      <w:color w:val="000000"/>
      <w:kern w:val="28"/>
      <w:sz w:val="16"/>
      <w:szCs w:val="16"/>
    </w:rPr>
  </w:style>
  <w:style w:type="paragraph" w:styleId="a9">
    <w:name w:val="header"/>
    <w:basedOn w:val="a"/>
    <w:link w:val="aa"/>
    <w:rsid w:val="002D01AD"/>
    <w:pPr>
      <w:tabs>
        <w:tab w:val="center" w:pos="4677"/>
        <w:tab w:val="right" w:pos="9355"/>
      </w:tabs>
    </w:pPr>
  </w:style>
  <w:style w:type="character" w:customStyle="1" w:styleId="aa">
    <w:name w:val="Верхний колонтитул Знак"/>
    <w:basedOn w:val="a0"/>
    <w:link w:val="a9"/>
    <w:rsid w:val="002D01AD"/>
    <w:rPr>
      <w:sz w:val="24"/>
      <w:szCs w:val="24"/>
    </w:rPr>
  </w:style>
  <w:style w:type="character" w:styleId="ab">
    <w:name w:val="page number"/>
    <w:basedOn w:val="a0"/>
    <w:rsid w:val="002D01AD"/>
  </w:style>
  <w:style w:type="paragraph" w:styleId="ac">
    <w:name w:val="Normal (Web)"/>
    <w:basedOn w:val="a"/>
    <w:rsid w:val="002D01AD"/>
    <w:pPr>
      <w:spacing w:before="100" w:beforeAutospacing="1" w:after="100" w:afterAutospacing="1"/>
    </w:pPr>
  </w:style>
  <w:style w:type="character" w:customStyle="1" w:styleId="WW8Num1z0">
    <w:name w:val="WW8Num1z0"/>
    <w:rsid w:val="002D01AD"/>
    <w:rPr>
      <w:rFonts w:ascii="Times New Roman" w:eastAsia="Times New Roman" w:hAnsi="Times New Roman" w:cs="Times New Roman"/>
    </w:rPr>
  </w:style>
  <w:style w:type="character" w:customStyle="1" w:styleId="WW8Num1z1">
    <w:name w:val="WW8Num1z1"/>
    <w:rsid w:val="002D01AD"/>
    <w:rPr>
      <w:rFonts w:ascii="Courier New" w:hAnsi="Courier New" w:cs="Courier New"/>
    </w:rPr>
  </w:style>
  <w:style w:type="character" w:customStyle="1" w:styleId="WW8Num1z2">
    <w:name w:val="WW8Num1z2"/>
    <w:rsid w:val="002D01AD"/>
    <w:rPr>
      <w:rFonts w:ascii="Wingdings" w:hAnsi="Wingdings"/>
    </w:rPr>
  </w:style>
  <w:style w:type="character" w:customStyle="1" w:styleId="WW8Num1z3">
    <w:name w:val="WW8Num1z3"/>
    <w:rsid w:val="002D01AD"/>
    <w:rPr>
      <w:rFonts w:ascii="Symbol" w:hAnsi="Symbol"/>
    </w:rPr>
  </w:style>
  <w:style w:type="character" w:customStyle="1" w:styleId="WW8Num2z0">
    <w:name w:val="WW8Num2z0"/>
    <w:rsid w:val="002D01AD"/>
    <w:rPr>
      <w:rFonts w:ascii="Times New Roman" w:eastAsia="Times New Roman" w:hAnsi="Times New Roman" w:cs="Times New Roman"/>
    </w:rPr>
  </w:style>
  <w:style w:type="character" w:customStyle="1" w:styleId="WW8Num2z1">
    <w:name w:val="WW8Num2z1"/>
    <w:rsid w:val="002D01AD"/>
    <w:rPr>
      <w:rFonts w:ascii="Courier New" w:hAnsi="Courier New" w:cs="Courier New"/>
    </w:rPr>
  </w:style>
  <w:style w:type="character" w:customStyle="1" w:styleId="WW8Num2z2">
    <w:name w:val="WW8Num2z2"/>
    <w:rsid w:val="002D01AD"/>
    <w:rPr>
      <w:rFonts w:ascii="Wingdings" w:hAnsi="Wingdings"/>
    </w:rPr>
  </w:style>
  <w:style w:type="character" w:customStyle="1" w:styleId="WW8Num2z3">
    <w:name w:val="WW8Num2z3"/>
    <w:rsid w:val="002D01AD"/>
    <w:rPr>
      <w:rFonts w:ascii="Symbol" w:hAnsi="Symbol"/>
    </w:rPr>
  </w:style>
  <w:style w:type="character" w:customStyle="1" w:styleId="WW8Num3z0">
    <w:name w:val="WW8Num3z0"/>
    <w:rsid w:val="002D01AD"/>
    <w:rPr>
      <w:rFonts w:ascii="Times New Roman" w:eastAsia="Times New Roman" w:hAnsi="Times New Roman" w:cs="Times New Roman"/>
    </w:rPr>
  </w:style>
  <w:style w:type="character" w:customStyle="1" w:styleId="WW8Num3z1">
    <w:name w:val="WW8Num3z1"/>
    <w:rsid w:val="002D01AD"/>
    <w:rPr>
      <w:rFonts w:ascii="Courier New" w:hAnsi="Courier New" w:cs="Courier New"/>
    </w:rPr>
  </w:style>
  <w:style w:type="character" w:customStyle="1" w:styleId="WW8Num3z2">
    <w:name w:val="WW8Num3z2"/>
    <w:rsid w:val="002D01AD"/>
    <w:rPr>
      <w:rFonts w:ascii="Wingdings" w:hAnsi="Wingdings"/>
    </w:rPr>
  </w:style>
  <w:style w:type="character" w:customStyle="1" w:styleId="WW8Num3z3">
    <w:name w:val="WW8Num3z3"/>
    <w:rsid w:val="002D01AD"/>
    <w:rPr>
      <w:rFonts w:ascii="Symbol" w:hAnsi="Symbol"/>
    </w:rPr>
  </w:style>
  <w:style w:type="character" w:customStyle="1" w:styleId="WW8Num4z0">
    <w:name w:val="WW8Num4z0"/>
    <w:rsid w:val="002D01AD"/>
    <w:rPr>
      <w:rFonts w:ascii="Times New Roman" w:eastAsia="Times New Roman" w:hAnsi="Times New Roman" w:cs="Times New Roman"/>
    </w:rPr>
  </w:style>
  <w:style w:type="character" w:customStyle="1" w:styleId="WW8Num4z1">
    <w:name w:val="WW8Num4z1"/>
    <w:rsid w:val="002D01AD"/>
    <w:rPr>
      <w:rFonts w:ascii="Courier New" w:hAnsi="Courier New" w:cs="Courier New"/>
    </w:rPr>
  </w:style>
  <w:style w:type="character" w:customStyle="1" w:styleId="WW8Num4z2">
    <w:name w:val="WW8Num4z2"/>
    <w:rsid w:val="002D01AD"/>
    <w:rPr>
      <w:rFonts w:ascii="Wingdings" w:hAnsi="Wingdings"/>
    </w:rPr>
  </w:style>
  <w:style w:type="character" w:customStyle="1" w:styleId="WW8Num4z3">
    <w:name w:val="WW8Num4z3"/>
    <w:rsid w:val="002D01AD"/>
    <w:rPr>
      <w:rFonts w:ascii="Symbol" w:hAnsi="Symbol"/>
    </w:rPr>
  </w:style>
  <w:style w:type="character" w:customStyle="1" w:styleId="WW8Num5z0">
    <w:name w:val="WW8Num5z0"/>
    <w:rsid w:val="002D01AD"/>
    <w:rPr>
      <w:rFonts w:ascii="Symbol" w:eastAsia="Times New Roman" w:hAnsi="Symbol" w:cs="Times New Roman"/>
    </w:rPr>
  </w:style>
  <w:style w:type="character" w:customStyle="1" w:styleId="WW8Num5z1">
    <w:name w:val="WW8Num5z1"/>
    <w:rsid w:val="002D01AD"/>
    <w:rPr>
      <w:rFonts w:ascii="Courier New" w:hAnsi="Courier New" w:cs="Courier New"/>
    </w:rPr>
  </w:style>
  <w:style w:type="character" w:customStyle="1" w:styleId="WW8Num5z2">
    <w:name w:val="WW8Num5z2"/>
    <w:rsid w:val="002D01AD"/>
    <w:rPr>
      <w:rFonts w:ascii="Wingdings" w:hAnsi="Wingdings"/>
    </w:rPr>
  </w:style>
  <w:style w:type="character" w:customStyle="1" w:styleId="WW8Num5z3">
    <w:name w:val="WW8Num5z3"/>
    <w:rsid w:val="002D01AD"/>
    <w:rPr>
      <w:rFonts w:ascii="Symbol" w:hAnsi="Symbol"/>
    </w:rPr>
  </w:style>
  <w:style w:type="character" w:customStyle="1" w:styleId="WW8Num7z0">
    <w:name w:val="WW8Num7z0"/>
    <w:rsid w:val="002D01AD"/>
    <w:rPr>
      <w:i w:val="0"/>
    </w:rPr>
  </w:style>
  <w:style w:type="character" w:customStyle="1" w:styleId="WW8Num8z0">
    <w:name w:val="WW8Num8z0"/>
    <w:rsid w:val="002D01AD"/>
    <w:rPr>
      <w:rFonts w:ascii="Times New Roman" w:eastAsia="Times New Roman" w:hAnsi="Times New Roman" w:cs="Times New Roman"/>
    </w:rPr>
  </w:style>
  <w:style w:type="character" w:customStyle="1" w:styleId="WW8Num8z1">
    <w:name w:val="WW8Num8z1"/>
    <w:rsid w:val="002D01AD"/>
    <w:rPr>
      <w:rFonts w:ascii="Courier New" w:hAnsi="Courier New" w:cs="Courier New"/>
    </w:rPr>
  </w:style>
  <w:style w:type="character" w:customStyle="1" w:styleId="WW8Num8z2">
    <w:name w:val="WW8Num8z2"/>
    <w:rsid w:val="002D01AD"/>
    <w:rPr>
      <w:rFonts w:ascii="Wingdings" w:hAnsi="Wingdings"/>
    </w:rPr>
  </w:style>
  <w:style w:type="character" w:customStyle="1" w:styleId="WW8Num8z3">
    <w:name w:val="WW8Num8z3"/>
    <w:rsid w:val="002D01AD"/>
    <w:rPr>
      <w:rFonts w:ascii="Symbol" w:hAnsi="Symbol"/>
    </w:rPr>
  </w:style>
  <w:style w:type="character" w:customStyle="1" w:styleId="WW8Num11z0">
    <w:name w:val="WW8Num11z0"/>
    <w:rsid w:val="002D01AD"/>
    <w:rPr>
      <w:rFonts w:cs="Times New Roman"/>
    </w:rPr>
  </w:style>
  <w:style w:type="character" w:customStyle="1" w:styleId="WW8Num12z0">
    <w:name w:val="WW8Num12z0"/>
    <w:rsid w:val="002D01AD"/>
    <w:rPr>
      <w:rFonts w:ascii="Times New Roman" w:eastAsia="Times New Roman" w:hAnsi="Times New Roman" w:cs="Times New Roman"/>
    </w:rPr>
  </w:style>
  <w:style w:type="character" w:customStyle="1" w:styleId="WW8Num12z1">
    <w:name w:val="WW8Num12z1"/>
    <w:rsid w:val="002D01AD"/>
    <w:rPr>
      <w:rFonts w:ascii="Courier New" w:hAnsi="Courier New" w:cs="Courier New"/>
    </w:rPr>
  </w:style>
  <w:style w:type="character" w:customStyle="1" w:styleId="WW8Num12z2">
    <w:name w:val="WW8Num12z2"/>
    <w:rsid w:val="002D01AD"/>
    <w:rPr>
      <w:rFonts w:ascii="Wingdings" w:hAnsi="Wingdings"/>
    </w:rPr>
  </w:style>
  <w:style w:type="character" w:customStyle="1" w:styleId="WW8Num12z3">
    <w:name w:val="WW8Num12z3"/>
    <w:rsid w:val="002D01AD"/>
    <w:rPr>
      <w:rFonts w:ascii="Symbol" w:hAnsi="Symbol"/>
    </w:rPr>
  </w:style>
  <w:style w:type="character" w:customStyle="1" w:styleId="WW8Num14z0">
    <w:name w:val="WW8Num14z0"/>
    <w:rsid w:val="002D01AD"/>
    <w:rPr>
      <w:rFonts w:cs="Times New Roman"/>
    </w:rPr>
  </w:style>
  <w:style w:type="character" w:customStyle="1" w:styleId="WW8Num15z0">
    <w:name w:val="WW8Num15z0"/>
    <w:rsid w:val="002D01AD"/>
    <w:rPr>
      <w:rFonts w:ascii="Times New Roman" w:eastAsia="Times New Roman" w:hAnsi="Times New Roman"/>
    </w:rPr>
  </w:style>
  <w:style w:type="character" w:customStyle="1" w:styleId="WW8Num15z1">
    <w:name w:val="WW8Num15z1"/>
    <w:rsid w:val="002D01AD"/>
    <w:rPr>
      <w:rFonts w:ascii="Courier New" w:hAnsi="Courier New"/>
    </w:rPr>
  </w:style>
  <w:style w:type="character" w:customStyle="1" w:styleId="WW8Num15z2">
    <w:name w:val="WW8Num15z2"/>
    <w:rsid w:val="002D01AD"/>
    <w:rPr>
      <w:rFonts w:ascii="Wingdings" w:hAnsi="Wingdings"/>
    </w:rPr>
  </w:style>
  <w:style w:type="character" w:customStyle="1" w:styleId="WW8Num15z3">
    <w:name w:val="WW8Num15z3"/>
    <w:rsid w:val="002D01AD"/>
    <w:rPr>
      <w:rFonts w:ascii="Symbol" w:hAnsi="Symbol"/>
    </w:rPr>
  </w:style>
  <w:style w:type="character" w:customStyle="1" w:styleId="WW8Num16z0">
    <w:name w:val="WW8Num16z0"/>
    <w:rsid w:val="002D01AD"/>
    <w:rPr>
      <w:b/>
    </w:rPr>
  </w:style>
  <w:style w:type="character" w:customStyle="1" w:styleId="WW8Num17z0">
    <w:name w:val="WW8Num17z0"/>
    <w:rsid w:val="002D01AD"/>
    <w:rPr>
      <w:rFonts w:cs="Times New Roman"/>
    </w:rPr>
  </w:style>
  <w:style w:type="character" w:customStyle="1" w:styleId="WW8Num18z0">
    <w:name w:val="WW8Num18z0"/>
    <w:rsid w:val="002D01AD"/>
    <w:rPr>
      <w:rFonts w:cs="Times New Roman"/>
    </w:rPr>
  </w:style>
  <w:style w:type="character" w:customStyle="1" w:styleId="WW8Num20z1">
    <w:name w:val="WW8Num20z1"/>
    <w:rsid w:val="002D01AD"/>
    <w:rPr>
      <w:rFonts w:ascii="Times New Roman" w:eastAsia="Times New Roman" w:hAnsi="Times New Roman" w:cs="Times New Roman"/>
      <w:i w:val="0"/>
    </w:rPr>
  </w:style>
  <w:style w:type="character" w:customStyle="1" w:styleId="WW8Num21z0">
    <w:name w:val="WW8Num21z0"/>
    <w:rsid w:val="002D01AD"/>
    <w:rPr>
      <w:rFonts w:ascii="Times New Roman" w:eastAsia="Times New Roman" w:hAnsi="Times New Roman" w:cs="Times New Roman"/>
    </w:rPr>
  </w:style>
  <w:style w:type="character" w:customStyle="1" w:styleId="WW8Num21z1">
    <w:name w:val="WW8Num21z1"/>
    <w:rsid w:val="002D01AD"/>
    <w:rPr>
      <w:rFonts w:ascii="Courier New" w:hAnsi="Courier New" w:cs="Courier New"/>
    </w:rPr>
  </w:style>
  <w:style w:type="character" w:customStyle="1" w:styleId="WW8Num21z2">
    <w:name w:val="WW8Num21z2"/>
    <w:rsid w:val="002D01AD"/>
    <w:rPr>
      <w:rFonts w:ascii="Wingdings" w:hAnsi="Wingdings"/>
    </w:rPr>
  </w:style>
  <w:style w:type="character" w:customStyle="1" w:styleId="WW8Num21z3">
    <w:name w:val="WW8Num21z3"/>
    <w:rsid w:val="002D01AD"/>
    <w:rPr>
      <w:rFonts w:ascii="Symbol" w:hAnsi="Symbol"/>
    </w:rPr>
  </w:style>
  <w:style w:type="character" w:customStyle="1" w:styleId="WW8Num25z0">
    <w:name w:val="WW8Num25z0"/>
    <w:rsid w:val="002D01AD"/>
    <w:rPr>
      <w:rFonts w:ascii="Times New Roman" w:eastAsia="Times New Roman" w:hAnsi="Times New Roman" w:cs="Times New Roman"/>
    </w:rPr>
  </w:style>
  <w:style w:type="character" w:customStyle="1" w:styleId="WW8Num25z1">
    <w:name w:val="WW8Num25z1"/>
    <w:rsid w:val="002D01AD"/>
    <w:rPr>
      <w:rFonts w:ascii="Courier New" w:hAnsi="Courier New" w:cs="Courier New"/>
    </w:rPr>
  </w:style>
  <w:style w:type="character" w:customStyle="1" w:styleId="WW8Num25z2">
    <w:name w:val="WW8Num25z2"/>
    <w:rsid w:val="002D01AD"/>
    <w:rPr>
      <w:rFonts w:ascii="Wingdings" w:hAnsi="Wingdings"/>
    </w:rPr>
  </w:style>
  <w:style w:type="character" w:customStyle="1" w:styleId="WW8Num25z3">
    <w:name w:val="WW8Num25z3"/>
    <w:rsid w:val="002D01AD"/>
    <w:rPr>
      <w:rFonts w:ascii="Symbol" w:hAnsi="Symbol"/>
    </w:rPr>
  </w:style>
  <w:style w:type="character" w:customStyle="1" w:styleId="WW8Num26z1">
    <w:name w:val="WW8Num26z1"/>
    <w:rsid w:val="002D01AD"/>
    <w:rPr>
      <w:rFonts w:ascii="Symbol" w:hAnsi="Symbol"/>
    </w:rPr>
  </w:style>
  <w:style w:type="character" w:customStyle="1" w:styleId="WW8Num27z0">
    <w:name w:val="WW8Num27z0"/>
    <w:rsid w:val="002D01AD"/>
    <w:rPr>
      <w:rFonts w:ascii="Times New Roman" w:eastAsia="Times New Roman" w:hAnsi="Times New Roman" w:cs="Times New Roman"/>
    </w:rPr>
  </w:style>
  <w:style w:type="character" w:customStyle="1" w:styleId="WW8Num27z1">
    <w:name w:val="WW8Num27z1"/>
    <w:rsid w:val="002D01AD"/>
    <w:rPr>
      <w:rFonts w:ascii="Courier New" w:hAnsi="Courier New" w:cs="Courier New"/>
    </w:rPr>
  </w:style>
  <w:style w:type="character" w:customStyle="1" w:styleId="WW8Num27z2">
    <w:name w:val="WW8Num27z2"/>
    <w:rsid w:val="002D01AD"/>
    <w:rPr>
      <w:rFonts w:ascii="Wingdings" w:hAnsi="Wingdings"/>
    </w:rPr>
  </w:style>
  <w:style w:type="character" w:customStyle="1" w:styleId="WW8Num27z3">
    <w:name w:val="WW8Num27z3"/>
    <w:rsid w:val="002D01AD"/>
    <w:rPr>
      <w:rFonts w:ascii="Symbol" w:hAnsi="Symbol"/>
    </w:rPr>
  </w:style>
  <w:style w:type="character" w:customStyle="1" w:styleId="WW8Num28z1">
    <w:name w:val="WW8Num28z1"/>
    <w:rsid w:val="002D01AD"/>
    <w:rPr>
      <w:rFonts w:ascii="Symbol" w:hAnsi="Symbol"/>
    </w:rPr>
  </w:style>
  <w:style w:type="character" w:customStyle="1" w:styleId="WW8Num29z0">
    <w:name w:val="WW8Num29z0"/>
    <w:rsid w:val="002D01AD"/>
    <w:rPr>
      <w:rFonts w:ascii="Times New Roman" w:eastAsia="Times New Roman" w:hAnsi="Times New Roman" w:cs="Times New Roman"/>
    </w:rPr>
  </w:style>
  <w:style w:type="character" w:customStyle="1" w:styleId="WW8Num29z1">
    <w:name w:val="WW8Num29z1"/>
    <w:rsid w:val="002D01AD"/>
    <w:rPr>
      <w:rFonts w:ascii="Courier New" w:hAnsi="Courier New" w:cs="Courier New"/>
    </w:rPr>
  </w:style>
  <w:style w:type="character" w:customStyle="1" w:styleId="WW8Num29z2">
    <w:name w:val="WW8Num29z2"/>
    <w:rsid w:val="002D01AD"/>
    <w:rPr>
      <w:rFonts w:ascii="Wingdings" w:hAnsi="Wingdings"/>
    </w:rPr>
  </w:style>
  <w:style w:type="character" w:customStyle="1" w:styleId="WW8Num29z3">
    <w:name w:val="WW8Num29z3"/>
    <w:rsid w:val="002D01AD"/>
    <w:rPr>
      <w:rFonts w:ascii="Symbol" w:hAnsi="Symbol"/>
    </w:rPr>
  </w:style>
  <w:style w:type="character" w:customStyle="1" w:styleId="WW8Num30z0">
    <w:name w:val="WW8Num30z0"/>
    <w:rsid w:val="002D01AD"/>
    <w:rPr>
      <w:rFonts w:ascii="Times New Roman" w:eastAsia="Times New Roman" w:hAnsi="Times New Roman"/>
    </w:rPr>
  </w:style>
  <w:style w:type="character" w:customStyle="1" w:styleId="WW8Num30z1">
    <w:name w:val="WW8Num30z1"/>
    <w:rsid w:val="002D01AD"/>
    <w:rPr>
      <w:rFonts w:ascii="Courier New" w:hAnsi="Courier New"/>
    </w:rPr>
  </w:style>
  <w:style w:type="character" w:customStyle="1" w:styleId="WW8Num30z2">
    <w:name w:val="WW8Num30z2"/>
    <w:rsid w:val="002D01AD"/>
    <w:rPr>
      <w:rFonts w:ascii="Wingdings" w:hAnsi="Wingdings"/>
    </w:rPr>
  </w:style>
  <w:style w:type="character" w:customStyle="1" w:styleId="WW8Num30z3">
    <w:name w:val="WW8Num30z3"/>
    <w:rsid w:val="002D01AD"/>
    <w:rPr>
      <w:rFonts w:ascii="Symbol" w:hAnsi="Symbol"/>
    </w:rPr>
  </w:style>
  <w:style w:type="character" w:customStyle="1" w:styleId="WW8Num31z0">
    <w:name w:val="WW8Num31z0"/>
    <w:rsid w:val="002D01AD"/>
    <w:rPr>
      <w:rFonts w:ascii="Times New Roman" w:eastAsia="Times New Roman" w:hAnsi="Times New Roman" w:cs="Times New Roman"/>
    </w:rPr>
  </w:style>
  <w:style w:type="character" w:customStyle="1" w:styleId="WW8Num31z1">
    <w:name w:val="WW8Num31z1"/>
    <w:rsid w:val="002D01AD"/>
    <w:rPr>
      <w:rFonts w:ascii="Courier New" w:hAnsi="Courier New" w:cs="Courier New"/>
    </w:rPr>
  </w:style>
  <w:style w:type="character" w:customStyle="1" w:styleId="WW8Num31z2">
    <w:name w:val="WW8Num31z2"/>
    <w:rsid w:val="002D01AD"/>
    <w:rPr>
      <w:rFonts w:ascii="Wingdings" w:hAnsi="Wingdings"/>
    </w:rPr>
  </w:style>
  <w:style w:type="character" w:customStyle="1" w:styleId="WW8Num31z3">
    <w:name w:val="WW8Num31z3"/>
    <w:rsid w:val="002D01AD"/>
    <w:rPr>
      <w:rFonts w:ascii="Symbol" w:hAnsi="Symbol"/>
    </w:rPr>
  </w:style>
  <w:style w:type="character" w:customStyle="1" w:styleId="WW8Num34z0">
    <w:name w:val="WW8Num34z0"/>
    <w:rsid w:val="002D01AD"/>
    <w:rPr>
      <w:rFonts w:ascii="Times New Roman" w:eastAsia="Times New Roman" w:hAnsi="Times New Roman" w:cs="Times New Roman"/>
    </w:rPr>
  </w:style>
  <w:style w:type="character" w:customStyle="1" w:styleId="WW8Num34z1">
    <w:name w:val="WW8Num34z1"/>
    <w:rsid w:val="002D01AD"/>
    <w:rPr>
      <w:rFonts w:ascii="Courier New" w:hAnsi="Courier New" w:cs="Courier New"/>
    </w:rPr>
  </w:style>
  <w:style w:type="character" w:customStyle="1" w:styleId="WW8Num34z2">
    <w:name w:val="WW8Num34z2"/>
    <w:rsid w:val="002D01AD"/>
    <w:rPr>
      <w:rFonts w:ascii="Wingdings" w:hAnsi="Wingdings"/>
    </w:rPr>
  </w:style>
  <w:style w:type="character" w:customStyle="1" w:styleId="WW8Num34z3">
    <w:name w:val="WW8Num34z3"/>
    <w:rsid w:val="002D01AD"/>
    <w:rPr>
      <w:rFonts w:ascii="Symbol" w:hAnsi="Symbol"/>
    </w:rPr>
  </w:style>
  <w:style w:type="character" w:customStyle="1" w:styleId="WW8Num36z0">
    <w:name w:val="WW8Num36z0"/>
    <w:rsid w:val="002D01AD"/>
    <w:rPr>
      <w:rFonts w:ascii="Symbol" w:hAnsi="Symbol"/>
      <w:color w:val="auto"/>
    </w:rPr>
  </w:style>
  <w:style w:type="character" w:customStyle="1" w:styleId="WW8Num36z1">
    <w:name w:val="WW8Num36z1"/>
    <w:rsid w:val="002D01AD"/>
    <w:rPr>
      <w:rFonts w:ascii="Courier New" w:hAnsi="Courier New" w:cs="Courier New"/>
    </w:rPr>
  </w:style>
  <w:style w:type="character" w:customStyle="1" w:styleId="WW8Num36z2">
    <w:name w:val="WW8Num36z2"/>
    <w:rsid w:val="002D01AD"/>
    <w:rPr>
      <w:rFonts w:ascii="Wingdings" w:hAnsi="Wingdings"/>
    </w:rPr>
  </w:style>
  <w:style w:type="character" w:customStyle="1" w:styleId="WW8Num36z3">
    <w:name w:val="WW8Num36z3"/>
    <w:rsid w:val="002D01AD"/>
    <w:rPr>
      <w:rFonts w:ascii="Symbol" w:hAnsi="Symbol"/>
    </w:rPr>
  </w:style>
  <w:style w:type="character" w:customStyle="1" w:styleId="WW8Num38z0">
    <w:name w:val="WW8Num38z0"/>
    <w:rsid w:val="002D01AD"/>
    <w:rPr>
      <w:rFonts w:cs="Times New Roman"/>
    </w:rPr>
  </w:style>
  <w:style w:type="character" w:customStyle="1" w:styleId="WW8Num40z0">
    <w:name w:val="WW8Num40z0"/>
    <w:rsid w:val="002D01AD"/>
    <w:rPr>
      <w:rFonts w:ascii="Calibri" w:eastAsia="Times New Roman" w:hAnsi="Calibri" w:cs="Times New Roman"/>
    </w:rPr>
  </w:style>
  <w:style w:type="character" w:customStyle="1" w:styleId="WW8Num40z1">
    <w:name w:val="WW8Num40z1"/>
    <w:rsid w:val="002D01AD"/>
    <w:rPr>
      <w:rFonts w:ascii="Courier New" w:hAnsi="Courier New" w:cs="Courier New"/>
    </w:rPr>
  </w:style>
  <w:style w:type="character" w:customStyle="1" w:styleId="WW8Num40z2">
    <w:name w:val="WW8Num40z2"/>
    <w:rsid w:val="002D01AD"/>
    <w:rPr>
      <w:rFonts w:ascii="Wingdings" w:hAnsi="Wingdings"/>
    </w:rPr>
  </w:style>
  <w:style w:type="character" w:customStyle="1" w:styleId="WW8Num40z3">
    <w:name w:val="WW8Num40z3"/>
    <w:rsid w:val="002D01AD"/>
    <w:rPr>
      <w:rFonts w:ascii="Symbol" w:hAnsi="Symbol"/>
    </w:rPr>
  </w:style>
  <w:style w:type="character" w:customStyle="1" w:styleId="WW8Num41z0">
    <w:name w:val="WW8Num41z0"/>
    <w:rsid w:val="002D01AD"/>
    <w:rPr>
      <w:rFonts w:ascii="Courier New" w:hAnsi="Courier New" w:cs="Courier New"/>
    </w:rPr>
  </w:style>
  <w:style w:type="character" w:customStyle="1" w:styleId="WW8Num41z2">
    <w:name w:val="WW8Num41z2"/>
    <w:rsid w:val="002D01AD"/>
    <w:rPr>
      <w:rFonts w:ascii="Wingdings" w:hAnsi="Wingdings"/>
    </w:rPr>
  </w:style>
  <w:style w:type="character" w:customStyle="1" w:styleId="WW8Num41z3">
    <w:name w:val="WW8Num41z3"/>
    <w:rsid w:val="002D01AD"/>
    <w:rPr>
      <w:rFonts w:ascii="Symbol" w:hAnsi="Symbol"/>
    </w:rPr>
  </w:style>
  <w:style w:type="character" w:customStyle="1" w:styleId="WW8Num42z0">
    <w:name w:val="WW8Num42z0"/>
    <w:rsid w:val="002D01AD"/>
    <w:rPr>
      <w:rFonts w:ascii="Symbol" w:hAnsi="Symbol"/>
      <w:color w:val="auto"/>
    </w:rPr>
  </w:style>
  <w:style w:type="character" w:customStyle="1" w:styleId="WW8Num42z1">
    <w:name w:val="WW8Num42z1"/>
    <w:rsid w:val="002D01AD"/>
    <w:rPr>
      <w:rFonts w:ascii="Courier New" w:hAnsi="Courier New" w:cs="Courier New"/>
    </w:rPr>
  </w:style>
  <w:style w:type="character" w:customStyle="1" w:styleId="WW8Num42z2">
    <w:name w:val="WW8Num42z2"/>
    <w:rsid w:val="002D01AD"/>
    <w:rPr>
      <w:rFonts w:ascii="Wingdings" w:hAnsi="Wingdings"/>
    </w:rPr>
  </w:style>
  <w:style w:type="character" w:customStyle="1" w:styleId="WW8Num42z3">
    <w:name w:val="WW8Num42z3"/>
    <w:rsid w:val="002D01AD"/>
    <w:rPr>
      <w:rFonts w:ascii="Symbol" w:hAnsi="Symbol"/>
    </w:rPr>
  </w:style>
  <w:style w:type="character" w:customStyle="1" w:styleId="WW8Num43z0">
    <w:name w:val="WW8Num43z0"/>
    <w:rsid w:val="002D01AD"/>
    <w:rPr>
      <w:rFonts w:ascii="Times New Roman" w:eastAsia="Times New Roman" w:hAnsi="Times New Roman" w:cs="Times New Roman"/>
    </w:rPr>
  </w:style>
  <w:style w:type="character" w:customStyle="1" w:styleId="WW8Num43z1">
    <w:name w:val="WW8Num43z1"/>
    <w:rsid w:val="002D01AD"/>
    <w:rPr>
      <w:rFonts w:ascii="Courier New" w:hAnsi="Courier New" w:cs="Courier New"/>
    </w:rPr>
  </w:style>
  <w:style w:type="character" w:customStyle="1" w:styleId="WW8Num43z2">
    <w:name w:val="WW8Num43z2"/>
    <w:rsid w:val="002D01AD"/>
    <w:rPr>
      <w:rFonts w:ascii="Wingdings" w:hAnsi="Wingdings"/>
    </w:rPr>
  </w:style>
  <w:style w:type="character" w:customStyle="1" w:styleId="WW8Num43z3">
    <w:name w:val="WW8Num43z3"/>
    <w:rsid w:val="002D01AD"/>
    <w:rPr>
      <w:rFonts w:ascii="Symbol" w:hAnsi="Symbol"/>
    </w:rPr>
  </w:style>
  <w:style w:type="character" w:customStyle="1" w:styleId="WW8Num45z0">
    <w:name w:val="WW8Num45z0"/>
    <w:rsid w:val="002D01AD"/>
    <w:rPr>
      <w:rFonts w:ascii="Courier New" w:hAnsi="Courier New" w:cs="Courier New"/>
    </w:rPr>
  </w:style>
  <w:style w:type="character" w:customStyle="1" w:styleId="WW8Num45z2">
    <w:name w:val="WW8Num45z2"/>
    <w:rsid w:val="002D01AD"/>
    <w:rPr>
      <w:rFonts w:ascii="Wingdings" w:hAnsi="Wingdings"/>
    </w:rPr>
  </w:style>
  <w:style w:type="character" w:customStyle="1" w:styleId="WW8Num45z3">
    <w:name w:val="WW8Num45z3"/>
    <w:rsid w:val="002D01AD"/>
    <w:rPr>
      <w:rFonts w:ascii="Symbol" w:hAnsi="Symbol"/>
    </w:rPr>
  </w:style>
  <w:style w:type="character" w:customStyle="1" w:styleId="WW8Num46z0">
    <w:name w:val="WW8Num46z0"/>
    <w:rsid w:val="002D01AD"/>
    <w:rPr>
      <w:rFonts w:ascii="Wingdings" w:hAnsi="Wingdings"/>
    </w:rPr>
  </w:style>
  <w:style w:type="character" w:customStyle="1" w:styleId="WW8Num46z1">
    <w:name w:val="WW8Num46z1"/>
    <w:rsid w:val="002D01AD"/>
    <w:rPr>
      <w:rFonts w:ascii="Courier New" w:hAnsi="Courier New" w:cs="Courier New"/>
    </w:rPr>
  </w:style>
  <w:style w:type="character" w:customStyle="1" w:styleId="WW8Num46z3">
    <w:name w:val="WW8Num46z3"/>
    <w:rsid w:val="002D01AD"/>
    <w:rPr>
      <w:rFonts w:ascii="Symbol" w:hAnsi="Symbol"/>
    </w:rPr>
  </w:style>
  <w:style w:type="character" w:customStyle="1" w:styleId="WW8Num50z1">
    <w:name w:val="WW8Num50z1"/>
    <w:rsid w:val="002D01AD"/>
    <w:rPr>
      <w:rFonts w:ascii="Symbol" w:hAnsi="Symbol"/>
    </w:rPr>
  </w:style>
  <w:style w:type="character" w:customStyle="1" w:styleId="WW8Num51z0">
    <w:name w:val="WW8Num51z0"/>
    <w:rsid w:val="002D01AD"/>
    <w:rPr>
      <w:rFonts w:ascii="Times New Roman" w:eastAsia="Times New Roman" w:hAnsi="Times New Roman" w:cs="Times New Roman"/>
    </w:rPr>
  </w:style>
  <w:style w:type="character" w:customStyle="1" w:styleId="WW8Num51z1">
    <w:name w:val="WW8Num51z1"/>
    <w:rsid w:val="002D01AD"/>
    <w:rPr>
      <w:rFonts w:ascii="Courier New" w:hAnsi="Courier New" w:cs="Courier New"/>
    </w:rPr>
  </w:style>
  <w:style w:type="character" w:customStyle="1" w:styleId="WW8Num51z2">
    <w:name w:val="WW8Num51z2"/>
    <w:rsid w:val="002D01AD"/>
    <w:rPr>
      <w:rFonts w:ascii="Wingdings" w:hAnsi="Wingdings"/>
    </w:rPr>
  </w:style>
  <w:style w:type="character" w:customStyle="1" w:styleId="WW8Num51z3">
    <w:name w:val="WW8Num51z3"/>
    <w:rsid w:val="002D01AD"/>
    <w:rPr>
      <w:rFonts w:ascii="Symbol" w:hAnsi="Symbol"/>
    </w:rPr>
  </w:style>
  <w:style w:type="character" w:customStyle="1" w:styleId="WW8Num52z0">
    <w:name w:val="WW8Num52z0"/>
    <w:rsid w:val="002D01AD"/>
    <w:rPr>
      <w:rFonts w:ascii="Symbol" w:eastAsia="Times New Roman" w:hAnsi="Symbol" w:cs="Times New Roman"/>
    </w:rPr>
  </w:style>
  <w:style w:type="character" w:customStyle="1" w:styleId="WW8Num52z1">
    <w:name w:val="WW8Num52z1"/>
    <w:rsid w:val="002D01AD"/>
    <w:rPr>
      <w:rFonts w:ascii="Courier New" w:hAnsi="Courier New" w:cs="Courier New"/>
    </w:rPr>
  </w:style>
  <w:style w:type="character" w:customStyle="1" w:styleId="WW8Num52z2">
    <w:name w:val="WW8Num52z2"/>
    <w:rsid w:val="002D01AD"/>
    <w:rPr>
      <w:rFonts w:ascii="Wingdings" w:hAnsi="Wingdings"/>
    </w:rPr>
  </w:style>
  <w:style w:type="character" w:customStyle="1" w:styleId="WW8Num52z3">
    <w:name w:val="WW8Num52z3"/>
    <w:rsid w:val="002D01AD"/>
    <w:rPr>
      <w:rFonts w:ascii="Symbol" w:hAnsi="Symbol"/>
    </w:rPr>
  </w:style>
  <w:style w:type="character" w:customStyle="1" w:styleId="WW8Num53z0">
    <w:name w:val="WW8Num53z0"/>
    <w:rsid w:val="002D01AD"/>
    <w:rPr>
      <w:rFonts w:ascii="Wingdings" w:hAnsi="Wingdings"/>
    </w:rPr>
  </w:style>
  <w:style w:type="character" w:customStyle="1" w:styleId="WW8Num53z1">
    <w:name w:val="WW8Num53z1"/>
    <w:rsid w:val="002D01AD"/>
    <w:rPr>
      <w:rFonts w:ascii="Courier New" w:hAnsi="Courier New" w:cs="Courier New"/>
    </w:rPr>
  </w:style>
  <w:style w:type="character" w:customStyle="1" w:styleId="WW8Num53z3">
    <w:name w:val="WW8Num53z3"/>
    <w:rsid w:val="002D01AD"/>
    <w:rPr>
      <w:rFonts w:ascii="Symbol" w:hAnsi="Symbol"/>
    </w:rPr>
  </w:style>
  <w:style w:type="character" w:customStyle="1" w:styleId="WW8Num54z0">
    <w:name w:val="WW8Num54z0"/>
    <w:rsid w:val="002D01AD"/>
    <w:rPr>
      <w:rFonts w:ascii="Symbol" w:hAnsi="Symbol"/>
    </w:rPr>
  </w:style>
  <w:style w:type="character" w:customStyle="1" w:styleId="WW8Num54z1">
    <w:name w:val="WW8Num54z1"/>
    <w:rsid w:val="002D01AD"/>
    <w:rPr>
      <w:rFonts w:ascii="Courier New" w:hAnsi="Courier New" w:cs="Courier New"/>
    </w:rPr>
  </w:style>
  <w:style w:type="character" w:customStyle="1" w:styleId="WW8Num54z2">
    <w:name w:val="WW8Num54z2"/>
    <w:rsid w:val="002D01AD"/>
    <w:rPr>
      <w:rFonts w:ascii="Wingdings" w:hAnsi="Wingdings"/>
    </w:rPr>
  </w:style>
  <w:style w:type="character" w:customStyle="1" w:styleId="WW8Num55z0">
    <w:name w:val="WW8Num55z0"/>
    <w:rsid w:val="002D01AD"/>
    <w:rPr>
      <w:rFonts w:ascii="Times New Roman" w:eastAsia="Times New Roman" w:hAnsi="Times New Roman" w:cs="Times New Roman"/>
    </w:rPr>
  </w:style>
  <w:style w:type="character" w:customStyle="1" w:styleId="WW8Num55z1">
    <w:name w:val="WW8Num55z1"/>
    <w:rsid w:val="002D01AD"/>
    <w:rPr>
      <w:rFonts w:ascii="Courier New" w:hAnsi="Courier New" w:cs="Courier New"/>
    </w:rPr>
  </w:style>
  <w:style w:type="character" w:customStyle="1" w:styleId="WW8Num55z2">
    <w:name w:val="WW8Num55z2"/>
    <w:rsid w:val="002D01AD"/>
    <w:rPr>
      <w:rFonts w:ascii="Wingdings" w:hAnsi="Wingdings"/>
    </w:rPr>
  </w:style>
  <w:style w:type="character" w:customStyle="1" w:styleId="WW8Num55z3">
    <w:name w:val="WW8Num55z3"/>
    <w:rsid w:val="002D01AD"/>
    <w:rPr>
      <w:rFonts w:ascii="Symbol" w:hAnsi="Symbol"/>
    </w:rPr>
  </w:style>
  <w:style w:type="character" w:customStyle="1" w:styleId="WW8Num57z0">
    <w:name w:val="WW8Num57z0"/>
    <w:rsid w:val="002D01AD"/>
    <w:rPr>
      <w:rFonts w:ascii="Times New Roman" w:eastAsia="Times New Roman" w:hAnsi="Times New Roman" w:cs="Times New Roman"/>
      <w:b/>
    </w:rPr>
  </w:style>
  <w:style w:type="character" w:customStyle="1" w:styleId="WW8Num57z1">
    <w:name w:val="WW8Num57z1"/>
    <w:rsid w:val="002D01AD"/>
    <w:rPr>
      <w:rFonts w:ascii="Courier New" w:hAnsi="Courier New" w:cs="Courier New"/>
    </w:rPr>
  </w:style>
  <w:style w:type="character" w:customStyle="1" w:styleId="WW8Num57z2">
    <w:name w:val="WW8Num57z2"/>
    <w:rsid w:val="002D01AD"/>
    <w:rPr>
      <w:rFonts w:ascii="Wingdings" w:hAnsi="Wingdings"/>
    </w:rPr>
  </w:style>
  <w:style w:type="character" w:customStyle="1" w:styleId="WW8Num57z3">
    <w:name w:val="WW8Num57z3"/>
    <w:rsid w:val="002D01AD"/>
    <w:rPr>
      <w:rFonts w:ascii="Symbol" w:hAnsi="Symbol"/>
    </w:rPr>
  </w:style>
  <w:style w:type="character" w:customStyle="1" w:styleId="WW8Num58z0">
    <w:name w:val="WW8Num58z0"/>
    <w:rsid w:val="002D01AD"/>
    <w:rPr>
      <w:rFonts w:ascii="Times New Roman" w:eastAsia="Times New Roman" w:hAnsi="Times New Roman" w:cs="Times New Roman"/>
    </w:rPr>
  </w:style>
  <w:style w:type="character" w:customStyle="1" w:styleId="WW8Num58z1">
    <w:name w:val="WW8Num58z1"/>
    <w:rsid w:val="002D01AD"/>
    <w:rPr>
      <w:rFonts w:ascii="Courier New" w:hAnsi="Courier New" w:cs="Courier New"/>
    </w:rPr>
  </w:style>
  <w:style w:type="character" w:customStyle="1" w:styleId="WW8Num58z2">
    <w:name w:val="WW8Num58z2"/>
    <w:rsid w:val="002D01AD"/>
    <w:rPr>
      <w:rFonts w:ascii="Wingdings" w:hAnsi="Wingdings"/>
    </w:rPr>
  </w:style>
  <w:style w:type="character" w:customStyle="1" w:styleId="WW8Num58z3">
    <w:name w:val="WW8Num58z3"/>
    <w:rsid w:val="002D01AD"/>
    <w:rPr>
      <w:rFonts w:ascii="Symbol" w:hAnsi="Symbol"/>
    </w:rPr>
  </w:style>
  <w:style w:type="character" w:customStyle="1" w:styleId="WW8Num59z0">
    <w:name w:val="WW8Num59z0"/>
    <w:rsid w:val="002D01AD"/>
    <w:rPr>
      <w:rFonts w:ascii="Times New Roman" w:eastAsia="Times New Roman" w:hAnsi="Times New Roman" w:cs="Times New Roman"/>
    </w:rPr>
  </w:style>
  <w:style w:type="character" w:customStyle="1" w:styleId="WW8Num59z1">
    <w:name w:val="WW8Num59z1"/>
    <w:rsid w:val="002D01AD"/>
    <w:rPr>
      <w:rFonts w:ascii="Courier New" w:hAnsi="Courier New" w:cs="Courier New"/>
    </w:rPr>
  </w:style>
  <w:style w:type="character" w:customStyle="1" w:styleId="WW8Num59z2">
    <w:name w:val="WW8Num59z2"/>
    <w:rsid w:val="002D01AD"/>
    <w:rPr>
      <w:rFonts w:ascii="Wingdings" w:hAnsi="Wingdings"/>
    </w:rPr>
  </w:style>
  <w:style w:type="character" w:customStyle="1" w:styleId="WW8Num59z3">
    <w:name w:val="WW8Num59z3"/>
    <w:rsid w:val="002D01AD"/>
    <w:rPr>
      <w:rFonts w:ascii="Symbol" w:hAnsi="Symbol"/>
    </w:rPr>
  </w:style>
  <w:style w:type="character" w:customStyle="1" w:styleId="11">
    <w:name w:val="Основной шрифт абзаца1"/>
    <w:rsid w:val="002D01AD"/>
  </w:style>
  <w:style w:type="paragraph" w:customStyle="1" w:styleId="ad">
    <w:name w:val="Заголовок"/>
    <w:basedOn w:val="a"/>
    <w:next w:val="ae"/>
    <w:rsid w:val="002D01AD"/>
    <w:pPr>
      <w:keepNext/>
      <w:suppressAutoHyphens/>
      <w:spacing w:before="240" w:after="120"/>
    </w:pPr>
    <w:rPr>
      <w:rFonts w:ascii="Arial" w:eastAsia="Lucida Sans Unicode" w:hAnsi="Arial" w:cs="Tahoma"/>
      <w:color w:val="663300"/>
      <w:sz w:val="28"/>
      <w:szCs w:val="28"/>
      <w:lang w:eastAsia="ar-SA"/>
    </w:rPr>
  </w:style>
  <w:style w:type="paragraph" w:styleId="ae">
    <w:name w:val="Body Text"/>
    <w:basedOn w:val="a"/>
    <w:link w:val="af"/>
    <w:rsid w:val="002D01AD"/>
    <w:pPr>
      <w:suppressAutoHyphens/>
      <w:spacing w:after="120"/>
    </w:pPr>
    <w:rPr>
      <w:color w:val="663300"/>
      <w:lang w:eastAsia="ar-SA"/>
    </w:rPr>
  </w:style>
  <w:style w:type="character" w:customStyle="1" w:styleId="af">
    <w:name w:val="Основной текст Знак"/>
    <w:basedOn w:val="a0"/>
    <w:link w:val="ae"/>
    <w:rsid w:val="002D01AD"/>
    <w:rPr>
      <w:color w:val="663300"/>
      <w:sz w:val="24"/>
      <w:szCs w:val="24"/>
      <w:lang w:eastAsia="ar-SA"/>
    </w:rPr>
  </w:style>
  <w:style w:type="paragraph" w:styleId="af0">
    <w:name w:val="List"/>
    <w:basedOn w:val="ae"/>
    <w:rsid w:val="002D01AD"/>
    <w:rPr>
      <w:rFonts w:cs="Tahoma"/>
    </w:rPr>
  </w:style>
  <w:style w:type="paragraph" w:customStyle="1" w:styleId="12">
    <w:name w:val="Название1"/>
    <w:basedOn w:val="a"/>
    <w:rsid w:val="002D01AD"/>
    <w:pPr>
      <w:suppressLineNumbers/>
      <w:suppressAutoHyphens/>
      <w:spacing w:before="120" w:after="120"/>
    </w:pPr>
    <w:rPr>
      <w:rFonts w:cs="Tahoma"/>
      <w:i/>
      <w:iCs/>
      <w:color w:val="663300"/>
      <w:lang w:eastAsia="ar-SA"/>
    </w:rPr>
  </w:style>
  <w:style w:type="paragraph" w:customStyle="1" w:styleId="13">
    <w:name w:val="Указатель1"/>
    <w:basedOn w:val="a"/>
    <w:rsid w:val="002D01AD"/>
    <w:pPr>
      <w:suppressLineNumbers/>
      <w:suppressAutoHyphens/>
    </w:pPr>
    <w:rPr>
      <w:rFonts w:cs="Tahoma"/>
      <w:color w:val="663300"/>
      <w:lang w:eastAsia="ar-SA"/>
    </w:rPr>
  </w:style>
  <w:style w:type="paragraph" w:styleId="af1">
    <w:name w:val="List Paragraph"/>
    <w:basedOn w:val="a"/>
    <w:qFormat/>
    <w:rsid w:val="002D01AD"/>
    <w:pPr>
      <w:suppressAutoHyphens/>
      <w:ind w:left="720"/>
    </w:pPr>
    <w:rPr>
      <w:rFonts w:ascii="Calibri" w:hAnsi="Calibri"/>
      <w:lang w:val="en-US" w:eastAsia="en-US" w:bidi="en-US"/>
    </w:rPr>
  </w:style>
  <w:style w:type="paragraph" w:customStyle="1" w:styleId="ListParagraph">
    <w:name w:val="List Paragraph"/>
    <w:basedOn w:val="a"/>
    <w:rsid w:val="002D01AD"/>
    <w:pPr>
      <w:suppressAutoHyphens/>
      <w:spacing w:after="200" w:line="276" w:lineRule="auto"/>
      <w:ind w:left="720"/>
    </w:pPr>
    <w:rPr>
      <w:rFonts w:ascii="Calibri" w:hAnsi="Calibri"/>
      <w:sz w:val="22"/>
      <w:szCs w:val="22"/>
      <w:lang w:eastAsia="ar-SA"/>
    </w:rPr>
  </w:style>
  <w:style w:type="paragraph" w:customStyle="1" w:styleId="af2">
    <w:name w:val="Содержимое таблицы"/>
    <w:basedOn w:val="a"/>
    <w:rsid w:val="002D01AD"/>
    <w:pPr>
      <w:suppressLineNumbers/>
      <w:suppressAutoHyphens/>
    </w:pPr>
    <w:rPr>
      <w:color w:val="663300"/>
      <w:lang w:eastAsia="ar-SA"/>
    </w:rPr>
  </w:style>
  <w:style w:type="paragraph" w:customStyle="1" w:styleId="af3">
    <w:name w:val="Заголовок таблицы"/>
    <w:basedOn w:val="af2"/>
    <w:rsid w:val="002D01AD"/>
    <w:pPr>
      <w:jc w:val="center"/>
    </w:pPr>
    <w:rPr>
      <w:b/>
      <w:bCs/>
    </w:rPr>
  </w:style>
  <w:style w:type="paragraph" w:customStyle="1" w:styleId="af4">
    <w:name w:val="Содержимое врезки"/>
    <w:basedOn w:val="ae"/>
    <w:rsid w:val="002D01AD"/>
  </w:style>
  <w:style w:type="paragraph" w:styleId="af5">
    <w:name w:val="Balloon Text"/>
    <w:basedOn w:val="a"/>
    <w:link w:val="af6"/>
    <w:rsid w:val="002D01AD"/>
    <w:rPr>
      <w:rFonts w:ascii="Tahoma" w:hAnsi="Tahoma" w:cs="Tahoma"/>
      <w:sz w:val="16"/>
      <w:szCs w:val="16"/>
    </w:rPr>
  </w:style>
  <w:style w:type="character" w:customStyle="1" w:styleId="af6">
    <w:name w:val="Текст выноски Знак"/>
    <w:basedOn w:val="a0"/>
    <w:link w:val="af5"/>
    <w:rsid w:val="002D01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arget="media/image67.jpeg" Type="http://schemas.openxmlformats.org/officeDocument/2006/relationships/image"/><Relationship Id="rId21" Target="media/image15.jpeg" Type="http://schemas.openxmlformats.org/officeDocument/2006/relationships/image"/><Relationship Id="rId42" Target="media/image27.jpeg" Type="http://schemas.openxmlformats.org/officeDocument/2006/relationships/image"/><Relationship Id="rId63" Target="media/image39.jpeg" Type="http://schemas.openxmlformats.org/officeDocument/2006/relationships/image"/><Relationship Id="rId84" Target="http://images.google.com.ua/imgres?imgurl=http://www.adef.com.ua/images/books-riseinform3-big.jpg&amp;imgrefurl=http://www.adef.com.ua/schoolbook-riseinform3.php&amp;h=273&amp;w=194&amp;sz=19&amp;hl=ru&amp;start=5&amp;tbnid=fNS5G_P9IawUnM:&amp;tbnh=113&amp;tbnw=80&amp;prev=/images%3Fq%3D%25D0%25BF%25D1%2596%25D0%25B4%25D1%2580%25D1%2583%25D1%2587%25D0%25BD%25D0%25B8%25D0%25BA%2B%25D0%25A3%25D0%25BA%25D1%2580%25D0%25B0%25D1%2597%25D0%25BD%25D1%2581%25D1%258C%25D0%25BA%25D0%25B0%2B%25D0%25BC%25D0%25BE%25D0%25B2%25D0%25B0%26gbv%3D2%26svnum%3D10%26hl%3Dru%26sa%3DG" TargetMode="External" Type="http://schemas.openxmlformats.org/officeDocument/2006/relationships/hyperlink"/><Relationship Id="rId138" Target="http://images.google.com.ua/imgres?imgurl=http://www.rustoys.ru/toys/images/v-k-18.jpg&amp;imgrefurl=http://www.rustoys.ru/toys/describe.html%3Fproductid%3D1479&amp;h=281&amp;w=350&amp;sz=30&amp;hl=ru&amp;start=4&amp;tbnid=cPYz3KMTiXhqQM:&amp;tbnh=96&amp;tbnw=120&amp;prev=/images%3Fq%3D%25D0%25BA%25D0%25B0%25D1%2580%25D0%25B0%25D0%25BD%25D0%25B4%25D0%25B0%25D1%2588%25D0%25B8%26gbv%3D2%26svnum%3D10%26hl%3Dru%26sa%3DG" TargetMode="External" Type="http://schemas.openxmlformats.org/officeDocument/2006/relationships/hyperlink"/><Relationship Id="rId159" Target="http://images.google.com.ua/imgres?imgurl=http://www.linx.sinstr.ru/Images/PHOTOS_Page_1_Image_0008.jpg&amp;imgrefurl=http://www.linx.sinstr.ru/linx4900.htm&amp;h=600&amp;w=877&amp;sz=95&amp;hl=ru&amp;start=17&amp;tbnid=GAEuG1Ky5DWDnM:&amp;tbnh=100&amp;tbnw=146&amp;prev=/images%3Fq%3D%25D0%25BF%25D1%2580%25D0%25B8%25D0%25BD%25D1%2582%25D0%25B5%25D1%2580%26gbv%3D2%26svnum%3D10%26hl%3Dru%26sa%3DG" TargetMode="External" Type="http://schemas.openxmlformats.org/officeDocument/2006/relationships/hyperlink"/><Relationship Id="rId170" Target="media/image99.jpeg" Type="http://schemas.openxmlformats.org/officeDocument/2006/relationships/image"/><Relationship Id="rId191" Target="media/image114.jpeg" Type="http://schemas.openxmlformats.org/officeDocument/2006/relationships/image"/><Relationship Id="rId205" Target="media/image128.jpeg" Type="http://schemas.openxmlformats.org/officeDocument/2006/relationships/image"/><Relationship Id="rId107" Target="media/image61.jpeg" Type="http://schemas.openxmlformats.org/officeDocument/2006/relationships/image"/><Relationship Id="rId11" Target="media/image7.jpeg" Type="http://schemas.openxmlformats.org/officeDocument/2006/relationships/image"/><Relationship Id="rId32" Target="media/image22.jpeg" Type="http://schemas.openxmlformats.org/officeDocument/2006/relationships/image"/><Relationship Id="rId53" Target="media/image34.jpeg" Type="http://schemas.openxmlformats.org/officeDocument/2006/relationships/image"/><Relationship Id="rId74" Target="http://images.google.com.ua/imgres?imgurl=http://www.arsamed.ru/images/price2/full/1141754419-tn_CS107.jpg&amp;imgrefurl=http://www.arsamed.ru/catalog/price2/details/26/&amp;h=288&amp;w=300&amp;sz=15&amp;hl=ru&amp;start=5&amp;tbnid=0IQqwnF0ObqxiM:&amp;tbnh=111&amp;tbnw=116&amp;prev=/images%3Fq%3D%25D0%25A4%25D0%25BE%25D0%25BD%25D0%25B5%25D0%25BD%25D0%25B4%25D0%25BE%25D1%2581%25D0%25BA%25D0%25BE%25D0%25BF%26gbv%3D2%26svnum%3D10%26hl%3Dru%26sa%3DG" TargetMode="External" Type="http://schemas.openxmlformats.org/officeDocument/2006/relationships/hyperlink"/><Relationship Id="rId128" Target="http://images.google.com.ua/imgres?imgurl=http://www.giftland.ru/covers/big/C-MDb.jpg&amp;imgrefurl=http://www.giftland.ru/catalog/product/4635&amp;h=297&amp;w=350&amp;sz=25&amp;hl=ru&amp;start=2&amp;tbnid=TQwcG0vmFeYMFM:&amp;tbnh=102&amp;tbnw=120&amp;prev=/images%3Fq%3D%25D1%2588%25D0%25B0%25D1%2585%25D0%25BC%25D0%25B0%25D1%2582%25D1%258B%26gbv%3D2%26svnum%3D10%26hl%3Dru%26sa%3DX" TargetMode="External" Type="http://schemas.openxmlformats.org/officeDocument/2006/relationships/hyperlink"/><Relationship Id="rId149" Target="media/image87.jpeg" Type="http://schemas.openxmlformats.org/officeDocument/2006/relationships/image"/><Relationship Id="rId5" Target="media/image1.jpeg" Type="http://schemas.openxmlformats.org/officeDocument/2006/relationships/image"/><Relationship Id="rId95" Target="media/image55.jpeg" Type="http://schemas.openxmlformats.org/officeDocument/2006/relationships/image"/><Relationship Id="rId160" Target="media/image94.jpeg" Type="http://schemas.openxmlformats.org/officeDocument/2006/relationships/image"/><Relationship Id="rId181" Target="media/image106.png" Type="http://schemas.openxmlformats.org/officeDocument/2006/relationships/image"/><Relationship Id="rId216" Target="media/image138.png" Type="http://schemas.openxmlformats.org/officeDocument/2006/relationships/image"/><Relationship Id="rId211" Target="media/image133.jpeg" Type="http://schemas.openxmlformats.org/officeDocument/2006/relationships/image"/><Relationship Id="rId22" Target="http://images.google.com.ua/imgres?imgurl=http://www.mlahanas.de/Greeks/images/RomanAbacus.jpg&amp;imgrefurl=http://hbar.phys.msu.ru/gorm/wwwboard/messages106/46381.html&amp;h=319&amp;w=501&amp;sz=21&amp;hl=ru&amp;start=2&amp;tbnid=rV6uQaIaGf27-M:&amp;tbnh=83&amp;tbnw=130&amp;prev=/images%3Fq%3D%25D0%25B0%25D0%25B1%25D0%25B0%25D0%25BA%26gbv%3D2%26svnum%3D10%26hl%3Dru%26sa%3DG" TargetMode="External" Type="http://schemas.openxmlformats.org/officeDocument/2006/relationships/hyperlink"/><Relationship Id="rId27" Target="media/image19.jpeg" Type="http://schemas.openxmlformats.org/officeDocument/2006/relationships/image"/><Relationship Id="rId43" Target="http://images.google.com.ua/imgres?imgurl=http://ourkids.info/wp-content/lab_2.png&amp;imgrefurl=http://ourkids.info/%3Fp%3D159&amp;h=521&amp;w=529&amp;sz=10&amp;hl=ru&amp;start=4&amp;tbnid=8JZJu5slBvwn9M:&amp;tbnh=130&amp;tbnw=132&amp;prev=/images%3Fq%3D%25D0%25BB%25D0%25B0%25D0%25B1%25D0%25B8%25D1%2580%25D0%25B8%25D0%25BD%25D1%2582%26gbv%3D2%26svnum%3D10%26hl%3Dru%26sa%3DG" TargetMode="External" Type="http://schemas.openxmlformats.org/officeDocument/2006/relationships/hyperlink"/><Relationship Id="rId48" Target="media/image31.jpeg" Type="http://schemas.openxmlformats.org/officeDocument/2006/relationships/image"/><Relationship Id="rId64" Target="http://images.google.com.ua/imgres?imgurl=http://base.linux-xp.com/confluence/download/attachments/2315/06.jpg&amp;imgrefurl=http://base.linux-xp.com/confluence/pages/viewpage.action%3FpageId%3D2315&amp;h=600&amp;w=800&amp;sz=76&amp;hl=ru&amp;start=9&amp;tbnid=rELUBuLPaunzYM:&amp;tbnh=107&amp;tbnw=143&amp;prev=/images%3Fq%3D%25D1%2580%25D0%25B0%25D0%25B1%25D0%25BE%25D1%2587%25D0%25B8%25D0%25B9%2B%25D1%2581%25D1%2582%25D0%25BE%25D0%25BB%2B%25D0%25BA%25D0%25BE%25D0%25BC%25D0%25BF%25D1%258C%25D1%258E%25D1%2582%25D0%25B5%25D1%2580%25D0%25B0%26gbv%3D2%26svnum%3D10%26hl%3Dru%26sa%3DG" TargetMode="External" Type="http://schemas.openxmlformats.org/officeDocument/2006/relationships/hyperlink"/><Relationship Id="rId69" Target="media/image42.jpeg" Type="http://schemas.openxmlformats.org/officeDocument/2006/relationships/image"/><Relationship Id="rId113" Target="media/image65.jpeg" Type="http://schemas.openxmlformats.org/officeDocument/2006/relationships/image"/><Relationship Id="rId118" Target="http://images.google.com.ua/imgres?imgurl=http://upload.wikimedia.org/wikipedia/commons/thumb/a/a6/Tongue.agr.jpg/180px-Tongue.agr.jpg&amp;imgrefurl=http://ru.wikipedia.org/wiki/%25D0%25AF%25D0%25B7%25D1%258B%25D0%25BA_(%25D0%25B0%25D0%25BD%25D0%25B0%25D1%2582%25D0%25BE%25D0%25BC%25D0%25B8%25D1%258F)&amp;h=206&amp;w=180&amp;sz=9&amp;hl=ru&amp;start=1&amp;tbnid=xBtg-ubc9Gu1VM:&amp;tbnh=105&amp;tbnw=92&amp;prev=/images%3Fq%3D%25D1%258F%25D0%25B7%25D1%258B%25D0%25BA%2B%25D1%2587%25D0%25B5%25D0%25BB%25D0%25BE%25D0%25B2%25D0%25B5%25D0%25BA%25D0%25B0%26gbv%3D2%26svnum%3D10%26hl%3Dru%26sa%3DG" TargetMode="External" Type="http://schemas.openxmlformats.org/officeDocument/2006/relationships/hyperlink"/><Relationship Id="rId134" Target="http://images.google.com.ua/imgres?imgurl=http://www.vizitki.by/i/kart/firm%2520blanki.jpg&amp;imgrefurl=http://www.vizitki.by/ourprod.htm&amp;h=250&amp;w=165&amp;sz=9&amp;hl=ru&amp;start=3&amp;tbnid=e4gej1HIrtaZGM:&amp;tbnh=111&amp;tbnw=73&amp;prev=/images%3Fq%3D%25D0%25BB%25D0%25B8%25D1%2581%25D1%2582%2B%25D0%25B1%25D1%2583%25D0%25BC%25D0%25B0%25D0%25B3%25D0%25B8%26gbv%3D2%26svnum%3D10%26hl%3Dru%26sa%3DG" TargetMode="External" Type="http://schemas.openxmlformats.org/officeDocument/2006/relationships/hyperlink"/><Relationship Id="rId139" Target="media/image80.jpeg" Type="http://schemas.openxmlformats.org/officeDocument/2006/relationships/image"/><Relationship Id="rId80" Target="http://images.google.com.ua/imgres?imgurl=http://www.hpc.ru/news/pics/11424.jpg&amp;imgrefurl=http://www.pocketnature.ru/news/%3Fid%3D11424&amp;h=378&amp;w=500&amp;sz=19&amp;hl=ru&amp;start=1&amp;tbnid=nmlXckN20ttbtM:&amp;tbnh=98&amp;tbnw=130&amp;prev=/images%3Fq%3D%25D1%2580%25D1%2583%25D1%2587%25D0%25BA%25D0%25B8%26gbv%3D2%26svnum%3D10%26hl%3Dru%26sa%3DG" TargetMode="External" Type="http://schemas.openxmlformats.org/officeDocument/2006/relationships/hyperlink"/><Relationship Id="rId85" Target="media/image50.jpeg" Type="http://schemas.openxmlformats.org/officeDocument/2006/relationships/image"/><Relationship Id="rId150" Target="media/image88.jpeg" Type="http://schemas.openxmlformats.org/officeDocument/2006/relationships/image"/><Relationship Id="rId155" Target="http://images.google.com.ua/imgres?imgurl=http://www.tradezone.ru/images/r300.jpg&amp;imgrefurl=http://www.tradezone.ru/product_info.php%3Fproducts_id%3D1044&amp;h=305&amp;w=350&amp;sz=23&amp;hl=ru&amp;start=1&amp;tbnid=EfrWWBEaOjbvjM:&amp;tbnh=105&amp;tbnw=120&amp;prev=/images%3Fq%3D%25D0%25BF%25D1%2580%25D0%25B8%25D0%25BD%25D1%2582%25D0%25B5%25D1%2580%26gbv%3D2%26svnum%3D10%26hl%3Dru%26sa%3DG" TargetMode="External" Type="http://schemas.openxmlformats.org/officeDocument/2006/relationships/hyperlink"/><Relationship Id="rId171" Target="diagrams/data1.xml" Type="http://schemas.openxmlformats.org/officeDocument/2006/relationships/diagramData"/><Relationship Id="rId176" Target="media/image101.png" Type="http://schemas.openxmlformats.org/officeDocument/2006/relationships/image"/><Relationship Id="rId192" Target="media/image115.png" Type="http://schemas.openxmlformats.org/officeDocument/2006/relationships/image"/><Relationship Id="rId197" Target="media/image120.png" Type="http://schemas.openxmlformats.org/officeDocument/2006/relationships/image"/><Relationship Id="rId206" Target="media/image129.jpeg" Type="http://schemas.openxmlformats.org/officeDocument/2006/relationships/image"/><Relationship Id="rId201" Target="media/image124.jpeg" Type="http://schemas.openxmlformats.org/officeDocument/2006/relationships/image"/><Relationship Id="rId222" Target="fontTable.xml" Type="http://schemas.openxmlformats.org/officeDocument/2006/relationships/fontTable"/><Relationship Id="rId12" Target="media/image8.jpeg" Type="http://schemas.openxmlformats.org/officeDocument/2006/relationships/image"/><Relationship Id="rId17" Target="media/image13.jpeg" Type="http://schemas.openxmlformats.org/officeDocument/2006/relationships/image"/><Relationship Id="rId33" Target="http://images.google.com.ua/imgres?imgurl=http://www.math.ru/history/people/portrait/488.thumb.jpg&amp;imgrefurl=http://www.math.ru/history/people/Babbage&amp;h=200&amp;w=169&amp;sz=5&amp;hl=ru&amp;start=8&amp;tbnid=b70ntpy4O0Ds8M:&amp;tbnh=104&amp;tbnw=88&amp;prev=/images%3Fq%3D%25D0%25A7%25D0%25B0%25D1%2580%25D0%25BB%25D1%258C%25D0%25B7%2B%25D0%2591%25D0%25B5%25D0%25B1%25D0%25B1%25D0%25B8%25D0%25B4%25D0%25B6%26gbv%3D2%26svnum%3D10%26hl%3Dru%26sa%3DG" TargetMode="External" Type="http://schemas.openxmlformats.org/officeDocument/2006/relationships/hyperlink"/><Relationship Id="rId38" Target="media/image25.jpeg" Type="http://schemas.openxmlformats.org/officeDocument/2006/relationships/image"/><Relationship Id="rId59" Target="media/image37.jpeg" Type="http://schemas.openxmlformats.org/officeDocument/2006/relationships/image"/><Relationship Id="rId103" Target="media/image59.jpeg" Type="http://schemas.openxmlformats.org/officeDocument/2006/relationships/image"/><Relationship Id="rId108" Target="http://images.google.com.ua/imgres?imgurl=http://www.green-peace.ru/images/sosna1.jpg&amp;imgrefurl=http://www.green-peace.ru/&amp;h=768&amp;w=1024&amp;sz=250&amp;hl=ru&amp;start=8&amp;tbnid=QS41yKPBbpi6vM:&amp;tbnh=113&amp;tbnw=150&amp;prev=/images%3Fq%3D%25D1%2582%25D0%25B5%25D1%2582%25D1%2580%25D0%25B0%25D0%25B4%25D1%258C%26gbv%3D2%26svnum%3D10%26hl%3Dru%26sa%3DG" TargetMode="External" Type="http://schemas.openxmlformats.org/officeDocument/2006/relationships/hyperlink"/><Relationship Id="rId124" Target="media/image71.png" Type="http://schemas.openxmlformats.org/officeDocument/2006/relationships/image"/><Relationship Id="rId129" Target="media/image75.jpeg" Type="http://schemas.openxmlformats.org/officeDocument/2006/relationships/image"/><Relationship Id="rId54" Target="http://images.google.com.ua/imgres?imgurl=http://dwg.ru/gal/img/gal208.jpg&amp;imgrefurl=http://dwg.ru/gal/%3Fid%3D208&amp;h=480&amp;w=640&amp;sz=45&amp;hl=ru&amp;start=11&amp;tbnid=fypN7MTA5ksTTM:&amp;tbnh=103&amp;tbnw=137&amp;prev=/images%3Fq%3D%25D1%2581%25D1%2582%25D0%25BE%25D0%25BB%2B%25D0%25BE%25D1%2584%25D0%25B8%25D1%2581%25D0%25BD%25D1%258B%25D0%25B9%26gbv%3D2%26svnum%3D10%26hl%3Dru%26sa%3DG" TargetMode="External" Type="http://schemas.openxmlformats.org/officeDocument/2006/relationships/hyperlink"/><Relationship Id="rId70" Target="http://images.google.com.ua/imgres?imgurl=http://www.kvinta.com/img/kss2.gif&amp;imgrefurl=http://www.kvinta.com/arct02.htm&amp;h=200&amp;w=250&amp;sz=15&amp;hl=ru&amp;start=12&amp;tbnid=S55ehqfNCAu53M:&amp;tbnh=89&amp;tbnw=111&amp;prev=/images%3Fq%3D%25D0%25BA%25D0%25B0%25D1%2581%25D1%2581%25D0%25B0%26gbv%3D2%26svnum%3D10%26hl%3Dru%26sa%3DG" TargetMode="External" Type="http://schemas.openxmlformats.org/officeDocument/2006/relationships/hyperlink"/><Relationship Id="rId75" Target="media/image45.jpeg" Type="http://schemas.openxmlformats.org/officeDocument/2006/relationships/image"/><Relationship Id="rId91" Target="media/image53.jpeg" Type="http://schemas.openxmlformats.org/officeDocument/2006/relationships/image"/><Relationship Id="rId96" Target="http://images.google.com.ua/imgres?imgurl=http://www.armada-pc.ru/Catalog/AksessPDA/image/StylusPlus4WayCrossHatch.jpg&amp;imgrefurl=http://armada-pc.ru/Catalog/AksessPDA/AksessPDA_3.htm&amp;h=300&amp;w=300&amp;sz=8&amp;hl=ru&amp;start=2&amp;tbnid=HzBhdgvs6ROfuM:&amp;tbnh=116&amp;tbnw=116&amp;prev=/images%3Fq%3D%25D1%2580%25D1%2583%25D1%2587%25D0%25BA%25D0%25B0%26gbv%3D2%26svnum%3D10%26hl%3Dru%26sa%3DG" TargetMode="External" Type="http://schemas.openxmlformats.org/officeDocument/2006/relationships/hyperlink"/><Relationship Id="rId140" Target="http://images.google.com.ua/imgres?imgurl=http://www.buro.ru/i/ibb/-Q25011.jpg&amp;imgrefurl=http://www.buro.ru/products.aspx%3Fpnum%3D13355&amp;h=399&amp;w=250&amp;sz=11&amp;hl=ru&amp;start=8&amp;tbnid=XwA-nQjkfpsU4M:&amp;tbnh=124&amp;tbnw=78&amp;prev=/images%3Fq%3D%25D0%25BA%25D0%25B0%25D1%2580%25D0%25B0%25D0%25BD%25D0%25B4%25D0%25B0%25D1%2588%2B%25D0%25BF%25D1%2580%25D0%25BE%25D1%2581%25D1%2582%25D0%25BE%25D0%25B9%26gbv%3D2%26svnum%3D10%26hl%3Dru%26sa%3DG" TargetMode="External" Type="http://schemas.openxmlformats.org/officeDocument/2006/relationships/hyperlink"/><Relationship Id="rId145" Target="media/image83.jpeg" Type="http://schemas.openxmlformats.org/officeDocument/2006/relationships/image"/><Relationship Id="rId161" Target="http://images.google.com.ua/imgres?imgurl=http://www.maxicode.ru/netcat_files/364/181/bda02ee911feada3a813ae8c7fa49aa4&amp;imgrefurl=http://www.maxicode.ru/shop/printers/datamax/datamax1/datamax1_30.html&amp;h=270&amp;w=270&amp;sz=31&amp;hl=ru&amp;start=20&amp;tbnid=HRU5JRlhciVMdM:&amp;tbnh=113&amp;tbnw=113&amp;prev=/images%3Fq%3D%25D0%25BF%25D1%2580%25D0%25B8%25D0%25BD%25D1%2582%25D0%25B5%25D1%2580%26gbv%3D2%26svnum%3D10%26hl%3Dru%26sa%3DG" TargetMode="External" Type="http://schemas.openxmlformats.org/officeDocument/2006/relationships/hyperlink"/><Relationship Id="rId166" Target="media/image97.jpeg" Type="http://schemas.openxmlformats.org/officeDocument/2006/relationships/image"/><Relationship Id="rId182" Target="media/image107.png" Type="http://schemas.openxmlformats.org/officeDocument/2006/relationships/image"/><Relationship Id="rId187" Target="media/image112.jpeg" Type="http://schemas.openxmlformats.org/officeDocument/2006/relationships/image"/><Relationship Id="rId217" Target="media/image139.png" Type="http://schemas.openxmlformats.org/officeDocument/2006/relationships/image"/><Relationship Id="rId1" Target="numbering.xml" Type="http://schemas.openxmlformats.org/officeDocument/2006/relationships/numbering"/><Relationship Id="rId6" Target="media/image2.jpeg" Type="http://schemas.openxmlformats.org/officeDocument/2006/relationships/image"/><Relationship Id="rId212" Target="media/image134.jpeg" Type="http://schemas.openxmlformats.org/officeDocument/2006/relationships/image"/><Relationship Id="rId23" Target="media/image16.jpeg" Type="http://schemas.openxmlformats.org/officeDocument/2006/relationships/image"/><Relationship Id="rId28" Target="media/image20.jpeg" Type="http://schemas.openxmlformats.org/officeDocument/2006/relationships/image"/><Relationship Id="rId49" Target="media/image32.jpeg" Type="http://schemas.openxmlformats.org/officeDocument/2006/relationships/image"/><Relationship Id="rId114" Target="http://images.google.com.ua/imgres?imgurl=http://dmitrnov.fizteh.ru/photo/body-p/eye/eye&amp;imgrefurl=http://dmitrnov.fizteh.ru/photo/body-p/eye.html&amp;h=300&amp;w=469&amp;sz=48&amp;hl=ru&amp;start=2&amp;tbnid=iAldR5mP_K6zbM:&amp;tbnh=82&amp;tbnw=128&amp;prev=/images%3Fq%3D%25D0%25BD%25D0%25BE%25D1%2581%26gbv%3D2%26svnum%3D10%26hl%3Dru%26sa%3DG" TargetMode="External" Type="http://schemas.openxmlformats.org/officeDocument/2006/relationships/hyperlink"/><Relationship Id="rId119" Target="media/image68.jpeg" Type="http://schemas.openxmlformats.org/officeDocument/2006/relationships/image"/><Relationship Id="rId44" Target="media/image28.jpeg" Type="http://schemas.openxmlformats.org/officeDocument/2006/relationships/image"/><Relationship Id="rId60" Target="http://images.google.com.ua/imgres?imgurl=http://www.nafanya-express.ru/data/381/444/1234/2nuvola%252053.jpg&amp;imgrefurl=http://www.nafanya-express.ru/catalog/for_children/129678/139795/&amp;h=300&amp;w=300&amp;sz=10&amp;hl=ru&amp;start=3&amp;tbnid=GRBzDpZ0ntlhsM:&amp;tbnh=116&amp;tbnw=116&amp;prev=/images%3Fq%3D%25D1%2581%25D1%2582%25D0%25BE%25D0%25BB%2B%25D0%25B4%25D0%25BB%25D1%258F%2B%25D0%25BF%25D0%25B5%25D0%25BB%25D0%25B5%25D0%25BD%25D0%25B0%25D0%25BD%25D0%25B8%25D1%258F%26gbv%3D2%26svnum%3D10%26hl%3Dru%26sa%3DG" TargetMode="External" Type="http://schemas.openxmlformats.org/officeDocument/2006/relationships/hyperlink"/><Relationship Id="rId65" Target="media/image40.jpeg" Type="http://schemas.openxmlformats.org/officeDocument/2006/relationships/image"/><Relationship Id="rId81" Target="media/image48.jpeg" Type="http://schemas.openxmlformats.org/officeDocument/2006/relationships/image"/><Relationship Id="rId86" Target="http://images.google.com.ua/imgres?imgurl=http://www.prosvita.kiev.ua/images/per_zosz.jpg&amp;imgrefurl=http://www.prosvita.kiev.ua/wyd_klass_21.htm&amp;h=567&amp;w=482&amp;sz=46&amp;hl=ru&amp;start=4&amp;tbnid=A4lbSMbdzhpTBM:&amp;tbnh=134&amp;tbnw=114&amp;prev=/images%3Fq%3D%25D0%25B7%25D0%25BE%25D1%2588%25D0%25B8%25D1%2582%26gbv%3D2%26svnum%3D10%26hl%3Dru%26sa%3DG" TargetMode="External" Type="http://schemas.openxmlformats.org/officeDocument/2006/relationships/hyperlink"/><Relationship Id="rId130" Target="http://images.google.com.ua/imgres?imgurl=http://www.chess.vacas.ru/chess_figur_klass.jpg&amp;imgrefurl=http://www.chess.vacas.ru/&amp;h=236&amp;w=474&amp;sz=33&amp;hl=ru&amp;start=12&amp;tbnid=sxWrD97afwG6wM:&amp;tbnh=64&amp;tbnw=129&amp;prev=/images%3Fq%3D%25D1%2588%25D0%25B0%25D1%2585%25D0%25BC%25D0%25B0%25D1%2582%25D0%25BD%25D1%258B%25D0%25B5%2B%25D1%2584%25D0%25B8%25D0%25B3%25D1%2583%25D1%2580%25D1%258B%26gbv%3D2%26svnum%3D10%26hl%3Dru%26sa%3DG" TargetMode="External" Type="http://schemas.openxmlformats.org/officeDocument/2006/relationships/hyperlink"/><Relationship Id="rId135" Target="media/image78.jpeg" Type="http://schemas.openxmlformats.org/officeDocument/2006/relationships/image"/><Relationship Id="rId151" Target="media/image89.jpeg" Type="http://schemas.openxmlformats.org/officeDocument/2006/relationships/image"/><Relationship Id="rId156" Target="media/image92.jpeg" Type="http://schemas.openxmlformats.org/officeDocument/2006/relationships/image"/><Relationship Id="rId177" Target="media/image102.png" Type="http://schemas.openxmlformats.org/officeDocument/2006/relationships/image"/><Relationship Id="rId198" Target="media/image121.png" Type="http://schemas.openxmlformats.org/officeDocument/2006/relationships/image"/><Relationship Id="rId172" Target="diagrams/layout1.xml" Type="http://schemas.openxmlformats.org/officeDocument/2006/relationships/diagramLayout"/><Relationship Id="rId193" Target="media/image116.jpeg" Type="http://schemas.openxmlformats.org/officeDocument/2006/relationships/image"/><Relationship Id="rId202" Target="media/image125.jpeg" Type="http://schemas.openxmlformats.org/officeDocument/2006/relationships/image"/><Relationship Id="rId207" Target="media/image130.jpeg" Type="http://schemas.openxmlformats.org/officeDocument/2006/relationships/image"/><Relationship Id="rId223" Target="theme/theme1.xml" Type="http://schemas.openxmlformats.org/officeDocument/2006/relationships/theme"/><Relationship Id="rId13" Target="media/image9.wmf" Type="http://schemas.openxmlformats.org/officeDocument/2006/relationships/image"/><Relationship Id="rId18" Target="media/image14.jpeg" Type="http://schemas.openxmlformats.org/officeDocument/2006/relationships/image"/><Relationship Id="rId39" Target="http://images.google.com.ua/imgres?imgurl=http://www.computery.ru/upgrade/numbers/2006/263/img/seria_4.jpg&amp;imgrefurl=http://www.computery.ru/upgrade/numbers/2006/263/history_263.htm&amp;h=308&amp;w=400&amp;sz=59&amp;hl=ru&amp;start=1&amp;tbnid=vTxenDslKLXzMM:&amp;tbnh=95&amp;tbnw=124&amp;prev=/images%3Fq%3D%25D0%25BF%25D1%2580%25D0%25BE%25D1%2582%25D0%25BE%25D1%2582%25D0%25B8%25D0%25BF%25D1%258B%2B%25D0%25AD%25D0%2592%25D0%259C%26gbv%3D2%26svnum%3D10%26hl%3Dru%26sa%3DG" TargetMode="External" Type="http://schemas.openxmlformats.org/officeDocument/2006/relationships/hyperlink"/><Relationship Id="rId109" Target="media/image62.jpeg" Type="http://schemas.openxmlformats.org/officeDocument/2006/relationships/image"/><Relationship Id="rId34" Target="media/image23.jpeg" Type="http://schemas.openxmlformats.org/officeDocument/2006/relationships/image"/><Relationship Id="rId50" Target="http://images.google.com.ua/imgres?imgurl=http://www.yondi.ru/price_foto/10950007.jpg&amp;imgrefurl=http://www.yondi.ru/inner_c_good_id_16496.phtm&amp;h=400&amp;w=550&amp;sz=35&amp;hl=ru&amp;start=2&amp;tbnid=VMtvIsvW1_skxM:&amp;tbnh=97&amp;tbnw=133&amp;prev=/images%3Fq%3D%25D1%2581%25D1%2582%25D0%25BE%25D0%25BB%2B%25D0%25BE%25D0%25B1%25D0%25B5%25D0%25B4%25D0%25B5%25D0%25BD%25D0%25BD%25D1%258B%25D0%25B9%26gbv%3D2%26svnum%3D10%26hl%3Dru%26sa%3DG" TargetMode="External" Type="http://schemas.openxmlformats.org/officeDocument/2006/relationships/hyperlink"/><Relationship Id="rId55" Target="media/image35.jpeg" Type="http://schemas.openxmlformats.org/officeDocument/2006/relationships/image"/><Relationship Id="rId76" Target="http://images.google.com.ua/imgres?imgurl=http://www.rl7.bmstu.ru/rus/Library/liter_our/TypeWrit.jpg&amp;imgrefurl=http://www.rl7.bmstu.ru/rus/Library/liter_our/&amp;h=190&amp;w=270&amp;sz=14&amp;hl=ru&amp;start=4&amp;tbnid=cT5BrKjR50Z8BM:&amp;tbnh=80&amp;tbnw=113&amp;prev=/images%3Fq%3D%25D0%25BF%25D0%25B5%25D1%2587%25D0%25B0%25D1%2582%25D0%25BD%25D0%25B0%25D1%258F%2B%25D0%25BC%25D0%25B0%25D1%2588%25D0%25B8%25D0%25BD%25D0%25BA%25D0%25B0%26gbv%3D2%26svnum%3D10%26hl%3Dru%26sa%3DG" TargetMode="External" Type="http://schemas.openxmlformats.org/officeDocument/2006/relationships/hyperlink"/><Relationship Id="rId97" Target="media/image56.jpeg" Type="http://schemas.openxmlformats.org/officeDocument/2006/relationships/image"/><Relationship Id="rId104" Target="http://images.google.com.ua/imgres?imgurl=http://www.opu.ru/Jmages/Gost_400/Gost_400_C.jpg&amp;imgrefurl=http://www.opu.ru/Jmg/Gost/P_gest_400.htm&amp;h=318&amp;w=400&amp;sz=10&amp;hl=ru&amp;start=1&amp;tbnid=yKjMmfUhmf9r7M:&amp;tbnh=99&amp;tbnw=124&amp;prev=/images%3Fq%3D%25D0%25BA%25D0%25BD%25D0%25B8%25D0%25B3%25D0%25B0%26gbv%3D2%26svnum%3D10%26hl%3Dru%26sa%3DG" TargetMode="External" Type="http://schemas.openxmlformats.org/officeDocument/2006/relationships/hyperlink"/><Relationship Id="rId120" Target="http://images.google.com.ua/imgres?imgurl=http://upload.wikimedia.org/wikipedia/commons/thumb/b/b8/Ear.jpg/180px-Ear.jpg&amp;imgrefurl=http://ru.wikipedia.org/wiki/%25D0%25A3%25D1%2585%25D0%25BE&amp;h=282&amp;w=180&amp;sz=11&amp;hl=ru&amp;start=11&amp;tbnid=KphjupBjE3HJMM:&amp;tbnh=114&amp;tbnw=73&amp;prev=/images%3Fq%3D%25D1%2583%25D1%2585%25D0%25BE%2B%25D1%2587%25D0%25B5%25D0%25BB%25D0%25BE%25D0%25B2%25D0%25B5%25D0%25BA%25D0%25B0%26gbv%3D2%26svnum%3D10%26hl%3Dru%26sa%3DG" TargetMode="External" Type="http://schemas.openxmlformats.org/officeDocument/2006/relationships/hyperlink"/><Relationship Id="rId125" Target="media/image72.png" Type="http://schemas.openxmlformats.org/officeDocument/2006/relationships/image"/><Relationship Id="rId141" Target="media/image81.jpeg" Type="http://schemas.openxmlformats.org/officeDocument/2006/relationships/image"/><Relationship Id="rId146" Target="media/image84.jpeg" Type="http://schemas.openxmlformats.org/officeDocument/2006/relationships/image"/><Relationship Id="rId167" Target="http://images.google.com.ua/imgres?imgurl=http://www.3dnews.ru/_imgdata/img/2007/08/21/56912.jpg&amp;imgrefurl=http://www.3dnews.ru/news/trio_4_tsvetnih_shirokoformatnih_printerov_ot_epson-267484/&amp;h=399&amp;w=400&amp;sz=39&amp;hl=ru&amp;start=12&amp;tbnid=TOLB3FT9NxzvzM:&amp;tbnh=124&amp;tbnw=124&amp;prev=/images%3Fq%3D%25D0%25BF%25D1%2580%25D0%25B8%25D0%25BD%25D1%2582%25D0%25B5%25D1%2580%26gbv%3D2%26svnum%3D10%26hl%3Dru%26sa%3DG" TargetMode="External" Type="http://schemas.openxmlformats.org/officeDocument/2006/relationships/hyperlink"/><Relationship Id="rId188" Target="http://www.detki-74.ru/paint/images/paint_74_small.gif" TargetMode="External" Type="http://schemas.openxmlformats.org/officeDocument/2006/relationships/image"/><Relationship Id="rId7" Target="media/image3.jpeg" Type="http://schemas.openxmlformats.org/officeDocument/2006/relationships/image"/><Relationship Id="rId71" Target="media/image43.jpeg" Type="http://schemas.openxmlformats.org/officeDocument/2006/relationships/image"/><Relationship Id="rId92" Target="http://images.google.com.ua/imgres?imgurl=http://www.gorgany.com/product_thumb.php%3Fimg%3Dimages/731720.jpg%26w%3D300%26h%3D300&amp;imgrefurl=http://www.gorgany.com/product_info.php/products_id/1908/language/ua&amp;h=300&amp;w=300&amp;sz=18&amp;hl=ru&amp;start=1&amp;tbnid=Qr2VAfksohSPhM:&amp;tbnh=116&amp;tbnw=116&amp;prev=/images%3Fq%3D%25D0%25BA%25D0%25B0%25D1%2581%25D1%2582%25D1%2580%25D1%2583%25D0%25BB%25D1%258F%26gbv%3D2%26svnum%3D10%26hl%3Dru%26sa%3DG" TargetMode="External" Type="http://schemas.openxmlformats.org/officeDocument/2006/relationships/hyperlink"/><Relationship Id="rId162" Target="media/image95.jpeg" Type="http://schemas.openxmlformats.org/officeDocument/2006/relationships/image"/><Relationship Id="rId183" Target="media/image108.png" Type="http://schemas.openxmlformats.org/officeDocument/2006/relationships/image"/><Relationship Id="rId213" Target="media/image135.jpeg" Type="http://schemas.openxmlformats.org/officeDocument/2006/relationships/image"/><Relationship Id="rId218" Target="media/image140.jpeg" Type="http://schemas.openxmlformats.org/officeDocument/2006/relationships/image"/><Relationship Id="rId2" Target="styles.xml" Type="http://schemas.openxmlformats.org/officeDocument/2006/relationships/styles"/><Relationship Id="rId29" Target="http://images.google.com.ua/imgres?imgurl=http://fotki.azovtsev.com/2004/1106_VintageCompFest/lowres/041106_6225.jpg&amp;imgrefurl=http://fotki.azovtsev.com/ru/2004/1106_VintageCompFest/img_041106_6225&amp;h=324&amp;w=600&amp;sz=37&amp;hl=ru&amp;start=6&amp;tbnid=PMRMjpnuFuj8TM:&amp;tbnh=73&amp;tbnw=135&amp;prev=/images%3Fq%3D%25D0%259F%25D0%25B0%25D1%2581%25D0%25BA%25D0%25B0%25D0%25BB%25D0%25B8%25D0%25BD%25D0%25B0%26gbv%3D2%26svnum%3D10%26hl%3Dru%26sa%3DG" TargetMode="External" Type="http://schemas.openxmlformats.org/officeDocument/2006/relationships/hyperlink"/><Relationship Id="rId24" Target="http://images.google.com.ua/imgres?imgurl=http://www.overclockers.ru/images/lab/2003/12/30/1.jpg&amp;imgrefurl=http://www.overclockers.ru/lab/15576.shtml&amp;h=184&amp;w=250&amp;sz=13&amp;hl=ru&amp;start=13&amp;tbnid=S5cDp-Zqk1M-CM:&amp;tbnh=82&amp;tbnw=111&amp;prev=/images%3Fq%3D%25D0%25B0%25D0%25B1%25D0%25B0%25D0%25BA%26gbv%3D2%26svnum%3D10%26hl%3Dru%26sa%3DG" TargetMode="External" Type="http://schemas.openxmlformats.org/officeDocument/2006/relationships/hyperlink"/><Relationship Id="rId40" Target="media/image26.jpeg" Type="http://schemas.openxmlformats.org/officeDocument/2006/relationships/image"/><Relationship Id="rId45" Target="http://images.google.com.ua/imgres?imgurl=http://www.ipmce.ru/img/contents/167/f455db62d75138.jpg&amp;imgrefurl=http://www.ipmce.ru/about/history/photo/director/455b0643c9f12/&amp;h=640&amp;w=533&amp;sz=40&amp;hl=ru&amp;start=3&amp;tbnid=C99XPwMBz6-TTM:&amp;tbnh=137&amp;tbnw=114&amp;prev=/images%3Fq%3D%25D0%25A1%25D0%25B5%25D1%2580%25D0%25B3%25D0%25B5%25D0%25B9%2B%2B%25D0%2590%25D0%25BB%25D0%25B5%25D0%25BA%25D1%2581%25D0%25B5%25D0%25B5%25D0%25B2%25D0%25B8%25D1%2587%2B%25D0%259B%25D0%25B5%25D0%25B1%25D0%25B5%25D0%25B4%25D0%25B5%25D0%25B2%26gbv%3D2%26svnum%3D10%26hl%3Dru%26sa%3DG" TargetMode="External" Type="http://schemas.openxmlformats.org/officeDocument/2006/relationships/hyperlink"/><Relationship Id="rId66" Target="http://images.google.com.ua/imgres?imgurl=http://www.salda.ru/data/2/GKl_nab.jpg&amp;imgrefurl=http://www.salda.ru/dishes/&amp;h=528&amp;w=999&amp;sz=49&amp;hl=ru&amp;start=1&amp;tbnid=DFGVwr_d3B35UM:&amp;tbnh=79&amp;tbnw=149&amp;prev=/images%3Fq%3D%25D0%25BF%25D0%25BE%25D1%2581%25D1%2583%25D0%25B4%25D0%25B0%26gbv%3D2%26svnum%3D10%26hl%3Dru%26sa%3DG" TargetMode="External" Type="http://schemas.openxmlformats.org/officeDocument/2006/relationships/hyperlink"/><Relationship Id="rId87" Target="media/image51.jpeg" Type="http://schemas.openxmlformats.org/officeDocument/2006/relationships/image"/><Relationship Id="rId110" Target="http://images.google.com.ua/imgres?imgurl=http://www.junior.ru/wwwexam/images/paint.jpg&amp;imgrefurl=http://www.junior.ru/wwwexam/PAINT.HTM&amp;h=372&amp;w=362&amp;sz=43&amp;hl=ru&amp;start=5&amp;tbnid=UcZ72SRCwVHMDM:&amp;tbnh=122&amp;tbnw=119&amp;prev=/images%3Fq%3DPaint%26gbv%3D2%26svnum%3D10%26hl%3Dru%26sa%3DG" TargetMode="External" Type="http://schemas.openxmlformats.org/officeDocument/2006/relationships/hyperlink"/><Relationship Id="rId115" Target="media/image66.jpeg" Type="http://schemas.openxmlformats.org/officeDocument/2006/relationships/image"/><Relationship Id="rId131" Target="media/image76.jpeg" Type="http://schemas.openxmlformats.org/officeDocument/2006/relationships/image"/><Relationship Id="rId136" Target="http://images.google.com.ua/imgres?imgurl=http://www.intelgame.ru/imgcatalog/picT1Xm1W.jpg&amp;imgrefurl=http://www.intelgame.ru/catalog/g40.htm&amp;h=355&amp;w=500&amp;sz=54&amp;hl=ru&amp;start=5&amp;tbnid=8o8fbLQplWrPoM:&amp;tbnh=92&amp;tbnw=130&amp;prev=/images%3Fq%3D%25D0%25BA%25D1%2580%25D0%25B0%25D1%2581%25D0%25BA%25D0%25B8%26gbv%3D2%26svnum%3D10%26hl%3Dru%26sa%3DG" TargetMode="External" Type="http://schemas.openxmlformats.org/officeDocument/2006/relationships/hyperlink"/><Relationship Id="rId157" Target="http://images.google.com.ua/imgres?imgurl=http://www.brother-ttc.ru/images/cat/5240_b.jpg&amp;imgrefurl=http://www.brother-ttc.ru/index.php%3Fext%3Dcatalog%26lang%3D%26pid%3D27%26sub%3Dgood%26cid%3D8%26gid%3D54&amp;h=294&amp;w=300&amp;sz=27&amp;hl=ru&amp;start=8&amp;tbnid=aZQ-5MdcSMXb6M:&amp;tbnh=114&amp;tbnw=116&amp;prev=/images%3Fq%3D%25D0%25BF%25D1%2580%25D0%25B8%25D0%25BD%25D1%2582%25D0%25B5%25D1%2580%26gbv%3D2%26svnum%3D10%26hl%3Dru%26sa%3DG" TargetMode="External" Type="http://schemas.openxmlformats.org/officeDocument/2006/relationships/hyperlink"/><Relationship Id="rId178" Target="media/image103.png" Type="http://schemas.openxmlformats.org/officeDocument/2006/relationships/image"/><Relationship Id="rId61" Target="media/image38.jpeg" Type="http://schemas.openxmlformats.org/officeDocument/2006/relationships/image"/><Relationship Id="rId82" Target="http://images.google.com.ua/imgres?imgurl=http://gizmod.ru/files/3013/12_sneg2.jpg&amp;imgrefurl=http://gizmod.ru/2006/12/12/delaem_snezhinku_ne_vyxodja_iz_doma_ili_ofisa/&amp;h=375&amp;w=500&amp;sz=38&amp;hl=ru&amp;start=38&amp;tbnid=g5qJ9QsOMnAwEM:&amp;tbnh=98&amp;tbnw=130&amp;prev=/images%3Fq%3D%25D0%25B1%25D1%2583%25D0%25BC%25D0%25B0%25D0%25B3%25D0%25B0%26start%3D20%26gbv%3D2%26ndsp%3D20%26svnum%3D10%26hl%3Dru%26sa%3DN" TargetMode="External" Type="http://schemas.openxmlformats.org/officeDocument/2006/relationships/hyperlink"/><Relationship Id="rId152" Target="media/image90.jpeg" Type="http://schemas.openxmlformats.org/officeDocument/2006/relationships/image"/><Relationship Id="rId173" Target="diagrams/quickStyle1.xml" Type="http://schemas.openxmlformats.org/officeDocument/2006/relationships/diagramQuickStyle"/><Relationship Id="rId194" Target="media/image117.jpeg" Type="http://schemas.openxmlformats.org/officeDocument/2006/relationships/image"/><Relationship Id="rId199" Target="media/image122.jpeg" Type="http://schemas.openxmlformats.org/officeDocument/2006/relationships/image"/><Relationship Id="rId203" Target="media/image126.jpeg" Type="http://schemas.openxmlformats.org/officeDocument/2006/relationships/image"/><Relationship Id="rId208" Target="media/image131.jpeg" Type="http://schemas.openxmlformats.org/officeDocument/2006/relationships/image"/><Relationship Id="rId19" Target="http://artclassic.edu.ru/attach.asp?a_no=10698" TargetMode="External" Type="http://schemas.openxmlformats.org/officeDocument/2006/relationships/image"/><Relationship Id="rId14" Target="media/image10.wmf" Type="http://schemas.openxmlformats.org/officeDocument/2006/relationships/image"/><Relationship Id="rId30" Target="http://images.google.com.ua/imgres?imgurl=http://www.paukoff.fromru.com/peoples/b_pascal.jpg&amp;imgrefurl=http://www.paukoff.fromru.com/peoples/b_pascal.html&amp;h=298&amp;w=250&amp;sz=37&amp;hl=ru&amp;start=8&amp;tbnid=RsdN5tO2hshdXM:&amp;tbnh=116&amp;tbnw=97&amp;prev=/images%3Fq%3D%25D0%2591%25D0%25BB%25D0%25B5%25D0%25B7%2B%25D0%259F%25D0%25B0%25D1%2581%25D0%25BA%25D0%25B0%25D0%25BB%25D1%258C%26gbv%3D2%26svnum%3D10%26hl%3Dru%26sa%3DG" TargetMode="External" Type="http://schemas.openxmlformats.org/officeDocument/2006/relationships/hyperlink"/><Relationship Id="rId35" Target="http://images.google.com.ua/imgres?imgurl=http://www.overclockers.ru/images/lab/2003/12/30/9.gif&amp;imgrefurl=http://www.overclockers.ru/lab/15576.shtml&amp;h=121&amp;w=210&amp;sz=14&amp;hl=ru&amp;start=13&amp;tbnid=dbD5Gq1E-YLbbM:&amp;tbnh=61&amp;tbnw=106&amp;prev=/images%3Fq%3D%25D0%25A7%25D0%25B0%25D1%2580%25D0%25BB%25D1%258C%25D0%25B7%2B%25D0%2591%25D0%25B5%25D0%25B1%25D0%25B1%25D0%25B8%25D0%25B4%25D0%25B6%26gbv%3D2%26svnum%3D10%26hl%3Dru%26sa%3DG" TargetMode="External" Type="http://schemas.openxmlformats.org/officeDocument/2006/relationships/hyperlink"/><Relationship Id="rId56" Target="http://images.google.com.ua/imgres?imgurl=http://axcelmebel.ru/images/image005.jpg&amp;imgrefurl=http://axcelmebel.ru/index.php%3FcPath%3D63&amp;h=269&amp;w=300&amp;sz=14&amp;hl=ru&amp;start=2&amp;tbnid=2C-lSOJbCnOWTM:&amp;tbnh=104&amp;tbnw=116&amp;prev=/images%3Fq%3D%25D1%2581%25D1%2582%25D0%25BE%25D0%25BB%2B%25D0%25BF%25D0%25B8%25D1%2581%25D1%258C%25D0%25BC%25D0%25B5%25D0%25BD%25D0%25BD%25D1%258B%25D0%25B9%26gbv%3D2%26svnum%3D10%26hl%3Dru%26sa%3DG" TargetMode="External" Type="http://schemas.openxmlformats.org/officeDocument/2006/relationships/hyperlink"/><Relationship Id="rId77" Target="media/image46.jpeg" Type="http://schemas.openxmlformats.org/officeDocument/2006/relationships/image"/><Relationship Id="rId100" Target="http://images.google.com.ua/imgres?imgurl=http://www.overtime-sport.com/images_products/small/1157049625.jpg&amp;imgrefurl=http://www.overtime-sport.com/categories.php%3Fpath%3D64.66&amp;h=100&amp;w=100&amp;sz=9&amp;hl=ru&amp;start=1&amp;tbnid=EC5T_fS7G_OvmM:&amp;tbnh=82&amp;tbnw=82&amp;prev=/images%3Fq%3D%25D0%25B3%25D0%25B8%25D1%2580%25D1%258F%26gbv%3D2%26svnum%3D10%26hl%3Dru%26sa%3DG" TargetMode="External" Type="http://schemas.openxmlformats.org/officeDocument/2006/relationships/hyperlink"/><Relationship Id="rId105" Target="media/image60.jpeg" Type="http://schemas.openxmlformats.org/officeDocument/2006/relationships/image"/><Relationship Id="rId126" Target="media/image73.png" Type="http://schemas.openxmlformats.org/officeDocument/2006/relationships/image"/><Relationship Id="rId147" Target="media/image85.jpeg" Type="http://schemas.openxmlformats.org/officeDocument/2006/relationships/image"/><Relationship Id="rId168" Target="media/image98.jpeg" Type="http://schemas.openxmlformats.org/officeDocument/2006/relationships/image"/><Relationship Id="rId8" Target="media/image4.jpeg" Type="http://schemas.openxmlformats.org/officeDocument/2006/relationships/image"/><Relationship Id="rId51" Target="media/image33.jpeg" Type="http://schemas.openxmlformats.org/officeDocument/2006/relationships/image"/><Relationship Id="rId72" Target="http://images.google.com.ua/imgres?imgurl=http://www.krugosvet.ru/articles/36/1003643/PH06245.jpg&amp;imgrefurl=http://www.krugosvet.ru/articles/36/1003643/0002746g.htm&amp;h=420&amp;w=339&amp;sz=13&amp;hl=ru&amp;start=2&amp;tbnid=cLIhqryVTp6gEM:&amp;tbnh=125&amp;tbnw=101&amp;prev=/images%3Fq%3D%25D1%2581%25D1%2582%25D0%25B5%25D1%2582%25D0%25BE%25D1%2581%25D0%25BA%25D0%25BE%25D0%25BF%26gbv%3D2%26svnum%3D10%26hl%3Dru%26sa%3DG" TargetMode="External" Type="http://schemas.openxmlformats.org/officeDocument/2006/relationships/hyperlink"/><Relationship Id="rId93" Target="media/image54.jpeg" Type="http://schemas.openxmlformats.org/officeDocument/2006/relationships/image"/><Relationship Id="rId98" Target="http://images.google.com.ua/imgres?imgurl=http://www.firenet.ru/my/images/Brush_vec2.png&amp;imgrefurl=http://forum.firenet.ru/lofiversion/index.php/t77.html&amp;h=259&amp;w=245&amp;sz=14&amp;hl=ru&amp;start=2&amp;tbnid=PTQbHWMtZZEjlM:&amp;tbnh=112&amp;tbnw=106&amp;prev=/images%3Fq%3D%25D0%25BA%25D0%25B8%25D1%2581%25D1%2582%25D0%25BE%25D1%2587%25D0%25BA%25D0%25B0%26gbv%3D2%26svnum%3D10%26hl%3Dru%26sa%3DG" TargetMode="External" Type="http://schemas.openxmlformats.org/officeDocument/2006/relationships/hyperlink"/><Relationship Id="rId121" Target="media/image69.jpeg" Type="http://schemas.openxmlformats.org/officeDocument/2006/relationships/image"/><Relationship Id="rId142" Target="http://images.google.com.ua/imgres?imgurl=http://www.100del.ru/images/catalog/content/11519251612962.jpg&amp;imgrefurl=http://www.100del.ru/catalog/index.php%3Fgroupid%3D45&amp;h=550&amp;w=800&amp;sz=54&amp;hl=ru&amp;start=1&amp;tbnid=liMXx9KvhyDXaM:&amp;tbnh=98&amp;tbnw=143&amp;prev=/images%3Fq%3D%25D0%25BB%25D0%25B0%25D1%2581%25D1%2582%25D0%25B8%25D0%25BA%26gbv%3D2%26svnum%3D10%26hl%3Dru%26sa%3DG" TargetMode="External" Type="http://schemas.openxmlformats.org/officeDocument/2006/relationships/hyperlink"/><Relationship Id="rId163" Target="http://images.google.com.ua/imgres?imgurl=http://www.elzab.com.pl/files/omega_d.jpg&amp;imgrefurl=http://www.elzab.com.pl/node/201/print&amp;h=799&amp;w=1000&amp;sz=65&amp;hl=ru&amp;start=10&amp;tbnid=yZsUI3b-S0_jCM:&amp;tbnh=119&amp;tbnw=149&amp;prev=/images%3Fq%3D%25D0%25BF%25D1%2580%25D0%25B8%25D0%25BD%25D1%2582%25D0%25B5%25D1%2580%26gbv%3D2%26svnum%3D10%26hl%3Dru%26sa%3DG" TargetMode="External" Type="http://schemas.openxmlformats.org/officeDocument/2006/relationships/hyperlink"/><Relationship Id="rId184" Target="media/image109.jpeg" Type="http://schemas.openxmlformats.org/officeDocument/2006/relationships/image"/><Relationship Id="rId189" Target="media/image113.jpeg" Type="http://schemas.openxmlformats.org/officeDocument/2006/relationships/image"/><Relationship Id="rId219" Target="media/image141.jpeg" Type="http://schemas.openxmlformats.org/officeDocument/2006/relationships/image"/><Relationship Id="rId3" Target="settings.xml" Type="http://schemas.openxmlformats.org/officeDocument/2006/relationships/settings"/><Relationship Id="rId214" Target="media/image136.jpeg" Type="http://schemas.openxmlformats.org/officeDocument/2006/relationships/image"/><Relationship Id="rId25" Target="media/image17.jpeg" Type="http://schemas.openxmlformats.org/officeDocument/2006/relationships/image"/><Relationship Id="rId46" Target="media/image29.jpeg" Type="http://schemas.openxmlformats.org/officeDocument/2006/relationships/image"/><Relationship Id="rId67" Target="media/image41.jpeg" Type="http://schemas.openxmlformats.org/officeDocument/2006/relationships/image"/><Relationship Id="rId116" Target="http://images.google.com.ua/imgres?imgurl=http://dmitrnov.fizteh.ru/photo/body-p/nose/nose&amp;imgrefurl=http://dmitrnov.fizteh.ru/photo/body-p/nose.html&amp;h=370&amp;w=300&amp;sz=34&amp;hl=ru&amp;start=1&amp;tbnid=GRLMGElKqJk32M:&amp;tbnh=122&amp;tbnw=99&amp;prev=/images%3Fq%3D%25D0%25BD%25D0%25BE%25D1%2581%26gbv%3D2%26svnum%3D10%26hl%3Dru%26sa%3DG" TargetMode="External" Type="http://schemas.openxmlformats.org/officeDocument/2006/relationships/hyperlink"/><Relationship Id="rId137" Target="media/image79.jpeg" Type="http://schemas.openxmlformats.org/officeDocument/2006/relationships/image"/><Relationship Id="rId158" Target="media/image93.jpeg" Type="http://schemas.openxmlformats.org/officeDocument/2006/relationships/image"/><Relationship Id="rId20" Target="http://images.google.com.ua/imgres?imgurl=http://www.ukrop.com/img/cnt/28342/1.jpg&amp;imgrefurl=http://www.ukrop.com/ua/encyclopaedia/use/28342.html&amp;h=136&amp;w=200&amp;sz=9&amp;hl=ru&amp;start=12&amp;tbnid=E2UL2j4IPTMYhM:&amp;tbnh=71&amp;tbnw=104&amp;prev=/images%3Fq%3D%25D0%25B0%25D0%25B1%25D0%25B0%25D0%25BA%26gbv%3D2%26svnum%3D10%26hl%3Dru%26sa%3DG" TargetMode="External" Type="http://schemas.openxmlformats.org/officeDocument/2006/relationships/hyperlink"/><Relationship Id="rId41" Target="http://images.google.com.ua/imgres?imgurl=http://ourkids.info/wp-content/lab_1.png&amp;imgrefurl=http://ourkids.info/%3Fp%3D159&amp;h=408&amp;w=366&amp;sz=9&amp;hl=ru&amp;start=5&amp;tbnid=-IGlTruEs7tW8M:&amp;tbnh=125&amp;tbnw=112&amp;prev=/images%3Fq%3D%25D0%25BB%25D0%25B0%25D0%25B1%25D0%25B8%25D1%2580%25D0%25B8%25D0%25BD%25D1%2582%26gbv%3D2%26svnum%3D10%26hl%3Dru%26sa%3DG" TargetMode="External" Type="http://schemas.openxmlformats.org/officeDocument/2006/relationships/hyperlink"/><Relationship Id="rId62" Target="http://images.google.com.ua/imgres?imgurl=http://shop.domoteka.com/images/ks2018mid.jpg&amp;imgrefurl=http://shop.domoteka.com/product_info.php%3Fmanufacturers_id%3D12%26products_id%3D37&amp;h=390&amp;w=300&amp;sz=42&amp;hl=ru&amp;start=5&amp;tbnid=30BRTVYmsTJqGM:&amp;tbnh=123&amp;tbnw=95&amp;prev=/images%3Fq%3D%25D1%2581%25D1%2582%25D0%25BE%25D0%25BB%2B%25D0%25BA%25D0%25BE%25D0%25BC%25D0%25BF%25D1%258C%25D1%258E%25D1%2582%25D0%25B5%25D1%2580%25D0%25BD%25D1%258B%25D0%25B9%26gbv%3D2%26svnum%3D10%26hl%3Dru%26sa%3DG" TargetMode="External" Type="http://schemas.openxmlformats.org/officeDocument/2006/relationships/hyperlink"/><Relationship Id="rId83" Target="media/image49.jpeg" Type="http://schemas.openxmlformats.org/officeDocument/2006/relationships/image"/><Relationship Id="rId88" Target="http://images.google.com.ua/imgres?imgurl=http://www.artis.ru/pages/9/451b6be4.jpg&amp;imgrefurl=http://www.artis.ru/pages/9.php&amp;h=479&amp;w=600&amp;sz=40&amp;hl=ru&amp;start=5&amp;tbnid=Nryi2bOYemFenM:&amp;tbnh=108&amp;tbnw=135&amp;prev=/images%3Fq%3D%25D1%2580%25D1%2583%25D1%2587%25D0%25BA%25D0%25B8%26gbv%3D2%26svnum%3D10%26hl%3Dru%26sa%3DG" TargetMode="External" Type="http://schemas.openxmlformats.org/officeDocument/2006/relationships/hyperlink"/><Relationship Id="rId111" Target="media/image63.jpeg" Type="http://schemas.openxmlformats.org/officeDocument/2006/relationships/image"/><Relationship Id="rId132" Target="http://images.google.com.ua/imgres?imgurl=http://www.chess.vacas.ru/chess_figur_nev.jpg&amp;imgrefurl=http://www.chess.vacas.ru/&amp;h=166&amp;w=474&amp;sz=31&amp;hl=ru&amp;start=43&amp;tbnid=b0cyk4oU2OMMIM:&amp;tbnh=45&amp;tbnw=129&amp;prev=/images%3Fq%3D%25D1%2588%25D0%25B0%25D1%2585%25D0%25BC%25D0%25B0%25D1%2582%25D0%25BD%25D1%258B%25D0%25B5%2B%25D1%2584%25D0%25B8%25D0%25B3%25D1%2583%25D1%2580%25D1%258B%26start%3D40%26gbv%3D2%26ndsp%3D20%26svnum%3D10%26hl%3Dru%26sa%3DN" TargetMode="External" Type="http://schemas.openxmlformats.org/officeDocument/2006/relationships/hyperlink"/><Relationship Id="rId153" Target="media/image91.jpeg" Type="http://schemas.openxmlformats.org/officeDocument/2006/relationships/image"/><Relationship Id="rId174" Target="diagrams/colors1.xml" Type="http://schemas.openxmlformats.org/officeDocument/2006/relationships/diagramColors"/><Relationship Id="rId179" Target="media/image104.png" Type="http://schemas.openxmlformats.org/officeDocument/2006/relationships/image"/><Relationship Id="rId195" Target="media/image118.jpeg" Type="http://schemas.openxmlformats.org/officeDocument/2006/relationships/image"/><Relationship Id="rId209" Target="media/image132.jpeg" Type="http://schemas.openxmlformats.org/officeDocument/2006/relationships/image"/><Relationship Id="rId190" Target="http://www.bryanskobl.ru/region/geography/img/lili_b.jpg" TargetMode="External" Type="http://schemas.openxmlformats.org/officeDocument/2006/relationships/image"/><Relationship Id="rId204" Target="media/image127.jpeg" Type="http://schemas.openxmlformats.org/officeDocument/2006/relationships/image"/><Relationship Id="rId220" Target="media/image142.jpeg" Type="http://schemas.openxmlformats.org/officeDocument/2006/relationships/image"/><Relationship Id="rId15" Target="media/image11.wmf" Type="http://schemas.openxmlformats.org/officeDocument/2006/relationships/image"/><Relationship Id="rId36" Target="media/image24.jpeg" Type="http://schemas.openxmlformats.org/officeDocument/2006/relationships/image"/><Relationship Id="rId57" Target="media/image36.jpeg" Type="http://schemas.openxmlformats.org/officeDocument/2006/relationships/image"/><Relationship Id="rId106" Target="http://images.google.com.ua/imgres?imgurl=http://www.wht.ru/picture/ViKUNG_21.jpg&amp;imgrefurl=http://www.wht.ru/shop/catalog/Shoes/Viking/&amp;h=550&amp;w=413&amp;sz=31&amp;hl=ru&amp;start=1&amp;tbnid=XW1bim6bUPg7hM:&amp;tbnh=133&amp;tbnw=100&amp;prev=/images%3Fq%3D%25D1%2581%25D0%25B0%25D0%25BF%25D0%25BE%25D0%25B3%26gbv%3D2%26svnum%3D10%26hl%3Dru%26sa%3DG" TargetMode="External" Type="http://schemas.openxmlformats.org/officeDocument/2006/relationships/hyperlink"/><Relationship Id="rId127" Target="media/image74.png" Type="http://schemas.openxmlformats.org/officeDocument/2006/relationships/image"/><Relationship Id="rId10" Target="media/image6.jpeg" Type="http://schemas.openxmlformats.org/officeDocument/2006/relationships/image"/><Relationship Id="rId31" Target="media/image21.jpeg" Type="http://schemas.openxmlformats.org/officeDocument/2006/relationships/image"/><Relationship Id="rId52" Target="http://images.google.com.ua/imgres?imgurl=http://www.mebelshatura.ru/int/pic/pic1237.jpg&amp;imgrefurl=http://www.mebelshatura.ru/catalog/other/jurnalstol/1237/&amp;h=300&amp;w=298&amp;sz=12&amp;hl=ru&amp;start=29&amp;tbnid=U7tQYV9B7jyxpM:&amp;tbnh=116&amp;tbnw=115&amp;prev=/images%3Fq%3D%25D1%2581%25D1%2582%25D0%25BE%25D0%25BB%2B%25D0%25B6%25D1%2583%25D1%2580%25D0%25BD%25D0%25B0%25D0%25BB%25D1%258C%25D0%25BD%25D1%258B%25D0%25B9%26start%3D20%26gbv%3D2%26ndsp%3D20%26svnum%3D10%26hl%3Dru%26sa%3DN" TargetMode="External" Type="http://schemas.openxmlformats.org/officeDocument/2006/relationships/hyperlink"/><Relationship Id="rId73" Target="media/image44.jpeg" Type="http://schemas.openxmlformats.org/officeDocument/2006/relationships/image"/><Relationship Id="rId78" Target="http://images.google.com.ua/imgres?imgurl=http://www.haiboria.ru/uploads/posts/1160736655_51004b.jpg&amp;imgrefurl=http://www.haiboria.ru/biblio2/history/page/21/&amp;h=359&amp;w=350&amp;sz=30&amp;hl=ru&amp;start=3&amp;tbnid=dJ7nIi8ymHon9M:&amp;tbnh=121&amp;tbnw=118&amp;prev=/images%3Fq%3D%25D0%25BA%25D0%25BD%25D0%25B8%25D0%25B3%25D0%25B8%26gbv%3D2%26svnum%3D10%26hl%3Dru%26sa%3DG" TargetMode="External" Type="http://schemas.openxmlformats.org/officeDocument/2006/relationships/hyperlink"/><Relationship Id="rId94" Target="http://images.google.com.ua/imgres?imgurl=http://www.eurolamp.ru/images/20061006214644.jpg&amp;imgrefurl=http://www.eurolamp.ru/news_17.htm&amp;h=415&amp;w=415&amp;sz=12&amp;hl=ru&amp;start=7&amp;tbnid=l1KJ8b1pKxOL2M:&amp;tbnh=125&amp;tbnw=125&amp;prev=/images%3Fq%3D%25D0%25BB%25D0%25B0%25D0%25BC%25D0%25BF%25D0%25B0%26gbv%3D2%26svnum%3D10%26hl%3Dru%26sa%3DG" TargetMode="External" Type="http://schemas.openxmlformats.org/officeDocument/2006/relationships/hyperlink"/><Relationship Id="rId99" Target="media/image57.jpeg" Type="http://schemas.openxmlformats.org/officeDocument/2006/relationships/image"/><Relationship Id="rId101" Target="media/image58.jpeg" Type="http://schemas.openxmlformats.org/officeDocument/2006/relationships/image"/><Relationship Id="rId122" Target="http://images.google.com.ua/imgres?imgurl=http://www.sswhite.ru/ARTICLE_IMGS/art53_01.jpg&amp;imgrefurl=http://www.sswhite.ru/article_53.htm&amp;h=300&amp;w=225&amp;sz=11&amp;hl=ru&amp;start=3&amp;tbnid=i3wMbZCi51zz7M:&amp;tbnh=116&amp;tbnw=87&amp;prev=/images%3Fq%3D%25D0%25BB%25D0%25B0%25D0%25B4%25D0%25BE%25D0%25BD%25D1%258C%2B%25D1%2587%25D0%25B5%25D0%25BB%25D0%25BE%25D0%25B2%25D0%25B5%25D0%25BA%25D0%25B0%26gbv%3D2%26svnum%3D10%26hl%3Dru%26sa%3DG" TargetMode="External" Type="http://schemas.openxmlformats.org/officeDocument/2006/relationships/hyperlink"/><Relationship Id="rId143" Target="media/image82.jpeg" Type="http://schemas.openxmlformats.org/officeDocument/2006/relationships/image"/><Relationship Id="rId148" Target="media/image86.jpeg" Type="http://schemas.openxmlformats.org/officeDocument/2006/relationships/image"/><Relationship Id="rId164" Target="media/image96.jpeg" Type="http://schemas.openxmlformats.org/officeDocument/2006/relationships/image"/><Relationship Id="rId169" Target="http://images.google.com.ua/imgres?imgurl=http://www.complite.ru/images/thm/11261.jpg&amp;imgrefurl=http://www.complite.ru/&amp;h=307&amp;w=430&amp;sz=40&amp;hl=ru&amp;start=2&amp;tbnid=ZbRESoGnjJAvyM:&amp;tbnh=90&amp;tbnw=126&amp;prev=/images%3Fq%3D%25D0%25BF%25D1%2580%25D0%25B8%25D0%25BD%25D1%2582%25D0%25B5%25D1%2580%26gbv%3D2%26svnum%3D10%26hl%3Dru%26sa%3DG" TargetMode="External" Type="http://schemas.openxmlformats.org/officeDocument/2006/relationships/hyperlink"/><Relationship Id="rId185" Target="media/image110.jpeg" Type="http://schemas.openxmlformats.org/officeDocument/2006/relationships/image"/><Relationship Id="rId4" Target="webSettings.xml" Type="http://schemas.openxmlformats.org/officeDocument/2006/relationships/webSettings"/><Relationship Id="rId9" Target="media/image5.jpeg" Type="http://schemas.openxmlformats.org/officeDocument/2006/relationships/image"/><Relationship Id="rId180" Target="media/image105.png" Type="http://schemas.openxmlformats.org/officeDocument/2006/relationships/image"/><Relationship Id="rId210" Target="http://vsg-prazdnik.ru/holiday/children/ready/neznaika/" TargetMode="External" Type="http://schemas.openxmlformats.org/officeDocument/2006/relationships/hyperlink"/><Relationship Id="rId215" Target="media/image137.jpeg" Type="http://schemas.openxmlformats.org/officeDocument/2006/relationships/image"/><Relationship Id="rId26" Target="media/image18.png" Type="http://schemas.openxmlformats.org/officeDocument/2006/relationships/image"/><Relationship Id="rId47" Target="media/image30.jpeg" Type="http://schemas.openxmlformats.org/officeDocument/2006/relationships/image"/><Relationship Id="rId68" Target="http://images.google.com.ua/imgres?imgurl=http://vglib.ru/sourse/fr590p/120.jpg&amp;imgrefurl=http://vglib.ru/modules/myalbum/photo.php%3Flid%3D120%26cid%3D18&amp;h=239&amp;w=360&amp;sz=26&amp;hl=ru&amp;start=17&amp;tbnid=b-NpXJTJGvmLjM:&amp;tbnh=80&amp;tbnw=121&amp;prev=/images%3Fq%3D%25D0%25BF%25D0%25BE%25D1%2581%25D1%2583%25D0%25B4%25D0%25B0%26gbv%3D2%26svnum%3D10%26hl%3Dru%26sa%3DG" TargetMode="External" Type="http://schemas.openxmlformats.org/officeDocument/2006/relationships/hyperlink"/><Relationship Id="rId89" Target="media/image52.jpeg" Type="http://schemas.openxmlformats.org/officeDocument/2006/relationships/image"/><Relationship Id="rId112" Target="media/image64.jpeg" Type="http://schemas.openxmlformats.org/officeDocument/2006/relationships/image"/><Relationship Id="rId133" Target="media/image77.jpeg" Type="http://schemas.openxmlformats.org/officeDocument/2006/relationships/image"/><Relationship Id="rId154" Target="http://www.bryanskobl.ru/region/geography/img/lug1_b.jpg" TargetMode="External" Type="http://schemas.openxmlformats.org/officeDocument/2006/relationships/image"/><Relationship Id="rId175" Target="media/image100.png" Type="http://schemas.openxmlformats.org/officeDocument/2006/relationships/image"/><Relationship Id="rId196" Target="media/image119.png" Type="http://schemas.openxmlformats.org/officeDocument/2006/relationships/image"/><Relationship Id="rId200" Target="media/image123.jpeg" Type="http://schemas.openxmlformats.org/officeDocument/2006/relationships/image"/><Relationship Id="rId16" Target="media/image12.jpeg" Type="http://schemas.openxmlformats.org/officeDocument/2006/relationships/image"/><Relationship Id="rId221" Target="http://www.google.com.ua/" TargetMode="External" Type="http://schemas.openxmlformats.org/officeDocument/2006/relationships/hyperlink"/><Relationship Id="rId37" Target="http://images.google.com.ua/imgres?imgurl=http://nauka.relis.ru/05/0003/fizika46.GIF&amp;imgrefurl=http://nauka.relis.ru/05/0003/05003002.htm&amp;h=156&amp;w=184&amp;sz=32&amp;hl=ru&amp;start=16&amp;tbnid=2zvAa3bEus_UWM:&amp;tbnh=86&amp;tbnw=102&amp;prev=/images%3Fq%3D%25D0%259F%25D0%25B5%25D1%2580%25D0%25B2%25D0%25B0%25D1%258F%2B%25D0%25AD%25D0%2592%25D0%259C%26gbv%3D2%26svnum%3D10%26hl%3Dru%26sa%3DG" TargetMode="External" Type="http://schemas.openxmlformats.org/officeDocument/2006/relationships/hyperlink"/><Relationship Id="rId58" Target="http://images.google.com.ua/imgres?imgurl=http://medprom.ru/pictures/75180/pic.jpg&amp;imgrefurl=http://medprom.ru/medprom/75180&amp;h=300&amp;w=300&amp;sz=9&amp;hl=ru&amp;start=7&amp;tbnid=vXyerM3f-64WoM:&amp;tbnh=116&amp;tbnw=116&amp;prev=/images%3Fq%3D%25D1%2581%25D1%2582%25D0%25BE%25D0%25BB%2B%25D0%25BE%25D0%25BF%25D0%25B5%25D1%2580%25D0%25B0%25D1%2586%25D0%25B8%25D0%25BE%25D0%25BD%25D0%25BD%25D1%258B%25D0%25B9%26gbv%3D2%26svnum%3D10%26hl%3Dru%26sa%3DG" TargetMode="External" Type="http://schemas.openxmlformats.org/officeDocument/2006/relationships/hyperlink"/><Relationship Id="rId79" Target="media/image47.jpeg" Type="http://schemas.openxmlformats.org/officeDocument/2006/relationships/image"/><Relationship Id="rId102" Target="http://images.google.com.ua/imgres?imgurl=http://giftex.ru/images/310.jpg&amp;imgrefurl=http://giftex.ru/cash/info/310.html&amp;h=400&amp;w=400&amp;sz=24&amp;hl=ru&amp;start=1&amp;tbnid=Pw0hESS_frlHGM:&amp;tbnh=124&amp;tbnw=124&amp;prev=/images%3Fq%3D%25D0%25BA%25D0%25B0%25D1%2580%25D0%25B0%25D0%25BD%25D0%25B4%25D0%25B0%25D1%2588%26gbv%3D2%26svnum%3D10%26hl%3Dru%26sa%3DG" TargetMode="External" Type="http://schemas.openxmlformats.org/officeDocument/2006/relationships/hyperlink"/><Relationship Id="rId123" Target="media/image70.jpeg" Type="http://schemas.openxmlformats.org/officeDocument/2006/relationships/image"/><Relationship Id="rId144" Target="http://images.google.com.ua/imgres?imgurl=http://jemil.my.contact.bg/Pictures/bunny.gif&amp;imgrefurl=http://jemil.my.contact.bg/mensa.htm&amp;h=118&amp;w=66&amp;sz=1&amp;hl=ru&amp;start=17&amp;tbnid=fj3NRnkq2YUQ1M:&amp;tbnh=88&amp;tbnw=49&amp;prev=/images%3Fq%3D%25D1%2582%25D0%25B0%25D0%25BD%25D0%25B3%25D1%2580%25D0%25B0%25D0%25BC%26gbv%3D2%26svnum%3D10%26hl%3Dru%26sa%3DG" TargetMode="External" Type="http://schemas.openxmlformats.org/officeDocument/2006/relationships/hyperlink"/><Relationship Id="rId90" Target="http://images.google.com.ua/imgres?imgurl=http://www.100del.ru/images/catalog/content/11568565786978.jpg&amp;imgrefurl=http://www.100del.ru/catalog/index.php%3Fgroupid%3D62%26page%3D2%26vivod%3D&amp;h=444&amp;w=800&amp;sz=21&amp;hl=ru&amp;start=1&amp;tbnid=GGDWeN8lwdzT4M:&amp;tbnh=79&amp;tbnw=143&amp;prev=/images%3Fq%3D%25D0%25BB%25D0%25B8%25D0%25BD%25D0%25B5%25D0%25B9%25D0%25BA%25D0%25B0%26gbv%3D2%26svnum%3D10%26hl%3Dru%26sa%3DG" TargetMode="External" Type="http://schemas.openxmlformats.org/officeDocument/2006/relationships/hyperlink"/><Relationship Id="rId165" Target="http://images.google.com.ua/imgres?imgurl=http://www.neograd.ru/pic/dcontent/1164205603.XC0016325.jpg&amp;imgrefurl=http://www.neograd.ru/catalogue/computertech/printfoto/item_17128/&amp;h=300&amp;w=300&amp;sz=10&amp;hl=ru&amp;start=7&amp;tbnid=2hsuOXbAOA-57M:&amp;tbnh=116&amp;tbnw=116&amp;prev=/images%3Fq%3D%25D0%25BF%25D1%2580%25D0%25B8%25D0%25BD%25D1%2582%25D0%25B5%25D1%2580%26gbv%3D2%26svnum%3D10%26hl%3Dru%26sa%3DG" TargetMode="External" Type="http://schemas.openxmlformats.org/officeDocument/2006/relationships/hyperlink"/><Relationship Id="rId186" Target="media/image111.jpeg" Type="http://schemas.openxmlformats.org/officeDocument/2006/relationships/image"/></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B108B41-0129-4E9B-8D5F-9C0E030FDAF4}" type="doc">
      <dgm:prSet loTypeId="urn:microsoft.com/office/officeart/2005/8/layout/radial1" loCatId="relationship" qsTypeId="urn:microsoft.com/office/officeart/2005/8/quickstyle/simple1" qsCatId="simple" csTypeId="urn:microsoft.com/office/officeart/2005/8/colors/accent1_2" csCatId="accent1"/>
      <dgm:spPr/>
    </dgm:pt>
    <dgm:pt modelId="{F60214AD-A895-4E37-9653-232E247D8F2E}">
      <dgm:prSet/>
      <dgm:spPr/>
      <dgm:t>
        <a:bodyPr/>
        <a:lstStyle/>
        <a:p>
          <a:pPr marR="0" algn="ctr" rtl="0"/>
          <a:endParaRPr lang="uk-UA" b="1" baseline="0" smtClean="0">
            <a:latin typeface="Times New Roman"/>
          </a:endParaRPr>
        </a:p>
        <a:p>
          <a:pPr marR="0" algn="ctr" rtl="0"/>
          <a:r>
            <a:rPr lang="uk-UA" b="1" baseline="0" smtClean="0">
              <a:solidFill>
                <a:srgbClr val="000080"/>
              </a:solidFill>
              <a:latin typeface="Calibri"/>
            </a:rPr>
            <a:t>Клавіатура</a:t>
          </a:r>
        </a:p>
      </dgm:t>
    </dgm:pt>
    <dgm:pt modelId="{D2A56651-4CEC-480F-84D4-DCB094AC6B30}" type="parTrans" cxnId="{A78F4B64-567B-49D9-BCA1-01385444B2C0}">
      <dgm:prSet/>
      <dgm:spPr/>
    </dgm:pt>
    <dgm:pt modelId="{C5ED3682-7BB6-4DA8-AA64-A3EB7594E428}" type="sibTrans" cxnId="{A78F4B64-567B-49D9-BCA1-01385444B2C0}">
      <dgm:prSet/>
      <dgm:spPr/>
    </dgm:pt>
    <dgm:pt modelId="{8B51E055-802A-4F76-AE98-359E414EE85B}">
      <dgm:prSet/>
      <dgm:spPr/>
      <dgm:t>
        <a:bodyPr/>
        <a:lstStyle/>
        <a:p>
          <a:pPr marR="0" algn="ctr" rtl="0"/>
          <a:endParaRPr lang="uk-UA" b="1" baseline="0" smtClean="0">
            <a:latin typeface="Times New Roman"/>
          </a:endParaRPr>
        </a:p>
        <a:p>
          <a:pPr marR="0" algn="ctr" rtl="0"/>
          <a:r>
            <a:rPr lang="uk-UA" b="1" baseline="0" smtClean="0">
              <a:latin typeface="Calibri"/>
            </a:rPr>
            <a:t>букви</a:t>
          </a:r>
          <a:endParaRPr lang="ru-RU" smtClean="0"/>
        </a:p>
      </dgm:t>
    </dgm:pt>
    <dgm:pt modelId="{5F5A45C0-912E-4D66-B669-69FCDF15F976}" type="parTrans" cxnId="{B685B704-47FF-44EB-A242-DDB98EA6904B}">
      <dgm:prSet/>
      <dgm:spPr/>
      <dgm:t>
        <a:bodyPr/>
        <a:lstStyle/>
        <a:p>
          <a:endParaRPr lang="ru-RU"/>
        </a:p>
      </dgm:t>
    </dgm:pt>
    <dgm:pt modelId="{5BE44606-0B9D-4D85-AE7E-896475EB5A4B}" type="sibTrans" cxnId="{B685B704-47FF-44EB-A242-DDB98EA6904B}">
      <dgm:prSet/>
      <dgm:spPr/>
    </dgm:pt>
    <dgm:pt modelId="{623D323B-366C-46A7-BC6F-077C1AB26FBD}">
      <dgm:prSet/>
      <dgm:spPr/>
      <dgm:t>
        <a:bodyPr/>
        <a:lstStyle/>
        <a:p>
          <a:pPr marR="0" algn="ctr" rtl="0"/>
          <a:endParaRPr lang="uk-UA" b="1" baseline="0" smtClean="0">
            <a:latin typeface="Times New Roman"/>
          </a:endParaRPr>
        </a:p>
        <a:p>
          <a:pPr marR="0" algn="ctr" rtl="0"/>
          <a:r>
            <a:rPr lang="uk-UA" b="1" baseline="0" smtClean="0">
              <a:latin typeface="Calibri"/>
            </a:rPr>
            <a:t>цифри</a:t>
          </a:r>
        </a:p>
      </dgm:t>
    </dgm:pt>
    <dgm:pt modelId="{B5B92C71-14CB-485D-9E1E-0F6A230C41E9}" type="parTrans" cxnId="{137C97FC-CF91-4DB3-AF7F-C95DD5440559}">
      <dgm:prSet/>
      <dgm:spPr/>
      <dgm:t>
        <a:bodyPr/>
        <a:lstStyle/>
        <a:p>
          <a:endParaRPr lang="ru-RU"/>
        </a:p>
      </dgm:t>
    </dgm:pt>
    <dgm:pt modelId="{B83703A0-838D-45A5-A9D3-AD7F65BD9FC6}" type="sibTrans" cxnId="{137C97FC-CF91-4DB3-AF7F-C95DD5440559}">
      <dgm:prSet/>
      <dgm:spPr/>
    </dgm:pt>
    <dgm:pt modelId="{44FF51E3-3546-40C9-AE46-6EA55531F959}">
      <dgm:prSet/>
      <dgm:spPr/>
      <dgm:t>
        <a:bodyPr/>
        <a:lstStyle/>
        <a:p>
          <a:pPr marR="0" algn="ctr" rtl="0"/>
          <a:endParaRPr lang="uk-UA" baseline="0" smtClean="0">
            <a:latin typeface="Times New Roman"/>
          </a:endParaRPr>
        </a:p>
        <a:p>
          <a:pPr marR="0" algn="ctr" rtl="0"/>
          <a:r>
            <a:rPr lang="uk-UA" b="1" baseline="0" smtClean="0">
              <a:latin typeface="Calibri"/>
            </a:rPr>
            <a:t>знаки</a:t>
          </a:r>
          <a:endParaRPr lang="ru-RU" smtClean="0"/>
        </a:p>
      </dgm:t>
    </dgm:pt>
    <dgm:pt modelId="{08CD4E45-F507-4E5A-B29B-3231F00CD8ED}" type="parTrans" cxnId="{8FA72B63-965A-4E9D-9088-E70EF32B2BBD}">
      <dgm:prSet/>
      <dgm:spPr/>
      <dgm:t>
        <a:bodyPr/>
        <a:lstStyle/>
        <a:p>
          <a:endParaRPr lang="ru-RU"/>
        </a:p>
      </dgm:t>
    </dgm:pt>
    <dgm:pt modelId="{7EBC1524-C3C8-499C-9437-BE4F105823F8}" type="sibTrans" cxnId="{8FA72B63-965A-4E9D-9088-E70EF32B2BBD}">
      <dgm:prSet/>
      <dgm:spPr/>
    </dgm:pt>
    <dgm:pt modelId="{DD891CE8-5290-4F41-8DE1-065198AE9A50}">
      <dgm:prSet/>
      <dgm:spPr/>
      <dgm:t>
        <a:bodyPr/>
        <a:lstStyle/>
        <a:p>
          <a:pPr marR="0" algn="ctr" rtl="0"/>
          <a:endParaRPr lang="uk-UA" baseline="0" smtClean="0">
            <a:latin typeface="Times New Roman"/>
          </a:endParaRPr>
        </a:p>
        <a:p>
          <a:pPr marR="0" algn="ctr" rtl="0"/>
          <a:r>
            <a:rPr lang="uk-UA" b="1" baseline="0" smtClean="0">
              <a:latin typeface="Calibri"/>
            </a:rPr>
            <a:t>клавіші</a:t>
          </a:r>
          <a:endParaRPr lang="ru-RU" smtClean="0"/>
        </a:p>
      </dgm:t>
    </dgm:pt>
    <dgm:pt modelId="{A6884B17-04F7-4CCE-A7D1-109CAA5AB381}" type="parTrans" cxnId="{71E7FFBC-E75D-4A77-8054-557D6B928512}">
      <dgm:prSet/>
      <dgm:spPr/>
      <dgm:t>
        <a:bodyPr/>
        <a:lstStyle/>
        <a:p>
          <a:endParaRPr lang="ru-RU"/>
        </a:p>
      </dgm:t>
    </dgm:pt>
    <dgm:pt modelId="{1444C394-97EB-412B-8AB9-92749BDFBCF8}" type="sibTrans" cxnId="{71E7FFBC-E75D-4A77-8054-557D6B928512}">
      <dgm:prSet/>
      <dgm:spPr/>
    </dgm:pt>
    <dgm:pt modelId="{37CD2262-AE5F-4D27-A51E-DF42D0B8C77F}">
      <dgm:prSet/>
      <dgm:spPr/>
      <dgm:t>
        <a:bodyPr/>
        <a:lstStyle/>
        <a:p>
          <a:pPr marR="0" algn="ctr" rtl="0"/>
          <a:endParaRPr lang="uk-UA" b="1" baseline="0" smtClean="0">
            <a:latin typeface="Times New Roman"/>
          </a:endParaRPr>
        </a:p>
        <a:p>
          <a:pPr marR="0" algn="ctr" rtl="0"/>
          <a:r>
            <a:rPr lang="uk-UA" b="1" baseline="0" smtClean="0">
              <a:latin typeface="Calibri"/>
            </a:rPr>
            <a:t>калькулятор</a:t>
          </a:r>
        </a:p>
        <a:p>
          <a:pPr marR="0" algn="ctr" rtl="0"/>
          <a:endParaRPr lang="uk-UA" b="1" baseline="0" smtClean="0">
            <a:latin typeface="Times New Roman"/>
          </a:endParaRPr>
        </a:p>
      </dgm:t>
    </dgm:pt>
    <dgm:pt modelId="{1D790B69-2186-4396-BC83-59180B390F0A}" type="parTrans" cxnId="{A69A78DA-EFD1-4D19-B1BE-8D36185607DF}">
      <dgm:prSet/>
      <dgm:spPr/>
      <dgm:t>
        <a:bodyPr/>
        <a:lstStyle/>
        <a:p>
          <a:endParaRPr lang="ru-RU"/>
        </a:p>
      </dgm:t>
    </dgm:pt>
    <dgm:pt modelId="{6553ED7C-0D32-4C29-8C1D-9B4C16AEE0F8}" type="sibTrans" cxnId="{A69A78DA-EFD1-4D19-B1BE-8D36185607DF}">
      <dgm:prSet/>
      <dgm:spPr/>
    </dgm:pt>
    <dgm:pt modelId="{8B25AF02-E6AF-408A-AB1D-6F1D3E548D54}">
      <dgm:prSet/>
      <dgm:spPr/>
      <dgm:t>
        <a:bodyPr/>
        <a:lstStyle/>
        <a:p>
          <a:pPr marR="0" algn="ctr" rtl="0"/>
          <a:endParaRPr lang="uk-UA" b="1" baseline="0" smtClean="0">
            <a:latin typeface="Times New Roman"/>
          </a:endParaRPr>
        </a:p>
        <a:p>
          <a:pPr marR="0" algn="ctr" rtl="0"/>
          <a:r>
            <a:rPr lang="uk-UA" b="1" baseline="0" smtClean="0">
              <a:latin typeface="Calibri"/>
            </a:rPr>
            <a:t>алфавіт</a:t>
          </a:r>
          <a:endParaRPr lang="ru-RU" smtClean="0"/>
        </a:p>
      </dgm:t>
    </dgm:pt>
    <dgm:pt modelId="{F4C2CC8B-1D84-4C36-BC95-4DCD5A465E07}" type="parTrans" cxnId="{D0B7FBC0-0EAE-4126-A859-E82908FED37D}">
      <dgm:prSet/>
      <dgm:spPr/>
      <dgm:t>
        <a:bodyPr/>
        <a:lstStyle/>
        <a:p>
          <a:endParaRPr lang="ru-RU"/>
        </a:p>
      </dgm:t>
    </dgm:pt>
    <dgm:pt modelId="{2E1AD1B5-743B-4735-B982-04BB82DA4A1A}" type="sibTrans" cxnId="{D0B7FBC0-0EAE-4126-A859-E82908FED37D}">
      <dgm:prSet/>
      <dgm:spPr/>
    </dgm:pt>
    <dgm:pt modelId="{5C6E86C1-7214-4C07-8710-6ED74D625950}" type="pres">
      <dgm:prSet presAssocID="{BB108B41-0129-4E9B-8D5F-9C0E030FDAF4}" presName="cycle" presStyleCnt="0">
        <dgm:presLayoutVars>
          <dgm:chMax val="1"/>
          <dgm:dir/>
          <dgm:animLvl val="ctr"/>
          <dgm:resizeHandles val="exact"/>
        </dgm:presLayoutVars>
      </dgm:prSet>
      <dgm:spPr/>
    </dgm:pt>
    <dgm:pt modelId="{82DABCAF-99A0-4C6A-8EC1-BCEB6768DADD}" type="pres">
      <dgm:prSet presAssocID="{F60214AD-A895-4E37-9653-232E247D8F2E}" presName="centerShape" presStyleLbl="node0" presStyleIdx="0" presStyleCnt="1"/>
      <dgm:spPr/>
    </dgm:pt>
    <dgm:pt modelId="{D54BD1E4-38A7-455C-8A56-BD4435F226AB}" type="pres">
      <dgm:prSet presAssocID="{5F5A45C0-912E-4D66-B669-69FCDF15F976}" presName="Name9" presStyleLbl="parChTrans1D2" presStyleIdx="0" presStyleCnt="6"/>
      <dgm:spPr/>
    </dgm:pt>
    <dgm:pt modelId="{B2EB7830-CC6C-47B8-AFD4-1B99BD0761EC}" type="pres">
      <dgm:prSet presAssocID="{5F5A45C0-912E-4D66-B669-69FCDF15F976}" presName="connTx" presStyleLbl="parChTrans1D2" presStyleIdx="0" presStyleCnt="6"/>
      <dgm:spPr/>
    </dgm:pt>
    <dgm:pt modelId="{6E8C7215-A803-4C51-8185-A0CF56780108}" type="pres">
      <dgm:prSet presAssocID="{8B51E055-802A-4F76-AE98-359E414EE85B}" presName="node" presStyleLbl="node1" presStyleIdx="0" presStyleCnt="6">
        <dgm:presLayoutVars>
          <dgm:bulletEnabled val="1"/>
        </dgm:presLayoutVars>
      </dgm:prSet>
      <dgm:spPr/>
    </dgm:pt>
    <dgm:pt modelId="{0559452F-0AD5-4E3E-A21D-CA9E88D687F3}" type="pres">
      <dgm:prSet presAssocID="{B5B92C71-14CB-485D-9E1E-0F6A230C41E9}" presName="Name9" presStyleLbl="parChTrans1D2" presStyleIdx="1" presStyleCnt="6"/>
      <dgm:spPr/>
    </dgm:pt>
    <dgm:pt modelId="{16C2927E-C60C-4ED4-A7E3-F9807C431A87}" type="pres">
      <dgm:prSet presAssocID="{B5B92C71-14CB-485D-9E1E-0F6A230C41E9}" presName="connTx" presStyleLbl="parChTrans1D2" presStyleIdx="1" presStyleCnt="6"/>
      <dgm:spPr/>
    </dgm:pt>
    <dgm:pt modelId="{3A459CCE-73B4-4495-A25D-E7A74F60D519}" type="pres">
      <dgm:prSet presAssocID="{623D323B-366C-46A7-BC6F-077C1AB26FBD}" presName="node" presStyleLbl="node1" presStyleIdx="1" presStyleCnt="6">
        <dgm:presLayoutVars>
          <dgm:bulletEnabled val="1"/>
        </dgm:presLayoutVars>
      </dgm:prSet>
      <dgm:spPr/>
    </dgm:pt>
    <dgm:pt modelId="{D73EF856-C0CE-4296-9113-40687EB7A908}" type="pres">
      <dgm:prSet presAssocID="{08CD4E45-F507-4E5A-B29B-3231F00CD8ED}" presName="Name9" presStyleLbl="parChTrans1D2" presStyleIdx="2" presStyleCnt="6"/>
      <dgm:spPr/>
    </dgm:pt>
    <dgm:pt modelId="{DD0C30E5-35F9-4547-B9BE-B1843FCD49DF}" type="pres">
      <dgm:prSet presAssocID="{08CD4E45-F507-4E5A-B29B-3231F00CD8ED}" presName="connTx" presStyleLbl="parChTrans1D2" presStyleIdx="2" presStyleCnt="6"/>
      <dgm:spPr/>
    </dgm:pt>
    <dgm:pt modelId="{980264A1-D710-4290-BC6C-12FD13E04BC3}" type="pres">
      <dgm:prSet presAssocID="{44FF51E3-3546-40C9-AE46-6EA55531F959}" presName="node" presStyleLbl="node1" presStyleIdx="2" presStyleCnt="6">
        <dgm:presLayoutVars>
          <dgm:bulletEnabled val="1"/>
        </dgm:presLayoutVars>
      </dgm:prSet>
      <dgm:spPr/>
    </dgm:pt>
    <dgm:pt modelId="{33CE4BF6-6185-403B-AD2C-F478343E6B4E}" type="pres">
      <dgm:prSet presAssocID="{A6884B17-04F7-4CCE-A7D1-109CAA5AB381}" presName="Name9" presStyleLbl="parChTrans1D2" presStyleIdx="3" presStyleCnt="6"/>
      <dgm:spPr/>
    </dgm:pt>
    <dgm:pt modelId="{D3FB8618-CD91-444F-98B5-152FD13667F9}" type="pres">
      <dgm:prSet presAssocID="{A6884B17-04F7-4CCE-A7D1-109CAA5AB381}" presName="connTx" presStyleLbl="parChTrans1D2" presStyleIdx="3" presStyleCnt="6"/>
      <dgm:spPr/>
    </dgm:pt>
    <dgm:pt modelId="{48ED302C-F11A-477D-94C8-CD4192E4688F}" type="pres">
      <dgm:prSet presAssocID="{DD891CE8-5290-4F41-8DE1-065198AE9A50}" presName="node" presStyleLbl="node1" presStyleIdx="3" presStyleCnt="6">
        <dgm:presLayoutVars>
          <dgm:bulletEnabled val="1"/>
        </dgm:presLayoutVars>
      </dgm:prSet>
      <dgm:spPr/>
    </dgm:pt>
    <dgm:pt modelId="{F64B1000-A3F5-4D51-971A-0BAE76F31809}" type="pres">
      <dgm:prSet presAssocID="{1D790B69-2186-4396-BC83-59180B390F0A}" presName="Name9" presStyleLbl="parChTrans1D2" presStyleIdx="4" presStyleCnt="6"/>
      <dgm:spPr/>
    </dgm:pt>
    <dgm:pt modelId="{4A45ABC0-D1FB-4BA0-952C-D208E1B31ED1}" type="pres">
      <dgm:prSet presAssocID="{1D790B69-2186-4396-BC83-59180B390F0A}" presName="connTx" presStyleLbl="parChTrans1D2" presStyleIdx="4" presStyleCnt="6"/>
      <dgm:spPr/>
    </dgm:pt>
    <dgm:pt modelId="{D77C5BD8-128F-43C8-B160-CBE4C0037422}" type="pres">
      <dgm:prSet presAssocID="{37CD2262-AE5F-4D27-A51E-DF42D0B8C77F}" presName="node" presStyleLbl="node1" presStyleIdx="4" presStyleCnt="6">
        <dgm:presLayoutVars>
          <dgm:bulletEnabled val="1"/>
        </dgm:presLayoutVars>
      </dgm:prSet>
      <dgm:spPr/>
    </dgm:pt>
    <dgm:pt modelId="{31343F14-8187-4FA1-9DD2-ED7F29BBEAF2}" type="pres">
      <dgm:prSet presAssocID="{F4C2CC8B-1D84-4C36-BC95-4DCD5A465E07}" presName="Name9" presStyleLbl="parChTrans1D2" presStyleIdx="5" presStyleCnt="6"/>
      <dgm:spPr/>
    </dgm:pt>
    <dgm:pt modelId="{086D466E-96FA-4AE9-8295-5D8E078B2387}" type="pres">
      <dgm:prSet presAssocID="{F4C2CC8B-1D84-4C36-BC95-4DCD5A465E07}" presName="connTx" presStyleLbl="parChTrans1D2" presStyleIdx="5" presStyleCnt="6"/>
      <dgm:spPr/>
    </dgm:pt>
    <dgm:pt modelId="{C4CC746D-A52D-46AE-B78B-586A68CD4E86}" type="pres">
      <dgm:prSet presAssocID="{8B25AF02-E6AF-408A-AB1D-6F1D3E548D54}" presName="node" presStyleLbl="node1" presStyleIdx="5" presStyleCnt="6">
        <dgm:presLayoutVars>
          <dgm:bulletEnabled val="1"/>
        </dgm:presLayoutVars>
      </dgm:prSet>
      <dgm:spPr/>
    </dgm:pt>
  </dgm:ptLst>
  <dgm:cxnLst>
    <dgm:cxn modelId="{DAD261F0-A275-4438-A461-C7944CB82ABD}" type="presOf" srcId="{A6884B17-04F7-4CCE-A7D1-109CAA5AB381}" destId="{33CE4BF6-6185-403B-AD2C-F478343E6B4E}" srcOrd="0" destOrd="0" presId="urn:microsoft.com/office/officeart/2005/8/layout/radial1"/>
    <dgm:cxn modelId="{8CC01CA4-ECB2-47E9-A1FD-71816B1424B3}" type="presOf" srcId="{5F5A45C0-912E-4D66-B669-69FCDF15F976}" destId="{B2EB7830-CC6C-47B8-AFD4-1B99BD0761EC}" srcOrd="1" destOrd="0" presId="urn:microsoft.com/office/officeart/2005/8/layout/radial1"/>
    <dgm:cxn modelId="{06F53AE1-9DB2-4390-8EB1-FACEDBDA3F35}" type="presOf" srcId="{8B51E055-802A-4F76-AE98-359E414EE85B}" destId="{6E8C7215-A803-4C51-8185-A0CF56780108}" srcOrd="0" destOrd="0" presId="urn:microsoft.com/office/officeart/2005/8/layout/radial1"/>
    <dgm:cxn modelId="{749D9464-84BC-4F96-9438-7464584AF080}" type="presOf" srcId="{37CD2262-AE5F-4D27-A51E-DF42D0B8C77F}" destId="{D77C5BD8-128F-43C8-B160-CBE4C0037422}" srcOrd="0" destOrd="0" presId="urn:microsoft.com/office/officeart/2005/8/layout/radial1"/>
    <dgm:cxn modelId="{4F4087D7-FAED-4488-9757-49200E390BB6}" type="presOf" srcId="{1D790B69-2186-4396-BC83-59180B390F0A}" destId="{F64B1000-A3F5-4D51-971A-0BAE76F31809}" srcOrd="0" destOrd="0" presId="urn:microsoft.com/office/officeart/2005/8/layout/radial1"/>
    <dgm:cxn modelId="{8FA72B63-965A-4E9D-9088-E70EF32B2BBD}" srcId="{F60214AD-A895-4E37-9653-232E247D8F2E}" destId="{44FF51E3-3546-40C9-AE46-6EA55531F959}" srcOrd="2" destOrd="0" parTransId="{08CD4E45-F507-4E5A-B29B-3231F00CD8ED}" sibTransId="{7EBC1524-C3C8-499C-9437-BE4F105823F8}"/>
    <dgm:cxn modelId="{D0B7FBC0-0EAE-4126-A859-E82908FED37D}" srcId="{F60214AD-A895-4E37-9653-232E247D8F2E}" destId="{8B25AF02-E6AF-408A-AB1D-6F1D3E548D54}" srcOrd="5" destOrd="0" parTransId="{F4C2CC8B-1D84-4C36-BC95-4DCD5A465E07}" sibTransId="{2E1AD1B5-743B-4735-B982-04BB82DA4A1A}"/>
    <dgm:cxn modelId="{137C97FC-CF91-4DB3-AF7F-C95DD5440559}" srcId="{F60214AD-A895-4E37-9653-232E247D8F2E}" destId="{623D323B-366C-46A7-BC6F-077C1AB26FBD}" srcOrd="1" destOrd="0" parTransId="{B5B92C71-14CB-485D-9E1E-0F6A230C41E9}" sibTransId="{B83703A0-838D-45A5-A9D3-AD7F65BD9FC6}"/>
    <dgm:cxn modelId="{AEF67C8F-462C-47F8-A4E1-1E2A4037D57D}" type="presOf" srcId="{BB108B41-0129-4E9B-8D5F-9C0E030FDAF4}" destId="{5C6E86C1-7214-4C07-8710-6ED74D625950}" srcOrd="0" destOrd="0" presId="urn:microsoft.com/office/officeart/2005/8/layout/radial1"/>
    <dgm:cxn modelId="{FE155DEA-0BD2-43A4-93E0-91AAED0422B5}" type="presOf" srcId="{623D323B-366C-46A7-BC6F-077C1AB26FBD}" destId="{3A459CCE-73B4-4495-A25D-E7A74F60D519}" srcOrd="0" destOrd="0" presId="urn:microsoft.com/office/officeart/2005/8/layout/radial1"/>
    <dgm:cxn modelId="{82E15759-A90F-4BDB-941A-E4D2FC87BD58}" type="presOf" srcId="{F60214AD-A895-4E37-9653-232E247D8F2E}" destId="{82DABCAF-99A0-4C6A-8EC1-BCEB6768DADD}" srcOrd="0" destOrd="0" presId="urn:microsoft.com/office/officeart/2005/8/layout/radial1"/>
    <dgm:cxn modelId="{70B4A147-76E3-4304-932C-20C0564A0FDC}" type="presOf" srcId="{DD891CE8-5290-4F41-8DE1-065198AE9A50}" destId="{48ED302C-F11A-477D-94C8-CD4192E4688F}" srcOrd="0" destOrd="0" presId="urn:microsoft.com/office/officeart/2005/8/layout/radial1"/>
    <dgm:cxn modelId="{47497484-A5DC-45C9-97D7-666E638E04AF}" type="presOf" srcId="{A6884B17-04F7-4CCE-A7D1-109CAA5AB381}" destId="{D3FB8618-CD91-444F-98B5-152FD13667F9}" srcOrd="1" destOrd="0" presId="urn:microsoft.com/office/officeart/2005/8/layout/radial1"/>
    <dgm:cxn modelId="{56D79B54-E63C-440C-8006-2DBF0C19DBB6}" type="presOf" srcId="{B5B92C71-14CB-485D-9E1E-0F6A230C41E9}" destId="{0559452F-0AD5-4E3E-A21D-CA9E88D687F3}" srcOrd="0" destOrd="0" presId="urn:microsoft.com/office/officeart/2005/8/layout/radial1"/>
    <dgm:cxn modelId="{47314A0F-8B20-453C-BF9A-5CBD51C6CC10}" type="presOf" srcId="{B5B92C71-14CB-485D-9E1E-0F6A230C41E9}" destId="{16C2927E-C60C-4ED4-A7E3-F9807C431A87}" srcOrd="1" destOrd="0" presId="urn:microsoft.com/office/officeart/2005/8/layout/radial1"/>
    <dgm:cxn modelId="{A78F4B64-567B-49D9-BCA1-01385444B2C0}" srcId="{BB108B41-0129-4E9B-8D5F-9C0E030FDAF4}" destId="{F60214AD-A895-4E37-9653-232E247D8F2E}" srcOrd="0" destOrd="0" parTransId="{D2A56651-4CEC-480F-84D4-DCB094AC6B30}" sibTransId="{C5ED3682-7BB6-4DA8-AA64-A3EB7594E428}"/>
    <dgm:cxn modelId="{2146E4FE-068B-43BD-8190-5AA15BA9B469}" type="presOf" srcId="{5F5A45C0-912E-4D66-B669-69FCDF15F976}" destId="{D54BD1E4-38A7-455C-8A56-BD4435F226AB}" srcOrd="0" destOrd="0" presId="urn:microsoft.com/office/officeart/2005/8/layout/radial1"/>
    <dgm:cxn modelId="{B685B704-47FF-44EB-A242-DDB98EA6904B}" srcId="{F60214AD-A895-4E37-9653-232E247D8F2E}" destId="{8B51E055-802A-4F76-AE98-359E414EE85B}" srcOrd="0" destOrd="0" parTransId="{5F5A45C0-912E-4D66-B669-69FCDF15F976}" sibTransId="{5BE44606-0B9D-4D85-AE7E-896475EB5A4B}"/>
    <dgm:cxn modelId="{0E7DEB8A-A7C5-41C6-8A11-13D9A63BF804}" type="presOf" srcId="{F4C2CC8B-1D84-4C36-BC95-4DCD5A465E07}" destId="{31343F14-8187-4FA1-9DD2-ED7F29BBEAF2}" srcOrd="0" destOrd="0" presId="urn:microsoft.com/office/officeart/2005/8/layout/radial1"/>
    <dgm:cxn modelId="{A698EE06-626B-46AE-8AF4-E57A7A6F4F81}" type="presOf" srcId="{44FF51E3-3546-40C9-AE46-6EA55531F959}" destId="{980264A1-D710-4290-BC6C-12FD13E04BC3}" srcOrd="0" destOrd="0" presId="urn:microsoft.com/office/officeart/2005/8/layout/radial1"/>
    <dgm:cxn modelId="{71E7FFBC-E75D-4A77-8054-557D6B928512}" srcId="{F60214AD-A895-4E37-9653-232E247D8F2E}" destId="{DD891CE8-5290-4F41-8DE1-065198AE9A50}" srcOrd="3" destOrd="0" parTransId="{A6884B17-04F7-4CCE-A7D1-109CAA5AB381}" sibTransId="{1444C394-97EB-412B-8AB9-92749BDFBCF8}"/>
    <dgm:cxn modelId="{87CA03F8-E3F6-48A6-A6DC-003C5561BA72}" type="presOf" srcId="{08CD4E45-F507-4E5A-B29B-3231F00CD8ED}" destId="{DD0C30E5-35F9-4547-B9BE-B1843FCD49DF}" srcOrd="1" destOrd="0" presId="urn:microsoft.com/office/officeart/2005/8/layout/radial1"/>
    <dgm:cxn modelId="{6D923ADB-D9FC-4D93-B49B-CDE02DCFFC3F}" type="presOf" srcId="{8B25AF02-E6AF-408A-AB1D-6F1D3E548D54}" destId="{C4CC746D-A52D-46AE-B78B-586A68CD4E86}" srcOrd="0" destOrd="0" presId="urn:microsoft.com/office/officeart/2005/8/layout/radial1"/>
    <dgm:cxn modelId="{C68A1017-EF2C-4D8B-8DE6-0B6068C29E8B}" type="presOf" srcId="{F4C2CC8B-1D84-4C36-BC95-4DCD5A465E07}" destId="{086D466E-96FA-4AE9-8295-5D8E078B2387}" srcOrd="1" destOrd="0" presId="urn:microsoft.com/office/officeart/2005/8/layout/radial1"/>
    <dgm:cxn modelId="{D9AFB303-30BF-4E39-8D1E-AB497D1E2F15}" type="presOf" srcId="{08CD4E45-F507-4E5A-B29B-3231F00CD8ED}" destId="{D73EF856-C0CE-4296-9113-40687EB7A908}" srcOrd="0" destOrd="0" presId="urn:microsoft.com/office/officeart/2005/8/layout/radial1"/>
    <dgm:cxn modelId="{A69A78DA-EFD1-4D19-B1BE-8D36185607DF}" srcId="{F60214AD-A895-4E37-9653-232E247D8F2E}" destId="{37CD2262-AE5F-4D27-A51E-DF42D0B8C77F}" srcOrd="4" destOrd="0" parTransId="{1D790B69-2186-4396-BC83-59180B390F0A}" sibTransId="{6553ED7C-0D32-4C29-8C1D-9B4C16AEE0F8}"/>
    <dgm:cxn modelId="{8C131D0F-0A37-43B0-9F5D-451BC2ED4404}" type="presOf" srcId="{1D790B69-2186-4396-BC83-59180B390F0A}" destId="{4A45ABC0-D1FB-4BA0-952C-D208E1B31ED1}" srcOrd="1" destOrd="0" presId="urn:microsoft.com/office/officeart/2005/8/layout/radial1"/>
    <dgm:cxn modelId="{5CAB4879-85BF-47D0-A17D-B5FA98ED7936}" type="presParOf" srcId="{5C6E86C1-7214-4C07-8710-6ED74D625950}" destId="{82DABCAF-99A0-4C6A-8EC1-BCEB6768DADD}" srcOrd="0" destOrd="0" presId="urn:microsoft.com/office/officeart/2005/8/layout/radial1"/>
    <dgm:cxn modelId="{8E6B15FB-9193-4D4B-9523-89F5C5715C1B}" type="presParOf" srcId="{5C6E86C1-7214-4C07-8710-6ED74D625950}" destId="{D54BD1E4-38A7-455C-8A56-BD4435F226AB}" srcOrd="1" destOrd="0" presId="urn:microsoft.com/office/officeart/2005/8/layout/radial1"/>
    <dgm:cxn modelId="{E4D26DD3-4FE5-4EDE-8AE9-B7BE570B8240}" type="presParOf" srcId="{D54BD1E4-38A7-455C-8A56-BD4435F226AB}" destId="{B2EB7830-CC6C-47B8-AFD4-1B99BD0761EC}" srcOrd="0" destOrd="0" presId="urn:microsoft.com/office/officeart/2005/8/layout/radial1"/>
    <dgm:cxn modelId="{8715F36A-1740-40DD-B4DE-01653A5005DA}" type="presParOf" srcId="{5C6E86C1-7214-4C07-8710-6ED74D625950}" destId="{6E8C7215-A803-4C51-8185-A0CF56780108}" srcOrd="2" destOrd="0" presId="urn:microsoft.com/office/officeart/2005/8/layout/radial1"/>
    <dgm:cxn modelId="{B80E82EB-F5BD-4026-8D2C-DAE1DB02C3A3}" type="presParOf" srcId="{5C6E86C1-7214-4C07-8710-6ED74D625950}" destId="{0559452F-0AD5-4E3E-A21D-CA9E88D687F3}" srcOrd="3" destOrd="0" presId="urn:microsoft.com/office/officeart/2005/8/layout/radial1"/>
    <dgm:cxn modelId="{C41318A7-BF10-4980-97D1-334E80886111}" type="presParOf" srcId="{0559452F-0AD5-4E3E-A21D-CA9E88D687F3}" destId="{16C2927E-C60C-4ED4-A7E3-F9807C431A87}" srcOrd="0" destOrd="0" presId="urn:microsoft.com/office/officeart/2005/8/layout/radial1"/>
    <dgm:cxn modelId="{E17ED40F-EE19-4C85-ACC7-92E858D2DBE3}" type="presParOf" srcId="{5C6E86C1-7214-4C07-8710-6ED74D625950}" destId="{3A459CCE-73B4-4495-A25D-E7A74F60D519}" srcOrd="4" destOrd="0" presId="urn:microsoft.com/office/officeart/2005/8/layout/radial1"/>
    <dgm:cxn modelId="{D4169C7A-35CB-4258-BE37-910C07DC7E45}" type="presParOf" srcId="{5C6E86C1-7214-4C07-8710-6ED74D625950}" destId="{D73EF856-C0CE-4296-9113-40687EB7A908}" srcOrd="5" destOrd="0" presId="urn:microsoft.com/office/officeart/2005/8/layout/radial1"/>
    <dgm:cxn modelId="{D5DEE50F-9ADB-4AE1-938E-AD7E3CC144FE}" type="presParOf" srcId="{D73EF856-C0CE-4296-9113-40687EB7A908}" destId="{DD0C30E5-35F9-4547-B9BE-B1843FCD49DF}" srcOrd="0" destOrd="0" presId="urn:microsoft.com/office/officeart/2005/8/layout/radial1"/>
    <dgm:cxn modelId="{270259F7-6918-4B3A-8B13-23331BD1BCA8}" type="presParOf" srcId="{5C6E86C1-7214-4C07-8710-6ED74D625950}" destId="{980264A1-D710-4290-BC6C-12FD13E04BC3}" srcOrd="6" destOrd="0" presId="urn:microsoft.com/office/officeart/2005/8/layout/radial1"/>
    <dgm:cxn modelId="{90816AEA-37AA-47E1-803E-EEFD2D2BF8CF}" type="presParOf" srcId="{5C6E86C1-7214-4C07-8710-6ED74D625950}" destId="{33CE4BF6-6185-403B-AD2C-F478343E6B4E}" srcOrd="7" destOrd="0" presId="urn:microsoft.com/office/officeart/2005/8/layout/radial1"/>
    <dgm:cxn modelId="{EBE205C6-379C-457D-9DD0-46912F582385}" type="presParOf" srcId="{33CE4BF6-6185-403B-AD2C-F478343E6B4E}" destId="{D3FB8618-CD91-444F-98B5-152FD13667F9}" srcOrd="0" destOrd="0" presId="urn:microsoft.com/office/officeart/2005/8/layout/radial1"/>
    <dgm:cxn modelId="{E8736EE4-16E3-4932-B9F9-C3D8C5D32704}" type="presParOf" srcId="{5C6E86C1-7214-4C07-8710-6ED74D625950}" destId="{48ED302C-F11A-477D-94C8-CD4192E4688F}" srcOrd="8" destOrd="0" presId="urn:microsoft.com/office/officeart/2005/8/layout/radial1"/>
    <dgm:cxn modelId="{9B193752-0F11-48BC-8060-13B74BB412F0}" type="presParOf" srcId="{5C6E86C1-7214-4C07-8710-6ED74D625950}" destId="{F64B1000-A3F5-4D51-971A-0BAE76F31809}" srcOrd="9" destOrd="0" presId="urn:microsoft.com/office/officeart/2005/8/layout/radial1"/>
    <dgm:cxn modelId="{19530C7C-C5AA-469A-9A4E-7A87694BD324}" type="presParOf" srcId="{F64B1000-A3F5-4D51-971A-0BAE76F31809}" destId="{4A45ABC0-D1FB-4BA0-952C-D208E1B31ED1}" srcOrd="0" destOrd="0" presId="urn:microsoft.com/office/officeart/2005/8/layout/radial1"/>
    <dgm:cxn modelId="{F8DBEF90-2898-4B85-B416-94653B579BBB}" type="presParOf" srcId="{5C6E86C1-7214-4C07-8710-6ED74D625950}" destId="{D77C5BD8-128F-43C8-B160-CBE4C0037422}" srcOrd="10" destOrd="0" presId="urn:microsoft.com/office/officeart/2005/8/layout/radial1"/>
    <dgm:cxn modelId="{F3A51161-4E8C-4258-838C-42E226DBD4D3}" type="presParOf" srcId="{5C6E86C1-7214-4C07-8710-6ED74D625950}" destId="{31343F14-8187-4FA1-9DD2-ED7F29BBEAF2}" srcOrd="11" destOrd="0" presId="urn:microsoft.com/office/officeart/2005/8/layout/radial1"/>
    <dgm:cxn modelId="{3BAA1D38-B336-419A-964B-85141CE6C926}" type="presParOf" srcId="{31343F14-8187-4FA1-9DD2-ED7F29BBEAF2}" destId="{086D466E-96FA-4AE9-8295-5D8E078B2387}" srcOrd="0" destOrd="0" presId="urn:microsoft.com/office/officeart/2005/8/layout/radial1"/>
    <dgm:cxn modelId="{A39BB60F-014C-42C6-845E-98ABFC928A82}" type="presParOf" srcId="{5C6E86C1-7214-4C07-8710-6ED74D625950}" destId="{C4CC746D-A52D-46AE-B78B-586A68CD4E86}" srcOrd="12" destOrd="0" presId="urn:microsoft.com/office/officeart/2005/8/layout/radial1"/>
  </dgm:cxnLst>
  <dgm:bg/>
  <dgm:whole/>
</dgm:dataModel>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70</Pages>
  <Words>16072</Words>
  <Characters>91617</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2012-05-04T12:18:00Z</dcterms:created>
  <dcterms:modified xsi:type="dcterms:W3CDTF">2012-05-04T12:30:00Z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852472</vt:lpwstr>
  </property>
  <property fmtid="{D5CDD505-2E9C-101B-9397-08002B2CF9AE}" name="NXPowerLiteSettings" pid="3">
    <vt:lpwstr>F7000400038000</vt:lpwstr>
  </property>
  <property fmtid="{D5CDD505-2E9C-101B-9397-08002B2CF9AE}" name="NXPowerLiteVersion" pid="4">
    <vt:lpwstr>D6.1.2</vt:lpwstr>
  </property>
</Properties>
</file>